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0295FB" w14:textId="5CB25E67" w:rsidR="00326197" w:rsidRDefault="00D027EC" w:rsidP="006E04C7">
      <w:pPr>
        <w:pStyle w:val="a5"/>
        <w:jc w:val="center"/>
        <w:rPr>
          <w:rFonts w:ascii="Times New Roman" w:hAnsi="Times New Roman"/>
          <w:b/>
          <w:sz w:val="40"/>
          <w:szCs w:val="40"/>
          <w:lang w:val="ru-RU"/>
        </w:rPr>
      </w:pPr>
      <w:r>
        <w:rPr>
          <w:rFonts w:ascii="Times New Roman" w:hAnsi="Times New Roman"/>
          <w:b/>
          <w:noProof/>
          <w:sz w:val="40"/>
          <w:szCs w:val="40"/>
          <w:lang w:val="ru-RU" w:eastAsia="ru-RU" w:bidi="ar-SA"/>
        </w:rPr>
        <mc:AlternateContent>
          <mc:Choice Requires="wps">
            <w:drawing>
              <wp:anchor distT="0" distB="0" distL="114300" distR="114300" simplePos="0" relativeHeight="251658240" behindDoc="0" locked="0" layoutInCell="0" allowOverlap="1" wp14:anchorId="5AC2302A" wp14:editId="25C30310">
                <wp:simplePos x="0" y="0"/>
                <wp:positionH relativeFrom="margin">
                  <wp:posOffset>-481965</wp:posOffset>
                </wp:positionH>
                <wp:positionV relativeFrom="margin">
                  <wp:posOffset>-168275</wp:posOffset>
                </wp:positionV>
                <wp:extent cx="6800850" cy="9962515"/>
                <wp:effectExtent l="76200" t="76200" r="76200" b="76835"/>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0" cy="9962515"/>
                        </a:xfrm>
                        <a:prstGeom prst="rect">
                          <a:avLst/>
                        </a:prstGeom>
                        <a:solidFill>
                          <a:srgbClr val="FFFFFF"/>
                        </a:solidFill>
                        <a:ln w="152400" cmpd="tri">
                          <a:solidFill>
                            <a:schemeClr val="bg1"/>
                          </a:solidFill>
                          <a:miter lim="800000"/>
                          <a:headEnd/>
                          <a:tailEnd/>
                        </a:ln>
                        <a:effectLst/>
                      </wps:spPr>
                      <wps:txbx>
                        <w:txbxContent>
                          <w:p w14:paraId="08489F0A" w14:textId="358096CF" w:rsidR="006E04C7" w:rsidRDefault="006E04C7" w:rsidP="005E2A5D">
                            <w:pPr>
                              <w:spacing w:after="0" w:line="240" w:lineRule="auto"/>
                              <w:ind w:left="6237" w:firstLine="0"/>
                              <w:rPr>
                                <w:sz w:val="28"/>
                                <w:szCs w:val="28"/>
                              </w:rPr>
                            </w:pPr>
                            <w:r w:rsidRPr="00732804">
                              <w:rPr>
                                <w:sz w:val="28"/>
                                <w:szCs w:val="28"/>
                              </w:rPr>
                              <w:t>Приложение № 1</w:t>
                            </w:r>
                          </w:p>
                          <w:p w14:paraId="088F9452" w14:textId="6D59A51B" w:rsidR="006E04C7" w:rsidRDefault="006E04C7" w:rsidP="005E2A5D">
                            <w:pPr>
                              <w:spacing w:after="0" w:line="240" w:lineRule="auto"/>
                              <w:ind w:left="6237" w:firstLine="0"/>
                              <w:rPr>
                                <w:sz w:val="28"/>
                                <w:szCs w:val="28"/>
                              </w:rPr>
                            </w:pPr>
                            <w:r>
                              <w:rPr>
                                <w:sz w:val="28"/>
                                <w:szCs w:val="28"/>
                              </w:rPr>
                              <w:t>к постановлению главы</w:t>
                            </w:r>
                          </w:p>
                          <w:p w14:paraId="18C7075B" w14:textId="77777777" w:rsidR="006E04C7" w:rsidRDefault="006E04C7" w:rsidP="005E2A5D">
                            <w:pPr>
                              <w:spacing w:after="0" w:line="240" w:lineRule="auto"/>
                              <w:ind w:left="6237" w:firstLine="0"/>
                              <w:rPr>
                                <w:sz w:val="28"/>
                                <w:szCs w:val="28"/>
                              </w:rPr>
                            </w:pPr>
                            <w:r>
                              <w:rPr>
                                <w:sz w:val="28"/>
                                <w:szCs w:val="28"/>
                              </w:rPr>
                              <w:t>Архаринского муниципального</w:t>
                            </w:r>
                          </w:p>
                          <w:p w14:paraId="1BBB32E8" w14:textId="1B4979FC" w:rsidR="006E04C7" w:rsidRDefault="006E04C7" w:rsidP="005E2A5D">
                            <w:pPr>
                              <w:spacing w:after="0" w:line="240" w:lineRule="auto"/>
                              <w:ind w:left="6237" w:firstLine="0"/>
                              <w:rPr>
                                <w:sz w:val="28"/>
                                <w:szCs w:val="28"/>
                              </w:rPr>
                            </w:pPr>
                            <w:r>
                              <w:rPr>
                                <w:sz w:val="28"/>
                                <w:szCs w:val="28"/>
                              </w:rPr>
                              <w:t>округа</w:t>
                            </w:r>
                          </w:p>
                          <w:p w14:paraId="67A34161" w14:textId="7572FB2B" w:rsidR="006E04C7" w:rsidRPr="00732804" w:rsidRDefault="006E04C7" w:rsidP="005E2A5D">
                            <w:pPr>
                              <w:spacing w:after="0" w:line="240" w:lineRule="auto"/>
                              <w:ind w:left="6237" w:firstLine="0"/>
                              <w:rPr>
                                <w:sz w:val="28"/>
                                <w:szCs w:val="28"/>
                              </w:rPr>
                            </w:pPr>
                            <w:r>
                              <w:rPr>
                                <w:sz w:val="28"/>
                                <w:szCs w:val="28"/>
                              </w:rPr>
                              <w:t>от 09.02.2026 № 114</w:t>
                            </w:r>
                          </w:p>
                          <w:p w14:paraId="650A0518" w14:textId="77777777" w:rsidR="006E04C7" w:rsidRDefault="006E04C7" w:rsidP="005967D0">
                            <w:pPr>
                              <w:spacing w:line="360" w:lineRule="auto"/>
                              <w:ind w:firstLine="0"/>
                              <w:jc w:val="center"/>
                              <w:rPr>
                                <w:b/>
                                <w:i/>
                                <w:noProof/>
                                <w:color w:val="7030A0"/>
                                <w:sz w:val="44"/>
                                <w:szCs w:val="44"/>
                                <w:lang w:eastAsia="ru-RU"/>
                              </w:rPr>
                            </w:pPr>
                          </w:p>
                          <w:p w14:paraId="4C7247FA" w14:textId="77777777" w:rsidR="006E04C7" w:rsidRDefault="006E04C7" w:rsidP="005967D0">
                            <w:pPr>
                              <w:spacing w:line="360" w:lineRule="auto"/>
                              <w:ind w:firstLine="0"/>
                              <w:jc w:val="center"/>
                              <w:rPr>
                                <w:b/>
                                <w:i/>
                                <w:noProof/>
                                <w:color w:val="7030A0"/>
                                <w:sz w:val="44"/>
                                <w:szCs w:val="44"/>
                                <w:lang w:eastAsia="ru-RU"/>
                              </w:rPr>
                            </w:pPr>
                          </w:p>
                          <w:p w14:paraId="545792B3" w14:textId="77777777" w:rsidR="006E04C7" w:rsidRDefault="006E04C7" w:rsidP="00732804">
                            <w:pPr>
                              <w:ind w:firstLine="0"/>
                              <w:rPr>
                                <w:b/>
                                <w:i/>
                                <w:color w:val="7030A0"/>
                                <w:szCs w:val="24"/>
                              </w:rPr>
                            </w:pPr>
                          </w:p>
                          <w:p w14:paraId="306F5431" w14:textId="77777777" w:rsidR="006E04C7" w:rsidRDefault="006E04C7" w:rsidP="00732804">
                            <w:pPr>
                              <w:ind w:firstLine="0"/>
                              <w:rPr>
                                <w:b/>
                                <w:i/>
                                <w:color w:val="7030A0"/>
                                <w:szCs w:val="24"/>
                              </w:rPr>
                            </w:pPr>
                          </w:p>
                          <w:p w14:paraId="39FDADB3" w14:textId="77777777" w:rsidR="006E04C7" w:rsidRDefault="006E04C7" w:rsidP="00732804">
                            <w:pPr>
                              <w:ind w:firstLine="0"/>
                              <w:rPr>
                                <w:b/>
                                <w:i/>
                                <w:color w:val="7030A0"/>
                                <w:szCs w:val="24"/>
                              </w:rPr>
                            </w:pPr>
                          </w:p>
                          <w:p w14:paraId="53FD73F5" w14:textId="77777777" w:rsidR="006E04C7" w:rsidRDefault="006E04C7" w:rsidP="00732804">
                            <w:pPr>
                              <w:ind w:firstLine="0"/>
                              <w:rPr>
                                <w:b/>
                                <w:i/>
                                <w:color w:val="7030A0"/>
                                <w:szCs w:val="24"/>
                              </w:rPr>
                            </w:pPr>
                          </w:p>
                          <w:p w14:paraId="3D56663B" w14:textId="77777777" w:rsidR="006E04C7" w:rsidRPr="00350278" w:rsidRDefault="006E04C7" w:rsidP="00732804">
                            <w:pPr>
                              <w:ind w:firstLine="0"/>
                              <w:rPr>
                                <w:b/>
                                <w:i/>
                                <w:color w:val="7030A0"/>
                                <w:szCs w:val="24"/>
                              </w:rPr>
                            </w:pPr>
                          </w:p>
                          <w:p w14:paraId="3EA3C15B" w14:textId="77777777" w:rsidR="006E04C7" w:rsidRPr="006E04C7" w:rsidRDefault="006E04C7" w:rsidP="006E04C7">
                            <w:pPr>
                              <w:spacing w:after="0" w:line="240" w:lineRule="auto"/>
                              <w:ind w:firstLine="0"/>
                              <w:jc w:val="center"/>
                              <w:rPr>
                                <w:b/>
                                <w:sz w:val="28"/>
                                <w:szCs w:val="28"/>
                              </w:rPr>
                            </w:pPr>
                            <w:r w:rsidRPr="006E04C7">
                              <w:rPr>
                                <w:b/>
                                <w:sz w:val="28"/>
                                <w:szCs w:val="28"/>
                              </w:rPr>
                              <w:t>ПРОГРАММА КОМПЛЕКСНОГО РАЗВИТИЯ СОЦИАЛЬНОЙ ИНФРАСТРУКТУРЫ</w:t>
                            </w:r>
                          </w:p>
                          <w:p w14:paraId="08B282EB" w14:textId="77777777" w:rsidR="006E04C7" w:rsidRPr="006E04C7" w:rsidRDefault="006E04C7" w:rsidP="006E04C7">
                            <w:pPr>
                              <w:spacing w:after="0" w:line="240" w:lineRule="auto"/>
                              <w:ind w:firstLine="0"/>
                              <w:jc w:val="center"/>
                              <w:rPr>
                                <w:b/>
                                <w:sz w:val="28"/>
                                <w:szCs w:val="28"/>
                              </w:rPr>
                            </w:pPr>
                            <w:r w:rsidRPr="006E04C7">
                              <w:rPr>
                                <w:b/>
                                <w:sz w:val="28"/>
                                <w:szCs w:val="28"/>
                              </w:rPr>
                              <w:t>АРХАРИНСКОГО МУНИЦИПАЛЬНОГО ОКРУГА</w:t>
                            </w:r>
                          </w:p>
                          <w:p w14:paraId="7684EFDE" w14:textId="56A3C067" w:rsidR="006E04C7" w:rsidRPr="006E04C7" w:rsidRDefault="006E04C7" w:rsidP="006E04C7">
                            <w:pPr>
                              <w:spacing w:after="0" w:line="240" w:lineRule="auto"/>
                              <w:ind w:firstLine="0"/>
                              <w:jc w:val="center"/>
                              <w:rPr>
                                <w:b/>
                                <w:sz w:val="28"/>
                                <w:szCs w:val="28"/>
                              </w:rPr>
                            </w:pPr>
                            <w:r w:rsidRPr="006E04C7">
                              <w:rPr>
                                <w:b/>
                                <w:sz w:val="28"/>
                                <w:szCs w:val="28"/>
                              </w:rPr>
                              <w:t>АМУРСКОЙ ОБЛАСТИ</w:t>
                            </w:r>
                          </w:p>
                          <w:p w14:paraId="64F31A52" w14:textId="1C0DE5BE" w:rsidR="006E04C7" w:rsidRPr="006E04C7" w:rsidRDefault="006E04C7" w:rsidP="006E04C7">
                            <w:pPr>
                              <w:widowControl/>
                              <w:spacing w:after="0" w:line="240" w:lineRule="auto"/>
                              <w:ind w:firstLine="0"/>
                              <w:jc w:val="center"/>
                              <w:rPr>
                                <w:sz w:val="28"/>
                                <w:szCs w:val="28"/>
                              </w:rPr>
                            </w:pPr>
                            <w:r w:rsidRPr="006E04C7">
                              <w:rPr>
                                <w:b/>
                                <w:sz w:val="28"/>
                                <w:szCs w:val="28"/>
                              </w:rPr>
                              <w:t>на 2026-2035 годы</w:t>
                            </w:r>
                          </w:p>
                          <w:p w14:paraId="5D45B399" w14:textId="77777777" w:rsidR="006E04C7" w:rsidRPr="006E04C7" w:rsidRDefault="006E04C7" w:rsidP="006E04C7">
                            <w:pPr>
                              <w:keepNext/>
                              <w:keepLines/>
                              <w:widowControl/>
                              <w:suppressAutoHyphens/>
                              <w:autoSpaceDE w:val="0"/>
                              <w:spacing w:after="0" w:line="240" w:lineRule="auto"/>
                              <w:ind w:firstLine="0"/>
                              <w:jc w:val="center"/>
                              <w:rPr>
                                <w:rFonts w:eastAsia="Times New Roman"/>
                                <w:sz w:val="28"/>
                                <w:szCs w:val="28"/>
                                <w:lang w:eastAsia="ar-SA"/>
                              </w:rPr>
                            </w:pPr>
                            <w:r w:rsidRPr="006E04C7">
                              <w:rPr>
                                <w:rFonts w:eastAsia="Times New Roman"/>
                                <w:sz w:val="28"/>
                                <w:szCs w:val="28"/>
                                <w:lang w:eastAsia="ar-SA"/>
                              </w:rPr>
                              <w:t>(далее – Программа)</w:t>
                            </w:r>
                          </w:p>
                          <w:p w14:paraId="4E9F5A68" w14:textId="4A4DE553" w:rsidR="006E04C7" w:rsidRPr="006E04C7" w:rsidRDefault="006E04C7" w:rsidP="006E04C7">
                            <w:pPr>
                              <w:tabs>
                                <w:tab w:val="left" w:pos="3261"/>
                              </w:tabs>
                              <w:spacing w:line="240" w:lineRule="auto"/>
                              <w:ind w:firstLine="0"/>
                              <w:rPr>
                                <w:sz w:val="28"/>
                                <w:szCs w:val="28"/>
                              </w:rPr>
                            </w:pPr>
                          </w:p>
                        </w:txbxContent>
                      </wps:txbx>
                      <wps:bodyPr rot="0" vert="horz" wrap="square" lIns="137160" tIns="91440" rIns="13716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7.95pt;margin-top:-13.25pt;width:535.5pt;height:784.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" o:allowincell="f" strokecolor="white [3212]" strokeweight="12pt">
                <v:stroke linestyle="thickBetweenThin"/>
                <v:textbox inset="10.8pt,7.2pt,10.8pt,7.2pt">
                  <w:txbxContent>
                    <w:p w14:paraId="08489F0A" w14:textId="358096CF" w:rsidR="006E04C7" w:rsidRDefault="006E04C7" w:rsidP="005E2A5D">
                      <w:pPr>
                        <w:spacing w:after="0" w:line="240" w:lineRule="auto"/>
                        <w:ind w:left="6237" w:firstLine="0"/>
                        <w:rPr>
                          <w:sz w:val="28"/>
                          <w:szCs w:val="28"/>
                        </w:rPr>
                      </w:pPr>
                      <w:r w:rsidRPr="00732804">
                        <w:rPr>
                          <w:sz w:val="28"/>
                          <w:szCs w:val="28"/>
                        </w:rPr>
                        <w:t>Приложение № 1</w:t>
                      </w:r>
                    </w:p>
                    <w:p w14:paraId="088F9452" w14:textId="6D59A51B" w:rsidR="006E04C7" w:rsidRDefault="006E04C7" w:rsidP="005E2A5D">
                      <w:pPr>
                        <w:spacing w:after="0" w:line="240" w:lineRule="auto"/>
                        <w:ind w:left="6237" w:firstLine="0"/>
                        <w:rPr>
                          <w:sz w:val="28"/>
                          <w:szCs w:val="28"/>
                        </w:rPr>
                      </w:pPr>
                      <w:r>
                        <w:rPr>
                          <w:sz w:val="28"/>
                          <w:szCs w:val="28"/>
                        </w:rPr>
                        <w:t>к постановлению главы</w:t>
                      </w:r>
                    </w:p>
                    <w:p w14:paraId="18C7075B" w14:textId="77777777" w:rsidR="006E04C7" w:rsidRDefault="006E04C7" w:rsidP="005E2A5D">
                      <w:pPr>
                        <w:spacing w:after="0" w:line="240" w:lineRule="auto"/>
                        <w:ind w:left="6237" w:firstLine="0"/>
                        <w:rPr>
                          <w:sz w:val="28"/>
                          <w:szCs w:val="28"/>
                        </w:rPr>
                      </w:pPr>
                      <w:r>
                        <w:rPr>
                          <w:sz w:val="28"/>
                          <w:szCs w:val="28"/>
                        </w:rPr>
                        <w:t>Архаринского муниципального</w:t>
                      </w:r>
                    </w:p>
                    <w:p w14:paraId="1BBB32E8" w14:textId="1B4979FC" w:rsidR="006E04C7" w:rsidRDefault="006E04C7" w:rsidP="005E2A5D">
                      <w:pPr>
                        <w:spacing w:after="0" w:line="240" w:lineRule="auto"/>
                        <w:ind w:left="6237" w:firstLine="0"/>
                        <w:rPr>
                          <w:sz w:val="28"/>
                          <w:szCs w:val="28"/>
                        </w:rPr>
                      </w:pPr>
                      <w:r>
                        <w:rPr>
                          <w:sz w:val="28"/>
                          <w:szCs w:val="28"/>
                        </w:rPr>
                        <w:t>округа</w:t>
                      </w:r>
                    </w:p>
                    <w:p w14:paraId="67A34161" w14:textId="7572FB2B" w:rsidR="006E04C7" w:rsidRPr="00732804" w:rsidRDefault="006E04C7" w:rsidP="005E2A5D">
                      <w:pPr>
                        <w:spacing w:after="0" w:line="240" w:lineRule="auto"/>
                        <w:ind w:left="6237" w:firstLine="0"/>
                        <w:rPr>
                          <w:sz w:val="28"/>
                          <w:szCs w:val="28"/>
                        </w:rPr>
                      </w:pPr>
                      <w:r>
                        <w:rPr>
                          <w:sz w:val="28"/>
                          <w:szCs w:val="28"/>
                        </w:rPr>
                        <w:t>от 09.02.2026 № 114</w:t>
                      </w:r>
                    </w:p>
                    <w:p w14:paraId="650A0518" w14:textId="77777777" w:rsidR="006E04C7" w:rsidRDefault="006E04C7" w:rsidP="005967D0">
                      <w:pPr>
                        <w:spacing w:line="360" w:lineRule="auto"/>
                        <w:ind w:firstLine="0"/>
                        <w:jc w:val="center"/>
                        <w:rPr>
                          <w:b/>
                          <w:i/>
                          <w:noProof/>
                          <w:color w:val="7030A0"/>
                          <w:sz w:val="44"/>
                          <w:szCs w:val="44"/>
                          <w:lang w:eastAsia="ru-RU"/>
                        </w:rPr>
                      </w:pPr>
                    </w:p>
                    <w:p w14:paraId="4C7247FA" w14:textId="77777777" w:rsidR="006E04C7" w:rsidRDefault="006E04C7" w:rsidP="005967D0">
                      <w:pPr>
                        <w:spacing w:line="360" w:lineRule="auto"/>
                        <w:ind w:firstLine="0"/>
                        <w:jc w:val="center"/>
                        <w:rPr>
                          <w:b/>
                          <w:i/>
                          <w:noProof/>
                          <w:color w:val="7030A0"/>
                          <w:sz w:val="44"/>
                          <w:szCs w:val="44"/>
                          <w:lang w:eastAsia="ru-RU"/>
                        </w:rPr>
                      </w:pPr>
                    </w:p>
                    <w:p w14:paraId="545792B3" w14:textId="77777777" w:rsidR="006E04C7" w:rsidRDefault="006E04C7" w:rsidP="00732804">
                      <w:pPr>
                        <w:ind w:firstLine="0"/>
                        <w:rPr>
                          <w:b/>
                          <w:i/>
                          <w:color w:val="7030A0"/>
                          <w:szCs w:val="24"/>
                        </w:rPr>
                      </w:pPr>
                    </w:p>
                    <w:p w14:paraId="306F5431" w14:textId="77777777" w:rsidR="006E04C7" w:rsidRDefault="006E04C7" w:rsidP="00732804">
                      <w:pPr>
                        <w:ind w:firstLine="0"/>
                        <w:rPr>
                          <w:b/>
                          <w:i/>
                          <w:color w:val="7030A0"/>
                          <w:szCs w:val="24"/>
                        </w:rPr>
                      </w:pPr>
                    </w:p>
                    <w:p w14:paraId="39FDADB3" w14:textId="77777777" w:rsidR="006E04C7" w:rsidRDefault="006E04C7" w:rsidP="00732804">
                      <w:pPr>
                        <w:ind w:firstLine="0"/>
                        <w:rPr>
                          <w:b/>
                          <w:i/>
                          <w:color w:val="7030A0"/>
                          <w:szCs w:val="24"/>
                        </w:rPr>
                      </w:pPr>
                    </w:p>
                    <w:p w14:paraId="53FD73F5" w14:textId="77777777" w:rsidR="006E04C7" w:rsidRDefault="006E04C7" w:rsidP="00732804">
                      <w:pPr>
                        <w:ind w:firstLine="0"/>
                        <w:rPr>
                          <w:b/>
                          <w:i/>
                          <w:color w:val="7030A0"/>
                          <w:szCs w:val="24"/>
                        </w:rPr>
                      </w:pPr>
                    </w:p>
                    <w:p w14:paraId="3D56663B" w14:textId="77777777" w:rsidR="006E04C7" w:rsidRPr="00350278" w:rsidRDefault="006E04C7" w:rsidP="00732804">
                      <w:pPr>
                        <w:ind w:firstLine="0"/>
                        <w:rPr>
                          <w:b/>
                          <w:i/>
                          <w:color w:val="7030A0"/>
                          <w:szCs w:val="24"/>
                        </w:rPr>
                      </w:pPr>
                    </w:p>
                    <w:p w14:paraId="3EA3C15B" w14:textId="77777777" w:rsidR="006E04C7" w:rsidRPr="006E04C7" w:rsidRDefault="006E04C7" w:rsidP="006E04C7">
                      <w:pPr>
                        <w:spacing w:after="0" w:line="240" w:lineRule="auto"/>
                        <w:ind w:firstLine="0"/>
                        <w:jc w:val="center"/>
                        <w:rPr>
                          <w:b/>
                          <w:sz w:val="28"/>
                          <w:szCs w:val="28"/>
                        </w:rPr>
                      </w:pPr>
                      <w:r w:rsidRPr="006E04C7">
                        <w:rPr>
                          <w:b/>
                          <w:sz w:val="28"/>
                          <w:szCs w:val="28"/>
                        </w:rPr>
                        <w:t>ПРОГРАММА КОМПЛЕКСНОГО РАЗВИТИЯ СОЦИАЛЬНОЙ ИНФРАСТРУКТУРЫ</w:t>
                      </w:r>
                    </w:p>
                    <w:p w14:paraId="08B282EB" w14:textId="77777777" w:rsidR="006E04C7" w:rsidRPr="006E04C7" w:rsidRDefault="006E04C7" w:rsidP="006E04C7">
                      <w:pPr>
                        <w:spacing w:after="0" w:line="240" w:lineRule="auto"/>
                        <w:ind w:firstLine="0"/>
                        <w:jc w:val="center"/>
                        <w:rPr>
                          <w:b/>
                          <w:sz w:val="28"/>
                          <w:szCs w:val="28"/>
                        </w:rPr>
                      </w:pPr>
                      <w:r w:rsidRPr="006E04C7">
                        <w:rPr>
                          <w:b/>
                          <w:sz w:val="28"/>
                          <w:szCs w:val="28"/>
                        </w:rPr>
                        <w:t>АРХАРИНСКОГО МУНИЦИПАЛЬНОГО ОКРУГА</w:t>
                      </w:r>
                    </w:p>
                    <w:p w14:paraId="7684EFDE" w14:textId="56A3C067" w:rsidR="006E04C7" w:rsidRPr="006E04C7" w:rsidRDefault="006E04C7" w:rsidP="006E04C7">
                      <w:pPr>
                        <w:spacing w:after="0" w:line="240" w:lineRule="auto"/>
                        <w:ind w:firstLine="0"/>
                        <w:jc w:val="center"/>
                        <w:rPr>
                          <w:b/>
                          <w:sz w:val="28"/>
                          <w:szCs w:val="28"/>
                        </w:rPr>
                      </w:pPr>
                      <w:r w:rsidRPr="006E04C7">
                        <w:rPr>
                          <w:b/>
                          <w:sz w:val="28"/>
                          <w:szCs w:val="28"/>
                        </w:rPr>
                        <w:t>АМУРСКОЙ ОБЛАСТИ</w:t>
                      </w:r>
                    </w:p>
                    <w:p w14:paraId="64F31A52" w14:textId="1C0DE5BE" w:rsidR="006E04C7" w:rsidRPr="006E04C7" w:rsidRDefault="006E04C7" w:rsidP="006E04C7">
                      <w:pPr>
                        <w:widowControl/>
                        <w:spacing w:after="0" w:line="240" w:lineRule="auto"/>
                        <w:ind w:firstLine="0"/>
                        <w:jc w:val="center"/>
                        <w:rPr>
                          <w:sz w:val="28"/>
                          <w:szCs w:val="28"/>
                        </w:rPr>
                      </w:pPr>
                      <w:r w:rsidRPr="006E04C7">
                        <w:rPr>
                          <w:b/>
                          <w:sz w:val="28"/>
                          <w:szCs w:val="28"/>
                        </w:rPr>
                        <w:t>на 2026-2035 годы</w:t>
                      </w:r>
                    </w:p>
                    <w:p w14:paraId="5D45B399" w14:textId="77777777" w:rsidR="006E04C7" w:rsidRPr="006E04C7" w:rsidRDefault="006E04C7" w:rsidP="006E04C7">
                      <w:pPr>
                        <w:keepNext/>
                        <w:keepLines/>
                        <w:widowControl/>
                        <w:suppressAutoHyphens/>
                        <w:autoSpaceDE w:val="0"/>
                        <w:spacing w:after="0" w:line="240" w:lineRule="auto"/>
                        <w:ind w:firstLine="0"/>
                        <w:jc w:val="center"/>
                        <w:rPr>
                          <w:rFonts w:eastAsia="Times New Roman"/>
                          <w:sz w:val="28"/>
                          <w:szCs w:val="28"/>
                          <w:lang w:eastAsia="ar-SA"/>
                        </w:rPr>
                      </w:pPr>
                      <w:r w:rsidRPr="006E04C7">
                        <w:rPr>
                          <w:rFonts w:eastAsia="Times New Roman"/>
                          <w:sz w:val="28"/>
                          <w:szCs w:val="28"/>
                          <w:lang w:eastAsia="ar-SA"/>
                        </w:rPr>
                        <w:t>(далее – Программа)</w:t>
                      </w:r>
                    </w:p>
                    <w:p w14:paraId="4E9F5A68" w14:textId="4A4DE553" w:rsidR="006E04C7" w:rsidRPr="006E04C7" w:rsidRDefault="006E04C7" w:rsidP="006E04C7">
                      <w:pPr>
                        <w:tabs>
                          <w:tab w:val="left" w:pos="3261"/>
                        </w:tabs>
                        <w:spacing w:line="240" w:lineRule="auto"/>
                        <w:ind w:firstLine="0"/>
                        <w:rPr>
                          <w:sz w:val="28"/>
                          <w:szCs w:val="28"/>
                        </w:rPr>
                      </w:pPr>
                    </w:p>
                  </w:txbxContent>
                </v:textbox>
                <w10:wrap type="square" anchorx="margin" anchory="margin"/>
              </v:shape>
            </w:pict>
          </mc:Fallback>
        </mc:AlternateContent>
      </w:r>
    </w:p>
    <w:sdt>
      <w:sdtPr>
        <w:rPr>
          <w:sz w:val="27"/>
          <w:szCs w:val="27"/>
        </w:rPr>
        <w:id w:val="1053275326"/>
        <w:docPartObj>
          <w:docPartGallery w:val="Table of Contents"/>
          <w:docPartUnique/>
        </w:docPartObj>
      </w:sdtPr>
      <w:sdtEndPr>
        <w:rPr>
          <w:b/>
          <w:bCs/>
        </w:rPr>
      </w:sdtEndPr>
      <w:sdtContent>
        <w:p w14:paraId="57409985" w14:textId="77777777" w:rsidR="00F0190A" w:rsidRPr="006E04C7" w:rsidRDefault="00F0190A" w:rsidP="006E04C7">
          <w:pPr>
            <w:spacing w:line="240" w:lineRule="auto"/>
            <w:jc w:val="center"/>
            <w:rPr>
              <w:sz w:val="27"/>
              <w:szCs w:val="27"/>
            </w:rPr>
          </w:pPr>
          <w:r w:rsidRPr="006E04C7">
            <w:rPr>
              <w:b/>
              <w:sz w:val="27"/>
              <w:szCs w:val="27"/>
            </w:rPr>
            <w:t>ОГЛАВЛЕНИЕ</w:t>
          </w:r>
        </w:p>
        <w:p w14:paraId="5192394C" w14:textId="14A6E1C9" w:rsidR="00BB7B09" w:rsidRPr="006E04C7" w:rsidRDefault="004E311B" w:rsidP="006E04C7">
          <w:pPr>
            <w:pStyle w:val="15"/>
            <w:rPr>
              <w:rFonts w:asciiTheme="minorHAnsi" w:hAnsiTheme="minorHAnsi" w:cstheme="minorBidi"/>
              <w:noProof/>
              <w:sz w:val="27"/>
              <w:szCs w:val="27"/>
            </w:rPr>
          </w:pPr>
          <w:r w:rsidRPr="006E04C7">
            <w:rPr>
              <w:sz w:val="27"/>
              <w:szCs w:val="27"/>
            </w:rPr>
            <w:fldChar w:fldCharType="begin"/>
          </w:r>
          <w:r w:rsidR="00F0190A" w:rsidRPr="006E04C7">
            <w:rPr>
              <w:sz w:val="27"/>
              <w:szCs w:val="27"/>
            </w:rPr>
            <w:instrText xml:space="preserve"> TOC \o "1-3" \h \z \u </w:instrText>
          </w:r>
          <w:r w:rsidRPr="006E04C7">
            <w:rPr>
              <w:sz w:val="27"/>
              <w:szCs w:val="27"/>
            </w:rPr>
            <w:fldChar w:fldCharType="separate"/>
          </w:r>
          <w:hyperlink w:anchor="_Toc217553789" w:history="1">
            <w:r w:rsidR="00BB7B09" w:rsidRPr="006E04C7">
              <w:rPr>
                <w:rStyle w:val="a8"/>
                <w:noProof/>
                <w:sz w:val="27"/>
                <w:szCs w:val="27"/>
              </w:rPr>
              <w:t>1</w:t>
            </w:r>
            <w:r w:rsidR="00BB7B09" w:rsidRPr="006E04C7">
              <w:rPr>
                <w:rFonts w:asciiTheme="minorHAnsi" w:hAnsiTheme="minorHAnsi" w:cstheme="minorBidi"/>
                <w:noProof/>
                <w:sz w:val="27"/>
                <w:szCs w:val="27"/>
              </w:rPr>
              <w:tab/>
            </w:r>
            <w:r w:rsidR="00BB7B09" w:rsidRPr="006E04C7">
              <w:rPr>
                <w:rStyle w:val="a8"/>
                <w:noProof/>
                <w:sz w:val="27"/>
                <w:szCs w:val="27"/>
              </w:rPr>
              <w:t>ПАСПОРТ ПРОГРАММЫ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_Toc217553789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4</w:t>
            </w:r>
            <w:r w:rsidR="00BB7B09" w:rsidRPr="006E04C7">
              <w:rPr>
                <w:noProof/>
                <w:webHidden/>
                <w:sz w:val="27"/>
                <w:szCs w:val="27"/>
              </w:rPr>
              <w:fldChar w:fldCharType="end"/>
            </w:r>
          </w:hyperlink>
        </w:p>
        <w:p w14:paraId="71AD0015" w14:textId="3A7C2171" w:rsidR="00BB7B09" w:rsidRPr="006E04C7" w:rsidRDefault="006E04C7" w:rsidP="006E04C7">
          <w:pPr>
            <w:pStyle w:val="15"/>
            <w:rPr>
              <w:rFonts w:asciiTheme="minorHAnsi" w:hAnsiTheme="minorHAnsi" w:cstheme="minorBidi"/>
              <w:noProof/>
              <w:sz w:val="27"/>
              <w:szCs w:val="27"/>
            </w:rPr>
          </w:pPr>
          <w:hyperlink w:anchor="_Toc217553790" w:history="1">
            <w:r w:rsidR="00BB7B09" w:rsidRPr="006E04C7">
              <w:rPr>
                <w:rStyle w:val="a8"/>
                <w:noProof/>
                <w:sz w:val="27"/>
                <w:szCs w:val="27"/>
              </w:rPr>
              <w:t>2</w:t>
            </w:r>
            <w:r w:rsidR="00BB7B09" w:rsidRPr="006E04C7">
              <w:rPr>
                <w:rFonts w:asciiTheme="minorHAnsi" w:hAnsiTheme="minorHAnsi" w:cstheme="minorBidi"/>
                <w:noProof/>
                <w:sz w:val="27"/>
                <w:szCs w:val="27"/>
              </w:rPr>
              <w:tab/>
            </w:r>
            <w:r w:rsidR="00BB7B09" w:rsidRPr="006E04C7">
              <w:rPr>
                <w:rStyle w:val="a8"/>
                <w:noProof/>
                <w:sz w:val="27"/>
                <w:szCs w:val="27"/>
              </w:rPr>
              <w:t>ХАРАКТЕРИСТИКА СУЩЕСТВУЮЩЕГО СОСТОЯНИЯ СОЦИАЛЬНОЙ ИНФРАСТРУКТУРЫ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_Toc217553790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7</w:t>
            </w:r>
            <w:r w:rsidR="00BB7B09" w:rsidRPr="006E04C7">
              <w:rPr>
                <w:noProof/>
                <w:webHidden/>
                <w:sz w:val="27"/>
                <w:szCs w:val="27"/>
              </w:rPr>
              <w:fldChar w:fldCharType="end"/>
            </w:r>
          </w:hyperlink>
        </w:p>
        <w:p w14:paraId="14E91FEA" w14:textId="4B5DCB30" w:rsidR="00BB7B09" w:rsidRPr="006E04C7" w:rsidRDefault="006E04C7" w:rsidP="006E04C7">
          <w:pPr>
            <w:pStyle w:val="22"/>
            <w:rPr>
              <w:rFonts w:asciiTheme="minorHAnsi" w:hAnsiTheme="minorHAnsi" w:cstheme="minorBidi"/>
              <w:noProof/>
              <w:sz w:val="27"/>
              <w:szCs w:val="27"/>
            </w:rPr>
          </w:pPr>
          <w:hyperlink w:anchor="_Toc217553791" w:history="1">
            <w:r w:rsidR="00BB7B09" w:rsidRPr="006E04C7">
              <w:rPr>
                <w:rStyle w:val="a8"/>
                <w:noProof/>
                <w:sz w:val="27"/>
                <w:szCs w:val="27"/>
              </w:rPr>
              <w:t>2.1</w:t>
            </w:r>
            <w:r w:rsidR="00BB7B09" w:rsidRPr="006E04C7">
              <w:rPr>
                <w:rFonts w:asciiTheme="minorHAnsi" w:hAnsiTheme="minorHAnsi" w:cstheme="minorBidi"/>
                <w:noProof/>
                <w:sz w:val="27"/>
                <w:szCs w:val="27"/>
              </w:rPr>
              <w:tab/>
            </w:r>
            <w:r w:rsidR="00BB7B09" w:rsidRPr="006E04C7">
              <w:rPr>
                <w:rStyle w:val="a8"/>
                <w:noProof/>
                <w:sz w:val="27"/>
                <w:szCs w:val="27"/>
              </w:rPr>
              <w:t>Описание социально-экономического состояния сельского поселения, сведения о градостроительной деятельности на территории муниципального образования</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_Toc217553791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7</w:t>
            </w:r>
            <w:r w:rsidR="00BB7B09" w:rsidRPr="006E04C7">
              <w:rPr>
                <w:noProof/>
                <w:webHidden/>
                <w:sz w:val="27"/>
                <w:szCs w:val="27"/>
              </w:rPr>
              <w:fldChar w:fldCharType="end"/>
            </w:r>
          </w:hyperlink>
        </w:p>
        <w:p w14:paraId="4E7A1844" w14:textId="16C32451" w:rsidR="00BB7B09" w:rsidRPr="006E04C7" w:rsidRDefault="006E04C7" w:rsidP="006E04C7">
          <w:pPr>
            <w:pStyle w:val="22"/>
            <w:rPr>
              <w:rFonts w:asciiTheme="minorHAnsi" w:hAnsiTheme="minorHAnsi" w:cstheme="minorBidi"/>
              <w:noProof/>
              <w:sz w:val="27"/>
              <w:szCs w:val="27"/>
            </w:rPr>
          </w:pPr>
          <w:hyperlink w:anchor="_Toc217553792" w:history="1">
            <w:r w:rsidR="00BB7B09" w:rsidRPr="006E04C7">
              <w:rPr>
                <w:rStyle w:val="a8"/>
                <w:noProof/>
                <w:sz w:val="27"/>
                <w:szCs w:val="27"/>
              </w:rPr>
              <w:t>2.2</w:t>
            </w:r>
            <w:r w:rsidR="00BB7B09" w:rsidRPr="006E04C7">
              <w:rPr>
                <w:rFonts w:asciiTheme="minorHAnsi" w:hAnsiTheme="minorHAnsi" w:cstheme="minorBidi"/>
                <w:noProof/>
                <w:sz w:val="27"/>
                <w:szCs w:val="27"/>
              </w:rPr>
              <w:tab/>
            </w:r>
            <w:r w:rsidR="00BB7B09" w:rsidRPr="006E04C7">
              <w:rPr>
                <w:rStyle w:val="a8"/>
                <w:noProof/>
                <w:sz w:val="27"/>
                <w:szCs w:val="27"/>
              </w:rP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инфраструктуры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_Toc217553792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9</w:t>
            </w:r>
            <w:r w:rsidR="00BB7B09" w:rsidRPr="006E04C7">
              <w:rPr>
                <w:noProof/>
                <w:webHidden/>
                <w:sz w:val="27"/>
                <w:szCs w:val="27"/>
              </w:rPr>
              <w:fldChar w:fldCharType="end"/>
            </w:r>
          </w:hyperlink>
        </w:p>
        <w:p w14:paraId="3D01D4C0" w14:textId="35D7AECE" w:rsidR="00BB7B09" w:rsidRPr="006E04C7" w:rsidRDefault="006E04C7" w:rsidP="006E04C7">
          <w:pPr>
            <w:pStyle w:val="31"/>
            <w:rPr>
              <w:rFonts w:asciiTheme="minorHAnsi" w:hAnsiTheme="minorHAnsi" w:cstheme="minorBidi"/>
              <w:noProof/>
              <w:sz w:val="27"/>
              <w:szCs w:val="27"/>
            </w:rPr>
          </w:pPr>
          <w:hyperlink w:anchor="_Toc217553793" w:history="1">
            <w:r w:rsidR="00BB7B09" w:rsidRPr="006E04C7">
              <w:rPr>
                <w:rStyle w:val="a8"/>
                <w:noProof/>
                <w:sz w:val="27"/>
                <w:szCs w:val="27"/>
              </w:rPr>
              <w:t>2.2.1</w:t>
            </w:r>
            <w:r w:rsidR="00BB7B09" w:rsidRPr="006E04C7">
              <w:rPr>
                <w:rFonts w:asciiTheme="minorHAnsi" w:hAnsiTheme="minorHAnsi" w:cstheme="minorBidi"/>
                <w:noProof/>
                <w:sz w:val="27"/>
                <w:szCs w:val="27"/>
              </w:rPr>
              <w:tab/>
            </w:r>
            <w:r w:rsidR="00BB7B09" w:rsidRPr="006E04C7">
              <w:rPr>
                <w:rStyle w:val="a8"/>
                <w:noProof/>
                <w:sz w:val="27"/>
                <w:szCs w:val="27"/>
              </w:rPr>
              <w:t>Образование</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_Toc217553793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9</w:t>
            </w:r>
            <w:r w:rsidR="00BB7B09" w:rsidRPr="006E04C7">
              <w:rPr>
                <w:noProof/>
                <w:webHidden/>
                <w:sz w:val="27"/>
                <w:szCs w:val="27"/>
              </w:rPr>
              <w:fldChar w:fldCharType="end"/>
            </w:r>
          </w:hyperlink>
        </w:p>
        <w:p w14:paraId="0A4BA0BF" w14:textId="55E109FC" w:rsidR="00BB7B09" w:rsidRPr="006E04C7" w:rsidRDefault="006E04C7" w:rsidP="006E04C7">
          <w:pPr>
            <w:pStyle w:val="31"/>
            <w:rPr>
              <w:rFonts w:asciiTheme="minorHAnsi" w:hAnsiTheme="minorHAnsi" w:cstheme="minorBidi"/>
              <w:noProof/>
              <w:sz w:val="27"/>
              <w:szCs w:val="27"/>
            </w:rPr>
          </w:pPr>
          <w:hyperlink w:anchor="_Toc217553794" w:history="1">
            <w:r w:rsidR="00BB7B09" w:rsidRPr="006E04C7">
              <w:rPr>
                <w:rStyle w:val="a8"/>
                <w:noProof/>
                <w:sz w:val="27"/>
                <w:szCs w:val="27"/>
              </w:rPr>
              <w:t>2.2.2</w:t>
            </w:r>
            <w:r w:rsidR="00BB7B09" w:rsidRPr="006E04C7">
              <w:rPr>
                <w:rFonts w:asciiTheme="minorHAnsi" w:hAnsiTheme="minorHAnsi" w:cstheme="minorBidi"/>
                <w:noProof/>
                <w:sz w:val="27"/>
                <w:szCs w:val="27"/>
              </w:rPr>
              <w:tab/>
            </w:r>
            <w:r w:rsidR="00BB7B09" w:rsidRPr="006E04C7">
              <w:rPr>
                <w:rStyle w:val="a8"/>
                <w:noProof/>
                <w:sz w:val="27"/>
                <w:szCs w:val="27"/>
              </w:rPr>
              <w:t>Здравоохранение</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_Toc217553794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11</w:t>
            </w:r>
            <w:r w:rsidR="00BB7B09" w:rsidRPr="006E04C7">
              <w:rPr>
                <w:noProof/>
                <w:webHidden/>
                <w:sz w:val="27"/>
                <w:szCs w:val="27"/>
              </w:rPr>
              <w:fldChar w:fldCharType="end"/>
            </w:r>
          </w:hyperlink>
        </w:p>
        <w:p w14:paraId="12626E72" w14:textId="5F0F3358" w:rsidR="00BB7B09" w:rsidRPr="006E04C7" w:rsidRDefault="006E04C7" w:rsidP="006E04C7">
          <w:pPr>
            <w:pStyle w:val="31"/>
            <w:rPr>
              <w:rFonts w:asciiTheme="minorHAnsi" w:hAnsiTheme="minorHAnsi" w:cstheme="minorBidi"/>
              <w:noProof/>
              <w:sz w:val="27"/>
              <w:szCs w:val="27"/>
            </w:rPr>
          </w:pPr>
          <w:hyperlink w:anchor="_Toc217553795" w:history="1">
            <w:r w:rsidR="00BB7B09" w:rsidRPr="006E04C7">
              <w:rPr>
                <w:rStyle w:val="a8"/>
                <w:noProof/>
                <w:sz w:val="27"/>
                <w:szCs w:val="27"/>
              </w:rPr>
              <w:t>2.2.3</w:t>
            </w:r>
            <w:r w:rsidR="00BB7B09" w:rsidRPr="006E04C7">
              <w:rPr>
                <w:rFonts w:asciiTheme="minorHAnsi" w:hAnsiTheme="minorHAnsi" w:cstheme="minorBidi"/>
                <w:noProof/>
                <w:sz w:val="27"/>
                <w:szCs w:val="27"/>
              </w:rPr>
              <w:tab/>
            </w:r>
            <w:r w:rsidR="00BB7B09" w:rsidRPr="006E04C7">
              <w:rPr>
                <w:rStyle w:val="a8"/>
                <w:noProof/>
                <w:sz w:val="27"/>
                <w:szCs w:val="27"/>
              </w:rPr>
              <w:t>Культура</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_Toc217553795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13</w:t>
            </w:r>
            <w:r w:rsidR="00BB7B09" w:rsidRPr="006E04C7">
              <w:rPr>
                <w:noProof/>
                <w:webHidden/>
                <w:sz w:val="27"/>
                <w:szCs w:val="27"/>
              </w:rPr>
              <w:fldChar w:fldCharType="end"/>
            </w:r>
          </w:hyperlink>
        </w:p>
        <w:p w14:paraId="6533C196" w14:textId="694B4B53" w:rsidR="00BB7B09" w:rsidRPr="006E04C7" w:rsidRDefault="006E04C7" w:rsidP="006E04C7">
          <w:pPr>
            <w:pStyle w:val="31"/>
            <w:rPr>
              <w:rFonts w:asciiTheme="minorHAnsi" w:hAnsiTheme="minorHAnsi" w:cstheme="minorBidi"/>
              <w:noProof/>
              <w:sz w:val="27"/>
              <w:szCs w:val="27"/>
            </w:rPr>
          </w:pPr>
          <w:hyperlink w:anchor="_Toc217553796" w:history="1">
            <w:r w:rsidR="00BB7B09" w:rsidRPr="006E04C7">
              <w:rPr>
                <w:rStyle w:val="a8"/>
                <w:noProof/>
                <w:sz w:val="27"/>
                <w:szCs w:val="27"/>
              </w:rPr>
              <w:t>2.2.4</w:t>
            </w:r>
            <w:r w:rsidR="00BB7B09" w:rsidRPr="006E04C7">
              <w:rPr>
                <w:rFonts w:asciiTheme="minorHAnsi" w:hAnsiTheme="minorHAnsi" w:cstheme="minorBidi"/>
                <w:noProof/>
                <w:sz w:val="27"/>
                <w:szCs w:val="27"/>
              </w:rPr>
              <w:tab/>
            </w:r>
            <w:r w:rsidR="00BB7B09" w:rsidRPr="006E04C7">
              <w:rPr>
                <w:rStyle w:val="a8"/>
                <w:noProof/>
                <w:sz w:val="27"/>
                <w:szCs w:val="27"/>
              </w:rPr>
              <w:t>Физическая культура и спорт</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_Toc217553796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16</w:t>
            </w:r>
            <w:r w:rsidR="00BB7B09" w:rsidRPr="006E04C7">
              <w:rPr>
                <w:noProof/>
                <w:webHidden/>
                <w:sz w:val="27"/>
                <w:szCs w:val="27"/>
              </w:rPr>
              <w:fldChar w:fldCharType="end"/>
            </w:r>
          </w:hyperlink>
        </w:p>
        <w:p w14:paraId="0D967DD9" w14:textId="04C8397F" w:rsidR="00BB7B09" w:rsidRPr="006E04C7" w:rsidRDefault="006E04C7" w:rsidP="006E04C7">
          <w:pPr>
            <w:pStyle w:val="22"/>
            <w:rPr>
              <w:rFonts w:asciiTheme="minorHAnsi" w:hAnsiTheme="minorHAnsi" w:cstheme="minorBidi"/>
              <w:noProof/>
              <w:sz w:val="27"/>
              <w:szCs w:val="27"/>
            </w:rPr>
          </w:pPr>
          <w:hyperlink w:anchor="_Toc217553797" w:history="1">
            <w:r w:rsidR="00BB7B09" w:rsidRPr="006E04C7">
              <w:rPr>
                <w:rStyle w:val="a8"/>
                <w:noProof/>
                <w:sz w:val="27"/>
                <w:szCs w:val="27"/>
              </w:rPr>
              <w:t>2.3</w:t>
            </w:r>
            <w:r w:rsidR="00BB7B09" w:rsidRPr="006E04C7">
              <w:rPr>
                <w:rFonts w:asciiTheme="minorHAnsi" w:hAnsiTheme="minorHAnsi" w:cstheme="minorBidi"/>
                <w:noProof/>
                <w:sz w:val="27"/>
                <w:szCs w:val="27"/>
              </w:rPr>
              <w:tab/>
            </w:r>
            <w:r w:rsidR="00BB7B09" w:rsidRPr="006E04C7">
              <w:rPr>
                <w:rStyle w:val="a8"/>
                <w:noProof/>
                <w:sz w:val="27"/>
                <w:szCs w:val="27"/>
              </w:rPr>
              <w:t>Оценка нормативно-правовой базы, необходимой для функционирования и развития социальной инфраструктуры сельского поселения</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_Toc217553797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19</w:t>
            </w:r>
            <w:r w:rsidR="00BB7B09" w:rsidRPr="006E04C7">
              <w:rPr>
                <w:noProof/>
                <w:webHidden/>
                <w:sz w:val="27"/>
                <w:szCs w:val="27"/>
              </w:rPr>
              <w:fldChar w:fldCharType="end"/>
            </w:r>
          </w:hyperlink>
        </w:p>
        <w:p w14:paraId="6166A5F4" w14:textId="0DE9F778" w:rsidR="00BB7B09" w:rsidRPr="006E04C7" w:rsidRDefault="006E04C7" w:rsidP="006E04C7">
          <w:pPr>
            <w:pStyle w:val="22"/>
            <w:rPr>
              <w:rFonts w:asciiTheme="minorHAnsi" w:hAnsiTheme="minorHAnsi" w:cstheme="minorBidi"/>
              <w:noProof/>
              <w:sz w:val="27"/>
              <w:szCs w:val="27"/>
            </w:rPr>
          </w:pPr>
          <w:hyperlink w:anchor="_Toc217553798" w:history="1">
            <w:r w:rsidR="00BB7B09" w:rsidRPr="006E04C7">
              <w:rPr>
                <w:rStyle w:val="a8"/>
                <w:noProof/>
                <w:sz w:val="27"/>
                <w:szCs w:val="27"/>
              </w:rPr>
              <w:t>2.4</w:t>
            </w:r>
            <w:r w:rsidR="00BB7B09" w:rsidRPr="006E04C7">
              <w:rPr>
                <w:rFonts w:asciiTheme="minorHAnsi" w:hAnsiTheme="minorHAnsi" w:cstheme="minorBidi"/>
                <w:noProof/>
                <w:sz w:val="27"/>
                <w:szCs w:val="27"/>
              </w:rPr>
              <w:tab/>
            </w:r>
            <w:r w:rsidR="00BB7B09" w:rsidRPr="006E04C7">
              <w:rPr>
                <w:rStyle w:val="a8"/>
                <w:noProof/>
                <w:sz w:val="27"/>
                <w:szCs w:val="27"/>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_Toc217553798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20</w:t>
            </w:r>
            <w:r w:rsidR="00BB7B09" w:rsidRPr="006E04C7">
              <w:rPr>
                <w:noProof/>
                <w:webHidden/>
                <w:sz w:val="27"/>
                <w:szCs w:val="27"/>
              </w:rPr>
              <w:fldChar w:fldCharType="end"/>
            </w:r>
          </w:hyperlink>
        </w:p>
        <w:p w14:paraId="39F95D5B" w14:textId="4D82D0AA" w:rsidR="00BB7B09" w:rsidRPr="006E04C7" w:rsidRDefault="006E04C7" w:rsidP="006E04C7">
          <w:pPr>
            <w:pStyle w:val="15"/>
            <w:rPr>
              <w:rFonts w:asciiTheme="minorHAnsi" w:hAnsiTheme="minorHAnsi" w:cstheme="minorBidi"/>
              <w:noProof/>
              <w:sz w:val="27"/>
              <w:szCs w:val="27"/>
            </w:rPr>
          </w:pPr>
          <w:hyperlink w:anchor="_Toc217553799" w:history="1">
            <w:r w:rsidR="00BB7B09" w:rsidRPr="006E04C7">
              <w:rPr>
                <w:rStyle w:val="a8"/>
                <w:noProof/>
                <w:sz w:val="27"/>
                <w:szCs w:val="27"/>
              </w:rPr>
              <w:t>3</w:t>
            </w:r>
            <w:r w:rsidR="00BB7B09" w:rsidRPr="006E04C7">
              <w:rPr>
                <w:rFonts w:asciiTheme="minorHAnsi" w:hAnsiTheme="minorHAnsi" w:cstheme="minorBidi"/>
                <w:noProof/>
                <w:sz w:val="27"/>
                <w:szCs w:val="27"/>
              </w:rPr>
              <w:tab/>
            </w:r>
            <w:r w:rsidR="00BB7B09" w:rsidRPr="006E04C7">
              <w:rPr>
                <w:rStyle w:val="a8"/>
                <w:noProof/>
                <w:sz w:val="27"/>
                <w:szCs w:val="27"/>
              </w:rPr>
              <w:t>ПЕРЕЧЕНЬ МЕРОПРИЯТИЙ (ИНВЕСТИЦИОННЫХ ПРОЕКТОВ) ПО ПРОЕКТИРОВАНИЮ, СТРОИТЕЛЬСТВУ И РЕКОНСТРУКЦИИ ОБЪЕКТОВ СОЦИАЛЬНОЙ ИНФРАСТРУКТУРЫ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_Toc217553799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23</w:t>
            </w:r>
            <w:r w:rsidR="00BB7B09" w:rsidRPr="006E04C7">
              <w:rPr>
                <w:noProof/>
                <w:webHidden/>
                <w:sz w:val="27"/>
                <w:szCs w:val="27"/>
              </w:rPr>
              <w:fldChar w:fldCharType="end"/>
            </w:r>
          </w:hyperlink>
        </w:p>
        <w:p w14:paraId="2E7F2C20" w14:textId="069EE332" w:rsidR="00BB7B09" w:rsidRPr="006E04C7" w:rsidRDefault="006E04C7" w:rsidP="006E04C7">
          <w:pPr>
            <w:pStyle w:val="22"/>
            <w:rPr>
              <w:rFonts w:asciiTheme="minorHAnsi" w:hAnsiTheme="minorHAnsi" w:cstheme="minorBidi"/>
              <w:noProof/>
              <w:sz w:val="27"/>
              <w:szCs w:val="27"/>
            </w:rPr>
          </w:pPr>
          <w:hyperlink w:anchor="_Toc217553800" w:history="1">
            <w:r w:rsidR="00BB7B09" w:rsidRPr="006E04C7">
              <w:rPr>
                <w:rStyle w:val="a8"/>
                <w:noProof/>
                <w:sz w:val="27"/>
                <w:szCs w:val="27"/>
              </w:rPr>
              <w:t>3.1</w:t>
            </w:r>
            <w:r w:rsidR="00BB7B09" w:rsidRPr="006E04C7">
              <w:rPr>
                <w:rFonts w:asciiTheme="minorHAnsi" w:hAnsiTheme="minorHAnsi" w:cstheme="minorBidi"/>
                <w:noProof/>
                <w:sz w:val="27"/>
                <w:szCs w:val="27"/>
              </w:rPr>
              <w:tab/>
            </w:r>
            <w:r w:rsidR="00BB7B09" w:rsidRPr="006E04C7">
              <w:rPr>
                <w:rStyle w:val="a8"/>
                <w:noProof/>
                <w:sz w:val="27"/>
                <w:szCs w:val="27"/>
              </w:rPr>
              <w:t>Образование</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_Toc217553800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23</w:t>
            </w:r>
            <w:r w:rsidR="00BB7B09" w:rsidRPr="006E04C7">
              <w:rPr>
                <w:noProof/>
                <w:webHidden/>
                <w:sz w:val="27"/>
                <w:szCs w:val="27"/>
              </w:rPr>
              <w:fldChar w:fldCharType="end"/>
            </w:r>
          </w:hyperlink>
        </w:p>
        <w:p w14:paraId="5FCC86B7" w14:textId="2F73429D" w:rsidR="00BB7B09" w:rsidRPr="006E04C7" w:rsidRDefault="006E04C7" w:rsidP="006E04C7">
          <w:pPr>
            <w:pStyle w:val="22"/>
            <w:rPr>
              <w:rFonts w:asciiTheme="minorHAnsi" w:hAnsiTheme="minorHAnsi" w:cstheme="minorBidi"/>
              <w:noProof/>
              <w:sz w:val="27"/>
              <w:szCs w:val="27"/>
            </w:rPr>
          </w:pPr>
          <w:hyperlink w:anchor="_Toc217553801" w:history="1">
            <w:r w:rsidR="00BB7B09" w:rsidRPr="006E04C7">
              <w:rPr>
                <w:rStyle w:val="a8"/>
                <w:noProof/>
                <w:sz w:val="27"/>
                <w:szCs w:val="27"/>
              </w:rPr>
              <w:t>3.2</w:t>
            </w:r>
            <w:r w:rsidR="00BB7B09" w:rsidRPr="006E04C7">
              <w:rPr>
                <w:rFonts w:asciiTheme="minorHAnsi" w:hAnsiTheme="minorHAnsi" w:cstheme="minorBidi"/>
                <w:noProof/>
                <w:sz w:val="27"/>
                <w:szCs w:val="27"/>
              </w:rPr>
              <w:tab/>
            </w:r>
            <w:r w:rsidR="00BB7B09" w:rsidRPr="006E04C7">
              <w:rPr>
                <w:rStyle w:val="a8"/>
                <w:noProof/>
                <w:sz w:val="27"/>
                <w:szCs w:val="27"/>
              </w:rPr>
              <w:t>Здравоохранение</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_Toc217553801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24</w:t>
            </w:r>
            <w:r w:rsidR="00BB7B09" w:rsidRPr="006E04C7">
              <w:rPr>
                <w:noProof/>
                <w:webHidden/>
                <w:sz w:val="27"/>
                <w:szCs w:val="27"/>
              </w:rPr>
              <w:fldChar w:fldCharType="end"/>
            </w:r>
          </w:hyperlink>
        </w:p>
        <w:p w14:paraId="4458F212" w14:textId="76E2775F" w:rsidR="00BB7B09" w:rsidRPr="006E04C7" w:rsidRDefault="006E04C7" w:rsidP="006E04C7">
          <w:pPr>
            <w:pStyle w:val="22"/>
            <w:rPr>
              <w:rFonts w:asciiTheme="minorHAnsi" w:hAnsiTheme="minorHAnsi" w:cstheme="minorBidi"/>
              <w:noProof/>
              <w:sz w:val="27"/>
              <w:szCs w:val="27"/>
            </w:rPr>
          </w:pPr>
          <w:hyperlink w:anchor="_Toc217553802" w:history="1">
            <w:r w:rsidR="00BB7B09" w:rsidRPr="006E04C7">
              <w:rPr>
                <w:rStyle w:val="a8"/>
                <w:noProof/>
                <w:sz w:val="27"/>
                <w:szCs w:val="27"/>
              </w:rPr>
              <w:t>3.3</w:t>
            </w:r>
            <w:r w:rsidR="00BB7B09" w:rsidRPr="006E04C7">
              <w:rPr>
                <w:rFonts w:asciiTheme="minorHAnsi" w:hAnsiTheme="minorHAnsi" w:cstheme="minorBidi"/>
                <w:noProof/>
                <w:sz w:val="27"/>
                <w:szCs w:val="27"/>
              </w:rPr>
              <w:tab/>
            </w:r>
            <w:r w:rsidR="00BB7B09" w:rsidRPr="006E04C7">
              <w:rPr>
                <w:rStyle w:val="a8"/>
                <w:noProof/>
                <w:sz w:val="27"/>
                <w:szCs w:val="27"/>
              </w:rPr>
              <w:t>Культура</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_Toc217553802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25</w:t>
            </w:r>
            <w:r w:rsidR="00BB7B09" w:rsidRPr="006E04C7">
              <w:rPr>
                <w:noProof/>
                <w:webHidden/>
                <w:sz w:val="27"/>
                <w:szCs w:val="27"/>
              </w:rPr>
              <w:fldChar w:fldCharType="end"/>
            </w:r>
          </w:hyperlink>
        </w:p>
        <w:p w14:paraId="234B8358" w14:textId="76D02626" w:rsidR="00BB7B09" w:rsidRPr="006E04C7" w:rsidRDefault="006E04C7" w:rsidP="006E04C7">
          <w:pPr>
            <w:pStyle w:val="22"/>
            <w:rPr>
              <w:rFonts w:asciiTheme="minorHAnsi" w:hAnsiTheme="minorHAnsi" w:cstheme="minorBidi"/>
              <w:noProof/>
              <w:sz w:val="27"/>
              <w:szCs w:val="27"/>
            </w:rPr>
          </w:pPr>
          <w:hyperlink w:anchor="_Toc217553803" w:history="1">
            <w:r w:rsidR="00BB7B09" w:rsidRPr="006E04C7">
              <w:rPr>
                <w:rStyle w:val="a8"/>
                <w:noProof/>
                <w:sz w:val="27"/>
                <w:szCs w:val="27"/>
              </w:rPr>
              <w:t>3.4</w:t>
            </w:r>
            <w:r w:rsidR="00BB7B09" w:rsidRPr="006E04C7">
              <w:rPr>
                <w:rFonts w:asciiTheme="minorHAnsi" w:hAnsiTheme="minorHAnsi" w:cstheme="minorBidi"/>
                <w:noProof/>
                <w:sz w:val="27"/>
                <w:szCs w:val="27"/>
              </w:rPr>
              <w:tab/>
            </w:r>
            <w:r w:rsidR="00BB7B09" w:rsidRPr="006E04C7">
              <w:rPr>
                <w:rStyle w:val="a8"/>
                <w:noProof/>
                <w:sz w:val="27"/>
                <w:szCs w:val="27"/>
              </w:rPr>
              <w:t>Спорт</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_Toc217553803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26</w:t>
            </w:r>
            <w:r w:rsidR="00BB7B09" w:rsidRPr="006E04C7">
              <w:rPr>
                <w:noProof/>
                <w:webHidden/>
                <w:sz w:val="27"/>
                <w:szCs w:val="27"/>
              </w:rPr>
              <w:fldChar w:fldCharType="end"/>
            </w:r>
          </w:hyperlink>
        </w:p>
        <w:p w14:paraId="22FA828A" w14:textId="1C84B177" w:rsidR="00BB7B09" w:rsidRPr="006E04C7" w:rsidRDefault="006E04C7" w:rsidP="006E04C7">
          <w:pPr>
            <w:pStyle w:val="15"/>
            <w:rPr>
              <w:rFonts w:asciiTheme="minorHAnsi" w:hAnsiTheme="minorHAnsi" w:cstheme="minorBidi"/>
              <w:noProof/>
              <w:sz w:val="27"/>
              <w:szCs w:val="27"/>
            </w:rPr>
          </w:pPr>
          <w:hyperlink w:anchor="_Toc217553804" w:history="1">
            <w:r w:rsidR="00BB7B09" w:rsidRPr="006E04C7">
              <w:rPr>
                <w:rStyle w:val="a8"/>
                <w:noProof/>
                <w:sz w:val="27"/>
                <w:szCs w:val="27"/>
              </w:rPr>
              <w:t>1.</w:t>
            </w:r>
            <w:r w:rsidR="00BB7B09" w:rsidRPr="006E04C7">
              <w:rPr>
                <w:rFonts w:asciiTheme="minorHAnsi" w:hAnsiTheme="minorHAnsi" w:cstheme="minorBidi"/>
                <w:noProof/>
                <w:sz w:val="27"/>
                <w:szCs w:val="27"/>
              </w:rPr>
              <w:tab/>
            </w:r>
            <w:r w:rsidR="00BB7B09" w:rsidRPr="006E04C7">
              <w:rPr>
                <w:rStyle w:val="a8"/>
                <w:noProof/>
                <w:sz w:val="27"/>
                <w:szCs w:val="27"/>
              </w:rPr>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_Toc217553804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28</w:t>
            </w:r>
            <w:r w:rsidR="00BB7B09" w:rsidRPr="006E04C7">
              <w:rPr>
                <w:noProof/>
                <w:webHidden/>
                <w:sz w:val="27"/>
                <w:szCs w:val="27"/>
              </w:rPr>
              <w:fldChar w:fldCharType="end"/>
            </w:r>
          </w:hyperlink>
        </w:p>
        <w:p w14:paraId="7F6EAB1D" w14:textId="5D95D50F" w:rsidR="00BB7B09" w:rsidRPr="006E04C7" w:rsidRDefault="006E04C7" w:rsidP="006E04C7">
          <w:pPr>
            <w:pStyle w:val="15"/>
            <w:rPr>
              <w:rFonts w:asciiTheme="minorHAnsi" w:hAnsiTheme="minorHAnsi" w:cstheme="minorBidi"/>
              <w:noProof/>
              <w:sz w:val="27"/>
              <w:szCs w:val="27"/>
            </w:rPr>
          </w:pPr>
          <w:hyperlink w:anchor="_Toc217553805" w:history="1">
            <w:r w:rsidR="00BB7B09" w:rsidRPr="006E04C7">
              <w:rPr>
                <w:rStyle w:val="a8"/>
                <w:noProof/>
                <w:sz w:val="27"/>
                <w:szCs w:val="27"/>
              </w:rPr>
              <w:t>5. ЦЕЛЕВЫЕ ИНДИКАТОРЫ ПРОГРАММЫ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_Toc217553805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30</w:t>
            </w:r>
            <w:r w:rsidR="00BB7B09" w:rsidRPr="006E04C7">
              <w:rPr>
                <w:noProof/>
                <w:webHidden/>
                <w:sz w:val="27"/>
                <w:szCs w:val="27"/>
              </w:rPr>
              <w:fldChar w:fldCharType="end"/>
            </w:r>
          </w:hyperlink>
        </w:p>
        <w:p w14:paraId="53A78693" w14:textId="5371DEE6" w:rsidR="00BB7B09" w:rsidRPr="006E04C7" w:rsidRDefault="006E04C7" w:rsidP="006E04C7">
          <w:pPr>
            <w:pStyle w:val="15"/>
            <w:rPr>
              <w:rFonts w:asciiTheme="minorHAnsi" w:hAnsiTheme="minorHAnsi" w:cstheme="minorBidi"/>
              <w:noProof/>
              <w:sz w:val="27"/>
              <w:szCs w:val="27"/>
            </w:rPr>
          </w:pPr>
          <w:hyperlink w:anchor="_Toc217553806" w:history="1">
            <w:r w:rsidR="00BB7B09" w:rsidRPr="006E04C7">
              <w:rPr>
                <w:rStyle w:val="a8"/>
                <w:noProof/>
                <w:sz w:val="27"/>
                <w:szCs w:val="27"/>
              </w:rPr>
              <w:t>6. ОЦЕНКА ЭФФЕКТИВНОСТИ МЕРОПРИЯТИЙ (ИНВЕСТИЦИОННЫХ ПРОЕКТОВ) ПО ПРОЕКТИРОВАНИЮ, СТРОИТЕЛЬСТВУ, РЕКОНСТРУКЦИИ ОБЪЕКТОВ СОЦИАЛЬНОЙ ИНФРАСТРУКТУРЫ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_Toc217553806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31</w:t>
            </w:r>
            <w:r w:rsidR="00BB7B09" w:rsidRPr="006E04C7">
              <w:rPr>
                <w:noProof/>
                <w:webHidden/>
                <w:sz w:val="27"/>
                <w:szCs w:val="27"/>
              </w:rPr>
              <w:fldChar w:fldCharType="end"/>
            </w:r>
          </w:hyperlink>
        </w:p>
        <w:p w14:paraId="5CE285CD" w14:textId="1FAC2FF5" w:rsidR="00BB7B09" w:rsidRPr="006E04C7" w:rsidRDefault="006E04C7" w:rsidP="006E04C7">
          <w:pPr>
            <w:pStyle w:val="15"/>
            <w:rPr>
              <w:rFonts w:asciiTheme="minorHAnsi" w:hAnsiTheme="minorHAnsi" w:cstheme="minorBidi"/>
              <w:noProof/>
              <w:sz w:val="27"/>
              <w:szCs w:val="27"/>
            </w:rPr>
          </w:pPr>
          <w:hyperlink w:anchor="_Toc217553807" w:history="1">
            <w:r w:rsidR="00BB7B09" w:rsidRPr="006E04C7">
              <w:rPr>
                <w:rStyle w:val="a8"/>
                <w:noProof/>
                <w:sz w:val="27"/>
                <w:szCs w:val="27"/>
              </w:rPr>
              <w:t>7. 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r w:rsidR="00BB7B09" w:rsidRPr="006E04C7">
              <w:rPr>
                <w:noProof/>
                <w:webHidden/>
                <w:sz w:val="27"/>
                <w:szCs w:val="27"/>
              </w:rPr>
              <w:tab/>
            </w:r>
            <w:r w:rsidR="00BB7B09" w:rsidRPr="006E04C7">
              <w:rPr>
                <w:noProof/>
                <w:webHidden/>
                <w:sz w:val="27"/>
                <w:szCs w:val="27"/>
              </w:rPr>
              <w:fldChar w:fldCharType="begin"/>
            </w:r>
            <w:r w:rsidR="00BB7B09" w:rsidRPr="006E04C7">
              <w:rPr>
                <w:noProof/>
                <w:webHidden/>
                <w:sz w:val="27"/>
                <w:szCs w:val="27"/>
              </w:rPr>
              <w:instrText xml:space="preserve"> PAGEREF _Toc217553807 \h </w:instrText>
            </w:r>
            <w:r w:rsidR="00BB7B09" w:rsidRPr="006E04C7">
              <w:rPr>
                <w:noProof/>
                <w:webHidden/>
                <w:sz w:val="27"/>
                <w:szCs w:val="27"/>
              </w:rPr>
            </w:r>
            <w:r w:rsidR="00BB7B09" w:rsidRPr="006E04C7">
              <w:rPr>
                <w:noProof/>
                <w:webHidden/>
                <w:sz w:val="27"/>
                <w:szCs w:val="27"/>
              </w:rPr>
              <w:fldChar w:fldCharType="separate"/>
            </w:r>
            <w:r w:rsidR="003A1FB2">
              <w:rPr>
                <w:noProof/>
                <w:webHidden/>
                <w:sz w:val="27"/>
                <w:szCs w:val="27"/>
              </w:rPr>
              <w:t>34</w:t>
            </w:r>
            <w:r w:rsidR="00BB7B09" w:rsidRPr="006E04C7">
              <w:rPr>
                <w:noProof/>
                <w:webHidden/>
                <w:sz w:val="27"/>
                <w:szCs w:val="27"/>
              </w:rPr>
              <w:fldChar w:fldCharType="end"/>
            </w:r>
          </w:hyperlink>
        </w:p>
        <w:p w14:paraId="3AA27945" w14:textId="7933DF7D" w:rsidR="00F0190A" w:rsidRPr="006E04C7" w:rsidRDefault="004E311B" w:rsidP="006E04C7">
          <w:pPr>
            <w:spacing w:after="0" w:line="240" w:lineRule="auto"/>
            <w:rPr>
              <w:sz w:val="27"/>
              <w:szCs w:val="27"/>
            </w:rPr>
          </w:pPr>
          <w:r w:rsidRPr="006E04C7">
            <w:rPr>
              <w:b/>
              <w:bCs/>
              <w:sz w:val="27"/>
              <w:szCs w:val="27"/>
            </w:rPr>
            <w:fldChar w:fldCharType="end"/>
          </w:r>
        </w:p>
      </w:sdtContent>
    </w:sdt>
    <w:p w14:paraId="06131C78" w14:textId="77777777" w:rsidR="007645E7" w:rsidRPr="006E04C7" w:rsidRDefault="007645E7" w:rsidP="006E04C7">
      <w:pPr>
        <w:spacing w:line="240" w:lineRule="auto"/>
        <w:rPr>
          <w:sz w:val="27"/>
          <w:szCs w:val="27"/>
          <w:highlight w:val="yellow"/>
        </w:rPr>
      </w:pPr>
    </w:p>
    <w:p w14:paraId="2637D740" w14:textId="77777777" w:rsidR="007645E7" w:rsidRPr="006E04C7" w:rsidRDefault="007645E7" w:rsidP="006E04C7">
      <w:pPr>
        <w:spacing w:after="160" w:line="240" w:lineRule="auto"/>
        <w:ind w:firstLine="0"/>
        <w:jc w:val="left"/>
        <w:rPr>
          <w:rFonts w:eastAsiaTheme="majorEastAsia" w:cstheme="majorBidi"/>
          <w:b/>
          <w:bCs/>
          <w:sz w:val="27"/>
          <w:szCs w:val="27"/>
          <w:highlight w:val="yellow"/>
        </w:rPr>
      </w:pPr>
      <w:r w:rsidRPr="006E04C7">
        <w:rPr>
          <w:sz w:val="27"/>
          <w:szCs w:val="27"/>
          <w:highlight w:val="yellow"/>
        </w:rPr>
        <w:br w:type="page"/>
      </w:r>
    </w:p>
    <w:p w14:paraId="474979CE" w14:textId="77777777" w:rsidR="00005AF3" w:rsidRPr="006E04C7" w:rsidRDefault="007645E7" w:rsidP="006E04C7">
      <w:pPr>
        <w:pStyle w:val="S1"/>
        <w:spacing w:line="240" w:lineRule="auto"/>
        <w:jc w:val="center"/>
        <w:rPr>
          <w:szCs w:val="24"/>
        </w:rPr>
      </w:pPr>
      <w:bookmarkStart w:id="0" w:name="_Toc217553789"/>
      <w:r w:rsidRPr="006E04C7">
        <w:rPr>
          <w:szCs w:val="24"/>
        </w:rPr>
        <w:lastRenderedPageBreak/>
        <w:t>ПАСПОРТ ПРОГРАММЫ</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6956"/>
      </w:tblGrid>
      <w:tr w:rsidR="00047FFE" w:rsidRPr="006E04C7" w14:paraId="16477E94" w14:textId="77777777" w:rsidTr="00603A62">
        <w:trPr>
          <w:trHeight w:val="619"/>
        </w:trPr>
        <w:tc>
          <w:tcPr>
            <w:tcW w:w="1412" w:type="pct"/>
            <w:shd w:val="clear" w:color="auto" w:fill="auto"/>
            <w:tcMar>
              <w:top w:w="28" w:type="dxa"/>
              <w:left w:w="28" w:type="dxa"/>
              <w:bottom w:w="28" w:type="dxa"/>
              <w:right w:w="28" w:type="dxa"/>
            </w:tcMar>
          </w:tcPr>
          <w:p w14:paraId="68D2BF95" w14:textId="77777777" w:rsidR="00047FFE" w:rsidRPr="006E04C7" w:rsidRDefault="00047FFE" w:rsidP="006E04C7">
            <w:pPr>
              <w:pStyle w:val="af4"/>
              <w:jc w:val="left"/>
              <w:rPr>
                <w:szCs w:val="24"/>
              </w:rPr>
            </w:pPr>
            <w:r w:rsidRPr="006E04C7">
              <w:rPr>
                <w:szCs w:val="24"/>
              </w:rPr>
              <w:t>Наименование Программы</w:t>
            </w:r>
          </w:p>
        </w:tc>
        <w:tc>
          <w:tcPr>
            <w:tcW w:w="3588" w:type="pct"/>
            <w:tcMar>
              <w:top w:w="28" w:type="dxa"/>
              <w:left w:w="28" w:type="dxa"/>
              <w:bottom w:w="28" w:type="dxa"/>
              <w:right w:w="28" w:type="dxa"/>
            </w:tcMar>
          </w:tcPr>
          <w:p w14:paraId="780C989C" w14:textId="2660C381" w:rsidR="00047FFE" w:rsidRPr="006E04C7" w:rsidRDefault="007D68B9" w:rsidP="006E04C7">
            <w:pPr>
              <w:pStyle w:val="af4"/>
              <w:jc w:val="both"/>
              <w:rPr>
                <w:szCs w:val="24"/>
              </w:rPr>
            </w:pPr>
            <w:r w:rsidRPr="006E04C7">
              <w:rPr>
                <w:szCs w:val="24"/>
              </w:rPr>
              <w:t>Программа комплексного развития социа</w:t>
            </w:r>
            <w:r w:rsidR="006E04C7" w:rsidRPr="006E04C7">
              <w:rPr>
                <w:szCs w:val="24"/>
              </w:rPr>
              <w:t xml:space="preserve">льной инфраструктуры </w:t>
            </w:r>
            <w:r w:rsidR="00EB2736" w:rsidRPr="006E04C7">
              <w:rPr>
                <w:szCs w:val="24"/>
              </w:rPr>
              <w:t>Архаринского муниципального округа Амурской</w:t>
            </w:r>
            <w:r w:rsidR="00894D0B" w:rsidRPr="006E04C7">
              <w:rPr>
                <w:szCs w:val="24"/>
              </w:rPr>
              <w:t xml:space="preserve"> области на 202</w:t>
            </w:r>
            <w:r w:rsidR="00EB2736" w:rsidRPr="006E04C7">
              <w:rPr>
                <w:szCs w:val="24"/>
              </w:rPr>
              <w:t>6</w:t>
            </w:r>
            <w:r w:rsidR="00894D0B" w:rsidRPr="006E04C7">
              <w:rPr>
                <w:szCs w:val="24"/>
              </w:rPr>
              <w:t xml:space="preserve"> - 203</w:t>
            </w:r>
            <w:r w:rsidR="00EB2736" w:rsidRPr="006E04C7">
              <w:rPr>
                <w:szCs w:val="24"/>
              </w:rPr>
              <w:t>5</w:t>
            </w:r>
            <w:r w:rsidRPr="006E04C7">
              <w:rPr>
                <w:szCs w:val="24"/>
              </w:rPr>
              <w:t xml:space="preserve"> годы (далее - Программа)</w:t>
            </w:r>
            <w:r w:rsidR="003C14B2" w:rsidRPr="006E04C7">
              <w:rPr>
                <w:szCs w:val="24"/>
              </w:rPr>
              <w:t>.</w:t>
            </w:r>
          </w:p>
        </w:tc>
      </w:tr>
      <w:tr w:rsidR="00047FFE" w:rsidRPr="006E04C7" w14:paraId="300040CE" w14:textId="77777777" w:rsidTr="00603A62">
        <w:tc>
          <w:tcPr>
            <w:tcW w:w="1412" w:type="pct"/>
            <w:shd w:val="clear" w:color="auto" w:fill="auto"/>
            <w:tcMar>
              <w:top w:w="28" w:type="dxa"/>
              <w:left w:w="28" w:type="dxa"/>
              <w:bottom w:w="28" w:type="dxa"/>
              <w:right w:w="28" w:type="dxa"/>
            </w:tcMar>
          </w:tcPr>
          <w:p w14:paraId="4FCFA871" w14:textId="77777777" w:rsidR="00047FFE" w:rsidRPr="006E04C7" w:rsidRDefault="00047FFE" w:rsidP="006E04C7">
            <w:pPr>
              <w:pStyle w:val="af4"/>
              <w:jc w:val="left"/>
              <w:rPr>
                <w:szCs w:val="24"/>
                <w:highlight w:val="yellow"/>
              </w:rPr>
            </w:pPr>
            <w:r w:rsidRPr="006E04C7">
              <w:rPr>
                <w:szCs w:val="24"/>
              </w:rPr>
              <w:t>Основание для разработки Программы</w:t>
            </w:r>
          </w:p>
        </w:tc>
        <w:tc>
          <w:tcPr>
            <w:tcW w:w="3588" w:type="pct"/>
            <w:tcMar>
              <w:top w:w="28" w:type="dxa"/>
              <w:left w:w="28" w:type="dxa"/>
              <w:bottom w:w="28" w:type="dxa"/>
              <w:right w:w="28" w:type="dxa"/>
            </w:tcMar>
          </w:tcPr>
          <w:p w14:paraId="6C7DC520" w14:textId="77777777" w:rsidR="00D67CBD" w:rsidRPr="006E04C7" w:rsidRDefault="007D68B9" w:rsidP="006E04C7">
            <w:pPr>
              <w:widowControl/>
              <w:spacing w:after="0" w:line="240" w:lineRule="auto"/>
              <w:ind w:firstLine="0"/>
              <w:rPr>
                <w:szCs w:val="24"/>
              </w:rPr>
            </w:pPr>
            <w:r w:rsidRPr="006E04C7">
              <w:rPr>
                <w:szCs w:val="24"/>
              </w:rPr>
              <w:t>Градостроительный кодекс Российской Федерации, Федеральный закон от 06.10.2003 года № 131-ФЗ «Об общих принципах организации местного самоуправления в Российской Федерации», Постановление Правительства Российской Федерации от 01 октября 2015 года № 1050 «Об утверждении требований к программам комплексного развития социальной инфраструктуры поселений, городских округов».</w:t>
            </w:r>
          </w:p>
        </w:tc>
      </w:tr>
      <w:tr w:rsidR="00047FFE" w:rsidRPr="006E04C7" w14:paraId="16CB55B7" w14:textId="77777777" w:rsidTr="00603A62">
        <w:tc>
          <w:tcPr>
            <w:tcW w:w="1412" w:type="pct"/>
            <w:shd w:val="clear" w:color="auto" w:fill="auto"/>
            <w:tcMar>
              <w:top w:w="28" w:type="dxa"/>
              <w:left w:w="28" w:type="dxa"/>
              <w:bottom w:w="28" w:type="dxa"/>
              <w:right w:w="28" w:type="dxa"/>
            </w:tcMar>
          </w:tcPr>
          <w:p w14:paraId="14C2F322" w14:textId="77777777" w:rsidR="00047FFE" w:rsidRPr="006E04C7" w:rsidRDefault="00C53C6F" w:rsidP="006E04C7">
            <w:pPr>
              <w:pStyle w:val="af4"/>
              <w:jc w:val="left"/>
              <w:rPr>
                <w:szCs w:val="24"/>
              </w:rPr>
            </w:pPr>
            <w:r w:rsidRPr="006E04C7">
              <w:rPr>
                <w:szCs w:val="24"/>
              </w:rPr>
              <w:t>Наименование заказчика и разработчиков программы, их местонахождение</w:t>
            </w:r>
          </w:p>
        </w:tc>
        <w:tc>
          <w:tcPr>
            <w:tcW w:w="3588" w:type="pct"/>
            <w:tcMar>
              <w:top w:w="28" w:type="dxa"/>
              <w:left w:w="28" w:type="dxa"/>
              <w:bottom w:w="28" w:type="dxa"/>
              <w:right w:w="28" w:type="dxa"/>
            </w:tcMar>
          </w:tcPr>
          <w:p w14:paraId="15F62018" w14:textId="18AC666D" w:rsidR="00C029B5" w:rsidRPr="006E04C7" w:rsidRDefault="00C53C6F" w:rsidP="006E04C7">
            <w:pPr>
              <w:pStyle w:val="af4"/>
              <w:jc w:val="both"/>
              <w:rPr>
                <w:szCs w:val="24"/>
              </w:rPr>
            </w:pPr>
            <w:r w:rsidRPr="006E04C7">
              <w:rPr>
                <w:rFonts w:eastAsia="Lucida Sans Unicode"/>
                <w:b/>
                <w:kern w:val="2"/>
                <w:szCs w:val="24"/>
              </w:rPr>
              <w:t>Заказчик Программы</w:t>
            </w:r>
            <w:r w:rsidRPr="006E04C7">
              <w:rPr>
                <w:rFonts w:eastAsia="Lucida Sans Unicode"/>
                <w:kern w:val="2"/>
                <w:szCs w:val="24"/>
              </w:rPr>
              <w:t xml:space="preserve"> –</w:t>
            </w:r>
            <w:r w:rsidR="00EB2736" w:rsidRPr="006E04C7">
              <w:rPr>
                <w:rFonts w:eastAsia="Lucida Sans Unicode"/>
                <w:kern w:val="2"/>
                <w:szCs w:val="24"/>
              </w:rPr>
              <w:t xml:space="preserve"> </w:t>
            </w:r>
            <w:r w:rsidR="00C029B5" w:rsidRPr="006E04C7">
              <w:rPr>
                <w:szCs w:val="24"/>
              </w:rPr>
              <w:t xml:space="preserve">Администрация </w:t>
            </w:r>
            <w:r w:rsidR="00EB2736" w:rsidRPr="006E04C7">
              <w:rPr>
                <w:szCs w:val="24"/>
              </w:rPr>
              <w:t>Архаринского муниципального округа Амурской области</w:t>
            </w:r>
            <w:r w:rsidR="00EC0CDD" w:rsidRPr="006E04C7">
              <w:rPr>
                <w:szCs w:val="24"/>
              </w:rPr>
              <w:t>.</w:t>
            </w:r>
          </w:p>
          <w:p w14:paraId="1E39E9CD" w14:textId="6B47CA5F" w:rsidR="00C029B5" w:rsidRPr="006E04C7" w:rsidRDefault="00C029B5" w:rsidP="006E04C7">
            <w:pPr>
              <w:pStyle w:val="af4"/>
              <w:jc w:val="both"/>
              <w:rPr>
                <w:szCs w:val="24"/>
              </w:rPr>
            </w:pPr>
            <w:r w:rsidRPr="006E04C7">
              <w:rPr>
                <w:szCs w:val="24"/>
              </w:rPr>
              <w:t xml:space="preserve">Юридический адрес: </w:t>
            </w:r>
            <w:r w:rsidR="00EB2736" w:rsidRPr="006E04C7">
              <w:rPr>
                <w:szCs w:val="24"/>
              </w:rPr>
              <w:t xml:space="preserve">676740 Амурская обл., </w:t>
            </w:r>
            <w:r w:rsidR="00323902" w:rsidRPr="006E04C7">
              <w:rPr>
                <w:szCs w:val="24"/>
              </w:rPr>
              <w:t>Архаринский муниципальный округ</w:t>
            </w:r>
            <w:r w:rsidR="00EB2736" w:rsidRPr="006E04C7">
              <w:rPr>
                <w:szCs w:val="24"/>
              </w:rPr>
              <w:t>, п. Архара, ул. Калинина, д.12</w:t>
            </w:r>
            <w:r w:rsidR="00186A21" w:rsidRPr="006E04C7">
              <w:rPr>
                <w:szCs w:val="24"/>
              </w:rPr>
              <w:t>.</w:t>
            </w:r>
            <w:r w:rsidR="00EB2736" w:rsidRPr="006E04C7">
              <w:rPr>
                <w:szCs w:val="24"/>
              </w:rPr>
              <w:t xml:space="preserve"> </w:t>
            </w:r>
          </w:p>
          <w:p w14:paraId="2ECB0FFA" w14:textId="7CFF7FDB" w:rsidR="00C029B5" w:rsidRPr="006E04C7" w:rsidRDefault="00EC0CDD" w:rsidP="006E04C7">
            <w:pPr>
              <w:pStyle w:val="af4"/>
              <w:jc w:val="both"/>
              <w:rPr>
                <w:szCs w:val="24"/>
              </w:rPr>
            </w:pPr>
            <w:r w:rsidRPr="006E04C7">
              <w:rPr>
                <w:szCs w:val="24"/>
              </w:rPr>
              <w:t>Т</w:t>
            </w:r>
            <w:r w:rsidR="00C029B5" w:rsidRPr="006E04C7">
              <w:rPr>
                <w:szCs w:val="24"/>
              </w:rPr>
              <w:t xml:space="preserve">ел/факс: </w:t>
            </w:r>
            <w:r w:rsidR="00EB2736" w:rsidRPr="006E04C7">
              <w:rPr>
                <w:szCs w:val="24"/>
              </w:rPr>
              <w:t>8(41648)21504</w:t>
            </w:r>
          </w:p>
          <w:p w14:paraId="3F30ADA1" w14:textId="77777777" w:rsidR="00C53C6F" w:rsidRPr="006E04C7" w:rsidRDefault="00C53C6F" w:rsidP="006E04C7">
            <w:pPr>
              <w:pStyle w:val="af4"/>
              <w:jc w:val="both"/>
              <w:rPr>
                <w:szCs w:val="24"/>
              </w:rPr>
            </w:pPr>
            <w:r w:rsidRPr="006E04C7">
              <w:rPr>
                <w:b/>
                <w:szCs w:val="24"/>
              </w:rPr>
              <w:t>Разработчик</w:t>
            </w:r>
            <w:r w:rsidRPr="006E04C7">
              <w:rPr>
                <w:szCs w:val="24"/>
              </w:rPr>
              <w:t xml:space="preserve"> – Общество с ограниченной ответственностью «ЭнергоАудит»</w:t>
            </w:r>
          </w:p>
          <w:p w14:paraId="4981E217" w14:textId="77777777" w:rsidR="00C53C6F" w:rsidRPr="006E04C7" w:rsidRDefault="00C53C6F" w:rsidP="006E04C7">
            <w:pPr>
              <w:pStyle w:val="af4"/>
              <w:jc w:val="both"/>
              <w:rPr>
                <w:szCs w:val="24"/>
              </w:rPr>
            </w:pPr>
            <w:r w:rsidRPr="006E04C7">
              <w:rPr>
                <w:szCs w:val="24"/>
              </w:rPr>
              <w:t>Юридический адрес: 160011, г. Вологда, ул. Герцена, д. 56, оф. 202.</w:t>
            </w:r>
          </w:p>
        </w:tc>
      </w:tr>
      <w:tr w:rsidR="00C53C6F" w:rsidRPr="006E04C7" w14:paraId="1CE94FEB" w14:textId="77777777" w:rsidTr="00603A62">
        <w:tc>
          <w:tcPr>
            <w:tcW w:w="1412" w:type="pct"/>
            <w:shd w:val="clear" w:color="auto" w:fill="auto"/>
            <w:tcMar>
              <w:top w:w="28" w:type="dxa"/>
              <w:left w:w="28" w:type="dxa"/>
              <w:bottom w:w="28" w:type="dxa"/>
              <w:right w:w="28" w:type="dxa"/>
            </w:tcMar>
          </w:tcPr>
          <w:p w14:paraId="11A3FA4A" w14:textId="77777777" w:rsidR="00C53C6F" w:rsidRPr="006E04C7" w:rsidRDefault="00C53C6F" w:rsidP="006E04C7">
            <w:pPr>
              <w:pStyle w:val="af4"/>
              <w:jc w:val="left"/>
              <w:rPr>
                <w:szCs w:val="24"/>
              </w:rPr>
            </w:pPr>
            <w:r w:rsidRPr="006E04C7">
              <w:rPr>
                <w:szCs w:val="24"/>
              </w:rPr>
              <w:t>Цели и задачи программы</w:t>
            </w:r>
          </w:p>
        </w:tc>
        <w:tc>
          <w:tcPr>
            <w:tcW w:w="3588" w:type="pct"/>
            <w:tcMar>
              <w:top w:w="28" w:type="dxa"/>
              <w:left w:w="28" w:type="dxa"/>
              <w:bottom w:w="28" w:type="dxa"/>
              <w:right w:w="28" w:type="dxa"/>
            </w:tcMar>
          </w:tcPr>
          <w:p w14:paraId="5AC5B42F" w14:textId="77777777" w:rsidR="001E2814" w:rsidRPr="006E04C7" w:rsidRDefault="001E2814" w:rsidP="006E04C7">
            <w:pPr>
              <w:tabs>
                <w:tab w:val="left" w:pos="690"/>
              </w:tabs>
              <w:spacing w:after="0" w:line="240" w:lineRule="auto"/>
              <w:ind w:firstLine="0"/>
              <w:rPr>
                <w:rFonts w:eastAsia="Times New Roman"/>
                <w:szCs w:val="24"/>
                <w:lang w:eastAsia="ru-RU"/>
              </w:rPr>
            </w:pPr>
            <w:r w:rsidRPr="006E04C7">
              <w:rPr>
                <w:rFonts w:eastAsia="Times New Roman"/>
                <w:szCs w:val="24"/>
                <w:lang w:eastAsia="ru-RU"/>
              </w:rPr>
              <w:t>Цель:</w:t>
            </w:r>
          </w:p>
          <w:p w14:paraId="6D9E5DF7" w14:textId="0ACB6172" w:rsidR="001E2814" w:rsidRPr="006E04C7" w:rsidRDefault="001E2814" w:rsidP="006E04C7">
            <w:pPr>
              <w:tabs>
                <w:tab w:val="left" w:pos="690"/>
              </w:tabs>
              <w:spacing w:after="0" w:line="240" w:lineRule="auto"/>
              <w:ind w:firstLine="0"/>
              <w:rPr>
                <w:rFonts w:eastAsia="Times New Roman"/>
                <w:kern w:val="28"/>
                <w:szCs w:val="24"/>
                <w:lang w:eastAsia="ru-RU"/>
              </w:rPr>
            </w:pPr>
            <w:r w:rsidRPr="006E04C7">
              <w:rPr>
                <w:rFonts w:eastAsia="Times New Roman"/>
                <w:szCs w:val="24"/>
                <w:lang w:eastAsia="ru-RU"/>
              </w:rPr>
              <w:t xml:space="preserve">Обеспечение сбалансированного, перспективного развития социальной инфраструктуры </w:t>
            </w:r>
            <w:r w:rsidR="00EB2736" w:rsidRPr="006E04C7">
              <w:rPr>
                <w:rFonts w:eastAsia="Times New Roman"/>
                <w:szCs w:val="24"/>
                <w:lang w:eastAsia="ru-RU"/>
              </w:rPr>
              <w:t xml:space="preserve">Архаринского муниципального округа </w:t>
            </w:r>
            <w:r w:rsidRPr="006E04C7">
              <w:rPr>
                <w:rFonts w:eastAsia="Times New Roman"/>
                <w:szCs w:val="24"/>
                <w:lang w:eastAsia="ru-RU"/>
              </w:rPr>
              <w:t>в соответствии с установленными потребностями в объектах социальной инфрастру</w:t>
            </w:r>
            <w:r w:rsidR="00EC0CDD" w:rsidRPr="006E04C7">
              <w:rPr>
                <w:rFonts w:eastAsia="Times New Roman"/>
                <w:szCs w:val="24"/>
                <w:lang w:eastAsia="ru-RU"/>
              </w:rPr>
              <w:t>ктуры сельского</w:t>
            </w:r>
            <w:r w:rsidRPr="006E04C7">
              <w:rPr>
                <w:rFonts w:eastAsia="Times New Roman"/>
                <w:szCs w:val="24"/>
                <w:lang w:eastAsia="ru-RU"/>
              </w:rPr>
              <w:t xml:space="preserve"> поселения</w:t>
            </w:r>
            <w:r w:rsidRPr="006E04C7">
              <w:rPr>
                <w:rFonts w:eastAsia="Times New Roman"/>
                <w:kern w:val="28"/>
                <w:szCs w:val="24"/>
                <w:lang w:eastAsia="ru-RU"/>
              </w:rPr>
              <w:t xml:space="preserve">. </w:t>
            </w:r>
          </w:p>
          <w:p w14:paraId="6F87C656" w14:textId="77777777" w:rsidR="001E2814" w:rsidRPr="006E04C7" w:rsidRDefault="001E2814" w:rsidP="006E04C7">
            <w:pPr>
              <w:tabs>
                <w:tab w:val="left" w:pos="690"/>
              </w:tabs>
              <w:spacing w:after="0" w:line="240" w:lineRule="auto"/>
              <w:ind w:firstLine="0"/>
              <w:rPr>
                <w:rFonts w:eastAsia="Times New Roman"/>
                <w:szCs w:val="24"/>
                <w:shd w:val="clear" w:color="auto" w:fill="FFFFFF"/>
                <w:lang w:eastAsia="ru-RU"/>
              </w:rPr>
            </w:pPr>
            <w:r w:rsidRPr="006E04C7">
              <w:rPr>
                <w:rFonts w:eastAsia="Times New Roman"/>
                <w:iCs/>
                <w:kern w:val="28"/>
                <w:szCs w:val="24"/>
                <w:lang w:eastAsia="ar-SA"/>
              </w:rPr>
              <w:t>Задачами Программы являются</w:t>
            </w:r>
            <w:r w:rsidRPr="006E04C7">
              <w:rPr>
                <w:rFonts w:eastAsia="Times New Roman"/>
                <w:szCs w:val="24"/>
                <w:shd w:val="clear" w:color="auto" w:fill="FFFFFF"/>
                <w:lang w:eastAsia="ru-RU"/>
              </w:rPr>
              <w:t>:</w:t>
            </w:r>
          </w:p>
          <w:p w14:paraId="46D0C9F4" w14:textId="6FEAD37B" w:rsidR="001E2814" w:rsidRPr="006E04C7" w:rsidRDefault="001E2814" w:rsidP="006E04C7">
            <w:pPr>
              <w:numPr>
                <w:ilvl w:val="0"/>
                <w:numId w:val="22"/>
              </w:numPr>
              <w:spacing w:after="0" w:line="240" w:lineRule="auto"/>
              <w:ind w:left="382"/>
              <w:contextualSpacing/>
              <w:rPr>
                <w:szCs w:val="24"/>
              </w:rPr>
            </w:pPr>
            <w:r w:rsidRPr="006E04C7">
              <w:rPr>
                <w:szCs w:val="24"/>
              </w:rPr>
              <w:t xml:space="preserve">развитие социальной инфраструктуры </w:t>
            </w:r>
            <w:r w:rsidR="00CC761A" w:rsidRPr="006E04C7">
              <w:rPr>
                <w:szCs w:val="24"/>
              </w:rPr>
              <w:t>округа</w:t>
            </w:r>
            <w:r w:rsidR="00EC0CDD" w:rsidRPr="006E04C7">
              <w:rPr>
                <w:szCs w:val="24"/>
              </w:rPr>
              <w:t xml:space="preserve"> </w:t>
            </w:r>
            <w:r w:rsidRPr="006E04C7">
              <w:rPr>
                <w:szCs w:val="24"/>
              </w:rPr>
              <w:t>путем формирования благоприятного социального климата для обеспечения эффективной трудовой деятельности, повышения уровня жизни населения;</w:t>
            </w:r>
          </w:p>
          <w:p w14:paraId="52E06118" w14:textId="77777777" w:rsidR="001E2814" w:rsidRPr="006E04C7" w:rsidRDefault="001E2814" w:rsidP="006E04C7">
            <w:pPr>
              <w:numPr>
                <w:ilvl w:val="0"/>
                <w:numId w:val="22"/>
              </w:numPr>
              <w:tabs>
                <w:tab w:val="left" w:pos="690"/>
              </w:tabs>
              <w:spacing w:after="0" w:line="240" w:lineRule="auto"/>
              <w:ind w:left="382"/>
              <w:rPr>
                <w:rFonts w:eastAsia="Times New Roman"/>
                <w:szCs w:val="24"/>
                <w:lang w:eastAsia="ru-RU"/>
              </w:rPr>
            </w:pPr>
            <w:r w:rsidRPr="006E04C7">
              <w:rPr>
                <w:rFonts w:eastAsia="Times New Roman"/>
                <w:szCs w:val="24"/>
                <w:lang w:eastAsia="ru-RU"/>
              </w:rPr>
              <w:t>разработка комплекса мероприятий, направленных на обеспечение оптимального решения проблем в области функционирования и развития социальной инфраструктуры в целях повышения качества жизни населения;</w:t>
            </w:r>
          </w:p>
          <w:p w14:paraId="04F9AC31" w14:textId="77777777" w:rsidR="001E2814" w:rsidRPr="006E04C7" w:rsidRDefault="001E2814" w:rsidP="006E04C7">
            <w:pPr>
              <w:numPr>
                <w:ilvl w:val="0"/>
                <w:numId w:val="22"/>
              </w:numPr>
              <w:tabs>
                <w:tab w:val="left" w:pos="690"/>
              </w:tabs>
              <w:spacing w:after="0" w:line="240" w:lineRule="auto"/>
              <w:ind w:left="382"/>
              <w:rPr>
                <w:rFonts w:eastAsia="Times New Roman"/>
                <w:szCs w:val="24"/>
                <w:shd w:val="clear" w:color="auto" w:fill="FFFFFF"/>
                <w:lang w:eastAsia="ru-RU"/>
              </w:rPr>
            </w:pPr>
            <w:r w:rsidRPr="006E04C7">
              <w:rPr>
                <w:rFonts w:eastAsia="Times New Roman"/>
                <w:szCs w:val="24"/>
                <w:shd w:val="clear" w:color="auto" w:fill="FFFFFF"/>
                <w:lang w:eastAsia="ru-RU"/>
              </w:rPr>
              <w:t>развитие системы дошкольного, общего и дополнительного образования за счет строительства, реконструкции и ремонта образовательных учреждений;</w:t>
            </w:r>
          </w:p>
          <w:p w14:paraId="794F7870" w14:textId="77777777" w:rsidR="001E2814" w:rsidRPr="006E04C7" w:rsidRDefault="001E2814" w:rsidP="006E04C7">
            <w:pPr>
              <w:numPr>
                <w:ilvl w:val="0"/>
                <w:numId w:val="22"/>
              </w:numPr>
              <w:spacing w:after="0" w:line="240" w:lineRule="auto"/>
              <w:ind w:left="382"/>
              <w:contextualSpacing/>
              <w:rPr>
                <w:szCs w:val="24"/>
              </w:rPr>
            </w:pPr>
            <w:r w:rsidRPr="006E04C7">
              <w:rPr>
                <w:szCs w:val="24"/>
              </w:rPr>
              <w:t>повышение качества оказания медицинской помощи за счет оснащения учреждений здравоохранения современным диагностическим оборудованием;</w:t>
            </w:r>
          </w:p>
          <w:p w14:paraId="78CC5A11" w14:textId="77777777" w:rsidR="001E2814" w:rsidRPr="006E04C7" w:rsidRDefault="001E2814" w:rsidP="006E04C7">
            <w:pPr>
              <w:numPr>
                <w:ilvl w:val="0"/>
                <w:numId w:val="22"/>
              </w:numPr>
              <w:tabs>
                <w:tab w:val="left" w:pos="690"/>
              </w:tabs>
              <w:spacing w:after="0" w:line="240" w:lineRule="auto"/>
              <w:ind w:left="382"/>
              <w:rPr>
                <w:rFonts w:eastAsia="Times New Roman"/>
                <w:szCs w:val="24"/>
                <w:shd w:val="clear" w:color="auto" w:fill="FFFFFF"/>
                <w:lang w:eastAsia="ru-RU"/>
              </w:rPr>
            </w:pPr>
            <w:r w:rsidRPr="006E04C7">
              <w:rPr>
                <w:rFonts w:eastAsia="Times New Roman"/>
                <w:szCs w:val="24"/>
                <w:shd w:val="clear" w:color="auto" w:fill="FFFFFF"/>
                <w:lang w:eastAsia="ru-RU"/>
              </w:rPr>
              <w:t>привлечение широких масс населения к занятиям физической культуры и спорта, культивирование здорового образа жизни, в том числе, за счет строительства, реконструкции и ремонта спортивных сооружений и объектов;</w:t>
            </w:r>
          </w:p>
          <w:p w14:paraId="52A84845" w14:textId="77777777" w:rsidR="00C53C6F" w:rsidRPr="006E04C7" w:rsidRDefault="001E2814" w:rsidP="006E04C7">
            <w:pPr>
              <w:numPr>
                <w:ilvl w:val="0"/>
                <w:numId w:val="22"/>
              </w:numPr>
              <w:tabs>
                <w:tab w:val="left" w:pos="690"/>
              </w:tabs>
              <w:spacing w:after="0" w:line="240" w:lineRule="auto"/>
              <w:ind w:left="382"/>
              <w:rPr>
                <w:rFonts w:eastAsia="Times New Roman"/>
                <w:szCs w:val="24"/>
                <w:shd w:val="clear" w:color="auto" w:fill="FFFFFF"/>
                <w:lang w:eastAsia="ru-RU"/>
              </w:rPr>
            </w:pPr>
            <w:r w:rsidRPr="006E04C7">
              <w:rPr>
                <w:szCs w:val="24"/>
                <w:shd w:val="clear" w:color="auto" w:fill="FFFFFF"/>
              </w:rPr>
              <w:t xml:space="preserve">повышение качества и расширение спектра услуг в сфере культуры, в том числе, за счет улучшения материально-технической базы учреждений культуры. </w:t>
            </w:r>
          </w:p>
        </w:tc>
      </w:tr>
      <w:tr w:rsidR="00C53C6F" w:rsidRPr="006E04C7" w14:paraId="23D3C53C" w14:textId="77777777" w:rsidTr="000A02F3">
        <w:tc>
          <w:tcPr>
            <w:tcW w:w="1412" w:type="pct"/>
            <w:shd w:val="clear" w:color="auto" w:fill="auto"/>
            <w:tcMar>
              <w:top w:w="28" w:type="dxa"/>
              <w:left w:w="28" w:type="dxa"/>
              <w:bottom w:w="28" w:type="dxa"/>
              <w:right w:w="28" w:type="dxa"/>
            </w:tcMar>
          </w:tcPr>
          <w:p w14:paraId="3DAB9D79" w14:textId="77777777" w:rsidR="00C53C6F" w:rsidRPr="006E04C7" w:rsidRDefault="00C53C6F" w:rsidP="006E04C7">
            <w:pPr>
              <w:pStyle w:val="af4"/>
              <w:jc w:val="left"/>
              <w:rPr>
                <w:szCs w:val="24"/>
              </w:rPr>
            </w:pPr>
            <w:r w:rsidRPr="006E04C7">
              <w:rPr>
                <w:szCs w:val="24"/>
              </w:rPr>
              <w:t>Целевые показатели (индикаторы) обеспеченности населения объектами социальной инфраструктуры</w:t>
            </w:r>
          </w:p>
        </w:tc>
        <w:tc>
          <w:tcPr>
            <w:tcW w:w="3588" w:type="pct"/>
            <w:tcMar>
              <w:top w:w="28" w:type="dxa"/>
              <w:left w:w="28" w:type="dxa"/>
              <w:bottom w:w="28" w:type="dxa"/>
              <w:right w:w="28" w:type="dxa"/>
            </w:tcMar>
            <w:vAlign w:val="center"/>
          </w:tcPr>
          <w:p w14:paraId="7BC50026" w14:textId="77777777" w:rsidR="00C53C6F" w:rsidRPr="006E04C7" w:rsidRDefault="00C53C6F" w:rsidP="006E04C7">
            <w:pPr>
              <w:spacing w:after="0" w:line="240" w:lineRule="auto"/>
              <w:ind w:firstLine="0"/>
              <w:rPr>
                <w:szCs w:val="24"/>
              </w:rPr>
            </w:pPr>
            <w:r w:rsidRPr="006E04C7">
              <w:rPr>
                <w:szCs w:val="24"/>
              </w:rPr>
              <w:t>Индикаторами, характеризующими успешность реализации Программы, станут:</w:t>
            </w:r>
          </w:p>
          <w:p w14:paraId="4FA39FCC" w14:textId="77777777" w:rsidR="00C53C6F" w:rsidRPr="006E04C7" w:rsidRDefault="00C53C6F" w:rsidP="006E04C7">
            <w:pPr>
              <w:spacing w:after="0" w:line="240" w:lineRule="auto"/>
              <w:ind w:firstLine="0"/>
              <w:rPr>
                <w:szCs w:val="24"/>
              </w:rPr>
            </w:pPr>
            <w:r w:rsidRPr="006E04C7">
              <w:rPr>
                <w:szCs w:val="24"/>
              </w:rPr>
              <w:t xml:space="preserve">В области развития образования </w:t>
            </w:r>
          </w:p>
          <w:p w14:paraId="533647D3" w14:textId="77777777" w:rsidR="00C53C6F" w:rsidRPr="006E04C7" w:rsidRDefault="00C53C6F" w:rsidP="006E04C7">
            <w:pPr>
              <w:pStyle w:val="aa"/>
              <w:numPr>
                <w:ilvl w:val="0"/>
                <w:numId w:val="23"/>
              </w:numPr>
              <w:spacing w:after="0" w:line="240" w:lineRule="auto"/>
              <w:ind w:left="382"/>
              <w:rPr>
                <w:szCs w:val="24"/>
              </w:rPr>
            </w:pPr>
            <w:r w:rsidRPr="006E04C7">
              <w:rPr>
                <w:szCs w:val="24"/>
              </w:rPr>
              <w:t>удовлетворенность потребности населения в услугах образования;</w:t>
            </w:r>
          </w:p>
          <w:p w14:paraId="646E4703" w14:textId="77777777" w:rsidR="00C53C6F" w:rsidRPr="006E04C7" w:rsidRDefault="00C53C6F" w:rsidP="006E04C7">
            <w:pPr>
              <w:pStyle w:val="aa"/>
              <w:numPr>
                <w:ilvl w:val="0"/>
                <w:numId w:val="23"/>
              </w:numPr>
              <w:spacing w:after="0" w:line="240" w:lineRule="auto"/>
              <w:ind w:left="382"/>
              <w:rPr>
                <w:szCs w:val="24"/>
              </w:rPr>
            </w:pPr>
            <w:r w:rsidRPr="006E04C7">
              <w:rPr>
                <w:szCs w:val="24"/>
              </w:rPr>
              <w:t>уровень обеспеченности дошкольными образовательными организациями;</w:t>
            </w:r>
          </w:p>
          <w:p w14:paraId="75A7245D" w14:textId="77777777" w:rsidR="00C53C6F" w:rsidRPr="006E04C7" w:rsidRDefault="00C53C6F" w:rsidP="006E04C7">
            <w:pPr>
              <w:pStyle w:val="aa"/>
              <w:numPr>
                <w:ilvl w:val="0"/>
                <w:numId w:val="23"/>
              </w:numPr>
              <w:spacing w:after="0" w:line="240" w:lineRule="auto"/>
              <w:ind w:left="382"/>
              <w:rPr>
                <w:szCs w:val="24"/>
              </w:rPr>
            </w:pPr>
            <w:r w:rsidRPr="006E04C7">
              <w:rPr>
                <w:szCs w:val="24"/>
              </w:rPr>
              <w:t>уровень обеспеченности общеобразовательными организациями.</w:t>
            </w:r>
          </w:p>
          <w:p w14:paraId="282B01AB" w14:textId="77777777" w:rsidR="00C53C6F" w:rsidRPr="006E04C7" w:rsidRDefault="00C53C6F" w:rsidP="006E04C7">
            <w:pPr>
              <w:spacing w:after="0" w:line="240" w:lineRule="auto"/>
              <w:ind w:firstLine="0"/>
              <w:rPr>
                <w:szCs w:val="24"/>
              </w:rPr>
            </w:pPr>
            <w:r w:rsidRPr="006E04C7">
              <w:rPr>
                <w:szCs w:val="24"/>
              </w:rPr>
              <w:t>В области развития здравоохранения:</w:t>
            </w:r>
          </w:p>
          <w:p w14:paraId="14EBB698" w14:textId="77777777" w:rsidR="00C53C6F" w:rsidRPr="006E04C7" w:rsidRDefault="00C53C6F" w:rsidP="006E04C7">
            <w:pPr>
              <w:pStyle w:val="aa"/>
              <w:numPr>
                <w:ilvl w:val="0"/>
                <w:numId w:val="24"/>
              </w:numPr>
              <w:spacing w:after="0" w:line="240" w:lineRule="auto"/>
              <w:ind w:left="382"/>
              <w:rPr>
                <w:szCs w:val="24"/>
              </w:rPr>
            </w:pPr>
            <w:r w:rsidRPr="006E04C7">
              <w:rPr>
                <w:szCs w:val="24"/>
              </w:rPr>
              <w:t>удовлетворенность услугами оказания медицинской помощи;</w:t>
            </w:r>
          </w:p>
          <w:p w14:paraId="31C8A4E9" w14:textId="35FD431B" w:rsidR="00C53C6F" w:rsidRPr="006E04C7" w:rsidRDefault="008E05A8" w:rsidP="006E04C7">
            <w:pPr>
              <w:pStyle w:val="aa"/>
              <w:numPr>
                <w:ilvl w:val="0"/>
                <w:numId w:val="24"/>
              </w:numPr>
              <w:spacing w:after="0" w:line="240" w:lineRule="auto"/>
              <w:ind w:left="382"/>
              <w:rPr>
                <w:szCs w:val="24"/>
              </w:rPr>
            </w:pPr>
            <w:r w:rsidRPr="006E04C7">
              <w:rPr>
                <w:szCs w:val="24"/>
              </w:rPr>
              <w:t xml:space="preserve">уменьшение </w:t>
            </w:r>
            <w:r w:rsidR="00C53C6F" w:rsidRPr="006E04C7">
              <w:rPr>
                <w:szCs w:val="24"/>
              </w:rPr>
              <w:t>коэффицие</w:t>
            </w:r>
            <w:r w:rsidRPr="006E04C7">
              <w:rPr>
                <w:szCs w:val="24"/>
              </w:rPr>
              <w:t>н</w:t>
            </w:r>
            <w:r w:rsidR="00C53C6F" w:rsidRPr="006E04C7">
              <w:rPr>
                <w:szCs w:val="24"/>
              </w:rPr>
              <w:t>т</w:t>
            </w:r>
            <w:r w:rsidRPr="006E04C7">
              <w:rPr>
                <w:szCs w:val="24"/>
              </w:rPr>
              <w:t>а</w:t>
            </w:r>
            <w:r w:rsidR="00C53C6F" w:rsidRPr="006E04C7">
              <w:rPr>
                <w:szCs w:val="24"/>
              </w:rPr>
              <w:t xml:space="preserve"> младенческой смертности;</w:t>
            </w:r>
          </w:p>
          <w:p w14:paraId="796B4141" w14:textId="77777777" w:rsidR="00C53C6F" w:rsidRPr="006E04C7" w:rsidRDefault="00C53C6F" w:rsidP="006E04C7">
            <w:pPr>
              <w:pStyle w:val="aa"/>
              <w:numPr>
                <w:ilvl w:val="0"/>
                <w:numId w:val="24"/>
              </w:numPr>
              <w:spacing w:after="0" w:line="240" w:lineRule="auto"/>
              <w:ind w:left="382"/>
              <w:rPr>
                <w:szCs w:val="24"/>
              </w:rPr>
            </w:pPr>
            <w:r w:rsidRPr="006E04C7">
              <w:rPr>
                <w:szCs w:val="24"/>
              </w:rPr>
              <w:t>продолжительность жизни населения.</w:t>
            </w:r>
          </w:p>
          <w:p w14:paraId="22B346D0" w14:textId="77777777" w:rsidR="00C53C6F" w:rsidRPr="006E04C7" w:rsidRDefault="00C53C6F" w:rsidP="006E04C7">
            <w:pPr>
              <w:spacing w:after="0" w:line="240" w:lineRule="auto"/>
              <w:ind w:firstLine="0"/>
              <w:rPr>
                <w:szCs w:val="24"/>
              </w:rPr>
            </w:pPr>
            <w:r w:rsidRPr="006E04C7">
              <w:rPr>
                <w:szCs w:val="24"/>
              </w:rPr>
              <w:t>В области развития культуры:</w:t>
            </w:r>
          </w:p>
          <w:p w14:paraId="52B05820" w14:textId="77777777" w:rsidR="00C53C6F" w:rsidRPr="006E04C7" w:rsidRDefault="00C53C6F" w:rsidP="006E04C7">
            <w:pPr>
              <w:pStyle w:val="aa"/>
              <w:numPr>
                <w:ilvl w:val="0"/>
                <w:numId w:val="25"/>
              </w:numPr>
              <w:spacing w:after="0" w:line="240" w:lineRule="auto"/>
              <w:ind w:left="382"/>
              <w:rPr>
                <w:szCs w:val="24"/>
              </w:rPr>
            </w:pPr>
            <w:r w:rsidRPr="006E04C7">
              <w:rPr>
                <w:szCs w:val="24"/>
              </w:rPr>
              <w:t>расширение спектра услуг в области культуры для всех категорий и групп населения;</w:t>
            </w:r>
          </w:p>
          <w:p w14:paraId="5231B72A" w14:textId="77777777" w:rsidR="00C53C6F" w:rsidRPr="006E04C7" w:rsidRDefault="00C53C6F" w:rsidP="006E04C7">
            <w:pPr>
              <w:pStyle w:val="aa"/>
              <w:numPr>
                <w:ilvl w:val="0"/>
                <w:numId w:val="25"/>
              </w:numPr>
              <w:spacing w:after="0" w:line="240" w:lineRule="auto"/>
              <w:ind w:left="382"/>
              <w:rPr>
                <w:szCs w:val="24"/>
              </w:rPr>
            </w:pPr>
            <w:r w:rsidRPr="006E04C7">
              <w:rPr>
                <w:szCs w:val="24"/>
              </w:rPr>
              <w:t>обеспеченность объектами культуры;</w:t>
            </w:r>
          </w:p>
          <w:p w14:paraId="584CA38B" w14:textId="77777777" w:rsidR="00C53C6F" w:rsidRPr="006E04C7" w:rsidRDefault="00C53C6F" w:rsidP="006E04C7">
            <w:pPr>
              <w:pStyle w:val="aa"/>
              <w:numPr>
                <w:ilvl w:val="0"/>
                <w:numId w:val="25"/>
              </w:numPr>
              <w:spacing w:after="0" w:line="240" w:lineRule="auto"/>
              <w:ind w:left="382"/>
              <w:rPr>
                <w:szCs w:val="24"/>
              </w:rPr>
            </w:pPr>
            <w:r w:rsidRPr="006E04C7">
              <w:rPr>
                <w:szCs w:val="24"/>
              </w:rPr>
              <w:t>обеспеченность библиотеками.</w:t>
            </w:r>
          </w:p>
          <w:p w14:paraId="0F2AEACF" w14:textId="77777777" w:rsidR="00C53C6F" w:rsidRPr="006E04C7" w:rsidRDefault="00C53C6F" w:rsidP="006E04C7">
            <w:pPr>
              <w:spacing w:after="0" w:line="240" w:lineRule="auto"/>
              <w:ind w:firstLine="0"/>
              <w:rPr>
                <w:szCs w:val="24"/>
              </w:rPr>
            </w:pPr>
            <w:r w:rsidRPr="006E04C7">
              <w:rPr>
                <w:szCs w:val="24"/>
              </w:rPr>
              <w:t>В области развития физической культуры и спорта:</w:t>
            </w:r>
          </w:p>
          <w:p w14:paraId="7C7EBC78" w14:textId="77777777" w:rsidR="00C53C6F" w:rsidRPr="006E04C7" w:rsidRDefault="00C53C6F" w:rsidP="006E04C7">
            <w:pPr>
              <w:pStyle w:val="aa"/>
              <w:numPr>
                <w:ilvl w:val="0"/>
                <w:numId w:val="25"/>
              </w:numPr>
              <w:spacing w:after="0" w:line="240" w:lineRule="auto"/>
              <w:ind w:left="382"/>
              <w:rPr>
                <w:szCs w:val="24"/>
              </w:rPr>
            </w:pPr>
            <w:r w:rsidRPr="006E04C7">
              <w:rPr>
                <w:szCs w:val="24"/>
              </w:rPr>
              <w:t>увеличение числа систематически занимающихся физической культурой и спортом;</w:t>
            </w:r>
          </w:p>
          <w:p w14:paraId="25114D6B" w14:textId="77777777" w:rsidR="00C53C6F" w:rsidRPr="006E04C7" w:rsidRDefault="00C53C6F" w:rsidP="006E04C7">
            <w:pPr>
              <w:pStyle w:val="aa"/>
              <w:numPr>
                <w:ilvl w:val="0"/>
                <w:numId w:val="26"/>
              </w:numPr>
              <w:spacing w:after="0" w:line="240" w:lineRule="auto"/>
              <w:ind w:left="382"/>
              <w:rPr>
                <w:szCs w:val="24"/>
              </w:rPr>
            </w:pPr>
            <w:r w:rsidRPr="006E04C7">
              <w:rPr>
                <w:szCs w:val="24"/>
              </w:rPr>
              <w:t>повышение уровня обеспеченности спортивными объектами и сооружениями.</w:t>
            </w:r>
          </w:p>
        </w:tc>
      </w:tr>
      <w:tr w:rsidR="00B6446F" w:rsidRPr="006E04C7" w14:paraId="0EE498EC" w14:textId="77777777" w:rsidTr="000A02F3">
        <w:tc>
          <w:tcPr>
            <w:tcW w:w="1412" w:type="pct"/>
            <w:shd w:val="clear" w:color="auto" w:fill="auto"/>
            <w:tcMar>
              <w:top w:w="28" w:type="dxa"/>
              <w:left w:w="28" w:type="dxa"/>
              <w:bottom w:w="28" w:type="dxa"/>
              <w:right w:w="28" w:type="dxa"/>
            </w:tcMar>
          </w:tcPr>
          <w:p w14:paraId="0E424D97" w14:textId="77777777" w:rsidR="00B6446F" w:rsidRPr="006E04C7" w:rsidRDefault="00B6446F" w:rsidP="006E04C7">
            <w:pPr>
              <w:pStyle w:val="af4"/>
              <w:jc w:val="left"/>
              <w:rPr>
                <w:szCs w:val="24"/>
              </w:rPr>
            </w:pPr>
            <w:r w:rsidRPr="006E04C7">
              <w:rPr>
                <w:szCs w:val="24"/>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3588" w:type="pct"/>
            <w:tcMar>
              <w:top w:w="28" w:type="dxa"/>
              <w:left w:w="28" w:type="dxa"/>
              <w:bottom w:w="28" w:type="dxa"/>
              <w:right w:w="28" w:type="dxa"/>
            </w:tcMar>
          </w:tcPr>
          <w:p w14:paraId="0544C43A" w14:textId="1F9ED240" w:rsidR="00131035" w:rsidRPr="006E04C7" w:rsidRDefault="0046775A" w:rsidP="006E04C7">
            <w:pPr>
              <w:spacing w:after="0" w:line="240" w:lineRule="auto"/>
              <w:ind w:firstLine="371"/>
              <w:rPr>
                <w:szCs w:val="24"/>
              </w:rPr>
            </w:pPr>
            <w:r w:rsidRPr="006E04C7">
              <w:rPr>
                <w:szCs w:val="24"/>
              </w:rPr>
              <w:t xml:space="preserve">В области развития образования </w:t>
            </w:r>
            <w:r w:rsidR="00131035" w:rsidRPr="006E04C7">
              <w:rPr>
                <w:szCs w:val="24"/>
              </w:rPr>
              <w:t>-</w:t>
            </w:r>
            <w:r w:rsidR="001E241A" w:rsidRPr="006E04C7">
              <w:rPr>
                <w:szCs w:val="24"/>
              </w:rPr>
              <w:t xml:space="preserve"> благоустройство школьного двора МАОУ «СШ № 95 им. Н. Щукина», создание школьного кафе МАОУ «СШ № 95 им. Н. Щукина» и МАОУ «СШ с. Кундур», капитальный ремонт МАОУ «СШ № 1 им. А.П. Гайдара» и МАОУ с. Отважное.  </w:t>
            </w:r>
            <w:r w:rsidR="00131035" w:rsidRPr="006E04C7">
              <w:rPr>
                <w:szCs w:val="24"/>
              </w:rPr>
              <w:t xml:space="preserve"> </w:t>
            </w:r>
          </w:p>
          <w:p w14:paraId="45F9DCA4" w14:textId="266830D0" w:rsidR="0046775A" w:rsidRPr="006E04C7" w:rsidRDefault="0046775A" w:rsidP="006E04C7">
            <w:pPr>
              <w:spacing w:after="0" w:line="240" w:lineRule="auto"/>
              <w:ind w:firstLine="371"/>
              <w:rPr>
                <w:szCs w:val="24"/>
              </w:rPr>
            </w:pPr>
            <w:r w:rsidRPr="006E04C7">
              <w:rPr>
                <w:szCs w:val="24"/>
              </w:rPr>
              <w:t>В области развития здравоохранения</w:t>
            </w:r>
            <w:r w:rsidR="00131035" w:rsidRPr="006E04C7">
              <w:rPr>
                <w:szCs w:val="24"/>
              </w:rPr>
              <w:t xml:space="preserve"> - ремонт поликлиники и фасада ГБЗУ «Архаринская больница», строительство трех ФАП</w:t>
            </w:r>
            <w:r w:rsidRPr="006E04C7">
              <w:rPr>
                <w:szCs w:val="24"/>
              </w:rPr>
              <w:t>.</w:t>
            </w:r>
          </w:p>
          <w:p w14:paraId="4CB7C16C" w14:textId="2AF4A390" w:rsidR="00131035" w:rsidRPr="006E04C7" w:rsidRDefault="0046775A" w:rsidP="006E04C7">
            <w:pPr>
              <w:spacing w:after="0" w:line="240" w:lineRule="auto"/>
              <w:ind w:firstLine="371"/>
              <w:rPr>
                <w:szCs w:val="24"/>
              </w:rPr>
            </w:pPr>
            <w:r w:rsidRPr="006E04C7">
              <w:rPr>
                <w:szCs w:val="24"/>
              </w:rPr>
              <w:t>В области развития культуры</w:t>
            </w:r>
            <w:r w:rsidR="00131035" w:rsidRPr="006E04C7">
              <w:rPr>
                <w:szCs w:val="24"/>
              </w:rPr>
              <w:t xml:space="preserve"> - оснащение сцены новым световым оборудованием МАУК «ДК Архаринского округа», приобретение одежды сцены</w:t>
            </w:r>
            <w:r w:rsidR="008E05A8" w:rsidRPr="006E04C7">
              <w:rPr>
                <w:szCs w:val="24"/>
              </w:rPr>
              <w:t xml:space="preserve"> и оснащение звуковым оборудованием</w:t>
            </w:r>
            <w:r w:rsidR="00131035" w:rsidRPr="006E04C7">
              <w:rPr>
                <w:szCs w:val="24"/>
              </w:rPr>
              <w:t>, замена кровли, замена окон и капитальные ремонты филиалов, создание модельных библиотек</w:t>
            </w:r>
            <w:r w:rsidR="001E241A" w:rsidRPr="006E04C7">
              <w:rPr>
                <w:szCs w:val="24"/>
              </w:rPr>
              <w:t>, оснащение музыкальными инструментами и благоустройство прилегающей территории МБУДО «ДШИ Архаринского округа»</w:t>
            </w:r>
            <w:r w:rsidR="008E05A8" w:rsidRPr="006E04C7">
              <w:rPr>
                <w:szCs w:val="24"/>
              </w:rPr>
              <w:t>.</w:t>
            </w:r>
          </w:p>
          <w:p w14:paraId="51824D84" w14:textId="05F93576" w:rsidR="00B6446F" w:rsidRPr="006E04C7" w:rsidRDefault="0046775A" w:rsidP="006E04C7">
            <w:pPr>
              <w:spacing w:after="0" w:line="240" w:lineRule="auto"/>
              <w:ind w:firstLine="371"/>
              <w:rPr>
                <w:szCs w:val="24"/>
              </w:rPr>
            </w:pPr>
            <w:r w:rsidRPr="006E04C7">
              <w:rPr>
                <w:szCs w:val="24"/>
              </w:rPr>
              <w:t>В области развития физической культуры и спорта</w:t>
            </w:r>
            <w:r w:rsidR="008E05A8" w:rsidRPr="006E04C7">
              <w:rPr>
                <w:szCs w:val="24"/>
              </w:rPr>
              <w:t xml:space="preserve"> -</w:t>
            </w:r>
            <w:r w:rsidR="001E241A" w:rsidRPr="006E04C7">
              <w:rPr>
                <w:szCs w:val="24"/>
              </w:rPr>
              <w:t>мероприятий не предусмотрено.</w:t>
            </w:r>
          </w:p>
        </w:tc>
      </w:tr>
      <w:tr w:rsidR="00B6446F" w:rsidRPr="006E04C7" w14:paraId="76A1C78F" w14:textId="77777777" w:rsidTr="000A02F3">
        <w:tc>
          <w:tcPr>
            <w:tcW w:w="1412" w:type="pct"/>
            <w:shd w:val="clear" w:color="auto" w:fill="auto"/>
            <w:tcMar>
              <w:top w:w="28" w:type="dxa"/>
              <w:left w:w="28" w:type="dxa"/>
              <w:bottom w:w="28" w:type="dxa"/>
              <w:right w:w="28" w:type="dxa"/>
            </w:tcMar>
          </w:tcPr>
          <w:p w14:paraId="72CB52A6" w14:textId="77777777" w:rsidR="00B6446F" w:rsidRPr="006E04C7" w:rsidRDefault="00B6446F" w:rsidP="006E04C7">
            <w:pPr>
              <w:pStyle w:val="af4"/>
              <w:jc w:val="left"/>
              <w:rPr>
                <w:szCs w:val="24"/>
              </w:rPr>
            </w:pPr>
            <w:r w:rsidRPr="006E04C7">
              <w:rPr>
                <w:szCs w:val="24"/>
              </w:rPr>
              <w:t>Сроки и этапы реализации Программы</w:t>
            </w:r>
          </w:p>
        </w:tc>
        <w:tc>
          <w:tcPr>
            <w:tcW w:w="3588" w:type="pct"/>
            <w:tcMar>
              <w:top w:w="28" w:type="dxa"/>
              <w:left w:w="28" w:type="dxa"/>
              <w:bottom w:w="28" w:type="dxa"/>
              <w:right w:w="28" w:type="dxa"/>
            </w:tcMar>
            <w:vAlign w:val="center"/>
          </w:tcPr>
          <w:p w14:paraId="7D2E9DFE" w14:textId="5E5FBC0B" w:rsidR="00B6446F" w:rsidRPr="006E04C7" w:rsidRDefault="00EC0CDD" w:rsidP="006E04C7">
            <w:pPr>
              <w:pStyle w:val="af4"/>
              <w:jc w:val="both"/>
              <w:rPr>
                <w:szCs w:val="24"/>
              </w:rPr>
            </w:pPr>
            <w:r w:rsidRPr="006E04C7">
              <w:rPr>
                <w:szCs w:val="24"/>
              </w:rPr>
              <w:t>Срок реализации Программы – 202</w:t>
            </w:r>
            <w:r w:rsidR="00EB2736" w:rsidRPr="006E04C7">
              <w:rPr>
                <w:szCs w:val="24"/>
              </w:rPr>
              <w:t>6</w:t>
            </w:r>
            <w:r w:rsidR="00B6446F" w:rsidRPr="006E04C7">
              <w:rPr>
                <w:szCs w:val="24"/>
              </w:rPr>
              <w:t>-20</w:t>
            </w:r>
            <w:r w:rsidRPr="006E04C7">
              <w:rPr>
                <w:szCs w:val="24"/>
              </w:rPr>
              <w:t>3</w:t>
            </w:r>
            <w:r w:rsidR="00EB2736" w:rsidRPr="006E04C7">
              <w:rPr>
                <w:szCs w:val="24"/>
              </w:rPr>
              <w:t>5</w:t>
            </w:r>
            <w:r w:rsidR="00B6446F" w:rsidRPr="006E04C7">
              <w:rPr>
                <w:szCs w:val="24"/>
              </w:rPr>
              <w:t xml:space="preserve"> годы. </w:t>
            </w:r>
          </w:p>
          <w:p w14:paraId="00700480" w14:textId="77777777" w:rsidR="00B6446F" w:rsidRPr="006E04C7" w:rsidRDefault="00B6446F" w:rsidP="006E04C7">
            <w:pPr>
              <w:pStyle w:val="af4"/>
              <w:jc w:val="both"/>
              <w:rPr>
                <w:szCs w:val="24"/>
              </w:rPr>
            </w:pPr>
            <w:r w:rsidRPr="006E04C7">
              <w:rPr>
                <w:szCs w:val="24"/>
              </w:rPr>
              <w:t xml:space="preserve">Этапы осуществления Программы: </w:t>
            </w:r>
          </w:p>
          <w:p w14:paraId="64695347" w14:textId="6F43B85E" w:rsidR="00B6446F" w:rsidRPr="006E04C7" w:rsidRDefault="00EC0CDD" w:rsidP="006E04C7">
            <w:pPr>
              <w:pStyle w:val="af4"/>
              <w:jc w:val="both"/>
              <w:rPr>
                <w:szCs w:val="24"/>
              </w:rPr>
            </w:pPr>
            <w:r w:rsidRPr="006E04C7">
              <w:rPr>
                <w:szCs w:val="24"/>
              </w:rPr>
              <w:t>первый этап – с 202</w:t>
            </w:r>
            <w:r w:rsidR="00EB2736" w:rsidRPr="006E04C7">
              <w:rPr>
                <w:szCs w:val="24"/>
              </w:rPr>
              <w:t>6</w:t>
            </w:r>
            <w:r w:rsidRPr="006E04C7">
              <w:rPr>
                <w:szCs w:val="24"/>
              </w:rPr>
              <w:t xml:space="preserve"> года по 20</w:t>
            </w:r>
            <w:r w:rsidR="00EB2736" w:rsidRPr="006E04C7">
              <w:rPr>
                <w:szCs w:val="24"/>
              </w:rPr>
              <w:t>30</w:t>
            </w:r>
            <w:r w:rsidR="00B6446F" w:rsidRPr="006E04C7">
              <w:rPr>
                <w:szCs w:val="24"/>
              </w:rPr>
              <w:t xml:space="preserve"> год; </w:t>
            </w:r>
          </w:p>
          <w:p w14:paraId="37ACAE26" w14:textId="327FDFFD" w:rsidR="00B6446F" w:rsidRPr="006E04C7" w:rsidRDefault="00840B4A" w:rsidP="006E04C7">
            <w:pPr>
              <w:pStyle w:val="af4"/>
              <w:jc w:val="both"/>
              <w:rPr>
                <w:szCs w:val="24"/>
              </w:rPr>
            </w:pPr>
            <w:r w:rsidRPr="006E04C7">
              <w:rPr>
                <w:szCs w:val="24"/>
              </w:rPr>
              <w:t>второй этап – с 20</w:t>
            </w:r>
            <w:r w:rsidR="00EB2736" w:rsidRPr="006E04C7">
              <w:rPr>
                <w:szCs w:val="24"/>
              </w:rPr>
              <w:t>31</w:t>
            </w:r>
            <w:r w:rsidR="00B6446F" w:rsidRPr="006E04C7">
              <w:rPr>
                <w:szCs w:val="24"/>
              </w:rPr>
              <w:t xml:space="preserve"> года по 20</w:t>
            </w:r>
            <w:r w:rsidR="00EC0CDD" w:rsidRPr="006E04C7">
              <w:rPr>
                <w:szCs w:val="24"/>
              </w:rPr>
              <w:t>3</w:t>
            </w:r>
            <w:r w:rsidR="00EB2736" w:rsidRPr="006E04C7">
              <w:rPr>
                <w:szCs w:val="24"/>
              </w:rPr>
              <w:t>5</w:t>
            </w:r>
            <w:r w:rsidR="00B6446F" w:rsidRPr="006E04C7">
              <w:rPr>
                <w:szCs w:val="24"/>
              </w:rPr>
              <w:t xml:space="preserve"> год. </w:t>
            </w:r>
          </w:p>
        </w:tc>
      </w:tr>
      <w:tr w:rsidR="00B6446F" w:rsidRPr="006E04C7" w14:paraId="31B39AC6" w14:textId="77777777" w:rsidTr="00CE6D50">
        <w:tc>
          <w:tcPr>
            <w:tcW w:w="1412" w:type="pct"/>
            <w:tcMar>
              <w:top w:w="28" w:type="dxa"/>
              <w:left w:w="28" w:type="dxa"/>
              <w:bottom w:w="28" w:type="dxa"/>
              <w:right w:w="28" w:type="dxa"/>
            </w:tcMar>
          </w:tcPr>
          <w:p w14:paraId="3771BE66" w14:textId="77777777" w:rsidR="00B6446F" w:rsidRPr="006E04C7" w:rsidRDefault="00B6446F" w:rsidP="006E04C7">
            <w:pPr>
              <w:pStyle w:val="af4"/>
              <w:jc w:val="left"/>
              <w:rPr>
                <w:szCs w:val="24"/>
              </w:rPr>
            </w:pPr>
            <w:r w:rsidRPr="006E04C7">
              <w:rPr>
                <w:szCs w:val="24"/>
              </w:rPr>
              <w:t>Объемы и источники финансирования</w:t>
            </w:r>
          </w:p>
        </w:tc>
        <w:tc>
          <w:tcPr>
            <w:tcW w:w="3588" w:type="pct"/>
            <w:shd w:val="clear" w:color="auto" w:fill="auto"/>
            <w:tcMar>
              <w:top w:w="28" w:type="dxa"/>
              <w:left w:w="28" w:type="dxa"/>
              <w:bottom w:w="28" w:type="dxa"/>
              <w:right w:w="28" w:type="dxa"/>
            </w:tcMar>
            <w:vAlign w:val="center"/>
          </w:tcPr>
          <w:p w14:paraId="21A215DD" w14:textId="3DCE27A1" w:rsidR="00B6446F" w:rsidRPr="006E04C7" w:rsidRDefault="00500147" w:rsidP="006E04C7">
            <w:pPr>
              <w:pStyle w:val="S6"/>
              <w:spacing w:after="0" w:line="240" w:lineRule="auto"/>
              <w:ind w:firstLine="0"/>
            </w:pPr>
            <w:r w:rsidRPr="006E04C7">
              <w:t>Нет сведений по п</w:t>
            </w:r>
            <w:r w:rsidR="00B6446F" w:rsidRPr="006E04C7">
              <w:t>рогнозн</w:t>
            </w:r>
            <w:r w:rsidRPr="006E04C7">
              <w:t>ому</w:t>
            </w:r>
            <w:r w:rsidR="00B6446F" w:rsidRPr="006E04C7">
              <w:t xml:space="preserve"> общ</w:t>
            </w:r>
            <w:r w:rsidRPr="006E04C7">
              <w:t>ему</w:t>
            </w:r>
            <w:r w:rsidR="00B6446F" w:rsidRPr="006E04C7">
              <w:t xml:space="preserve"> объем</w:t>
            </w:r>
            <w:r w:rsidRPr="006E04C7">
              <w:t>у</w:t>
            </w:r>
            <w:r w:rsidR="00B6446F" w:rsidRPr="006E04C7">
              <w:t xml:space="preserve"> финансирования Программы на период 202</w:t>
            </w:r>
            <w:r w:rsidR="00EB2736" w:rsidRPr="006E04C7">
              <w:t>6</w:t>
            </w:r>
            <w:r w:rsidR="00B6446F" w:rsidRPr="006E04C7">
              <w:t>-20</w:t>
            </w:r>
            <w:r w:rsidR="00EC0CDD" w:rsidRPr="006E04C7">
              <w:t>3</w:t>
            </w:r>
            <w:r w:rsidR="00EB2736" w:rsidRPr="006E04C7">
              <w:t>5</w:t>
            </w:r>
            <w:r w:rsidR="00B6446F" w:rsidRPr="006E04C7">
              <w:t xml:space="preserve"> годов, в том числе по структурам:</w:t>
            </w:r>
          </w:p>
          <w:p w14:paraId="622D8BB6" w14:textId="51315F7A" w:rsidR="00CF2756" w:rsidRPr="006E04C7" w:rsidRDefault="00CF2756" w:rsidP="006E04C7">
            <w:pPr>
              <w:pStyle w:val="S6"/>
              <w:numPr>
                <w:ilvl w:val="0"/>
                <w:numId w:val="31"/>
              </w:numPr>
              <w:spacing w:after="0" w:line="240" w:lineRule="auto"/>
            </w:pPr>
            <w:r w:rsidRPr="006E04C7">
              <w:t xml:space="preserve">Образование – </w:t>
            </w:r>
            <w:r w:rsidR="00F23C5B" w:rsidRPr="006E04C7">
              <w:t>нет сведений</w:t>
            </w:r>
            <w:r w:rsidRPr="006E04C7">
              <w:t>;</w:t>
            </w:r>
          </w:p>
          <w:p w14:paraId="0855A973" w14:textId="6F15364F" w:rsidR="00F15BA1" w:rsidRPr="006E04C7" w:rsidRDefault="00F15BA1" w:rsidP="006E04C7">
            <w:pPr>
              <w:pStyle w:val="S6"/>
              <w:numPr>
                <w:ilvl w:val="0"/>
                <w:numId w:val="31"/>
              </w:numPr>
              <w:spacing w:after="0" w:line="240" w:lineRule="auto"/>
            </w:pPr>
            <w:r w:rsidRPr="006E04C7">
              <w:t xml:space="preserve">Здравоохранение – </w:t>
            </w:r>
            <w:r w:rsidR="00FD3B15" w:rsidRPr="006E04C7">
              <w:t>нет сведений</w:t>
            </w:r>
            <w:r w:rsidRPr="006E04C7">
              <w:t>;</w:t>
            </w:r>
          </w:p>
          <w:p w14:paraId="1BD16791" w14:textId="0D745B89" w:rsidR="00F23C5B" w:rsidRPr="006E04C7" w:rsidRDefault="00F23C5B" w:rsidP="006E04C7">
            <w:pPr>
              <w:pStyle w:val="S6"/>
              <w:numPr>
                <w:ilvl w:val="0"/>
                <w:numId w:val="31"/>
              </w:numPr>
              <w:spacing w:after="0" w:line="240" w:lineRule="auto"/>
            </w:pPr>
            <w:r w:rsidRPr="006E04C7">
              <w:t>Культура – более 59 027,7 тыс.руб.</w:t>
            </w:r>
          </w:p>
          <w:p w14:paraId="47B624EE" w14:textId="76DE408B" w:rsidR="001E2814" w:rsidRPr="006E04C7" w:rsidRDefault="00B6446F" w:rsidP="006E04C7">
            <w:pPr>
              <w:pStyle w:val="S6"/>
              <w:widowControl/>
              <w:numPr>
                <w:ilvl w:val="0"/>
                <w:numId w:val="31"/>
              </w:numPr>
              <w:spacing w:after="0" w:line="240" w:lineRule="auto"/>
            </w:pPr>
            <w:r w:rsidRPr="006E04C7">
              <w:t xml:space="preserve">Спорт – </w:t>
            </w:r>
            <w:r w:rsidR="00F23C5B" w:rsidRPr="006E04C7">
              <w:t>мероприятий не запланировано.</w:t>
            </w:r>
          </w:p>
        </w:tc>
      </w:tr>
      <w:tr w:rsidR="00B6446F" w:rsidRPr="006E04C7" w14:paraId="4BC93CDD" w14:textId="77777777" w:rsidTr="000A02F3">
        <w:tc>
          <w:tcPr>
            <w:tcW w:w="1412" w:type="pct"/>
            <w:shd w:val="clear" w:color="auto" w:fill="auto"/>
            <w:tcMar>
              <w:top w:w="28" w:type="dxa"/>
              <w:left w:w="28" w:type="dxa"/>
              <w:bottom w:w="28" w:type="dxa"/>
              <w:right w:w="28" w:type="dxa"/>
            </w:tcMar>
          </w:tcPr>
          <w:p w14:paraId="52456F60" w14:textId="77777777" w:rsidR="00B6446F" w:rsidRPr="006E04C7" w:rsidRDefault="00B6446F" w:rsidP="006E04C7">
            <w:pPr>
              <w:pStyle w:val="af4"/>
              <w:jc w:val="left"/>
              <w:rPr>
                <w:szCs w:val="24"/>
              </w:rPr>
            </w:pPr>
            <w:r w:rsidRPr="006E04C7">
              <w:rPr>
                <w:szCs w:val="24"/>
              </w:rPr>
              <w:t>Ожидаемые результаты реализации Программы</w:t>
            </w:r>
          </w:p>
        </w:tc>
        <w:tc>
          <w:tcPr>
            <w:tcW w:w="3588" w:type="pct"/>
            <w:tcMar>
              <w:top w:w="28" w:type="dxa"/>
              <w:left w:w="28" w:type="dxa"/>
              <w:bottom w:w="28" w:type="dxa"/>
              <w:right w:w="28" w:type="dxa"/>
            </w:tcMar>
            <w:vAlign w:val="center"/>
          </w:tcPr>
          <w:p w14:paraId="4CCEA0B9" w14:textId="2753292B" w:rsidR="00EC0CDD" w:rsidRPr="006E04C7" w:rsidRDefault="00EC0CDD" w:rsidP="006E04C7">
            <w:pPr>
              <w:pStyle w:val="af4"/>
              <w:jc w:val="both"/>
              <w:rPr>
                <w:szCs w:val="24"/>
              </w:rPr>
            </w:pPr>
            <w:r w:rsidRPr="006E04C7">
              <w:rPr>
                <w:szCs w:val="24"/>
              </w:rPr>
              <w:t xml:space="preserve">- </w:t>
            </w:r>
            <w:r w:rsidR="008E05A8" w:rsidRPr="006E04C7">
              <w:rPr>
                <w:szCs w:val="24"/>
              </w:rPr>
              <w:t>о</w:t>
            </w:r>
            <w:r w:rsidRPr="006E04C7">
              <w:rPr>
                <w:szCs w:val="24"/>
              </w:rPr>
              <w:t xml:space="preserve">беспечение доступности населения к объектам социальной инфраструктуры </w:t>
            </w:r>
            <w:r w:rsidR="00EB2736" w:rsidRPr="006E04C7">
              <w:rPr>
                <w:szCs w:val="24"/>
              </w:rPr>
              <w:t>Архаринского муниципального округа</w:t>
            </w:r>
            <w:r w:rsidRPr="006E04C7">
              <w:rPr>
                <w:szCs w:val="24"/>
              </w:rPr>
              <w:t>;</w:t>
            </w:r>
          </w:p>
          <w:p w14:paraId="2DF8B3CC" w14:textId="45ED28F7" w:rsidR="00EC0CDD" w:rsidRPr="006E04C7" w:rsidRDefault="00EC0CDD" w:rsidP="006E04C7">
            <w:pPr>
              <w:pStyle w:val="af4"/>
              <w:jc w:val="both"/>
              <w:rPr>
                <w:szCs w:val="24"/>
              </w:rPr>
            </w:pPr>
            <w:r w:rsidRPr="006E04C7">
              <w:rPr>
                <w:szCs w:val="24"/>
              </w:rPr>
              <w:t xml:space="preserve">- достижение расчетного уровня обеспеченности населения </w:t>
            </w:r>
            <w:r w:rsidR="00EB2736" w:rsidRPr="006E04C7">
              <w:rPr>
                <w:szCs w:val="24"/>
              </w:rPr>
              <w:t xml:space="preserve">Архаринского муниципального округа </w:t>
            </w:r>
            <w:r w:rsidRPr="006E04C7">
              <w:rPr>
                <w:szCs w:val="24"/>
              </w:rPr>
              <w:t xml:space="preserve">объектами социальной инфраструктуры в соответствии с нормативами градостроительного проектирования; </w:t>
            </w:r>
          </w:p>
          <w:p w14:paraId="391663BD" w14:textId="3649692B" w:rsidR="00EC0CDD" w:rsidRPr="006E04C7" w:rsidRDefault="00EC0CDD" w:rsidP="006E04C7">
            <w:pPr>
              <w:pStyle w:val="af4"/>
              <w:jc w:val="both"/>
              <w:rPr>
                <w:szCs w:val="24"/>
              </w:rPr>
            </w:pPr>
            <w:r w:rsidRPr="006E04C7">
              <w:rPr>
                <w:szCs w:val="24"/>
              </w:rPr>
              <w:t xml:space="preserve">- создание условий для динамичного социально-культурного развития </w:t>
            </w:r>
            <w:r w:rsidR="00EB2736" w:rsidRPr="006E04C7">
              <w:rPr>
                <w:szCs w:val="24"/>
              </w:rPr>
              <w:t>Архаринского муниципального округа</w:t>
            </w:r>
            <w:r w:rsidR="00500147" w:rsidRPr="006E04C7">
              <w:rPr>
                <w:szCs w:val="24"/>
              </w:rPr>
              <w:t>;</w:t>
            </w:r>
          </w:p>
          <w:p w14:paraId="2AFD2034" w14:textId="77777777" w:rsidR="00B6446F" w:rsidRPr="006E04C7" w:rsidRDefault="00500147" w:rsidP="006E04C7">
            <w:pPr>
              <w:pStyle w:val="af4"/>
              <w:jc w:val="both"/>
              <w:rPr>
                <w:szCs w:val="24"/>
              </w:rPr>
            </w:pPr>
            <w:r w:rsidRPr="006E04C7">
              <w:rPr>
                <w:szCs w:val="24"/>
              </w:rPr>
              <w:t>- п</w:t>
            </w:r>
            <w:r w:rsidR="00840B4A" w:rsidRPr="006E04C7">
              <w:rPr>
                <w:szCs w:val="24"/>
              </w:rPr>
              <w:t>овышение уровня обеспеченности населения объектами образования, здравоохранения, физической культуры</w:t>
            </w:r>
            <w:r w:rsidRPr="006E04C7">
              <w:rPr>
                <w:szCs w:val="24"/>
              </w:rPr>
              <w:t>,</w:t>
            </w:r>
            <w:r w:rsidR="00840B4A" w:rsidRPr="006E04C7">
              <w:rPr>
                <w:szCs w:val="24"/>
              </w:rPr>
              <w:t xml:space="preserve"> спорта и культуры.</w:t>
            </w:r>
          </w:p>
        </w:tc>
      </w:tr>
    </w:tbl>
    <w:p w14:paraId="0230B930" w14:textId="77777777" w:rsidR="00176D87" w:rsidRPr="006E04C7" w:rsidRDefault="00176D87" w:rsidP="006E04C7">
      <w:pPr>
        <w:spacing w:line="240" w:lineRule="auto"/>
        <w:rPr>
          <w:szCs w:val="24"/>
          <w:highlight w:val="yellow"/>
        </w:rPr>
      </w:pPr>
    </w:p>
    <w:p w14:paraId="223D242E" w14:textId="6E8A87BA" w:rsidR="00005AF3" w:rsidRPr="006E04C7" w:rsidRDefault="002B0476" w:rsidP="006E04C7">
      <w:pPr>
        <w:pStyle w:val="S1"/>
        <w:spacing w:line="240" w:lineRule="auto"/>
        <w:ind w:left="0" w:firstLine="709"/>
        <w:jc w:val="center"/>
        <w:rPr>
          <w:sz w:val="27"/>
          <w:szCs w:val="27"/>
        </w:rPr>
      </w:pPr>
      <w:bookmarkStart w:id="1" w:name="_Toc217553790"/>
      <w:r w:rsidRPr="006E04C7">
        <w:rPr>
          <w:caps w:val="0"/>
          <w:sz w:val="27"/>
          <w:szCs w:val="27"/>
        </w:rPr>
        <w:t>ХАРАКТЕРИСТИКА</w:t>
      </w:r>
      <w:r w:rsidR="00FC1DDF" w:rsidRPr="006E04C7">
        <w:rPr>
          <w:caps w:val="0"/>
          <w:sz w:val="27"/>
          <w:szCs w:val="27"/>
        </w:rPr>
        <w:t xml:space="preserve"> </w:t>
      </w:r>
      <w:r w:rsidRPr="006E04C7">
        <w:rPr>
          <w:caps w:val="0"/>
          <w:sz w:val="27"/>
          <w:szCs w:val="27"/>
        </w:rPr>
        <w:t>СУЩЕСТВУЮЩЕГО</w:t>
      </w:r>
      <w:r w:rsidR="00603A62" w:rsidRPr="006E04C7">
        <w:rPr>
          <w:caps w:val="0"/>
          <w:sz w:val="27"/>
          <w:szCs w:val="27"/>
        </w:rPr>
        <w:t xml:space="preserve"> СОСТОЯНИЯ </w:t>
      </w:r>
      <w:r w:rsidRPr="006E04C7">
        <w:rPr>
          <w:caps w:val="0"/>
          <w:sz w:val="27"/>
          <w:szCs w:val="27"/>
        </w:rPr>
        <w:t>СОЦИАЛЬНОЙ ИНФРАСТРУКТУРЫ</w:t>
      </w:r>
      <w:bookmarkEnd w:id="1"/>
    </w:p>
    <w:p w14:paraId="1EA1C5F7" w14:textId="344EC0AE" w:rsidR="00C641D7" w:rsidRPr="006E04C7" w:rsidRDefault="008C6378" w:rsidP="006E04C7">
      <w:pPr>
        <w:spacing w:line="240" w:lineRule="auto"/>
        <w:ind w:firstLine="709"/>
        <w:rPr>
          <w:sz w:val="27"/>
          <w:szCs w:val="27"/>
        </w:rPr>
      </w:pPr>
      <w:r w:rsidRPr="006E04C7">
        <w:rPr>
          <w:sz w:val="27"/>
          <w:szCs w:val="27"/>
        </w:rPr>
        <w:t xml:space="preserve">Социальная инфраструктура – совокупность необходимых для нормальной жизнедеятельности населения материальных объектов </w:t>
      </w:r>
      <w:r w:rsidR="001E2814" w:rsidRPr="006E04C7">
        <w:rPr>
          <w:sz w:val="27"/>
          <w:szCs w:val="27"/>
        </w:rPr>
        <w:t>(зданий, сооружений), различных</w:t>
      </w:r>
      <w:r w:rsidRPr="006E04C7">
        <w:rPr>
          <w:sz w:val="27"/>
          <w:szCs w:val="27"/>
        </w:rPr>
        <w:t xml:space="preserve"> инженерных сооружений и коммуникаций населенного пункта (территории),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r w:rsidR="00EB2736" w:rsidRPr="006E04C7">
        <w:rPr>
          <w:sz w:val="27"/>
          <w:szCs w:val="27"/>
        </w:rPr>
        <w:t xml:space="preserve"> </w:t>
      </w:r>
      <w:r w:rsidRPr="006E04C7">
        <w:rPr>
          <w:sz w:val="27"/>
          <w:szCs w:val="27"/>
        </w:rPr>
        <w:t xml:space="preserve">Она охватывает систему образования и подготовки кадров, здравоохранение, культуру, физическую культуру и спорт и т.д. Уровень развития социальной сферы в сильной степени определяется общим состоянием экономики отдельных территориальных образований, инвестиционной и социальной политикой государственных структур и другими факторами. В числе последних важная роль принадлежит особенностям географического положения </w:t>
      </w:r>
      <w:r w:rsidR="00DD1BDC" w:rsidRPr="006E04C7">
        <w:rPr>
          <w:sz w:val="27"/>
          <w:szCs w:val="27"/>
        </w:rPr>
        <w:t>сельского</w:t>
      </w:r>
      <w:r w:rsidR="00954C5D" w:rsidRPr="006E04C7">
        <w:rPr>
          <w:sz w:val="27"/>
          <w:szCs w:val="27"/>
        </w:rPr>
        <w:t xml:space="preserve"> поселения</w:t>
      </w:r>
      <w:r w:rsidRPr="006E04C7">
        <w:rPr>
          <w:sz w:val="27"/>
          <w:szCs w:val="27"/>
        </w:rPr>
        <w:t>.</w:t>
      </w:r>
    </w:p>
    <w:p w14:paraId="3F3469A0" w14:textId="77777777" w:rsidR="00C641D7" w:rsidRPr="006E04C7" w:rsidRDefault="00C641D7" w:rsidP="006E04C7">
      <w:pPr>
        <w:spacing w:line="240" w:lineRule="auto"/>
        <w:ind w:firstLine="709"/>
        <w:rPr>
          <w:sz w:val="27"/>
          <w:szCs w:val="27"/>
        </w:rPr>
      </w:pPr>
      <w:r w:rsidRPr="006E04C7">
        <w:rPr>
          <w:sz w:val="27"/>
          <w:szCs w:val="27"/>
        </w:rPr>
        <w:t xml:space="preserve">Социальные нормативы должны модернизироваться соответственно возрастанию ресурсов и изменениям структуры и масштабов социальных потребностей населения. </w:t>
      </w:r>
    </w:p>
    <w:p w14:paraId="58C4F13F" w14:textId="77777777" w:rsidR="008B61EA" w:rsidRPr="006E04C7" w:rsidRDefault="00074056" w:rsidP="006E04C7">
      <w:pPr>
        <w:pStyle w:val="S2"/>
        <w:ind w:firstLine="709"/>
        <w:rPr>
          <w:sz w:val="27"/>
          <w:szCs w:val="27"/>
        </w:rPr>
      </w:pPr>
      <w:bookmarkStart w:id="2" w:name="_Toc446578392"/>
      <w:bookmarkStart w:id="3" w:name="_Toc447012883"/>
      <w:bookmarkStart w:id="4" w:name="_Toc447114030"/>
      <w:bookmarkStart w:id="5" w:name="_Toc453932189"/>
      <w:bookmarkStart w:id="6" w:name="_Toc453932269"/>
      <w:bookmarkStart w:id="7" w:name="_Toc454543468"/>
      <w:bookmarkStart w:id="8" w:name="_Toc454543530"/>
      <w:bookmarkStart w:id="9" w:name="_Toc454543616"/>
      <w:bookmarkStart w:id="10" w:name="_Toc454543671"/>
      <w:bookmarkStart w:id="11" w:name="_Toc454543721"/>
      <w:bookmarkStart w:id="12" w:name="_Toc454543769"/>
      <w:bookmarkStart w:id="13" w:name="_Toc454543845"/>
      <w:bookmarkStart w:id="14" w:name="_Toc454548291"/>
      <w:bookmarkStart w:id="15" w:name="_Toc459989116"/>
      <w:bookmarkStart w:id="16" w:name="_Toc459989201"/>
      <w:bookmarkStart w:id="17" w:name="_Toc459989242"/>
      <w:bookmarkStart w:id="18" w:name="_Toc462925350"/>
      <w:bookmarkStart w:id="19" w:name="_Toc463878861"/>
      <w:bookmarkStart w:id="20" w:name="_Toc469563436"/>
      <w:bookmarkStart w:id="21" w:name="_Toc2175537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E04C7">
        <w:rPr>
          <w:sz w:val="27"/>
          <w:szCs w:val="27"/>
        </w:rPr>
        <w:t>Описание социально-экономического сост</w:t>
      </w:r>
      <w:r w:rsidR="001E2814" w:rsidRPr="006E04C7">
        <w:rPr>
          <w:sz w:val="27"/>
          <w:szCs w:val="27"/>
        </w:rPr>
        <w:t>ояния</w:t>
      </w:r>
      <w:r w:rsidR="00DD1BDC" w:rsidRPr="006E04C7">
        <w:rPr>
          <w:sz w:val="27"/>
          <w:szCs w:val="27"/>
        </w:rPr>
        <w:t xml:space="preserve"> сельского</w:t>
      </w:r>
      <w:r w:rsidR="00326101" w:rsidRPr="006E04C7">
        <w:rPr>
          <w:sz w:val="27"/>
          <w:szCs w:val="27"/>
        </w:rPr>
        <w:t xml:space="preserve"> поселения</w:t>
      </w:r>
      <w:r w:rsidRPr="006E04C7">
        <w:rPr>
          <w:sz w:val="27"/>
          <w:szCs w:val="27"/>
        </w:rPr>
        <w:t xml:space="preserve">, сведения о градостроительной деятельности на территории </w:t>
      </w:r>
      <w:bookmarkEnd w:id="20"/>
      <w:r w:rsidRPr="006E04C7">
        <w:rPr>
          <w:sz w:val="27"/>
          <w:szCs w:val="27"/>
        </w:rPr>
        <w:t>муниципального образования</w:t>
      </w:r>
      <w:bookmarkEnd w:id="21"/>
    </w:p>
    <w:p w14:paraId="1667DABA" w14:textId="77777777" w:rsidR="00B36246" w:rsidRPr="006E04C7" w:rsidRDefault="00B36246" w:rsidP="006E04C7">
      <w:pPr>
        <w:spacing w:line="240" w:lineRule="auto"/>
        <w:ind w:firstLine="709"/>
        <w:jc w:val="center"/>
        <w:rPr>
          <w:b/>
          <w:i/>
          <w:sz w:val="27"/>
          <w:szCs w:val="27"/>
        </w:rPr>
      </w:pPr>
      <w:r w:rsidRPr="006E04C7">
        <w:rPr>
          <w:b/>
          <w:i/>
          <w:sz w:val="27"/>
          <w:szCs w:val="27"/>
        </w:rPr>
        <w:t>О</w:t>
      </w:r>
      <w:r w:rsidR="00326101" w:rsidRPr="006E04C7">
        <w:rPr>
          <w:b/>
          <w:i/>
          <w:sz w:val="27"/>
          <w:szCs w:val="27"/>
        </w:rPr>
        <w:t>бщие сведения</w:t>
      </w:r>
    </w:p>
    <w:p w14:paraId="76790AE0" w14:textId="77777777" w:rsidR="00EB2736" w:rsidRPr="006E04C7" w:rsidRDefault="00EB2736" w:rsidP="006E04C7">
      <w:pPr>
        <w:autoSpaceDE w:val="0"/>
        <w:autoSpaceDN w:val="0"/>
        <w:adjustRightInd w:val="0"/>
        <w:spacing w:line="240" w:lineRule="auto"/>
        <w:ind w:firstLine="709"/>
        <w:rPr>
          <w:sz w:val="27"/>
          <w:szCs w:val="27"/>
        </w:rPr>
      </w:pPr>
      <w:r w:rsidRPr="006E04C7">
        <w:rPr>
          <w:sz w:val="27"/>
          <w:szCs w:val="27"/>
        </w:rPr>
        <w:t>Архаринский муниципальный округ Амурской области, образован в соответствии с Законом Амурской области от 29.04.2022 № 99-ОЗ «О преобразовании городского и сельских поселений Архаринского района Амурской области во вновь образованное муниципальное образование Архаринский муниципальный округ Амурской области».</w:t>
      </w:r>
    </w:p>
    <w:p w14:paraId="1CA31768" w14:textId="77777777" w:rsidR="00EB2736" w:rsidRPr="006E04C7" w:rsidRDefault="00EB2736" w:rsidP="006E04C7">
      <w:pPr>
        <w:autoSpaceDE w:val="0"/>
        <w:autoSpaceDN w:val="0"/>
        <w:adjustRightInd w:val="0"/>
        <w:spacing w:line="240" w:lineRule="auto"/>
        <w:ind w:firstLine="709"/>
        <w:rPr>
          <w:sz w:val="27"/>
          <w:szCs w:val="27"/>
        </w:rPr>
      </w:pPr>
      <w:r w:rsidRPr="006E04C7">
        <w:rPr>
          <w:sz w:val="27"/>
          <w:szCs w:val="27"/>
        </w:rPr>
        <w:t>Архаринский муниципальный округ занимает крайний юго-восток Амурской области, в бассейнах рек Амур, Архара, Бурея. Граничит на северо-западе и западе с Бурейским муниципальным округом Амурской области, на востоке с Верхнебуреинским районом Хабаровского края, на юго-востоке с Облученским районом Еврейской автономной области, на юго-западе и юге проходит государственная граница с КНР.</w:t>
      </w:r>
    </w:p>
    <w:p w14:paraId="370FA90F" w14:textId="77777777" w:rsidR="00EB2736" w:rsidRPr="006E04C7" w:rsidRDefault="00EB2736" w:rsidP="006E04C7">
      <w:pPr>
        <w:autoSpaceDE w:val="0"/>
        <w:autoSpaceDN w:val="0"/>
        <w:adjustRightInd w:val="0"/>
        <w:spacing w:line="240" w:lineRule="auto"/>
        <w:ind w:firstLine="709"/>
        <w:rPr>
          <w:sz w:val="27"/>
          <w:szCs w:val="27"/>
        </w:rPr>
      </w:pPr>
      <w:r w:rsidRPr="006E04C7">
        <w:rPr>
          <w:sz w:val="27"/>
          <w:szCs w:val="27"/>
        </w:rPr>
        <w:t>Общая площадь земель в административных границах муниципального образования «Архаринский муниципальный округ» 1432024 га. Для муниципального округа характерна линейная форма расселения – вдоль рек и железной дороги. Вдоль Амура – широкая пойма, на северо-востоке – низкогорье, на севере – отроги Бурейского хребта.</w:t>
      </w:r>
    </w:p>
    <w:p w14:paraId="0851B889" w14:textId="2E38D293" w:rsidR="00B2333D" w:rsidRPr="006E04C7" w:rsidRDefault="00EB2736" w:rsidP="006E04C7">
      <w:pPr>
        <w:autoSpaceDE w:val="0"/>
        <w:autoSpaceDN w:val="0"/>
        <w:adjustRightInd w:val="0"/>
        <w:spacing w:line="240" w:lineRule="auto"/>
        <w:ind w:firstLine="709"/>
        <w:rPr>
          <w:sz w:val="27"/>
          <w:szCs w:val="27"/>
        </w:rPr>
      </w:pPr>
      <w:r w:rsidRPr="006E04C7">
        <w:rPr>
          <w:sz w:val="27"/>
          <w:szCs w:val="27"/>
        </w:rPr>
        <w:t>Административный центр Архаринского муниципального округа – поселок городского типа Архара. Поселок расположен в 323 км к юго– востоку от областного центра – г. Благовещенск.</w:t>
      </w:r>
    </w:p>
    <w:p w14:paraId="42211F76" w14:textId="77777777" w:rsidR="00074056" w:rsidRPr="006E04C7" w:rsidRDefault="00344290" w:rsidP="006E04C7">
      <w:pPr>
        <w:spacing w:line="240" w:lineRule="auto"/>
        <w:ind w:firstLine="709"/>
        <w:jc w:val="center"/>
        <w:rPr>
          <w:b/>
          <w:i/>
          <w:sz w:val="27"/>
          <w:szCs w:val="27"/>
        </w:rPr>
      </w:pPr>
      <w:r w:rsidRPr="006E04C7">
        <w:rPr>
          <w:b/>
          <w:i/>
          <w:sz w:val="27"/>
          <w:szCs w:val="27"/>
        </w:rPr>
        <w:t>Климат</w:t>
      </w:r>
    </w:p>
    <w:p w14:paraId="0BC0C2DC" w14:textId="2004DC95" w:rsidR="00B2333D" w:rsidRPr="006E04C7" w:rsidRDefault="00D8754E" w:rsidP="006E04C7">
      <w:pPr>
        <w:pStyle w:val="a9"/>
        <w:spacing w:line="240" w:lineRule="auto"/>
        <w:ind w:firstLine="709"/>
        <w:rPr>
          <w:sz w:val="27"/>
          <w:szCs w:val="27"/>
        </w:rPr>
      </w:pPr>
      <w:r w:rsidRPr="006E04C7">
        <w:rPr>
          <w:sz w:val="27"/>
          <w:szCs w:val="27"/>
        </w:rPr>
        <w:t>Умеренный климат территории Архаринского муниципального округа носит муссонный характер. Он создается под влиянием Азиатского континента и Тихого океана. В зимний период воздушные потоки приносят с континента холодный и сухой воздух, обуславливая суровую и малоснежную зиму. Средняя температура самого холодного месяца составляет –26,7 С°. В летний период проникают воздушные потоки с моря, обуславливая облачную и дождливую погоду. В наиболее теплом месяце июле, средняя температура воздуха достигает 20,9 С°. Абсолютная минимальная температура воздуха достигает -50 С°. Абсолютная максимальная температура воздуха достигает 36С°. Максимальная суточная амплитуда температур воздуха в июле – 25 С°.</w:t>
      </w:r>
    </w:p>
    <w:p w14:paraId="7D0023AC" w14:textId="77777777" w:rsidR="00344290" w:rsidRPr="006E04C7" w:rsidRDefault="009D762B" w:rsidP="006E04C7">
      <w:pPr>
        <w:spacing w:line="240" w:lineRule="auto"/>
        <w:ind w:firstLine="709"/>
        <w:jc w:val="center"/>
        <w:rPr>
          <w:b/>
          <w:i/>
          <w:sz w:val="27"/>
          <w:szCs w:val="27"/>
        </w:rPr>
      </w:pPr>
      <w:r w:rsidRPr="006E04C7">
        <w:rPr>
          <w:b/>
          <w:i/>
          <w:sz w:val="27"/>
          <w:szCs w:val="27"/>
        </w:rPr>
        <w:t xml:space="preserve">Экономическая база развития </w:t>
      </w:r>
      <w:r w:rsidR="00DD1BDC" w:rsidRPr="006E04C7">
        <w:rPr>
          <w:b/>
          <w:i/>
          <w:sz w:val="27"/>
          <w:szCs w:val="27"/>
        </w:rPr>
        <w:t xml:space="preserve">сельского </w:t>
      </w:r>
      <w:r w:rsidRPr="006E04C7">
        <w:rPr>
          <w:b/>
          <w:i/>
          <w:sz w:val="27"/>
          <w:szCs w:val="27"/>
        </w:rPr>
        <w:t>поселения</w:t>
      </w:r>
    </w:p>
    <w:p w14:paraId="09656EB4" w14:textId="3F48F147" w:rsidR="00FD7FD7" w:rsidRPr="006E04C7" w:rsidRDefault="005C3ECD" w:rsidP="006E04C7">
      <w:pPr>
        <w:widowControl/>
        <w:autoSpaceDE w:val="0"/>
        <w:autoSpaceDN w:val="0"/>
        <w:adjustRightInd w:val="0"/>
        <w:spacing w:line="240" w:lineRule="auto"/>
        <w:ind w:firstLine="709"/>
        <w:rPr>
          <w:sz w:val="27"/>
          <w:szCs w:val="27"/>
        </w:rPr>
      </w:pPr>
      <w:r w:rsidRPr="006E04C7">
        <w:rPr>
          <w:sz w:val="27"/>
          <w:szCs w:val="27"/>
        </w:rPr>
        <w:t>Экономика Архаринского муниципального округа представляет собой многоотраслевое хозяйство, включающее такие виды деятельности, как сельское и лесное хозяйство, добыча полезных ископаемых, обрабатывающие производства, производство и распределение электроэнергии, газа и воды, транспорт и связь, строительство, оптовая и розничная торговля, здравоохранение и предоставление социальных услуг, образование</w:t>
      </w:r>
      <w:r w:rsidR="00F57652" w:rsidRPr="006E04C7">
        <w:rPr>
          <w:sz w:val="27"/>
          <w:szCs w:val="27"/>
        </w:rPr>
        <w:t>.</w:t>
      </w:r>
    </w:p>
    <w:p w14:paraId="1354B48D" w14:textId="77777777" w:rsidR="001C51FB" w:rsidRPr="006E04C7" w:rsidRDefault="001C51FB" w:rsidP="006E04C7">
      <w:pPr>
        <w:keepNext/>
        <w:spacing w:line="240" w:lineRule="auto"/>
        <w:ind w:firstLine="709"/>
        <w:jc w:val="center"/>
        <w:rPr>
          <w:b/>
          <w:i/>
          <w:sz w:val="27"/>
          <w:szCs w:val="27"/>
        </w:rPr>
      </w:pPr>
      <w:r w:rsidRPr="006E04C7">
        <w:rPr>
          <w:b/>
          <w:i/>
          <w:sz w:val="27"/>
          <w:szCs w:val="27"/>
        </w:rPr>
        <w:t>Демографическая ситуация и анализ численности населения</w:t>
      </w:r>
    </w:p>
    <w:p w14:paraId="397B8971" w14:textId="0DCF1238" w:rsidR="00500147" w:rsidRPr="006E04C7" w:rsidRDefault="00833E8C" w:rsidP="006E04C7">
      <w:pPr>
        <w:suppressAutoHyphens/>
        <w:spacing w:line="240" w:lineRule="auto"/>
        <w:ind w:firstLine="709"/>
        <w:rPr>
          <w:rFonts w:eastAsia="Times New Roman"/>
          <w:sz w:val="27"/>
          <w:szCs w:val="27"/>
          <w:lang w:bidi="en-US"/>
        </w:rPr>
      </w:pPr>
      <w:bookmarkStart w:id="22" w:name="_Toc469563437"/>
      <w:r w:rsidRPr="006E04C7">
        <w:rPr>
          <w:sz w:val="27"/>
          <w:szCs w:val="27"/>
        </w:rPr>
        <w:t>В состав территории муниципального округа входят 49 населенных пунктов.</w:t>
      </w:r>
    </w:p>
    <w:p w14:paraId="29ED3720" w14:textId="77777777" w:rsidR="00833E8C" w:rsidRPr="006E04C7" w:rsidRDefault="00833E8C" w:rsidP="006E04C7">
      <w:pPr>
        <w:autoSpaceDE w:val="0"/>
        <w:autoSpaceDN w:val="0"/>
        <w:adjustRightInd w:val="0"/>
        <w:spacing w:line="240" w:lineRule="auto"/>
        <w:ind w:firstLine="709"/>
        <w:rPr>
          <w:sz w:val="27"/>
          <w:szCs w:val="27"/>
        </w:rPr>
      </w:pPr>
      <w:bookmarkStart w:id="23" w:name="_Hlk168241280"/>
      <w:bookmarkStart w:id="24" w:name="_Hlk168254967"/>
      <w:r w:rsidRPr="006E04C7">
        <w:rPr>
          <w:sz w:val="27"/>
          <w:szCs w:val="27"/>
        </w:rPr>
        <w:t>Численность населения Архаринского муниципального округа на 01.01.2025 составляет 12313 человек.</w:t>
      </w:r>
    </w:p>
    <w:p w14:paraId="6E4000AF" w14:textId="503B786E" w:rsidR="00500147" w:rsidRPr="006E04C7" w:rsidRDefault="00500147" w:rsidP="006E04C7">
      <w:pPr>
        <w:autoSpaceDE w:val="0"/>
        <w:autoSpaceDN w:val="0"/>
        <w:adjustRightInd w:val="0"/>
        <w:spacing w:line="240" w:lineRule="auto"/>
        <w:ind w:firstLine="709"/>
        <w:rPr>
          <w:sz w:val="27"/>
          <w:szCs w:val="27"/>
        </w:rPr>
      </w:pPr>
      <w:r w:rsidRPr="006E04C7">
        <w:rPr>
          <w:sz w:val="27"/>
          <w:szCs w:val="27"/>
        </w:rPr>
        <w:t xml:space="preserve">Динамика изменения численности населения </w:t>
      </w:r>
      <w:r w:rsidR="00EB2736" w:rsidRPr="006E04C7">
        <w:rPr>
          <w:sz w:val="27"/>
          <w:szCs w:val="27"/>
        </w:rPr>
        <w:t xml:space="preserve">Архаринского муниципального округа </w:t>
      </w:r>
      <w:r w:rsidRPr="006E04C7">
        <w:rPr>
          <w:sz w:val="27"/>
          <w:szCs w:val="27"/>
        </w:rPr>
        <w:t>за период 202</w:t>
      </w:r>
      <w:r w:rsidR="00833E8C" w:rsidRPr="006E04C7">
        <w:rPr>
          <w:sz w:val="27"/>
          <w:szCs w:val="27"/>
        </w:rPr>
        <w:t>1</w:t>
      </w:r>
      <w:r w:rsidRPr="006E04C7">
        <w:rPr>
          <w:sz w:val="27"/>
          <w:szCs w:val="27"/>
        </w:rPr>
        <w:t>-202</w:t>
      </w:r>
      <w:r w:rsidR="00833E8C" w:rsidRPr="006E04C7">
        <w:rPr>
          <w:sz w:val="27"/>
          <w:szCs w:val="27"/>
        </w:rPr>
        <w:t>5</w:t>
      </w:r>
      <w:r w:rsidRPr="006E04C7">
        <w:rPr>
          <w:sz w:val="27"/>
          <w:szCs w:val="27"/>
        </w:rPr>
        <w:t xml:space="preserve"> гг. представлена в таблице 1. Общая численность населения сельского поселения за период времени с 202</w:t>
      </w:r>
      <w:r w:rsidR="00833E8C" w:rsidRPr="006E04C7">
        <w:rPr>
          <w:sz w:val="27"/>
          <w:szCs w:val="27"/>
        </w:rPr>
        <w:t>1</w:t>
      </w:r>
      <w:r w:rsidRPr="006E04C7">
        <w:rPr>
          <w:sz w:val="27"/>
          <w:szCs w:val="27"/>
        </w:rPr>
        <w:t xml:space="preserve"> по 202</w:t>
      </w:r>
      <w:r w:rsidR="00833E8C" w:rsidRPr="006E04C7">
        <w:rPr>
          <w:sz w:val="27"/>
          <w:szCs w:val="27"/>
        </w:rPr>
        <w:t>5</w:t>
      </w:r>
      <w:r w:rsidRPr="006E04C7">
        <w:rPr>
          <w:sz w:val="27"/>
          <w:szCs w:val="27"/>
        </w:rPr>
        <w:t xml:space="preserve"> гг. уменьшилась на </w:t>
      </w:r>
      <w:r w:rsidR="00833E8C" w:rsidRPr="006E04C7">
        <w:rPr>
          <w:sz w:val="27"/>
          <w:szCs w:val="27"/>
        </w:rPr>
        <w:t>1411</w:t>
      </w:r>
      <w:r w:rsidRPr="006E04C7">
        <w:rPr>
          <w:sz w:val="27"/>
          <w:szCs w:val="27"/>
        </w:rPr>
        <w:t xml:space="preserve"> человек или на </w:t>
      </w:r>
      <w:r w:rsidR="00833E8C" w:rsidRPr="006E04C7">
        <w:rPr>
          <w:sz w:val="27"/>
          <w:szCs w:val="27"/>
        </w:rPr>
        <w:t>10,28</w:t>
      </w:r>
      <w:r w:rsidRPr="006E04C7">
        <w:rPr>
          <w:sz w:val="27"/>
          <w:szCs w:val="27"/>
        </w:rPr>
        <w:t>%.</w:t>
      </w:r>
    </w:p>
    <w:bookmarkEnd w:id="23"/>
    <w:p w14:paraId="28673BBA" w14:textId="4461ABB6" w:rsidR="00500147" w:rsidRPr="006E04C7" w:rsidRDefault="00500147" w:rsidP="006E04C7">
      <w:pPr>
        <w:keepNext/>
        <w:autoSpaceDE w:val="0"/>
        <w:autoSpaceDN w:val="0"/>
        <w:adjustRightInd w:val="0"/>
        <w:spacing w:line="240" w:lineRule="auto"/>
        <w:ind w:firstLine="709"/>
        <w:jc w:val="right"/>
        <w:rPr>
          <w:sz w:val="27"/>
          <w:szCs w:val="27"/>
        </w:rPr>
      </w:pPr>
      <w:r w:rsidRPr="006E04C7">
        <w:rPr>
          <w:sz w:val="27"/>
          <w:szCs w:val="27"/>
        </w:rPr>
        <w:t>Таблица 1</w:t>
      </w:r>
    </w:p>
    <w:tbl>
      <w:tblPr>
        <w:tblStyle w:val="2f9"/>
        <w:tblW w:w="0" w:type="auto"/>
        <w:tblInd w:w="108" w:type="dxa"/>
        <w:tblLook w:val="04A0" w:firstRow="1" w:lastRow="0" w:firstColumn="1" w:lastColumn="0" w:noHBand="0" w:noVBand="1"/>
      </w:tblPr>
      <w:tblGrid>
        <w:gridCol w:w="4165"/>
        <w:gridCol w:w="1116"/>
        <w:gridCol w:w="1116"/>
        <w:gridCol w:w="1116"/>
        <w:gridCol w:w="1116"/>
        <w:gridCol w:w="1116"/>
      </w:tblGrid>
      <w:tr w:rsidR="00833E8C" w:rsidRPr="00833E8C" w14:paraId="73748911" w14:textId="77777777" w:rsidTr="00833E8C">
        <w:trPr>
          <w:trHeight w:val="456"/>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158DFC6C" w14:textId="77777777" w:rsidR="00833E8C" w:rsidRPr="00833E8C" w:rsidRDefault="00833E8C" w:rsidP="006E04C7">
            <w:pPr>
              <w:widowControl/>
              <w:spacing w:after="0" w:line="240" w:lineRule="auto"/>
              <w:ind w:firstLine="0"/>
              <w:jc w:val="center"/>
              <w:rPr>
                <w:b/>
                <w:sz w:val="20"/>
                <w:szCs w:val="20"/>
              </w:rPr>
            </w:pPr>
            <w:r w:rsidRPr="00833E8C">
              <w:rPr>
                <w:b/>
                <w:sz w:val="20"/>
                <w:szCs w:val="20"/>
              </w:rPr>
              <w:t>Населенный пункт</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97E73" w14:textId="77777777" w:rsidR="00833E8C" w:rsidRPr="00833E8C" w:rsidRDefault="00833E8C" w:rsidP="006E04C7">
            <w:pPr>
              <w:widowControl/>
              <w:spacing w:after="0" w:line="240" w:lineRule="auto"/>
              <w:ind w:firstLine="0"/>
              <w:jc w:val="center"/>
              <w:rPr>
                <w:b/>
                <w:sz w:val="20"/>
                <w:szCs w:val="20"/>
              </w:rPr>
            </w:pPr>
            <w:r w:rsidRPr="00833E8C">
              <w:rPr>
                <w:b/>
                <w:sz w:val="20"/>
                <w:szCs w:val="20"/>
              </w:rPr>
              <w:t>01.01.2021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4B2A2" w14:textId="77777777" w:rsidR="00833E8C" w:rsidRPr="00833E8C" w:rsidRDefault="00833E8C" w:rsidP="006E04C7">
            <w:pPr>
              <w:widowControl/>
              <w:spacing w:after="0" w:line="240" w:lineRule="auto"/>
              <w:ind w:firstLine="0"/>
              <w:jc w:val="center"/>
              <w:rPr>
                <w:b/>
                <w:sz w:val="20"/>
                <w:szCs w:val="20"/>
              </w:rPr>
            </w:pPr>
            <w:r w:rsidRPr="00833E8C">
              <w:rPr>
                <w:b/>
                <w:sz w:val="20"/>
                <w:szCs w:val="20"/>
              </w:rPr>
              <w:t>01.01.2022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5B4D1" w14:textId="77777777" w:rsidR="00833E8C" w:rsidRPr="00833E8C" w:rsidRDefault="00833E8C" w:rsidP="006E04C7">
            <w:pPr>
              <w:widowControl/>
              <w:spacing w:after="0" w:line="240" w:lineRule="auto"/>
              <w:ind w:firstLine="0"/>
              <w:jc w:val="center"/>
              <w:rPr>
                <w:b/>
                <w:sz w:val="20"/>
                <w:szCs w:val="20"/>
              </w:rPr>
            </w:pPr>
            <w:r w:rsidRPr="00833E8C">
              <w:rPr>
                <w:b/>
                <w:sz w:val="20"/>
                <w:szCs w:val="20"/>
              </w:rPr>
              <w:t>01.01.2023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676BB" w14:textId="77777777" w:rsidR="00833E8C" w:rsidRPr="00833E8C" w:rsidRDefault="00833E8C" w:rsidP="006E04C7">
            <w:pPr>
              <w:widowControl/>
              <w:spacing w:after="0" w:line="240" w:lineRule="auto"/>
              <w:ind w:firstLine="0"/>
              <w:jc w:val="center"/>
              <w:rPr>
                <w:b/>
                <w:sz w:val="20"/>
                <w:szCs w:val="20"/>
              </w:rPr>
            </w:pPr>
            <w:r w:rsidRPr="00833E8C">
              <w:rPr>
                <w:b/>
                <w:sz w:val="20"/>
                <w:szCs w:val="20"/>
              </w:rPr>
              <w:t>01.01.2024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5B319" w14:textId="77777777" w:rsidR="00833E8C" w:rsidRPr="00833E8C" w:rsidRDefault="00833E8C" w:rsidP="006E04C7">
            <w:pPr>
              <w:widowControl/>
              <w:spacing w:after="0" w:line="240" w:lineRule="auto"/>
              <w:ind w:firstLine="0"/>
              <w:jc w:val="center"/>
              <w:rPr>
                <w:b/>
                <w:sz w:val="20"/>
                <w:szCs w:val="20"/>
              </w:rPr>
            </w:pPr>
            <w:r w:rsidRPr="00833E8C">
              <w:rPr>
                <w:b/>
                <w:sz w:val="20"/>
                <w:szCs w:val="20"/>
              </w:rPr>
              <w:t>01.01.2025</w:t>
            </w:r>
          </w:p>
        </w:tc>
      </w:tr>
      <w:tr w:rsidR="00833E8C" w:rsidRPr="00833E8C" w14:paraId="6C9A1CDD"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58BB39D9"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Антоновка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73098" w14:textId="77777777" w:rsidR="00833E8C" w:rsidRPr="00833E8C" w:rsidRDefault="00833E8C" w:rsidP="006E04C7">
            <w:pPr>
              <w:widowControl/>
              <w:spacing w:after="0" w:line="240" w:lineRule="auto"/>
              <w:ind w:firstLine="0"/>
              <w:jc w:val="center"/>
              <w:rPr>
                <w:sz w:val="20"/>
                <w:szCs w:val="20"/>
              </w:rPr>
            </w:pPr>
            <w:r w:rsidRPr="00833E8C">
              <w:rPr>
                <w:sz w:val="20"/>
                <w:szCs w:val="20"/>
              </w:rPr>
              <w:t>74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00D3D" w14:textId="77777777" w:rsidR="00833E8C" w:rsidRPr="00833E8C" w:rsidRDefault="00833E8C" w:rsidP="006E04C7">
            <w:pPr>
              <w:widowControl/>
              <w:spacing w:after="0" w:line="240" w:lineRule="auto"/>
              <w:ind w:firstLine="0"/>
              <w:jc w:val="center"/>
              <w:rPr>
                <w:sz w:val="20"/>
                <w:szCs w:val="20"/>
              </w:rPr>
            </w:pPr>
            <w:r w:rsidRPr="00833E8C">
              <w:rPr>
                <w:sz w:val="20"/>
                <w:szCs w:val="20"/>
              </w:rPr>
              <w:t>74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8A4B7" w14:textId="77777777" w:rsidR="00833E8C" w:rsidRPr="00833E8C" w:rsidRDefault="00833E8C" w:rsidP="006E04C7">
            <w:pPr>
              <w:widowControl/>
              <w:spacing w:after="0" w:line="240" w:lineRule="auto"/>
              <w:ind w:firstLine="0"/>
              <w:jc w:val="center"/>
              <w:rPr>
                <w:sz w:val="20"/>
                <w:szCs w:val="20"/>
              </w:rPr>
            </w:pPr>
            <w:r w:rsidRPr="00833E8C">
              <w:rPr>
                <w:sz w:val="20"/>
                <w:szCs w:val="20"/>
              </w:rPr>
              <w:t>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C3A" w14:textId="77777777" w:rsidR="00833E8C" w:rsidRPr="00833E8C" w:rsidRDefault="00833E8C" w:rsidP="006E04C7">
            <w:pPr>
              <w:widowControl/>
              <w:spacing w:after="0" w:line="240" w:lineRule="auto"/>
              <w:ind w:firstLine="0"/>
              <w:jc w:val="center"/>
              <w:rPr>
                <w:sz w:val="20"/>
                <w:szCs w:val="20"/>
              </w:rPr>
            </w:pPr>
            <w:r w:rsidRPr="00833E8C">
              <w:rPr>
                <w:sz w:val="20"/>
                <w:szCs w:val="20"/>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A4EB4" w14:textId="77777777" w:rsidR="00833E8C" w:rsidRPr="00833E8C" w:rsidRDefault="00833E8C" w:rsidP="006E04C7">
            <w:pPr>
              <w:widowControl/>
              <w:spacing w:after="0" w:line="240" w:lineRule="auto"/>
              <w:ind w:firstLine="0"/>
              <w:jc w:val="center"/>
              <w:rPr>
                <w:sz w:val="20"/>
                <w:szCs w:val="20"/>
              </w:rPr>
            </w:pPr>
            <w:r w:rsidRPr="00833E8C">
              <w:rPr>
                <w:sz w:val="20"/>
                <w:szCs w:val="20"/>
              </w:rPr>
              <w:t>61</w:t>
            </w:r>
          </w:p>
        </w:tc>
      </w:tr>
      <w:tr w:rsidR="00833E8C" w:rsidRPr="00833E8C" w14:paraId="53BB6A35"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6F524371"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Аркадьевка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23B50" w14:textId="77777777" w:rsidR="00833E8C" w:rsidRPr="00833E8C" w:rsidRDefault="00833E8C" w:rsidP="006E04C7">
            <w:pPr>
              <w:widowControl/>
              <w:spacing w:after="0" w:line="240" w:lineRule="auto"/>
              <w:ind w:firstLine="0"/>
              <w:jc w:val="center"/>
              <w:rPr>
                <w:sz w:val="20"/>
                <w:szCs w:val="20"/>
              </w:rPr>
            </w:pPr>
            <w:r w:rsidRPr="00833E8C">
              <w:rPr>
                <w:sz w:val="20"/>
                <w:szCs w:val="20"/>
              </w:rPr>
              <w:t>602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A503F" w14:textId="77777777" w:rsidR="00833E8C" w:rsidRPr="00833E8C" w:rsidRDefault="00833E8C" w:rsidP="006E04C7">
            <w:pPr>
              <w:widowControl/>
              <w:spacing w:after="0" w:line="240" w:lineRule="auto"/>
              <w:ind w:firstLine="0"/>
              <w:jc w:val="center"/>
              <w:rPr>
                <w:sz w:val="20"/>
                <w:szCs w:val="20"/>
              </w:rPr>
            </w:pPr>
            <w:r w:rsidRPr="00833E8C">
              <w:rPr>
                <w:sz w:val="20"/>
                <w:szCs w:val="20"/>
              </w:rPr>
              <w:t>585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52EBE" w14:textId="77777777" w:rsidR="00833E8C" w:rsidRPr="00833E8C" w:rsidRDefault="00833E8C" w:rsidP="006E04C7">
            <w:pPr>
              <w:widowControl/>
              <w:spacing w:after="0" w:line="240" w:lineRule="auto"/>
              <w:ind w:firstLine="0"/>
              <w:jc w:val="center"/>
              <w:rPr>
                <w:sz w:val="20"/>
                <w:szCs w:val="20"/>
              </w:rPr>
            </w:pPr>
            <w:r w:rsidRPr="00833E8C">
              <w:rPr>
                <w:sz w:val="20"/>
                <w:szCs w:val="20"/>
              </w:rPr>
              <w:t>603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0F28" w14:textId="77777777" w:rsidR="00833E8C" w:rsidRPr="00833E8C" w:rsidRDefault="00833E8C" w:rsidP="006E04C7">
            <w:pPr>
              <w:widowControl/>
              <w:spacing w:after="0" w:line="240" w:lineRule="auto"/>
              <w:ind w:firstLine="0"/>
              <w:jc w:val="center"/>
              <w:rPr>
                <w:sz w:val="20"/>
                <w:szCs w:val="20"/>
              </w:rPr>
            </w:pPr>
            <w:r w:rsidRPr="00833E8C">
              <w:rPr>
                <w:sz w:val="20"/>
                <w:szCs w:val="20"/>
              </w:rPr>
              <w:t>588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54D18" w14:textId="77777777" w:rsidR="00833E8C" w:rsidRPr="00833E8C" w:rsidRDefault="00833E8C" w:rsidP="006E04C7">
            <w:pPr>
              <w:widowControl/>
              <w:spacing w:after="0" w:line="240" w:lineRule="auto"/>
              <w:ind w:firstLine="0"/>
              <w:jc w:val="center"/>
              <w:rPr>
                <w:sz w:val="20"/>
                <w:szCs w:val="20"/>
              </w:rPr>
            </w:pPr>
            <w:r w:rsidRPr="00833E8C">
              <w:rPr>
                <w:sz w:val="20"/>
                <w:szCs w:val="20"/>
              </w:rPr>
              <w:t>576</w:t>
            </w:r>
          </w:p>
        </w:tc>
      </w:tr>
      <w:tr w:rsidR="00833E8C" w:rsidRPr="00833E8C" w14:paraId="75E6F884"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57E660F3"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п. Архара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2211F" w14:textId="77777777" w:rsidR="00833E8C" w:rsidRPr="00833E8C" w:rsidRDefault="00833E8C" w:rsidP="006E04C7">
            <w:pPr>
              <w:widowControl/>
              <w:spacing w:after="0" w:line="240" w:lineRule="auto"/>
              <w:ind w:firstLine="0"/>
              <w:jc w:val="center"/>
              <w:rPr>
                <w:sz w:val="20"/>
                <w:szCs w:val="20"/>
              </w:rPr>
            </w:pPr>
            <w:r w:rsidRPr="00833E8C">
              <w:rPr>
                <w:sz w:val="20"/>
                <w:szCs w:val="20"/>
              </w:rPr>
              <w:t>8437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D69BF" w14:textId="77777777" w:rsidR="00833E8C" w:rsidRPr="00833E8C" w:rsidRDefault="00833E8C" w:rsidP="006E04C7">
            <w:pPr>
              <w:widowControl/>
              <w:spacing w:after="0" w:line="240" w:lineRule="auto"/>
              <w:ind w:firstLine="0"/>
              <w:jc w:val="center"/>
              <w:rPr>
                <w:sz w:val="20"/>
                <w:szCs w:val="20"/>
              </w:rPr>
            </w:pPr>
            <w:r w:rsidRPr="00833E8C">
              <w:rPr>
                <w:sz w:val="20"/>
                <w:szCs w:val="20"/>
              </w:rPr>
              <w:t>8276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E82CE" w14:textId="77777777" w:rsidR="00833E8C" w:rsidRPr="00833E8C" w:rsidRDefault="00833E8C" w:rsidP="006E04C7">
            <w:pPr>
              <w:widowControl/>
              <w:spacing w:after="0" w:line="240" w:lineRule="auto"/>
              <w:ind w:firstLine="0"/>
              <w:jc w:val="center"/>
              <w:rPr>
                <w:sz w:val="20"/>
                <w:szCs w:val="20"/>
              </w:rPr>
            </w:pPr>
            <w:r w:rsidRPr="00833E8C">
              <w:rPr>
                <w:sz w:val="20"/>
                <w:szCs w:val="20"/>
              </w:rPr>
              <w:t>7580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CD813" w14:textId="77777777" w:rsidR="00833E8C" w:rsidRPr="00833E8C" w:rsidRDefault="00833E8C" w:rsidP="006E04C7">
            <w:pPr>
              <w:widowControl/>
              <w:spacing w:after="0" w:line="240" w:lineRule="auto"/>
              <w:ind w:firstLine="0"/>
              <w:jc w:val="center"/>
              <w:rPr>
                <w:sz w:val="20"/>
                <w:szCs w:val="20"/>
              </w:rPr>
            </w:pPr>
            <w:r w:rsidRPr="00833E8C">
              <w:rPr>
                <w:sz w:val="20"/>
                <w:szCs w:val="20"/>
              </w:rPr>
              <w:t>7450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A366E" w14:textId="77777777" w:rsidR="00833E8C" w:rsidRPr="00833E8C" w:rsidRDefault="00833E8C" w:rsidP="006E04C7">
            <w:pPr>
              <w:widowControl/>
              <w:spacing w:after="0" w:line="240" w:lineRule="auto"/>
              <w:ind w:firstLine="0"/>
              <w:jc w:val="center"/>
              <w:rPr>
                <w:sz w:val="20"/>
                <w:szCs w:val="20"/>
              </w:rPr>
            </w:pPr>
            <w:r w:rsidRPr="00833E8C">
              <w:rPr>
                <w:sz w:val="20"/>
                <w:szCs w:val="20"/>
              </w:rPr>
              <w:t>7365</w:t>
            </w:r>
          </w:p>
        </w:tc>
      </w:tr>
      <w:tr w:rsidR="00833E8C" w:rsidRPr="00833E8C" w14:paraId="36298B0C"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38D8E8FF"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ст. Богучан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F6104" w14:textId="77777777" w:rsidR="00833E8C" w:rsidRPr="00833E8C" w:rsidRDefault="00833E8C" w:rsidP="006E04C7">
            <w:pPr>
              <w:widowControl/>
              <w:spacing w:after="0" w:line="240" w:lineRule="auto"/>
              <w:ind w:firstLine="0"/>
              <w:jc w:val="center"/>
              <w:rPr>
                <w:sz w:val="20"/>
                <w:szCs w:val="20"/>
              </w:rPr>
            </w:pPr>
            <w:r w:rsidRPr="00833E8C">
              <w:rPr>
                <w:sz w:val="20"/>
                <w:szCs w:val="20"/>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C33F" w14:textId="77777777" w:rsidR="00833E8C" w:rsidRPr="00833E8C" w:rsidRDefault="00833E8C" w:rsidP="006E04C7">
            <w:pPr>
              <w:widowControl/>
              <w:spacing w:after="0" w:line="240" w:lineRule="auto"/>
              <w:ind w:firstLine="0"/>
              <w:jc w:val="center"/>
              <w:rPr>
                <w:sz w:val="20"/>
                <w:szCs w:val="20"/>
              </w:rPr>
            </w:pPr>
            <w:r w:rsidRPr="00833E8C">
              <w:rPr>
                <w:sz w:val="20"/>
                <w:szCs w:val="20"/>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43E32" w14:textId="77777777" w:rsidR="00833E8C" w:rsidRPr="00833E8C" w:rsidRDefault="00833E8C" w:rsidP="006E04C7">
            <w:pPr>
              <w:widowControl/>
              <w:spacing w:after="0" w:line="240" w:lineRule="auto"/>
              <w:ind w:firstLine="0"/>
              <w:jc w:val="center"/>
              <w:rPr>
                <w:sz w:val="20"/>
                <w:szCs w:val="20"/>
              </w:rPr>
            </w:pPr>
            <w:r w:rsidRPr="00833E8C">
              <w:rPr>
                <w:sz w:val="20"/>
                <w:szCs w:val="20"/>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2FD2D" w14:textId="77777777" w:rsidR="00833E8C" w:rsidRPr="00833E8C" w:rsidRDefault="00833E8C" w:rsidP="006E04C7">
            <w:pPr>
              <w:widowControl/>
              <w:spacing w:after="0" w:line="240" w:lineRule="auto"/>
              <w:ind w:firstLine="0"/>
              <w:jc w:val="center"/>
              <w:rPr>
                <w:sz w:val="20"/>
                <w:szCs w:val="20"/>
              </w:rPr>
            </w:pPr>
            <w:r w:rsidRPr="00833E8C">
              <w:rPr>
                <w:sz w:val="20"/>
                <w:szCs w:val="20"/>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76850" w14:textId="77777777" w:rsidR="00833E8C" w:rsidRPr="00833E8C" w:rsidRDefault="00833E8C" w:rsidP="006E04C7">
            <w:pPr>
              <w:widowControl/>
              <w:spacing w:after="0" w:line="240" w:lineRule="auto"/>
              <w:ind w:firstLine="0"/>
              <w:jc w:val="center"/>
              <w:rPr>
                <w:sz w:val="20"/>
                <w:szCs w:val="20"/>
              </w:rPr>
            </w:pPr>
            <w:r w:rsidRPr="00833E8C">
              <w:rPr>
                <w:sz w:val="20"/>
                <w:szCs w:val="20"/>
              </w:rPr>
              <w:t>64</w:t>
            </w:r>
          </w:p>
        </w:tc>
      </w:tr>
      <w:tr w:rsidR="00833E8C" w:rsidRPr="00833E8C" w14:paraId="4ABEC801"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2C817DC"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Бон</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83E39" w14:textId="77777777" w:rsidR="00833E8C" w:rsidRPr="00833E8C" w:rsidRDefault="00833E8C" w:rsidP="006E04C7">
            <w:pPr>
              <w:widowControl/>
              <w:spacing w:after="0" w:line="240" w:lineRule="auto"/>
              <w:ind w:firstLine="0"/>
              <w:jc w:val="center"/>
              <w:rPr>
                <w:sz w:val="20"/>
                <w:szCs w:val="20"/>
              </w:rPr>
            </w:pPr>
            <w:r w:rsidRPr="00833E8C">
              <w:rPr>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7C861" w14:textId="77777777" w:rsidR="00833E8C" w:rsidRPr="00833E8C" w:rsidRDefault="00833E8C" w:rsidP="006E04C7">
            <w:pPr>
              <w:widowControl/>
              <w:spacing w:after="0" w:line="240" w:lineRule="auto"/>
              <w:ind w:firstLine="0"/>
              <w:jc w:val="center"/>
              <w:rPr>
                <w:sz w:val="20"/>
                <w:szCs w:val="20"/>
              </w:rPr>
            </w:pPr>
            <w:r w:rsidRPr="00833E8C">
              <w:rPr>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F0982"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C7E1E"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F2017"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r>
      <w:tr w:rsidR="00833E8C" w:rsidRPr="00833E8C" w14:paraId="358BF5ED"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140BAA4E"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Вольное</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137F2" w14:textId="77777777" w:rsidR="00833E8C" w:rsidRPr="00833E8C" w:rsidRDefault="00833E8C" w:rsidP="006E04C7">
            <w:pPr>
              <w:widowControl/>
              <w:spacing w:after="0" w:line="240" w:lineRule="auto"/>
              <w:ind w:firstLine="0"/>
              <w:jc w:val="center"/>
              <w:rPr>
                <w:sz w:val="20"/>
                <w:szCs w:val="20"/>
              </w:rPr>
            </w:pPr>
            <w:r w:rsidRPr="00833E8C">
              <w:rPr>
                <w:sz w:val="20"/>
                <w:szCs w:val="20"/>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C0EF0" w14:textId="77777777" w:rsidR="00833E8C" w:rsidRPr="00833E8C" w:rsidRDefault="00833E8C" w:rsidP="006E04C7">
            <w:pPr>
              <w:widowControl/>
              <w:spacing w:after="0" w:line="240" w:lineRule="auto"/>
              <w:ind w:firstLine="0"/>
              <w:jc w:val="center"/>
              <w:rPr>
                <w:sz w:val="20"/>
                <w:szCs w:val="20"/>
              </w:rPr>
            </w:pPr>
            <w:r w:rsidRPr="00833E8C">
              <w:rPr>
                <w:sz w:val="20"/>
                <w:szCs w:val="20"/>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E6BB" w14:textId="77777777" w:rsidR="00833E8C" w:rsidRPr="00833E8C" w:rsidRDefault="00833E8C" w:rsidP="006E04C7">
            <w:pPr>
              <w:widowControl/>
              <w:spacing w:after="0" w:line="240" w:lineRule="auto"/>
              <w:ind w:firstLine="0"/>
              <w:jc w:val="center"/>
              <w:rPr>
                <w:sz w:val="20"/>
                <w:szCs w:val="20"/>
              </w:rPr>
            </w:pPr>
            <w:r w:rsidRPr="00833E8C">
              <w:rPr>
                <w:sz w:val="20"/>
                <w:szCs w:val="20"/>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149BB" w14:textId="77777777" w:rsidR="00833E8C" w:rsidRPr="00833E8C" w:rsidRDefault="00833E8C" w:rsidP="006E04C7">
            <w:pPr>
              <w:widowControl/>
              <w:spacing w:after="0" w:line="240" w:lineRule="auto"/>
              <w:ind w:firstLine="0"/>
              <w:jc w:val="center"/>
              <w:rPr>
                <w:sz w:val="20"/>
                <w:szCs w:val="20"/>
              </w:rPr>
            </w:pPr>
            <w:r w:rsidRPr="00833E8C">
              <w:rPr>
                <w:sz w:val="20"/>
                <w:szCs w:val="20"/>
              </w:rP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674CE" w14:textId="77777777" w:rsidR="00833E8C" w:rsidRPr="00833E8C" w:rsidRDefault="00833E8C" w:rsidP="006E04C7">
            <w:pPr>
              <w:widowControl/>
              <w:spacing w:after="0" w:line="240" w:lineRule="auto"/>
              <w:ind w:firstLine="0"/>
              <w:jc w:val="center"/>
              <w:rPr>
                <w:sz w:val="20"/>
                <w:szCs w:val="20"/>
              </w:rPr>
            </w:pPr>
            <w:r w:rsidRPr="00833E8C">
              <w:rPr>
                <w:sz w:val="20"/>
                <w:szCs w:val="20"/>
              </w:rPr>
              <w:t>50</w:t>
            </w:r>
          </w:p>
        </w:tc>
      </w:tr>
      <w:tr w:rsidR="00833E8C" w:rsidRPr="00833E8C" w14:paraId="42A82D8E"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55665EF0"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Грибовка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4EEDC" w14:textId="77777777" w:rsidR="00833E8C" w:rsidRPr="00833E8C" w:rsidRDefault="00833E8C" w:rsidP="006E04C7">
            <w:pPr>
              <w:widowControl/>
              <w:spacing w:after="0" w:line="240" w:lineRule="auto"/>
              <w:ind w:firstLine="0"/>
              <w:jc w:val="center"/>
              <w:rPr>
                <w:sz w:val="20"/>
                <w:szCs w:val="20"/>
              </w:rPr>
            </w:pPr>
            <w:r w:rsidRPr="00833E8C">
              <w:rPr>
                <w:sz w:val="20"/>
                <w:szCs w:val="20"/>
              </w:rPr>
              <w:t>177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C474F" w14:textId="77777777" w:rsidR="00833E8C" w:rsidRPr="00833E8C" w:rsidRDefault="00833E8C" w:rsidP="006E04C7">
            <w:pPr>
              <w:widowControl/>
              <w:spacing w:after="0" w:line="240" w:lineRule="auto"/>
              <w:ind w:firstLine="0"/>
              <w:jc w:val="center"/>
              <w:rPr>
                <w:sz w:val="20"/>
                <w:szCs w:val="20"/>
              </w:rPr>
            </w:pPr>
            <w:r w:rsidRPr="00833E8C">
              <w:rPr>
                <w:sz w:val="20"/>
                <w:szCs w:val="20"/>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89649" w14:textId="77777777" w:rsidR="00833E8C" w:rsidRPr="00833E8C" w:rsidRDefault="00833E8C" w:rsidP="006E04C7">
            <w:pPr>
              <w:widowControl/>
              <w:spacing w:after="0" w:line="240" w:lineRule="auto"/>
              <w:ind w:firstLine="0"/>
              <w:jc w:val="center"/>
              <w:rPr>
                <w:sz w:val="20"/>
                <w:szCs w:val="20"/>
              </w:rPr>
            </w:pPr>
            <w:r w:rsidRPr="00833E8C">
              <w:rPr>
                <w:sz w:val="20"/>
                <w:szCs w:val="20"/>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A60A2" w14:textId="77777777" w:rsidR="00833E8C" w:rsidRPr="00833E8C" w:rsidRDefault="00833E8C" w:rsidP="006E04C7">
            <w:pPr>
              <w:widowControl/>
              <w:spacing w:after="0" w:line="240" w:lineRule="auto"/>
              <w:ind w:firstLine="0"/>
              <w:jc w:val="center"/>
              <w:rPr>
                <w:sz w:val="20"/>
                <w:szCs w:val="20"/>
              </w:rPr>
            </w:pPr>
            <w:r w:rsidRPr="00833E8C">
              <w:rPr>
                <w:sz w:val="20"/>
                <w:szCs w:val="20"/>
              </w:rPr>
              <w:t>172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A1945" w14:textId="77777777" w:rsidR="00833E8C" w:rsidRPr="00833E8C" w:rsidRDefault="00833E8C" w:rsidP="006E04C7">
            <w:pPr>
              <w:widowControl/>
              <w:spacing w:after="0" w:line="240" w:lineRule="auto"/>
              <w:ind w:firstLine="0"/>
              <w:jc w:val="center"/>
              <w:rPr>
                <w:sz w:val="20"/>
                <w:szCs w:val="20"/>
              </w:rPr>
            </w:pPr>
            <w:r w:rsidRPr="00833E8C">
              <w:rPr>
                <w:sz w:val="20"/>
                <w:szCs w:val="20"/>
              </w:rPr>
              <w:t>172</w:t>
            </w:r>
          </w:p>
        </w:tc>
      </w:tr>
      <w:tr w:rsidR="00833E8C" w:rsidRPr="00833E8C" w14:paraId="1069F96F"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48E870FC"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Гуликовка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34991" w14:textId="77777777" w:rsidR="00833E8C" w:rsidRPr="00833E8C" w:rsidRDefault="00833E8C" w:rsidP="006E04C7">
            <w:pPr>
              <w:widowControl/>
              <w:spacing w:after="0" w:line="240" w:lineRule="auto"/>
              <w:ind w:firstLine="0"/>
              <w:jc w:val="center"/>
              <w:rPr>
                <w:sz w:val="20"/>
                <w:szCs w:val="20"/>
              </w:rPr>
            </w:pPr>
            <w:r w:rsidRPr="00833E8C">
              <w:rPr>
                <w:sz w:val="20"/>
                <w:szCs w:val="2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A073B" w14:textId="77777777" w:rsidR="00833E8C" w:rsidRPr="00833E8C" w:rsidRDefault="00833E8C" w:rsidP="006E04C7">
            <w:pPr>
              <w:widowControl/>
              <w:spacing w:after="0" w:line="240" w:lineRule="auto"/>
              <w:ind w:firstLine="0"/>
              <w:jc w:val="center"/>
              <w:rPr>
                <w:sz w:val="20"/>
                <w:szCs w:val="20"/>
              </w:rPr>
            </w:pPr>
            <w:r w:rsidRPr="00833E8C">
              <w:rPr>
                <w:sz w:val="20"/>
                <w:szCs w:val="2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44E2E"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81C32" w14:textId="77777777" w:rsidR="00833E8C" w:rsidRPr="00833E8C" w:rsidRDefault="00833E8C" w:rsidP="006E04C7">
            <w:pPr>
              <w:widowControl/>
              <w:spacing w:after="0" w:line="240" w:lineRule="auto"/>
              <w:ind w:firstLine="0"/>
              <w:jc w:val="center"/>
              <w:rPr>
                <w:sz w:val="20"/>
                <w:szCs w:val="20"/>
              </w:rPr>
            </w:pPr>
            <w:r w:rsidRPr="00833E8C">
              <w:rPr>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E69B4" w14:textId="77777777" w:rsidR="00833E8C" w:rsidRPr="00833E8C" w:rsidRDefault="00833E8C" w:rsidP="006E04C7">
            <w:pPr>
              <w:widowControl/>
              <w:spacing w:after="0" w:line="240" w:lineRule="auto"/>
              <w:ind w:firstLine="0"/>
              <w:jc w:val="center"/>
              <w:rPr>
                <w:sz w:val="20"/>
                <w:szCs w:val="20"/>
              </w:rPr>
            </w:pPr>
            <w:r w:rsidRPr="00833E8C">
              <w:rPr>
                <w:sz w:val="20"/>
                <w:szCs w:val="20"/>
              </w:rPr>
              <w:t>3</w:t>
            </w:r>
          </w:p>
        </w:tc>
      </w:tr>
      <w:tr w:rsidR="00833E8C" w:rsidRPr="00833E8C" w14:paraId="27B68E04"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4C92BF09"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Домикан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7A073" w14:textId="77777777" w:rsidR="00833E8C" w:rsidRPr="00833E8C" w:rsidRDefault="00833E8C" w:rsidP="006E04C7">
            <w:pPr>
              <w:widowControl/>
              <w:spacing w:after="0" w:line="240" w:lineRule="auto"/>
              <w:ind w:firstLine="0"/>
              <w:jc w:val="center"/>
              <w:rPr>
                <w:sz w:val="20"/>
                <w:szCs w:val="20"/>
              </w:rPr>
            </w:pPr>
            <w:r w:rsidRPr="00833E8C">
              <w:rPr>
                <w:sz w:val="20"/>
                <w:szCs w:val="20"/>
              </w:rPr>
              <w:t>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33000" w14:textId="77777777" w:rsidR="00833E8C" w:rsidRPr="00833E8C" w:rsidRDefault="00833E8C" w:rsidP="006E04C7">
            <w:pPr>
              <w:widowControl/>
              <w:spacing w:after="0" w:line="240" w:lineRule="auto"/>
              <w:ind w:firstLine="0"/>
              <w:jc w:val="center"/>
              <w:rPr>
                <w:sz w:val="20"/>
                <w:szCs w:val="20"/>
              </w:rPr>
            </w:pPr>
            <w:r w:rsidRPr="00833E8C">
              <w:rPr>
                <w:sz w:val="20"/>
                <w:szCs w:val="20"/>
              </w:rPr>
              <w:t>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529C5" w14:textId="77777777" w:rsidR="00833E8C" w:rsidRPr="00833E8C" w:rsidRDefault="00833E8C" w:rsidP="006E04C7">
            <w:pPr>
              <w:widowControl/>
              <w:spacing w:after="0" w:line="240" w:lineRule="auto"/>
              <w:ind w:firstLine="0"/>
              <w:jc w:val="center"/>
              <w:rPr>
                <w:sz w:val="20"/>
                <w:szCs w:val="20"/>
              </w:rPr>
            </w:pPr>
            <w:r w:rsidRPr="00833E8C">
              <w:rPr>
                <w:sz w:val="20"/>
                <w:szCs w:val="20"/>
              </w:rPr>
              <w:t>163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04622" w14:textId="77777777" w:rsidR="00833E8C" w:rsidRPr="00833E8C" w:rsidRDefault="00833E8C" w:rsidP="006E04C7">
            <w:pPr>
              <w:widowControl/>
              <w:spacing w:after="0" w:line="240" w:lineRule="auto"/>
              <w:ind w:firstLine="0"/>
              <w:jc w:val="center"/>
              <w:rPr>
                <w:sz w:val="20"/>
                <w:szCs w:val="20"/>
              </w:rPr>
            </w:pPr>
            <w:r w:rsidRPr="00833E8C">
              <w:rPr>
                <w:sz w:val="20"/>
                <w:szCs w:val="20"/>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F387B" w14:textId="77777777" w:rsidR="00833E8C" w:rsidRPr="00833E8C" w:rsidRDefault="00833E8C" w:rsidP="006E04C7">
            <w:pPr>
              <w:widowControl/>
              <w:spacing w:after="0" w:line="240" w:lineRule="auto"/>
              <w:ind w:firstLine="0"/>
              <w:jc w:val="center"/>
              <w:rPr>
                <w:sz w:val="20"/>
                <w:szCs w:val="20"/>
              </w:rPr>
            </w:pPr>
            <w:r w:rsidRPr="00833E8C">
              <w:rPr>
                <w:sz w:val="20"/>
                <w:szCs w:val="20"/>
              </w:rPr>
              <w:t>153</w:t>
            </w:r>
          </w:p>
        </w:tc>
      </w:tr>
      <w:tr w:rsidR="00833E8C" w:rsidRPr="00833E8C" w14:paraId="4454DA64"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2173064C"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ст. Домикан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55917" w14:textId="77777777" w:rsidR="00833E8C" w:rsidRPr="00833E8C" w:rsidRDefault="00833E8C" w:rsidP="006E04C7">
            <w:pPr>
              <w:widowControl/>
              <w:spacing w:after="0" w:line="240" w:lineRule="auto"/>
              <w:ind w:firstLine="0"/>
              <w:jc w:val="center"/>
              <w:rPr>
                <w:sz w:val="20"/>
                <w:szCs w:val="20"/>
              </w:rPr>
            </w:pPr>
            <w:r w:rsidRPr="00833E8C">
              <w:rPr>
                <w:sz w:val="20"/>
                <w:szCs w:val="20"/>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7AC23" w14:textId="77777777" w:rsidR="00833E8C" w:rsidRPr="00833E8C" w:rsidRDefault="00833E8C" w:rsidP="006E04C7">
            <w:pPr>
              <w:widowControl/>
              <w:spacing w:after="0" w:line="240" w:lineRule="auto"/>
              <w:ind w:firstLine="0"/>
              <w:jc w:val="center"/>
              <w:rPr>
                <w:sz w:val="20"/>
                <w:szCs w:val="20"/>
              </w:rPr>
            </w:pPr>
            <w:r w:rsidRPr="00833E8C">
              <w:rPr>
                <w:sz w:val="20"/>
                <w:szCs w:val="20"/>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379F5" w14:textId="77777777" w:rsidR="00833E8C" w:rsidRPr="00833E8C" w:rsidRDefault="00833E8C" w:rsidP="006E04C7">
            <w:pPr>
              <w:widowControl/>
              <w:spacing w:after="0" w:line="240" w:lineRule="auto"/>
              <w:ind w:firstLine="0"/>
              <w:jc w:val="center"/>
              <w:rPr>
                <w:sz w:val="20"/>
                <w:szCs w:val="20"/>
              </w:rPr>
            </w:pPr>
            <w:r w:rsidRPr="00833E8C">
              <w:rPr>
                <w:sz w:val="20"/>
                <w:szCs w:val="20"/>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A6B2C" w14:textId="77777777" w:rsidR="00833E8C" w:rsidRPr="00833E8C" w:rsidRDefault="00833E8C" w:rsidP="006E04C7">
            <w:pPr>
              <w:widowControl/>
              <w:spacing w:after="0" w:line="240" w:lineRule="auto"/>
              <w:ind w:firstLine="0"/>
              <w:jc w:val="center"/>
              <w:rPr>
                <w:sz w:val="20"/>
                <w:szCs w:val="20"/>
              </w:rPr>
            </w:pPr>
            <w:r w:rsidRPr="00833E8C">
              <w:rPr>
                <w:sz w:val="20"/>
                <w:szCs w:val="20"/>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E2F2E" w14:textId="77777777" w:rsidR="00833E8C" w:rsidRPr="00833E8C" w:rsidRDefault="00833E8C" w:rsidP="006E04C7">
            <w:pPr>
              <w:widowControl/>
              <w:spacing w:after="0" w:line="240" w:lineRule="auto"/>
              <w:ind w:firstLine="0"/>
              <w:jc w:val="center"/>
              <w:rPr>
                <w:sz w:val="20"/>
                <w:szCs w:val="20"/>
              </w:rPr>
            </w:pPr>
            <w:r w:rsidRPr="00833E8C">
              <w:rPr>
                <w:sz w:val="20"/>
                <w:szCs w:val="20"/>
              </w:rPr>
              <w:t>48</w:t>
            </w:r>
          </w:p>
        </w:tc>
      </w:tr>
      <w:tr w:rsidR="00833E8C" w:rsidRPr="00833E8C" w14:paraId="164995E7"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064B10A3"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Ерахта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9FCAF" w14:textId="77777777" w:rsidR="00833E8C" w:rsidRPr="00833E8C" w:rsidRDefault="00833E8C" w:rsidP="006E04C7">
            <w:pPr>
              <w:widowControl/>
              <w:spacing w:after="0" w:line="240" w:lineRule="auto"/>
              <w:ind w:firstLine="0"/>
              <w:jc w:val="center"/>
              <w:rPr>
                <w:sz w:val="20"/>
                <w:szCs w:val="20"/>
              </w:rPr>
            </w:pPr>
            <w:r w:rsidRPr="00833E8C">
              <w:rPr>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F7348" w14:textId="77777777" w:rsidR="00833E8C" w:rsidRPr="00833E8C" w:rsidRDefault="00833E8C" w:rsidP="006E04C7">
            <w:pPr>
              <w:widowControl/>
              <w:spacing w:after="0" w:line="240" w:lineRule="auto"/>
              <w:ind w:firstLine="0"/>
              <w:jc w:val="center"/>
              <w:rPr>
                <w:sz w:val="20"/>
                <w:szCs w:val="20"/>
              </w:rPr>
            </w:pPr>
            <w:r w:rsidRPr="00833E8C">
              <w:rPr>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6635A"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E5781"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FA13E"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r>
      <w:tr w:rsidR="00833E8C" w:rsidRPr="00833E8C" w14:paraId="21341401"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2008723F"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ст. Есауловка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39E9E"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91B65"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BF3F" w14:textId="77777777" w:rsidR="00833E8C" w:rsidRPr="00833E8C" w:rsidRDefault="00833E8C" w:rsidP="006E04C7">
            <w:pPr>
              <w:widowControl/>
              <w:spacing w:after="0" w:line="240" w:lineRule="auto"/>
              <w:ind w:firstLine="0"/>
              <w:jc w:val="center"/>
              <w:rPr>
                <w:sz w:val="20"/>
                <w:szCs w:val="20"/>
              </w:rPr>
            </w:pPr>
            <w:r w:rsidRPr="00833E8C">
              <w:rPr>
                <w:sz w:val="20"/>
                <w:szCs w:val="20"/>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1874A" w14:textId="77777777" w:rsidR="00833E8C" w:rsidRPr="00833E8C" w:rsidRDefault="00833E8C" w:rsidP="006E04C7">
            <w:pPr>
              <w:widowControl/>
              <w:spacing w:after="0" w:line="240" w:lineRule="auto"/>
              <w:ind w:firstLine="0"/>
              <w:jc w:val="center"/>
              <w:rPr>
                <w:sz w:val="20"/>
                <w:szCs w:val="20"/>
              </w:rPr>
            </w:pPr>
            <w:r w:rsidRPr="00833E8C">
              <w:rPr>
                <w:sz w:val="20"/>
                <w:szCs w:val="20"/>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FEC95" w14:textId="77777777" w:rsidR="00833E8C" w:rsidRPr="00833E8C" w:rsidRDefault="00833E8C" w:rsidP="006E04C7">
            <w:pPr>
              <w:widowControl/>
              <w:spacing w:after="0" w:line="240" w:lineRule="auto"/>
              <w:ind w:firstLine="0"/>
              <w:jc w:val="center"/>
              <w:rPr>
                <w:sz w:val="20"/>
                <w:szCs w:val="20"/>
              </w:rPr>
            </w:pPr>
            <w:r w:rsidRPr="00833E8C">
              <w:rPr>
                <w:sz w:val="20"/>
                <w:szCs w:val="20"/>
              </w:rPr>
              <w:t>17</w:t>
            </w:r>
          </w:p>
        </w:tc>
      </w:tr>
      <w:tr w:rsidR="00833E8C" w:rsidRPr="00833E8C" w14:paraId="49BFD89C"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65F03836"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Журавлёвка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96541" w14:textId="77777777" w:rsidR="00833E8C" w:rsidRPr="00833E8C" w:rsidRDefault="00833E8C" w:rsidP="006E04C7">
            <w:pPr>
              <w:widowControl/>
              <w:spacing w:after="0" w:line="240" w:lineRule="auto"/>
              <w:ind w:firstLine="0"/>
              <w:jc w:val="center"/>
              <w:rPr>
                <w:sz w:val="20"/>
                <w:szCs w:val="20"/>
              </w:rPr>
            </w:pPr>
            <w:r w:rsidRPr="00833E8C">
              <w:rPr>
                <w:sz w:val="20"/>
                <w:szCs w:val="20"/>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E4F32" w14:textId="77777777" w:rsidR="00833E8C" w:rsidRPr="00833E8C" w:rsidRDefault="00833E8C" w:rsidP="006E04C7">
            <w:pPr>
              <w:widowControl/>
              <w:spacing w:after="0" w:line="240" w:lineRule="auto"/>
              <w:ind w:firstLine="0"/>
              <w:jc w:val="center"/>
              <w:rPr>
                <w:sz w:val="20"/>
                <w:szCs w:val="20"/>
              </w:rPr>
            </w:pPr>
            <w:r w:rsidRPr="00833E8C">
              <w:rPr>
                <w:sz w:val="20"/>
                <w:szCs w:val="20"/>
              </w:rPr>
              <w:t>164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1102D" w14:textId="77777777" w:rsidR="00833E8C" w:rsidRPr="00833E8C" w:rsidRDefault="00833E8C" w:rsidP="006E04C7">
            <w:pPr>
              <w:widowControl/>
              <w:spacing w:after="0" w:line="240" w:lineRule="auto"/>
              <w:ind w:firstLine="0"/>
              <w:jc w:val="center"/>
              <w:rPr>
                <w:sz w:val="20"/>
                <w:szCs w:val="20"/>
              </w:rPr>
            </w:pPr>
            <w:r w:rsidRPr="00833E8C">
              <w:rPr>
                <w:sz w:val="20"/>
                <w:szCs w:val="20"/>
              </w:rPr>
              <w:t>147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64E1C" w14:textId="77777777" w:rsidR="00833E8C" w:rsidRPr="00833E8C" w:rsidRDefault="00833E8C" w:rsidP="006E04C7">
            <w:pPr>
              <w:widowControl/>
              <w:spacing w:after="0" w:line="240" w:lineRule="auto"/>
              <w:ind w:firstLine="0"/>
              <w:jc w:val="center"/>
              <w:rPr>
                <w:sz w:val="20"/>
                <w:szCs w:val="20"/>
              </w:rPr>
            </w:pPr>
            <w:r w:rsidRPr="00833E8C">
              <w:rPr>
                <w:sz w:val="20"/>
                <w:szCs w:val="20"/>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781C" w14:textId="77777777" w:rsidR="00833E8C" w:rsidRPr="00833E8C" w:rsidRDefault="00833E8C" w:rsidP="006E04C7">
            <w:pPr>
              <w:widowControl/>
              <w:spacing w:after="0" w:line="240" w:lineRule="auto"/>
              <w:ind w:firstLine="0"/>
              <w:jc w:val="center"/>
              <w:rPr>
                <w:sz w:val="20"/>
                <w:szCs w:val="20"/>
              </w:rPr>
            </w:pPr>
            <w:r w:rsidRPr="00833E8C">
              <w:rPr>
                <w:sz w:val="20"/>
                <w:szCs w:val="20"/>
              </w:rPr>
              <w:t>145</w:t>
            </w:r>
          </w:p>
        </w:tc>
      </w:tr>
      <w:tr w:rsidR="00833E8C" w:rsidRPr="00833E8C" w14:paraId="56D95EB2"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5FE5BE0C"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ст. Журавли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8C959"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11FE4"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14F62" w14:textId="77777777" w:rsidR="00833E8C" w:rsidRPr="00833E8C" w:rsidRDefault="00833E8C" w:rsidP="006E04C7">
            <w:pPr>
              <w:widowControl/>
              <w:spacing w:after="0" w:line="240" w:lineRule="auto"/>
              <w:ind w:firstLine="0"/>
              <w:jc w:val="center"/>
              <w:rPr>
                <w:sz w:val="20"/>
                <w:szCs w:val="20"/>
              </w:rPr>
            </w:pPr>
            <w:r w:rsidRPr="00833E8C">
              <w:rPr>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F4F79" w14:textId="77777777" w:rsidR="00833E8C" w:rsidRPr="00833E8C" w:rsidRDefault="00833E8C" w:rsidP="006E04C7">
            <w:pPr>
              <w:widowControl/>
              <w:spacing w:after="0" w:line="240" w:lineRule="auto"/>
              <w:ind w:firstLine="0"/>
              <w:jc w:val="center"/>
              <w:rPr>
                <w:sz w:val="20"/>
                <w:szCs w:val="20"/>
              </w:rPr>
            </w:pPr>
            <w:r w:rsidRPr="00833E8C">
              <w:rPr>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8ABF2" w14:textId="77777777" w:rsidR="00833E8C" w:rsidRPr="00833E8C" w:rsidRDefault="00833E8C" w:rsidP="006E04C7">
            <w:pPr>
              <w:widowControl/>
              <w:spacing w:after="0" w:line="240" w:lineRule="auto"/>
              <w:ind w:firstLine="0"/>
              <w:jc w:val="center"/>
              <w:rPr>
                <w:sz w:val="20"/>
                <w:szCs w:val="20"/>
              </w:rPr>
            </w:pPr>
            <w:r w:rsidRPr="00833E8C">
              <w:rPr>
                <w:sz w:val="20"/>
                <w:szCs w:val="20"/>
              </w:rPr>
              <w:t>8</w:t>
            </w:r>
          </w:p>
        </w:tc>
      </w:tr>
      <w:tr w:rsidR="00833E8C" w:rsidRPr="00833E8C" w14:paraId="2D006525"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6C12AF33"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Заречное</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1DE2" w14:textId="77777777" w:rsidR="00833E8C" w:rsidRPr="00833E8C" w:rsidRDefault="00833E8C" w:rsidP="006E04C7">
            <w:pPr>
              <w:widowControl/>
              <w:spacing w:after="0" w:line="240" w:lineRule="auto"/>
              <w:ind w:firstLine="0"/>
              <w:jc w:val="center"/>
              <w:rPr>
                <w:sz w:val="20"/>
                <w:szCs w:val="20"/>
              </w:rPr>
            </w:pPr>
            <w:r w:rsidRPr="00833E8C">
              <w:rPr>
                <w:sz w:val="20"/>
                <w:szCs w:val="20"/>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F1F60" w14:textId="77777777" w:rsidR="00833E8C" w:rsidRPr="00833E8C" w:rsidRDefault="00833E8C" w:rsidP="006E04C7">
            <w:pPr>
              <w:widowControl/>
              <w:spacing w:after="0" w:line="240" w:lineRule="auto"/>
              <w:ind w:firstLine="0"/>
              <w:jc w:val="center"/>
              <w:rPr>
                <w:sz w:val="20"/>
                <w:szCs w:val="20"/>
              </w:rPr>
            </w:pPr>
            <w:r w:rsidRPr="00833E8C">
              <w:rPr>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36929" w14:textId="77777777" w:rsidR="00833E8C" w:rsidRPr="00833E8C" w:rsidRDefault="00833E8C" w:rsidP="006E04C7">
            <w:pPr>
              <w:widowControl/>
              <w:spacing w:after="0" w:line="240" w:lineRule="auto"/>
              <w:ind w:firstLine="0"/>
              <w:jc w:val="center"/>
              <w:rPr>
                <w:sz w:val="20"/>
                <w:szCs w:val="20"/>
              </w:rPr>
            </w:pPr>
            <w:r w:rsidRPr="00833E8C">
              <w:rPr>
                <w:sz w:val="20"/>
                <w:szCs w:val="2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62815" w14:textId="77777777" w:rsidR="00833E8C" w:rsidRPr="00833E8C" w:rsidRDefault="00833E8C" w:rsidP="006E04C7">
            <w:pPr>
              <w:widowControl/>
              <w:spacing w:after="0" w:line="240" w:lineRule="auto"/>
              <w:ind w:firstLine="0"/>
              <w:jc w:val="center"/>
              <w:rPr>
                <w:sz w:val="20"/>
                <w:szCs w:val="20"/>
              </w:rPr>
            </w:pPr>
            <w:r w:rsidRPr="00833E8C">
              <w:rPr>
                <w:sz w:val="20"/>
                <w:szCs w:val="20"/>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C6D77" w14:textId="77777777" w:rsidR="00833E8C" w:rsidRPr="00833E8C" w:rsidRDefault="00833E8C" w:rsidP="006E04C7">
            <w:pPr>
              <w:widowControl/>
              <w:spacing w:after="0" w:line="240" w:lineRule="auto"/>
              <w:ind w:firstLine="0"/>
              <w:jc w:val="center"/>
              <w:rPr>
                <w:sz w:val="20"/>
                <w:szCs w:val="20"/>
              </w:rPr>
            </w:pPr>
            <w:r w:rsidRPr="00833E8C">
              <w:rPr>
                <w:sz w:val="20"/>
                <w:szCs w:val="20"/>
              </w:rPr>
              <w:t>164</w:t>
            </w:r>
          </w:p>
        </w:tc>
      </w:tr>
      <w:tr w:rsidR="00833E8C" w:rsidRPr="00833E8C" w14:paraId="4479E94C"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0334FA09"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Иннокентьевка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8EA96" w14:textId="77777777" w:rsidR="00833E8C" w:rsidRPr="00833E8C" w:rsidRDefault="00833E8C" w:rsidP="006E04C7">
            <w:pPr>
              <w:widowControl/>
              <w:spacing w:after="0" w:line="240" w:lineRule="auto"/>
              <w:ind w:firstLine="0"/>
              <w:jc w:val="center"/>
              <w:rPr>
                <w:sz w:val="20"/>
                <w:szCs w:val="20"/>
              </w:rPr>
            </w:pPr>
            <w:r w:rsidRPr="00833E8C">
              <w:rPr>
                <w:sz w:val="20"/>
                <w:szCs w:val="20"/>
              </w:rPr>
              <w:t>385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C42A1" w14:textId="77777777" w:rsidR="00833E8C" w:rsidRPr="00833E8C" w:rsidRDefault="00833E8C" w:rsidP="006E04C7">
            <w:pPr>
              <w:widowControl/>
              <w:spacing w:after="0" w:line="240" w:lineRule="auto"/>
              <w:ind w:firstLine="0"/>
              <w:jc w:val="center"/>
              <w:rPr>
                <w:sz w:val="20"/>
                <w:szCs w:val="20"/>
              </w:rPr>
            </w:pPr>
            <w:r w:rsidRPr="00833E8C">
              <w:rPr>
                <w:sz w:val="20"/>
                <w:szCs w:val="20"/>
              </w:rPr>
              <w:t>370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4E591" w14:textId="77777777" w:rsidR="00833E8C" w:rsidRPr="00833E8C" w:rsidRDefault="00833E8C" w:rsidP="006E04C7">
            <w:pPr>
              <w:widowControl/>
              <w:spacing w:after="0" w:line="240" w:lineRule="auto"/>
              <w:ind w:firstLine="0"/>
              <w:jc w:val="center"/>
              <w:rPr>
                <w:sz w:val="20"/>
                <w:szCs w:val="20"/>
              </w:rPr>
            </w:pPr>
            <w:r w:rsidRPr="00833E8C">
              <w:rPr>
                <w:sz w:val="20"/>
                <w:szCs w:val="20"/>
              </w:rPr>
              <w:t>499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7C5AB" w14:textId="77777777" w:rsidR="00833E8C" w:rsidRPr="00833E8C" w:rsidRDefault="00833E8C" w:rsidP="006E04C7">
            <w:pPr>
              <w:widowControl/>
              <w:spacing w:after="0" w:line="240" w:lineRule="auto"/>
              <w:ind w:firstLine="0"/>
              <w:jc w:val="center"/>
              <w:rPr>
                <w:sz w:val="20"/>
                <w:szCs w:val="20"/>
              </w:rPr>
            </w:pPr>
            <w:r w:rsidRPr="00833E8C">
              <w:rPr>
                <w:sz w:val="20"/>
                <w:szCs w:val="20"/>
              </w:rPr>
              <w:t>492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6EA5D" w14:textId="77777777" w:rsidR="00833E8C" w:rsidRPr="00833E8C" w:rsidRDefault="00833E8C" w:rsidP="006E04C7">
            <w:pPr>
              <w:widowControl/>
              <w:spacing w:after="0" w:line="240" w:lineRule="auto"/>
              <w:ind w:firstLine="0"/>
              <w:jc w:val="center"/>
              <w:rPr>
                <w:sz w:val="20"/>
                <w:szCs w:val="20"/>
              </w:rPr>
            </w:pPr>
            <w:r w:rsidRPr="00833E8C">
              <w:rPr>
                <w:sz w:val="20"/>
                <w:szCs w:val="20"/>
              </w:rPr>
              <w:t>485</w:t>
            </w:r>
          </w:p>
        </w:tc>
      </w:tr>
      <w:tr w:rsidR="00833E8C" w:rsidRPr="00833E8C" w14:paraId="1A03BF15"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13F7D796"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Казановка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5A34" w14:textId="77777777" w:rsidR="00833E8C" w:rsidRPr="00833E8C" w:rsidRDefault="00833E8C" w:rsidP="006E04C7">
            <w:pPr>
              <w:widowControl/>
              <w:spacing w:after="0" w:line="240" w:lineRule="auto"/>
              <w:ind w:firstLine="0"/>
              <w:jc w:val="center"/>
              <w:rPr>
                <w:sz w:val="20"/>
                <w:szCs w:val="20"/>
              </w:rPr>
            </w:pPr>
            <w:r w:rsidRPr="00833E8C">
              <w:rPr>
                <w:sz w:val="20"/>
                <w:szCs w:val="2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F4605" w14:textId="77777777" w:rsidR="00833E8C" w:rsidRPr="00833E8C" w:rsidRDefault="00833E8C" w:rsidP="006E04C7">
            <w:pPr>
              <w:widowControl/>
              <w:spacing w:after="0" w:line="240" w:lineRule="auto"/>
              <w:ind w:firstLine="0"/>
              <w:jc w:val="center"/>
              <w:rPr>
                <w:sz w:val="20"/>
                <w:szCs w:val="20"/>
              </w:rPr>
            </w:pPr>
            <w:r w:rsidRPr="00833E8C">
              <w:rPr>
                <w:sz w:val="20"/>
                <w:szCs w:val="20"/>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E1273" w14:textId="77777777" w:rsidR="00833E8C" w:rsidRPr="00833E8C" w:rsidRDefault="00833E8C" w:rsidP="006E04C7">
            <w:pPr>
              <w:widowControl/>
              <w:spacing w:after="0" w:line="240" w:lineRule="auto"/>
              <w:ind w:firstLine="0"/>
              <w:jc w:val="center"/>
              <w:rPr>
                <w:sz w:val="20"/>
                <w:szCs w:val="20"/>
              </w:rPr>
            </w:pPr>
            <w:r w:rsidRPr="00833E8C">
              <w:rPr>
                <w:sz w:val="20"/>
                <w:szCs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7715" w14:textId="77777777" w:rsidR="00833E8C" w:rsidRPr="00833E8C" w:rsidRDefault="00833E8C" w:rsidP="006E04C7">
            <w:pPr>
              <w:widowControl/>
              <w:spacing w:after="0" w:line="240" w:lineRule="auto"/>
              <w:ind w:firstLine="0"/>
              <w:jc w:val="center"/>
              <w:rPr>
                <w:sz w:val="20"/>
                <w:szCs w:val="20"/>
              </w:rPr>
            </w:pPr>
            <w:r w:rsidRPr="00833E8C">
              <w:rPr>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32808"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r>
      <w:tr w:rsidR="00833E8C" w:rsidRPr="00833E8C" w14:paraId="28CDB1B9"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1CC64BFE"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Казачий</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E0E0F"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E5DE4"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4EB30"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F77E9"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81FEE"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r>
      <w:tr w:rsidR="00833E8C" w:rsidRPr="00833E8C" w14:paraId="471CE771"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627CBE3"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Каменка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5C0D1" w14:textId="77777777" w:rsidR="00833E8C" w:rsidRPr="00833E8C" w:rsidRDefault="00833E8C" w:rsidP="006E04C7">
            <w:pPr>
              <w:widowControl/>
              <w:spacing w:after="0" w:line="240" w:lineRule="auto"/>
              <w:ind w:firstLine="0"/>
              <w:jc w:val="center"/>
              <w:rPr>
                <w:sz w:val="20"/>
                <w:szCs w:val="20"/>
              </w:rPr>
            </w:pPr>
            <w:r w:rsidRPr="00833E8C">
              <w:rPr>
                <w:sz w:val="20"/>
                <w:szCs w:val="20"/>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30DC9" w14:textId="77777777" w:rsidR="00833E8C" w:rsidRPr="00833E8C" w:rsidRDefault="00833E8C" w:rsidP="006E04C7">
            <w:pPr>
              <w:widowControl/>
              <w:spacing w:after="0" w:line="240" w:lineRule="auto"/>
              <w:ind w:firstLine="0"/>
              <w:jc w:val="center"/>
              <w:rPr>
                <w:sz w:val="20"/>
                <w:szCs w:val="20"/>
              </w:rPr>
            </w:pPr>
            <w:r w:rsidRPr="00833E8C">
              <w:rPr>
                <w:sz w:val="20"/>
                <w:szCs w:val="20"/>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4953D" w14:textId="77777777" w:rsidR="00833E8C" w:rsidRPr="00833E8C" w:rsidRDefault="00833E8C" w:rsidP="006E04C7">
            <w:pPr>
              <w:widowControl/>
              <w:spacing w:after="0" w:line="240" w:lineRule="auto"/>
              <w:ind w:firstLine="0"/>
              <w:jc w:val="center"/>
              <w:rPr>
                <w:sz w:val="20"/>
                <w:szCs w:val="20"/>
              </w:rPr>
            </w:pPr>
            <w:r w:rsidRPr="00833E8C">
              <w:rPr>
                <w:sz w:val="20"/>
                <w:szCs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E07FF" w14:textId="77777777" w:rsidR="00833E8C" w:rsidRPr="00833E8C" w:rsidRDefault="00833E8C" w:rsidP="006E04C7">
            <w:pPr>
              <w:widowControl/>
              <w:spacing w:after="0" w:line="240" w:lineRule="auto"/>
              <w:ind w:firstLine="0"/>
              <w:jc w:val="center"/>
              <w:rPr>
                <w:sz w:val="20"/>
                <w:szCs w:val="20"/>
              </w:rPr>
            </w:pPr>
            <w:r w:rsidRPr="00833E8C">
              <w:rPr>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59C60" w14:textId="77777777" w:rsidR="00833E8C" w:rsidRPr="00833E8C" w:rsidRDefault="00833E8C" w:rsidP="006E04C7">
            <w:pPr>
              <w:widowControl/>
              <w:spacing w:after="0" w:line="240" w:lineRule="auto"/>
              <w:ind w:firstLine="0"/>
              <w:jc w:val="center"/>
              <w:rPr>
                <w:sz w:val="20"/>
                <w:szCs w:val="20"/>
              </w:rPr>
            </w:pPr>
            <w:r w:rsidRPr="00833E8C">
              <w:rPr>
                <w:sz w:val="20"/>
                <w:szCs w:val="20"/>
              </w:rPr>
              <w:t>7</w:t>
            </w:r>
          </w:p>
        </w:tc>
      </w:tr>
      <w:tr w:rsidR="00833E8C" w:rsidRPr="00833E8C" w14:paraId="2624F561"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3AE7A85A"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Каменный карьер</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2576A" w14:textId="77777777" w:rsidR="00833E8C" w:rsidRPr="00833E8C" w:rsidRDefault="00833E8C" w:rsidP="006E04C7">
            <w:pPr>
              <w:widowControl/>
              <w:spacing w:after="0" w:line="240" w:lineRule="auto"/>
              <w:ind w:firstLine="0"/>
              <w:jc w:val="center"/>
              <w:rPr>
                <w:sz w:val="20"/>
                <w:szCs w:val="20"/>
              </w:rPr>
            </w:pPr>
            <w:r w:rsidRPr="00833E8C">
              <w:rPr>
                <w:sz w:val="20"/>
                <w:szCs w:val="20"/>
              </w:rPr>
              <w:t>93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06BB9" w14:textId="77777777" w:rsidR="00833E8C" w:rsidRPr="00833E8C" w:rsidRDefault="00833E8C" w:rsidP="006E04C7">
            <w:pPr>
              <w:widowControl/>
              <w:spacing w:after="0" w:line="240" w:lineRule="auto"/>
              <w:ind w:firstLine="0"/>
              <w:jc w:val="center"/>
              <w:rPr>
                <w:sz w:val="20"/>
                <w:szCs w:val="20"/>
              </w:rPr>
            </w:pPr>
            <w:r w:rsidRPr="00833E8C">
              <w:rPr>
                <w:sz w:val="20"/>
                <w:szCs w:val="20"/>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19FD3" w14:textId="77777777" w:rsidR="00833E8C" w:rsidRPr="00833E8C" w:rsidRDefault="00833E8C" w:rsidP="006E04C7">
            <w:pPr>
              <w:widowControl/>
              <w:spacing w:after="0" w:line="240" w:lineRule="auto"/>
              <w:ind w:firstLine="0"/>
              <w:jc w:val="center"/>
              <w:rPr>
                <w:sz w:val="20"/>
                <w:szCs w:val="20"/>
              </w:rPr>
            </w:pPr>
            <w:r w:rsidRPr="00833E8C">
              <w:rPr>
                <w:sz w:val="20"/>
                <w:szCs w:val="20"/>
              </w:rPr>
              <w:t>101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D592A" w14:textId="77777777" w:rsidR="00833E8C" w:rsidRPr="00833E8C" w:rsidRDefault="00833E8C" w:rsidP="006E04C7">
            <w:pPr>
              <w:widowControl/>
              <w:spacing w:after="0" w:line="240" w:lineRule="auto"/>
              <w:ind w:firstLine="0"/>
              <w:jc w:val="center"/>
              <w:rPr>
                <w:sz w:val="20"/>
                <w:szCs w:val="20"/>
              </w:rPr>
            </w:pPr>
            <w:r w:rsidRPr="00833E8C">
              <w:rPr>
                <w:sz w:val="20"/>
                <w:szCs w:val="20"/>
              </w:rPr>
              <w:t>94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26F4F" w14:textId="77777777" w:rsidR="00833E8C" w:rsidRPr="00833E8C" w:rsidRDefault="00833E8C" w:rsidP="006E04C7">
            <w:pPr>
              <w:widowControl/>
              <w:spacing w:after="0" w:line="240" w:lineRule="auto"/>
              <w:ind w:firstLine="0"/>
              <w:jc w:val="center"/>
              <w:rPr>
                <w:sz w:val="20"/>
                <w:szCs w:val="20"/>
              </w:rPr>
            </w:pPr>
            <w:r w:rsidRPr="00833E8C">
              <w:rPr>
                <w:sz w:val="20"/>
                <w:szCs w:val="20"/>
              </w:rPr>
              <w:t>87</w:t>
            </w:r>
          </w:p>
        </w:tc>
      </w:tr>
      <w:tr w:rsidR="00833E8C" w:rsidRPr="00833E8C" w14:paraId="380B370B"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2E64F3F"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Касаткино</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B08E5" w14:textId="77777777" w:rsidR="00833E8C" w:rsidRPr="00833E8C" w:rsidRDefault="00833E8C" w:rsidP="006E04C7">
            <w:pPr>
              <w:widowControl/>
              <w:spacing w:after="0" w:line="240" w:lineRule="auto"/>
              <w:ind w:firstLine="0"/>
              <w:jc w:val="center"/>
              <w:rPr>
                <w:sz w:val="20"/>
                <w:szCs w:val="20"/>
              </w:rPr>
            </w:pPr>
            <w:r w:rsidRPr="00833E8C">
              <w:rPr>
                <w:sz w:val="20"/>
                <w:szCs w:val="20"/>
              </w:rPr>
              <w:t>228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0E6F8" w14:textId="77777777" w:rsidR="00833E8C" w:rsidRPr="00833E8C" w:rsidRDefault="00833E8C" w:rsidP="006E04C7">
            <w:pPr>
              <w:widowControl/>
              <w:spacing w:after="0" w:line="240" w:lineRule="auto"/>
              <w:ind w:firstLine="0"/>
              <w:jc w:val="center"/>
              <w:rPr>
                <w:sz w:val="20"/>
                <w:szCs w:val="20"/>
              </w:rPr>
            </w:pPr>
            <w:r w:rsidRPr="00833E8C">
              <w:rPr>
                <w:sz w:val="20"/>
                <w:szCs w:val="20"/>
              </w:rPr>
              <w:t>228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9B79F" w14:textId="77777777" w:rsidR="00833E8C" w:rsidRPr="00833E8C" w:rsidRDefault="00833E8C" w:rsidP="006E04C7">
            <w:pPr>
              <w:widowControl/>
              <w:spacing w:after="0" w:line="240" w:lineRule="auto"/>
              <w:ind w:firstLine="0"/>
              <w:jc w:val="center"/>
              <w:rPr>
                <w:sz w:val="20"/>
                <w:szCs w:val="20"/>
              </w:rPr>
            </w:pPr>
            <w:r w:rsidRPr="00833E8C">
              <w:rPr>
                <w:sz w:val="20"/>
                <w:szCs w:val="20"/>
              </w:rPr>
              <w:t>241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62E98" w14:textId="77777777" w:rsidR="00833E8C" w:rsidRPr="00833E8C" w:rsidRDefault="00833E8C" w:rsidP="006E04C7">
            <w:pPr>
              <w:widowControl/>
              <w:spacing w:after="0" w:line="240" w:lineRule="auto"/>
              <w:ind w:firstLine="0"/>
              <w:jc w:val="center"/>
              <w:rPr>
                <w:sz w:val="20"/>
                <w:szCs w:val="20"/>
              </w:rPr>
            </w:pPr>
            <w:r w:rsidRPr="00833E8C">
              <w:rPr>
                <w:sz w:val="20"/>
                <w:szCs w:val="20"/>
              </w:rPr>
              <w:t>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66345" w14:textId="77777777" w:rsidR="00833E8C" w:rsidRPr="00833E8C" w:rsidRDefault="00833E8C" w:rsidP="006E04C7">
            <w:pPr>
              <w:widowControl/>
              <w:spacing w:after="0" w:line="240" w:lineRule="auto"/>
              <w:ind w:firstLine="0"/>
              <w:jc w:val="center"/>
              <w:rPr>
                <w:sz w:val="20"/>
                <w:szCs w:val="20"/>
              </w:rPr>
            </w:pPr>
            <w:r w:rsidRPr="00833E8C">
              <w:rPr>
                <w:sz w:val="20"/>
                <w:szCs w:val="20"/>
              </w:rPr>
              <w:t>201</w:t>
            </w:r>
          </w:p>
        </w:tc>
      </w:tr>
      <w:tr w:rsidR="00833E8C" w:rsidRPr="00833E8C" w14:paraId="3A897DE8"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214B66D5"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Красная горка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4B7F1" w14:textId="77777777" w:rsidR="00833E8C" w:rsidRPr="00833E8C" w:rsidRDefault="00833E8C" w:rsidP="006E04C7">
            <w:pPr>
              <w:widowControl/>
              <w:spacing w:after="0" w:line="240" w:lineRule="auto"/>
              <w:ind w:firstLine="0"/>
              <w:jc w:val="center"/>
              <w:rPr>
                <w:sz w:val="20"/>
                <w:szCs w:val="20"/>
              </w:rPr>
            </w:pPr>
            <w:r w:rsidRPr="00833E8C">
              <w:rPr>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18C18"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82BA4" w14:textId="77777777" w:rsidR="00833E8C" w:rsidRPr="00833E8C" w:rsidRDefault="00833E8C" w:rsidP="006E04C7">
            <w:pPr>
              <w:widowControl/>
              <w:spacing w:after="0" w:line="240" w:lineRule="auto"/>
              <w:ind w:firstLine="0"/>
              <w:jc w:val="center"/>
              <w:rPr>
                <w:sz w:val="20"/>
                <w:szCs w:val="20"/>
              </w:rPr>
            </w:pPr>
            <w:r w:rsidRPr="00833E8C">
              <w:rPr>
                <w:sz w:val="20"/>
                <w:szCs w:val="2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F11E4" w14:textId="77777777" w:rsidR="00833E8C" w:rsidRPr="00833E8C" w:rsidRDefault="00833E8C" w:rsidP="006E04C7">
            <w:pPr>
              <w:widowControl/>
              <w:spacing w:after="0" w:line="240" w:lineRule="auto"/>
              <w:ind w:firstLine="0"/>
              <w:jc w:val="center"/>
              <w:rPr>
                <w:sz w:val="20"/>
                <w:szCs w:val="20"/>
              </w:rPr>
            </w:pPr>
            <w:r w:rsidRPr="00833E8C">
              <w:rPr>
                <w:sz w:val="20"/>
                <w:szCs w:val="2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E0D19" w14:textId="77777777" w:rsidR="00833E8C" w:rsidRPr="00833E8C" w:rsidRDefault="00833E8C" w:rsidP="006E04C7">
            <w:pPr>
              <w:widowControl/>
              <w:spacing w:after="0" w:line="240" w:lineRule="auto"/>
              <w:ind w:firstLine="0"/>
              <w:jc w:val="center"/>
              <w:rPr>
                <w:sz w:val="20"/>
                <w:szCs w:val="20"/>
              </w:rPr>
            </w:pPr>
            <w:r w:rsidRPr="00833E8C">
              <w:rPr>
                <w:sz w:val="20"/>
                <w:szCs w:val="20"/>
              </w:rPr>
              <w:t>13</w:t>
            </w:r>
          </w:p>
        </w:tc>
      </w:tr>
      <w:tr w:rsidR="00833E8C" w:rsidRPr="00833E8C" w14:paraId="5C96BBEF"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47AFF0A4"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Красный исток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FA8BB" w14:textId="77777777" w:rsidR="00833E8C" w:rsidRPr="00833E8C" w:rsidRDefault="00833E8C" w:rsidP="006E04C7">
            <w:pPr>
              <w:widowControl/>
              <w:spacing w:after="0" w:line="240" w:lineRule="auto"/>
              <w:ind w:firstLine="0"/>
              <w:jc w:val="center"/>
              <w:rPr>
                <w:sz w:val="20"/>
                <w:szCs w:val="20"/>
              </w:rPr>
            </w:pPr>
            <w:r w:rsidRPr="00833E8C">
              <w:rPr>
                <w:sz w:val="20"/>
                <w:szCs w:val="20"/>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8F004" w14:textId="77777777" w:rsidR="00833E8C" w:rsidRPr="00833E8C" w:rsidRDefault="00833E8C" w:rsidP="006E04C7">
            <w:pPr>
              <w:widowControl/>
              <w:spacing w:after="0" w:line="240" w:lineRule="auto"/>
              <w:ind w:firstLine="0"/>
              <w:jc w:val="center"/>
              <w:rPr>
                <w:sz w:val="20"/>
                <w:szCs w:val="20"/>
              </w:rPr>
            </w:pPr>
            <w:r w:rsidRPr="00833E8C">
              <w:rPr>
                <w:sz w:val="20"/>
                <w:szCs w:val="20"/>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C9A60" w14:textId="77777777" w:rsidR="00833E8C" w:rsidRPr="00833E8C" w:rsidRDefault="00833E8C" w:rsidP="006E04C7">
            <w:pPr>
              <w:widowControl/>
              <w:spacing w:after="0" w:line="240" w:lineRule="auto"/>
              <w:ind w:firstLine="0"/>
              <w:jc w:val="center"/>
              <w:rPr>
                <w:sz w:val="20"/>
                <w:szCs w:val="20"/>
              </w:rPr>
            </w:pPr>
            <w:r w:rsidRPr="00833E8C">
              <w:rPr>
                <w:sz w:val="20"/>
                <w:szCs w:val="20"/>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3550" w14:textId="77777777" w:rsidR="00833E8C" w:rsidRPr="00833E8C" w:rsidRDefault="00833E8C" w:rsidP="006E04C7">
            <w:pPr>
              <w:widowControl/>
              <w:spacing w:after="0" w:line="240" w:lineRule="auto"/>
              <w:ind w:firstLine="0"/>
              <w:jc w:val="center"/>
              <w:rPr>
                <w:sz w:val="20"/>
                <w:szCs w:val="20"/>
              </w:rPr>
            </w:pPr>
            <w:r w:rsidRPr="00833E8C">
              <w:rPr>
                <w:sz w:val="20"/>
                <w:szCs w:val="20"/>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E8C5" w14:textId="77777777" w:rsidR="00833E8C" w:rsidRPr="00833E8C" w:rsidRDefault="00833E8C" w:rsidP="006E04C7">
            <w:pPr>
              <w:widowControl/>
              <w:spacing w:after="0" w:line="240" w:lineRule="auto"/>
              <w:ind w:firstLine="0"/>
              <w:jc w:val="center"/>
              <w:rPr>
                <w:sz w:val="20"/>
                <w:szCs w:val="20"/>
              </w:rPr>
            </w:pPr>
            <w:r w:rsidRPr="00833E8C">
              <w:rPr>
                <w:sz w:val="20"/>
                <w:szCs w:val="20"/>
              </w:rPr>
              <w:t>42</w:t>
            </w:r>
          </w:p>
        </w:tc>
      </w:tr>
      <w:tr w:rsidR="00833E8C" w:rsidRPr="00833E8C" w14:paraId="22BC15DF"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1DB4AF05"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Красный луч</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B1B93" w14:textId="77777777" w:rsidR="00833E8C" w:rsidRPr="00833E8C" w:rsidRDefault="00833E8C" w:rsidP="006E04C7">
            <w:pPr>
              <w:widowControl/>
              <w:spacing w:after="0" w:line="240" w:lineRule="auto"/>
              <w:ind w:firstLine="0"/>
              <w:jc w:val="center"/>
              <w:rPr>
                <w:sz w:val="20"/>
                <w:szCs w:val="20"/>
              </w:rPr>
            </w:pPr>
            <w:r w:rsidRPr="00833E8C">
              <w:rPr>
                <w:sz w:val="20"/>
                <w:szCs w:val="20"/>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D9831" w14:textId="77777777" w:rsidR="00833E8C" w:rsidRPr="00833E8C" w:rsidRDefault="00833E8C" w:rsidP="006E04C7">
            <w:pPr>
              <w:widowControl/>
              <w:spacing w:after="0" w:line="240" w:lineRule="auto"/>
              <w:ind w:firstLine="0"/>
              <w:jc w:val="center"/>
              <w:rPr>
                <w:sz w:val="20"/>
                <w:szCs w:val="20"/>
              </w:rPr>
            </w:pPr>
            <w:r w:rsidRPr="00833E8C">
              <w:rPr>
                <w:sz w:val="20"/>
                <w:szCs w:val="2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455B5" w14:textId="77777777" w:rsidR="00833E8C" w:rsidRPr="00833E8C" w:rsidRDefault="00833E8C" w:rsidP="006E04C7">
            <w:pPr>
              <w:widowControl/>
              <w:spacing w:after="0" w:line="240" w:lineRule="auto"/>
              <w:ind w:firstLine="0"/>
              <w:jc w:val="center"/>
              <w:rPr>
                <w:sz w:val="20"/>
                <w:szCs w:val="20"/>
              </w:rPr>
            </w:pPr>
            <w:r w:rsidRPr="00833E8C">
              <w:rPr>
                <w:sz w:val="20"/>
                <w:szCs w:val="2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8ECA6" w14:textId="77777777" w:rsidR="00833E8C" w:rsidRPr="00833E8C" w:rsidRDefault="00833E8C" w:rsidP="006E04C7">
            <w:pPr>
              <w:widowControl/>
              <w:spacing w:after="0" w:line="240" w:lineRule="auto"/>
              <w:ind w:firstLine="0"/>
              <w:jc w:val="center"/>
              <w:rPr>
                <w:sz w:val="20"/>
                <w:szCs w:val="20"/>
              </w:rPr>
            </w:pPr>
            <w:r w:rsidRPr="00833E8C">
              <w:rPr>
                <w:sz w:val="20"/>
                <w:szCs w:val="2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8BB9" w14:textId="77777777" w:rsidR="00833E8C" w:rsidRPr="00833E8C" w:rsidRDefault="00833E8C" w:rsidP="006E04C7">
            <w:pPr>
              <w:widowControl/>
              <w:spacing w:after="0" w:line="240" w:lineRule="auto"/>
              <w:ind w:firstLine="0"/>
              <w:jc w:val="center"/>
              <w:rPr>
                <w:sz w:val="20"/>
                <w:szCs w:val="20"/>
              </w:rPr>
            </w:pPr>
            <w:r w:rsidRPr="00833E8C">
              <w:rPr>
                <w:sz w:val="20"/>
                <w:szCs w:val="20"/>
              </w:rPr>
              <w:t>11</w:t>
            </w:r>
          </w:p>
        </w:tc>
      </w:tr>
      <w:tr w:rsidR="00833E8C" w:rsidRPr="00833E8C" w14:paraId="230ECF78"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249FC170"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ст. Кулустай</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CACB9"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AF02E"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CC650"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0CE57"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8D34B"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r>
      <w:tr w:rsidR="00833E8C" w:rsidRPr="00833E8C" w14:paraId="5E03455E"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0A3A05AA"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Кундур</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800C7" w14:textId="77777777" w:rsidR="00833E8C" w:rsidRPr="00833E8C" w:rsidRDefault="00833E8C" w:rsidP="006E04C7">
            <w:pPr>
              <w:widowControl/>
              <w:spacing w:after="0" w:line="240" w:lineRule="auto"/>
              <w:ind w:firstLine="0"/>
              <w:jc w:val="center"/>
              <w:rPr>
                <w:sz w:val="20"/>
                <w:szCs w:val="20"/>
              </w:rPr>
            </w:pPr>
            <w:r w:rsidRPr="00833E8C">
              <w:rPr>
                <w:sz w:val="20"/>
                <w:szCs w:val="20"/>
              </w:rPr>
              <w:t>658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D112" w14:textId="77777777" w:rsidR="00833E8C" w:rsidRPr="00833E8C" w:rsidRDefault="00833E8C" w:rsidP="006E04C7">
            <w:pPr>
              <w:widowControl/>
              <w:spacing w:after="0" w:line="240" w:lineRule="auto"/>
              <w:ind w:firstLine="0"/>
              <w:jc w:val="center"/>
              <w:rPr>
                <w:sz w:val="20"/>
                <w:szCs w:val="20"/>
              </w:rPr>
            </w:pPr>
            <w:r w:rsidRPr="00833E8C">
              <w:rPr>
                <w:sz w:val="20"/>
                <w:szCs w:val="20"/>
              </w:rPr>
              <w:t>633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B8645" w14:textId="77777777" w:rsidR="00833E8C" w:rsidRPr="00833E8C" w:rsidRDefault="00833E8C" w:rsidP="006E04C7">
            <w:pPr>
              <w:widowControl/>
              <w:spacing w:after="0" w:line="240" w:lineRule="auto"/>
              <w:ind w:firstLine="0"/>
              <w:jc w:val="center"/>
              <w:rPr>
                <w:sz w:val="20"/>
                <w:szCs w:val="20"/>
              </w:rPr>
            </w:pPr>
            <w:r w:rsidRPr="00833E8C">
              <w:rPr>
                <w:sz w:val="20"/>
                <w:szCs w:val="20"/>
              </w:rPr>
              <w:t>630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AB9AB" w14:textId="77777777" w:rsidR="00833E8C" w:rsidRPr="00833E8C" w:rsidRDefault="00833E8C" w:rsidP="006E04C7">
            <w:pPr>
              <w:widowControl/>
              <w:spacing w:after="0" w:line="240" w:lineRule="auto"/>
              <w:ind w:firstLine="0"/>
              <w:jc w:val="center"/>
              <w:rPr>
                <w:sz w:val="20"/>
                <w:szCs w:val="20"/>
              </w:rPr>
            </w:pPr>
            <w:r w:rsidRPr="00833E8C">
              <w:rPr>
                <w:sz w:val="20"/>
                <w:szCs w:val="20"/>
              </w:rPr>
              <w:t>617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19C3A" w14:textId="77777777" w:rsidR="00833E8C" w:rsidRPr="00833E8C" w:rsidRDefault="00833E8C" w:rsidP="006E04C7">
            <w:pPr>
              <w:widowControl/>
              <w:spacing w:after="0" w:line="240" w:lineRule="auto"/>
              <w:ind w:firstLine="0"/>
              <w:jc w:val="center"/>
              <w:rPr>
                <w:sz w:val="20"/>
                <w:szCs w:val="20"/>
              </w:rPr>
            </w:pPr>
            <w:r w:rsidRPr="00833E8C">
              <w:rPr>
                <w:sz w:val="20"/>
                <w:szCs w:val="20"/>
              </w:rPr>
              <w:t>601</w:t>
            </w:r>
          </w:p>
        </w:tc>
      </w:tr>
      <w:tr w:rsidR="00833E8C" w:rsidRPr="00833E8C" w14:paraId="6A76F3AD"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3E89215B"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Левый берег</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183B7"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6CD49"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E4023"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F57A7"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292CF"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r>
      <w:tr w:rsidR="00833E8C" w:rsidRPr="00833E8C" w14:paraId="07AE5CAB"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06F2403"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Ленинское</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58411" w14:textId="77777777" w:rsidR="00833E8C" w:rsidRPr="00833E8C" w:rsidRDefault="00833E8C" w:rsidP="006E04C7">
            <w:pPr>
              <w:widowControl/>
              <w:spacing w:after="0" w:line="240" w:lineRule="auto"/>
              <w:ind w:firstLine="0"/>
              <w:jc w:val="center"/>
              <w:rPr>
                <w:sz w:val="20"/>
                <w:szCs w:val="20"/>
              </w:rPr>
            </w:pPr>
            <w:r w:rsidRPr="00833E8C">
              <w:rPr>
                <w:sz w:val="20"/>
                <w:szCs w:val="20"/>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7F7B" w14:textId="77777777" w:rsidR="00833E8C" w:rsidRPr="00833E8C" w:rsidRDefault="00833E8C" w:rsidP="006E04C7">
            <w:pPr>
              <w:widowControl/>
              <w:spacing w:after="0" w:line="240" w:lineRule="auto"/>
              <w:ind w:firstLine="0"/>
              <w:jc w:val="center"/>
              <w:rPr>
                <w:sz w:val="20"/>
                <w:szCs w:val="20"/>
              </w:rPr>
            </w:pPr>
            <w:r w:rsidRPr="00833E8C">
              <w:rPr>
                <w:sz w:val="20"/>
                <w:szCs w:val="20"/>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F5C8A" w14:textId="77777777" w:rsidR="00833E8C" w:rsidRPr="00833E8C" w:rsidRDefault="00833E8C" w:rsidP="006E04C7">
            <w:pPr>
              <w:widowControl/>
              <w:spacing w:after="0" w:line="240" w:lineRule="auto"/>
              <w:ind w:firstLine="0"/>
              <w:jc w:val="center"/>
              <w:rPr>
                <w:sz w:val="20"/>
                <w:szCs w:val="20"/>
              </w:rPr>
            </w:pPr>
            <w:r w:rsidRPr="00833E8C">
              <w:rPr>
                <w:sz w:val="20"/>
                <w:szCs w:val="20"/>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DDF37" w14:textId="77777777" w:rsidR="00833E8C" w:rsidRPr="00833E8C" w:rsidRDefault="00833E8C" w:rsidP="006E04C7">
            <w:pPr>
              <w:widowControl/>
              <w:spacing w:after="0" w:line="240" w:lineRule="auto"/>
              <w:ind w:firstLine="0"/>
              <w:jc w:val="center"/>
              <w:rPr>
                <w:sz w:val="20"/>
                <w:szCs w:val="20"/>
              </w:rPr>
            </w:pPr>
            <w:r w:rsidRPr="00833E8C">
              <w:rPr>
                <w:sz w:val="20"/>
                <w:szCs w:val="20"/>
              </w:rPr>
              <w:t>287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92CF4" w14:textId="77777777" w:rsidR="00833E8C" w:rsidRPr="00833E8C" w:rsidRDefault="00833E8C" w:rsidP="006E04C7">
            <w:pPr>
              <w:widowControl/>
              <w:spacing w:after="0" w:line="240" w:lineRule="auto"/>
              <w:ind w:firstLine="0"/>
              <w:jc w:val="center"/>
              <w:rPr>
                <w:sz w:val="20"/>
                <w:szCs w:val="20"/>
              </w:rPr>
            </w:pPr>
            <w:r w:rsidRPr="00833E8C">
              <w:rPr>
                <w:sz w:val="20"/>
                <w:szCs w:val="20"/>
              </w:rPr>
              <w:t>280</w:t>
            </w:r>
          </w:p>
        </w:tc>
      </w:tr>
      <w:tr w:rsidR="00833E8C" w:rsidRPr="00833E8C" w14:paraId="54590D91"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4725BF4C"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Михайловка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8A2C6"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4971"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340C7" w14:textId="77777777" w:rsidR="00833E8C" w:rsidRPr="00833E8C" w:rsidRDefault="00833E8C" w:rsidP="006E04C7">
            <w:pPr>
              <w:widowControl/>
              <w:spacing w:after="0" w:line="240" w:lineRule="auto"/>
              <w:ind w:firstLine="0"/>
              <w:jc w:val="center"/>
              <w:rPr>
                <w:sz w:val="20"/>
                <w:szCs w:val="20"/>
              </w:rPr>
            </w:pPr>
            <w:r w:rsidRPr="00833E8C">
              <w:rPr>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8EC21" w14:textId="77777777" w:rsidR="00833E8C" w:rsidRPr="00833E8C" w:rsidRDefault="00833E8C" w:rsidP="006E04C7">
            <w:pPr>
              <w:widowControl/>
              <w:spacing w:after="0" w:line="240" w:lineRule="auto"/>
              <w:ind w:firstLine="0"/>
              <w:jc w:val="center"/>
              <w:rPr>
                <w:sz w:val="20"/>
                <w:szCs w:val="20"/>
              </w:rPr>
            </w:pPr>
            <w:r w:rsidRPr="00833E8C">
              <w:rPr>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7A605"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r>
      <w:tr w:rsidR="00833E8C" w:rsidRPr="00833E8C" w14:paraId="5454A8A5"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76A6843"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Могилёвка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EC475" w14:textId="77777777" w:rsidR="00833E8C" w:rsidRPr="00833E8C" w:rsidRDefault="00833E8C" w:rsidP="006E04C7">
            <w:pPr>
              <w:widowControl/>
              <w:spacing w:after="0" w:line="240" w:lineRule="auto"/>
              <w:ind w:firstLine="0"/>
              <w:jc w:val="center"/>
              <w:rPr>
                <w:sz w:val="20"/>
                <w:szCs w:val="20"/>
              </w:rPr>
            </w:pPr>
            <w:r w:rsidRPr="00833E8C">
              <w:rPr>
                <w:sz w:val="20"/>
                <w:szCs w:val="20"/>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3888E" w14:textId="77777777" w:rsidR="00833E8C" w:rsidRPr="00833E8C" w:rsidRDefault="00833E8C" w:rsidP="006E04C7">
            <w:pPr>
              <w:widowControl/>
              <w:spacing w:after="0" w:line="240" w:lineRule="auto"/>
              <w:ind w:firstLine="0"/>
              <w:jc w:val="center"/>
              <w:rPr>
                <w:sz w:val="20"/>
                <w:szCs w:val="20"/>
              </w:rPr>
            </w:pPr>
            <w:r w:rsidRPr="00833E8C">
              <w:rPr>
                <w:sz w:val="20"/>
                <w:szCs w:val="20"/>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A976F" w14:textId="77777777" w:rsidR="00833E8C" w:rsidRPr="00833E8C" w:rsidRDefault="00833E8C" w:rsidP="006E04C7">
            <w:pPr>
              <w:widowControl/>
              <w:spacing w:after="0" w:line="240" w:lineRule="auto"/>
              <w:ind w:firstLine="0"/>
              <w:jc w:val="center"/>
              <w:rPr>
                <w:sz w:val="20"/>
                <w:szCs w:val="20"/>
              </w:rPr>
            </w:pPr>
            <w:r w:rsidRPr="00833E8C">
              <w:rPr>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07415" w14:textId="77777777" w:rsidR="00833E8C" w:rsidRPr="00833E8C" w:rsidRDefault="00833E8C" w:rsidP="006E04C7">
            <w:pPr>
              <w:widowControl/>
              <w:spacing w:after="0" w:line="240" w:lineRule="auto"/>
              <w:ind w:firstLine="0"/>
              <w:jc w:val="center"/>
              <w:rPr>
                <w:sz w:val="20"/>
                <w:szCs w:val="20"/>
              </w:rPr>
            </w:pPr>
            <w:r w:rsidRPr="00833E8C">
              <w:rPr>
                <w:sz w:val="20"/>
                <w:szCs w:val="20"/>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24603" w14:textId="77777777" w:rsidR="00833E8C" w:rsidRPr="00833E8C" w:rsidRDefault="00833E8C" w:rsidP="006E04C7">
            <w:pPr>
              <w:widowControl/>
              <w:spacing w:after="0" w:line="240" w:lineRule="auto"/>
              <w:ind w:firstLine="0"/>
              <w:jc w:val="center"/>
              <w:rPr>
                <w:sz w:val="20"/>
                <w:szCs w:val="20"/>
              </w:rPr>
            </w:pPr>
            <w:r w:rsidRPr="00833E8C">
              <w:rPr>
                <w:sz w:val="20"/>
                <w:szCs w:val="20"/>
              </w:rPr>
              <w:t>37</w:t>
            </w:r>
          </w:p>
        </w:tc>
      </w:tr>
      <w:tr w:rsidR="00833E8C" w:rsidRPr="00833E8C" w14:paraId="74A223B0"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4ED6ADB0"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Новодомикан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21A6C" w14:textId="77777777" w:rsidR="00833E8C" w:rsidRPr="00833E8C" w:rsidRDefault="00833E8C" w:rsidP="006E04C7">
            <w:pPr>
              <w:widowControl/>
              <w:spacing w:after="0" w:line="240" w:lineRule="auto"/>
              <w:ind w:firstLine="0"/>
              <w:jc w:val="center"/>
              <w:rPr>
                <w:sz w:val="20"/>
                <w:szCs w:val="20"/>
              </w:rPr>
            </w:pPr>
            <w:r w:rsidRPr="00833E8C">
              <w:rPr>
                <w:sz w:val="20"/>
                <w:szCs w:val="20"/>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C60C6" w14:textId="77777777" w:rsidR="00833E8C" w:rsidRPr="00833E8C" w:rsidRDefault="00833E8C" w:rsidP="006E04C7">
            <w:pPr>
              <w:widowControl/>
              <w:spacing w:after="0" w:line="240" w:lineRule="auto"/>
              <w:ind w:firstLine="0"/>
              <w:jc w:val="center"/>
              <w:rPr>
                <w:sz w:val="20"/>
                <w:szCs w:val="20"/>
              </w:rPr>
            </w:pPr>
            <w:r w:rsidRPr="00833E8C">
              <w:rPr>
                <w:sz w:val="20"/>
                <w:szCs w:val="20"/>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66F7" w14:textId="77777777" w:rsidR="00833E8C" w:rsidRPr="00833E8C" w:rsidRDefault="00833E8C" w:rsidP="006E04C7">
            <w:pPr>
              <w:widowControl/>
              <w:spacing w:after="0" w:line="240" w:lineRule="auto"/>
              <w:ind w:firstLine="0"/>
              <w:jc w:val="center"/>
              <w:rPr>
                <w:sz w:val="20"/>
                <w:szCs w:val="20"/>
              </w:rPr>
            </w:pPr>
            <w:r w:rsidRPr="00833E8C">
              <w:rPr>
                <w:sz w:val="20"/>
                <w:szCs w:val="20"/>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0062C" w14:textId="77777777" w:rsidR="00833E8C" w:rsidRPr="00833E8C" w:rsidRDefault="00833E8C" w:rsidP="006E04C7">
            <w:pPr>
              <w:widowControl/>
              <w:spacing w:after="0" w:line="240" w:lineRule="auto"/>
              <w:ind w:firstLine="0"/>
              <w:jc w:val="center"/>
              <w:rPr>
                <w:sz w:val="20"/>
                <w:szCs w:val="20"/>
              </w:rPr>
            </w:pPr>
            <w:r w:rsidRPr="00833E8C">
              <w:rPr>
                <w:sz w:val="20"/>
                <w:szCs w:val="20"/>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983CD" w14:textId="77777777" w:rsidR="00833E8C" w:rsidRPr="00833E8C" w:rsidRDefault="00833E8C" w:rsidP="006E04C7">
            <w:pPr>
              <w:widowControl/>
              <w:spacing w:after="0" w:line="240" w:lineRule="auto"/>
              <w:ind w:firstLine="0"/>
              <w:jc w:val="center"/>
              <w:rPr>
                <w:sz w:val="20"/>
                <w:szCs w:val="20"/>
              </w:rPr>
            </w:pPr>
            <w:r w:rsidRPr="00833E8C">
              <w:rPr>
                <w:sz w:val="20"/>
                <w:szCs w:val="20"/>
              </w:rPr>
              <w:t>28</w:t>
            </w:r>
          </w:p>
        </w:tc>
      </w:tr>
      <w:tr w:rsidR="00833E8C" w:rsidRPr="00833E8C" w14:paraId="38CBDAA5"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0B401D70"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Новопокровка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606F6" w14:textId="77777777" w:rsidR="00833E8C" w:rsidRPr="00833E8C" w:rsidRDefault="00833E8C" w:rsidP="006E04C7">
            <w:pPr>
              <w:widowControl/>
              <w:spacing w:after="0" w:line="240" w:lineRule="auto"/>
              <w:ind w:firstLine="0"/>
              <w:jc w:val="center"/>
              <w:rPr>
                <w:sz w:val="20"/>
                <w:szCs w:val="20"/>
              </w:rPr>
            </w:pPr>
            <w:r w:rsidRPr="00833E8C">
              <w:rPr>
                <w:sz w:val="20"/>
                <w:szCs w:val="20"/>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5EAD4" w14:textId="77777777" w:rsidR="00833E8C" w:rsidRPr="00833E8C" w:rsidRDefault="00833E8C" w:rsidP="006E04C7">
            <w:pPr>
              <w:widowControl/>
              <w:spacing w:after="0" w:line="240" w:lineRule="auto"/>
              <w:ind w:firstLine="0"/>
              <w:jc w:val="center"/>
              <w:rPr>
                <w:sz w:val="20"/>
                <w:szCs w:val="20"/>
              </w:rPr>
            </w:pPr>
            <w:r w:rsidRPr="00833E8C">
              <w:rPr>
                <w:sz w:val="20"/>
                <w:szCs w:val="20"/>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E8A39" w14:textId="77777777" w:rsidR="00833E8C" w:rsidRPr="00833E8C" w:rsidRDefault="00833E8C" w:rsidP="006E04C7">
            <w:pPr>
              <w:widowControl/>
              <w:spacing w:after="0" w:line="240" w:lineRule="auto"/>
              <w:ind w:firstLine="0"/>
              <w:jc w:val="center"/>
              <w:rPr>
                <w:sz w:val="20"/>
                <w:szCs w:val="20"/>
              </w:rPr>
            </w:pPr>
            <w:r w:rsidRPr="00833E8C">
              <w:rPr>
                <w:sz w:val="20"/>
                <w:szCs w:val="20"/>
              </w:rPr>
              <w:t>59</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9AA4A" w14:textId="77777777" w:rsidR="00833E8C" w:rsidRPr="00833E8C" w:rsidRDefault="00833E8C" w:rsidP="006E04C7">
            <w:pPr>
              <w:widowControl/>
              <w:spacing w:after="0" w:line="240" w:lineRule="auto"/>
              <w:ind w:firstLine="0"/>
              <w:jc w:val="center"/>
              <w:rPr>
                <w:sz w:val="20"/>
                <w:szCs w:val="20"/>
              </w:rPr>
            </w:pPr>
            <w:r w:rsidRPr="00833E8C">
              <w:rPr>
                <w:sz w:val="20"/>
                <w:szCs w:val="20"/>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69CD7" w14:textId="77777777" w:rsidR="00833E8C" w:rsidRPr="00833E8C" w:rsidRDefault="00833E8C" w:rsidP="006E04C7">
            <w:pPr>
              <w:widowControl/>
              <w:spacing w:after="0" w:line="240" w:lineRule="auto"/>
              <w:ind w:firstLine="0"/>
              <w:jc w:val="center"/>
              <w:rPr>
                <w:sz w:val="20"/>
                <w:szCs w:val="20"/>
              </w:rPr>
            </w:pPr>
            <w:r w:rsidRPr="00833E8C">
              <w:rPr>
                <w:sz w:val="20"/>
                <w:szCs w:val="20"/>
              </w:rPr>
              <w:t>54</w:t>
            </w:r>
          </w:p>
        </w:tc>
      </w:tr>
      <w:tr w:rsidR="00833E8C" w:rsidRPr="00833E8C" w14:paraId="6D2354DA"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F8FAD33"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Новосергеевка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485BF" w14:textId="77777777" w:rsidR="00833E8C" w:rsidRPr="00833E8C" w:rsidRDefault="00833E8C" w:rsidP="006E04C7">
            <w:pPr>
              <w:widowControl/>
              <w:spacing w:after="0" w:line="240" w:lineRule="auto"/>
              <w:ind w:firstLine="0"/>
              <w:jc w:val="center"/>
              <w:rPr>
                <w:sz w:val="20"/>
                <w:szCs w:val="20"/>
              </w:rPr>
            </w:pPr>
            <w:r w:rsidRPr="00833E8C">
              <w:rPr>
                <w:sz w:val="20"/>
                <w:szCs w:val="2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BD2EB" w14:textId="77777777" w:rsidR="00833E8C" w:rsidRPr="00833E8C" w:rsidRDefault="00833E8C" w:rsidP="006E04C7">
            <w:pPr>
              <w:widowControl/>
              <w:spacing w:after="0" w:line="240" w:lineRule="auto"/>
              <w:ind w:firstLine="0"/>
              <w:jc w:val="center"/>
              <w:rPr>
                <w:sz w:val="20"/>
                <w:szCs w:val="20"/>
              </w:rPr>
            </w:pPr>
            <w:r w:rsidRPr="00833E8C">
              <w:rPr>
                <w:sz w:val="20"/>
                <w:szCs w:val="20"/>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755BD" w14:textId="77777777" w:rsidR="00833E8C" w:rsidRPr="00833E8C" w:rsidRDefault="00833E8C" w:rsidP="006E04C7">
            <w:pPr>
              <w:widowControl/>
              <w:spacing w:after="0" w:line="240" w:lineRule="auto"/>
              <w:ind w:firstLine="0"/>
              <w:jc w:val="center"/>
              <w:rPr>
                <w:sz w:val="20"/>
                <w:szCs w:val="20"/>
              </w:rPr>
            </w:pPr>
            <w:r w:rsidRPr="00833E8C">
              <w:rPr>
                <w:sz w:val="20"/>
                <w:szCs w:val="20"/>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121BB" w14:textId="77777777" w:rsidR="00833E8C" w:rsidRPr="00833E8C" w:rsidRDefault="00833E8C" w:rsidP="006E04C7">
            <w:pPr>
              <w:widowControl/>
              <w:spacing w:after="0" w:line="240" w:lineRule="auto"/>
              <w:ind w:firstLine="0"/>
              <w:jc w:val="center"/>
              <w:rPr>
                <w:sz w:val="20"/>
                <w:szCs w:val="20"/>
              </w:rPr>
            </w:pPr>
            <w:r w:rsidRPr="00833E8C">
              <w:rPr>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7D642" w14:textId="77777777" w:rsidR="00833E8C" w:rsidRPr="00833E8C" w:rsidRDefault="00833E8C" w:rsidP="006E04C7">
            <w:pPr>
              <w:widowControl/>
              <w:spacing w:after="0" w:line="240" w:lineRule="auto"/>
              <w:ind w:firstLine="0"/>
              <w:jc w:val="center"/>
              <w:rPr>
                <w:sz w:val="20"/>
                <w:szCs w:val="20"/>
              </w:rPr>
            </w:pPr>
            <w:r w:rsidRPr="00833E8C">
              <w:rPr>
                <w:sz w:val="20"/>
                <w:szCs w:val="20"/>
              </w:rPr>
              <w:t>42</w:t>
            </w:r>
          </w:p>
        </w:tc>
      </w:tr>
      <w:tr w:rsidR="00833E8C" w:rsidRPr="00833E8C" w14:paraId="4224F1B8"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F7B15D8"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Новоспасск</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1F9FA" w14:textId="77777777" w:rsidR="00833E8C" w:rsidRPr="00833E8C" w:rsidRDefault="00833E8C" w:rsidP="006E04C7">
            <w:pPr>
              <w:widowControl/>
              <w:spacing w:after="0" w:line="240" w:lineRule="auto"/>
              <w:ind w:firstLine="0"/>
              <w:jc w:val="center"/>
              <w:rPr>
                <w:sz w:val="20"/>
                <w:szCs w:val="20"/>
              </w:rPr>
            </w:pPr>
            <w:r w:rsidRPr="00833E8C">
              <w:rPr>
                <w:sz w:val="20"/>
                <w:szCs w:val="20"/>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FC50F" w14:textId="77777777" w:rsidR="00833E8C" w:rsidRPr="00833E8C" w:rsidRDefault="00833E8C" w:rsidP="006E04C7">
            <w:pPr>
              <w:widowControl/>
              <w:spacing w:after="0" w:line="240" w:lineRule="auto"/>
              <w:ind w:firstLine="0"/>
              <w:jc w:val="center"/>
              <w:rPr>
                <w:sz w:val="20"/>
                <w:szCs w:val="20"/>
              </w:rPr>
            </w:pPr>
            <w:r w:rsidRPr="00833E8C">
              <w:rPr>
                <w:sz w:val="20"/>
                <w:szCs w:val="20"/>
              </w:rPr>
              <w:t>166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7B719" w14:textId="77777777" w:rsidR="00833E8C" w:rsidRPr="00833E8C" w:rsidRDefault="00833E8C" w:rsidP="006E04C7">
            <w:pPr>
              <w:widowControl/>
              <w:spacing w:after="0" w:line="240" w:lineRule="auto"/>
              <w:ind w:firstLine="0"/>
              <w:jc w:val="center"/>
              <w:rPr>
                <w:sz w:val="20"/>
                <w:szCs w:val="20"/>
              </w:rPr>
            </w:pPr>
            <w:r w:rsidRPr="00833E8C">
              <w:rPr>
                <w:sz w:val="20"/>
                <w:szCs w:val="20"/>
              </w:rPr>
              <w:t>179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3471" w14:textId="77777777" w:rsidR="00833E8C" w:rsidRPr="00833E8C" w:rsidRDefault="00833E8C" w:rsidP="006E04C7">
            <w:pPr>
              <w:widowControl/>
              <w:spacing w:after="0" w:line="240" w:lineRule="auto"/>
              <w:ind w:firstLine="0"/>
              <w:jc w:val="center"/>
              <w:rPr>
                <w:sz w:val="20"/>
                <w:szCs w:val="20"/>
              </w:rPr>
            </w:pPr>
            <w:r w:rsidRPr="00833E8C">
              <w:rPr>
                <w:sz w:val="20"/>
                <w:szCs w:val="20"/>
              </w:rPr>
              <w:t>169</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09E48" w14:textId="77777777" w:rsidR="00833E8C" w:rsidRPr="00833E8C" w:rsidRDefault="00833E8C" w:rsidP="006E04C7">
            <w:pPr>
              <w:widowControl/>
              <w:spacing w:after="0" w:line="240" w:lineRule="auto"/>
              <w:ind w:firstLine="0"/>
              <w:jc w:val="center"/>
              <w:rPr>
                <w:sz w:val="20"/>
                <w:szCs w:val="20"/>
              </w:rPr>
            </w:pPr>
            <w:r w:rsidRPr="00833E8C">
              <w:rPr>
                <w:sz w:val="20"/>
                <w:szCs w:val="20"/>
              </w:rPr>
              <w:t>167</w:t>
            </w:r>
          </w:p>
        </w:tc>
      </w:tr>
      <w:tr w:rsidR="00833E8C" w:rsidRPr="00833E8C" w14:paraId="0BB8D53E"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1E59F736"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Орловка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DA483" w14:textId="77777777" w:rsidR="00833E8C" w:rsidRPr="00833E8C" w:rsidRDefault="00833E8C" w:rsidP="006E04C7">
            <w:pPr>
              <w:widowControl/>
              <w:spacing w:after="0" w:line="240" w:lineRule="auto"/>
              <w:ind w:firstLine="0"/>
              <w:jc w:val="center"/>
              <w:rPr>
                <w:sz w:val="20"/>
                <w:szCs w:val="20"/>
              </w:rPr>
            </w:pPr>
            <w:r w:rsidRPr="00833E8C">
              <w:rPr>
                <w:sz w:val="20"/>
                <w:szCs w:val="2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D23E3" w14:textId="77777777" w:rsidR="00833E8C" w:rsidRPr="00833E8C" w:rsidRDefault="00833E8C" w:rsidP="006E04C7">
            <w:pPr>
              <w:widowControl/>
              <w:spacing w:after="0" w:line="240" w:lineRule="auto"/>
              <w:ind w:firstLine="0"/>
              <w:jc w:val="center"/>
              <w:rPr>
                <w:sz w:val="20"/>
                <w:szCs w:val="20"/>
              </w:rPr>
            </w:pPr>
            <w:r w:rsidRPr="00833E8C">
              <w:rPr>
                <w:sz w:val="20"/>
                <w:szCs w:val="2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67D54" w14:textId="77777777" w:rsidR="00833E8C" w:rsidRPr="00833E8C" w:rsidRDefault="00833E8C" w:rsidP="006E04C7">
            <w:pPr>
              <w:widowControl/>
              <w:spacing w:after="0" w:line="240" w:lineRule="auto"/>
              <w:ind w:firstLine="0"/>
              <w:jc w:val="center"/>
              <w:rPr>
                <w:sz w:val="20"/>
                <w:szCs w:val="20"/>
              </w:rPr>
            </w:pPr>
            <w:r w:rsidRPr="00833E8C">
              <w:rPr>
                <w:sz w:val="20"/>
                <w:szCs w:val="20"/>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2CC65" w14:textId="77777777" w:rsidR="00833E8C" w:rsidRPr="00833E8C" w:rsidRDefault="00833E8C" w:rsidP="006E04C7">
            <w:pPr>
              <w:widowControl/>
              <w:spacing w:after="0" w:line="240" w:lineRule="auto"/>
              <w:ind w:firstLine="0"/>
              <w:jc w:val="center"/>
              <w:rPr>
                <w:sz w:val="20"/>
                <w:szCs w:val="20"/>
              </w:rPr>
            </w:pPr>
            <w:r w:rsidRPr="00833E8C">
              <w:rPr>
                <w:sz w:val="20"/>
                <w:szCs w:val="20"/>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8001A" w14:textId="77777777" w:rsidR="00833E8C" w:rsidRPr="00833E8C" w:rsidRDefault="00833E8C" w:rsidP="006E04C7">
            <w:pPr>
              <w:widowControl/>
              <w:spacing w:after="0" w:line="240" w:lineRule="auto"/>
              <w:ind w:firstLine="0"/>
              <w:jc w:val="center"/>
              <w:rPr>
                <w:sz w:val="20"/>
                <w:szCs w:val="20"/>
              </w:rPr>
            </w:pPr>
            <w:r w:rsidRPr="00833E8C">
              <w:rPr>
                <w:sz w:val="20"/>
                <w:szCs w:val="20"/>
              </w:rPr>
              <w:t>36</w:t>
            </w:r>
          </w:p>
        </w:tc>
      </w:tr>
      <w:tr w:rsidR="00833E8C" w:rsidRPr="00833E8C" w14:paraId="119066DF"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4CD95F4C"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Отважное</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9D427" w14:textId="77777777" w:rsidR="00833E8C" w:rsidRPr="00833E8C" w:rsidRDefault="00833E8C" w:rsidP="006E04C7">
            <w:pPr>
              <w:widowControl/>
              <w:spacing w:after="0" w:line="240" w:lineRule="auto"/>
              <w:ind w:firstLine="0"/>
              <w:jc w:val="center"/>
              <w:rPr>
                <w:sz w:val="20"/>
                <w:szCs w:val="20"/>
              </w:rPr>
            </w:pPr>
            <w:r w:rsidRPr="00833E8C">
              <w:rPr>
                <w:sz w:val="20"/>
                <w:szCs w:val="20"/>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CCB70" w14:textId="77777777" w:rsidR="00833E8C" w:rsidRPr="00833E8C" w:rsidRDefault="00833E8C" w:rsidP="006E04C7">
            <w:pPr>
              <w:widowControl/>
              <w:spacing w:after="0" w:line="240" w:lineRule="auto"/>
              <w:ind w:firstLine="0"/>
              <w:jc w:val="center"/>
              <w:rPr>
                <w:sz w:val="20"/>
                <w:szCs w:val="20"/>
              </w:rPr>
            </w:pPr>
            <w:r w:rsidRPr="00833E8C">
              <w:rPr>
                <w:sz w:val="20"/>
                <w:szCs w:val="20"/>
              </w:rPr>
              <w:t>610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5576A" w14:textId="77777777" w:rsidR="00833E8C" w:rsidRPr="00833E8C" w:rsidRDefault="00833E8C" w:rsidP="006E04C7">
            <w:pPr>
              <w:widowControl/>
              <w:spacing w:after="0" w:line="240" w:lineRule="auto"/>
              <w:ind w:firstLine="0"/>
              <w:jc w:val="center"/>
              <w:rPr>
                <w:sz w:val="20"/>
                <w:szCs w:val="20"/>
              </w:rPr>
            </w:pPr>
            <w:r w:rsidRPr="00833E8C">
              <w:rPr>
                <w:sz w:val="20"/>
                <w:szCs w:val="20"/>
              </w:rPr>
              <w:t>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73B2C" w14:textId="77777777" w:rsidR="00833E8C" w:rsidRPr="00833E8C" w:rsidRDefault="00833E8C" w:rsidP="006E04C7">
            <w:pPr>
              <w:widowControl/>
              <w:spacing w:after="0" w:line="240" w:lineRule="auto"/>
              <w:ind w:firstLine="0"/>
              <w:jc w:val="center"/>
              <w:rPr>
                <w:sz w:val="20"/>
                <w:szCs w:val="20"/>
              </w:rPr>
            </w:pPr>
            <w:r w:rsidRPr="00833E8C">
              <w:rPr>
                <w:sz w:val="20"/>
                <w:szCs w:val="20"/>
              </w:rPr>
              <w:t>597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5F3A2" w14:textId="77777777" w:rsidR="00833E8C" w:rsidRPr="00833E8C" w:rsidRDefault="00833E8C" w:rsidP="006E04C7">
            <w:pPr>
              <w:widowControl/>
              <w:spacing w:after="0" w:line="240" w:lineRule="auto"/>
              <w:ind w:firstLine="0"/>
              <w:jc w:val="center"/>
              <w:rPr>
                <w:sz w:val="20"/>
                <w:szCs w:val="20"/>
              </w:rPr>
            </w:pPr>
            <w:r w:rsidRPr="00833E8C">
              <w:rPr>
                <w:sz w:val="20"/>
                <w:szCs w:val="20"/>
              </w:rPr>
              <w:t>593</w:t>
            </w:r>
          </w:p>
        </w:tc>
      </w:tr>
      <w:tr w:rsidR="00833E8C" w:rsidRPr="00833E8C" w14:paraId="5FDD8E82"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6BC72465"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Петропавловка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C170C"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D17FB"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DABE3" w14:textId="77777777" w:rsidR="00833E8C" w:rsidRPr="00833E8C" w:rsidRDefault="00833E8C" w:rsidP="006E04C7">
            <w:pPr>
              <w:widowControl/>
              <w:spacing w:after="0" w:line="240" w:lineRule="auto"/>
              <w:ind w:firstLine="0"/>
              <w:jc w:val="center"/>
              <w:rPr>
                <w:sz w:val="20"/>
                <w:szCs w:val="20"/>
              </w:rPr>
            </w:pPr>
            <w:r w:rsidRPr="00833E8C">
              <w:rPr>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7E3AD"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6573C"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r>
      <w:tr w:rsidR="00833E8C" w:rsidRPr="00833E8C" w14:paraId="0CC2292D"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51B0F8C7"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ст. Рачи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4C52F"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D5C37"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7700B" w14:textId="77777777" w:rsidR="00833E8C" w:rsidRPr="00833E8C" w:rsidRDefault="00833E8C" w:rsidP="006E04C7">
            <w:pPr>
              <w:widowControl/>
              <w:spacing w:after="0" w:line="240" w:lineRule="auto"/>
              <w:ind w:firstLine="0"/>
              <w:jc w:val="center"/>
              <w:rPr>
                <w:sz w:val="20"/>
                <w:szCs w:val="20"/>
              </w:rPr>
            </w:pPr>
            <w:r w:rsidRPr="00833E8C">
              <w:rPr>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2031A" w14:textId="77777777" w:rsidR="00833E8C" w:rsidRPr="00833E8C" w:rsidRDefault="00833E8C" w:rsidP="006E04C7">
            <w:pPr>
              <w:widowControl/>
              <w:spacing w:after="0" w:line="240" w:lineRule="auto"/>
              <w:ind w:firstLine="0"/>
              <w:jc w:val="center"/>
              <w:rPr>
                <w:sz w:val="20"/>
                <w:szCs w:val="20"/>
              </w:rPr>
            </w:pPr>
            <w:r w:rsidRPr="00833E8C">
              <w:rPr>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DE39F" w14:textId="77777777" w:rsidR="00833E8C" w:rsidRPr="00833E8C" w:rsidRDefault="00833E8C" w:rsidP="006E04C7">
            <w:pPr>
              <w:widowControl/>
              <w:spacing w:after="0" w:line="240" w:lineRule="auto"/>
              <w:ind w:firstLine="0"/>
              <w:jc w:val="center"/>
              <w:rPr>
                <w:sz w:val="20"/>
                <w:szCs w:val="20"/>
              </w:rPr>
            </w:pPr>
            <w:r w:rsidRPr="00833E8C">
              <w:rPr>
                <w:sz w:val="20"/>
                <w:szCs w:val="20"/>
              </w:rPr>
              <w:t>6</w:t>
            </w:r>
          </w:p>
        </w:tc>
      </w:tr>
      <w:tr w:rsidR="00833E8C" w:rsidRPr="00833E8C" w14:paraId="28E4E880"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0FB251BB"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Сагибово</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6371E" w14:textId="77777777" w:rsidR="00833E8C" w:rsidRPr="00833E8C" w:rsidRDefault="00833E8C" w:rsidP="006E04C7">
            <w:pPr>
              <w:widowControl/>
              <w:spacing w:after="0" w:line="240" w:lineRule="auto"/>
              <w:ind w:firstLine="0"/>
              <w:jc w:val="center"/>
              <w:rPr>
                <w:sz w:val="20"/>
                <w:szCs w:val="20"/>
              </w:rPr>
            </w:pPr>
            <w:r w:rsidRPr="00833E8C">
              <w:rPr>
                <w:sz w:val="20"/>
                <w:szCs w:val="20"/>
              </w:rPr>
              <w:t>59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D5EF9" w14:textId="77777777" w:rsidR="00833E8C" w:rsidRPr="00833E8C" w:rsidRDefault="00833E8C" w:rsidP="006E04C7">
            <w:pPr>
              <w:widowControl/>
              <w:spacing w:after="0" w:line="240" w:lineRule="auto"/>
              <w:ind w:firstLine="0"/>
              <w:jc w:val="center"/>
              <w:rPr>
                <w:sz w:val="20"/>
                <w:szCs w:val="20"/>
              </w:rPr>
            </w:pPr>
            <w:r w:rsidRPr="00833E8C">
              <w:rPr>
                <w:sz w:val="20"/>
                <w:szCs w:val="20"/>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177F0" w14:textId="77777777" w:rsidR="00833E8C" w:rsidRPr="00833E8C" w:rsidRDefault="00833E8C" w:rsidP="006E04C7">
            <w:pPr>
              <w:widowControl/>
              <w:spacing w:after="0" w:line="240" w:lineRule="auto"/>
              <w:ind w:firstLine="0"/>
              <w:jc w:val="center"/>
              <w:rPr>
                <w:sz w:val="20"/>
                <w:szCs w:val="20"/>
              </w:rPr>
            </w:pPr>
            <w:r w:rsidRPr="00833E8C">
              <w:rPr>
                <w:sz w:val="20"/>
                <w:szCs w:val="2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2E0DD" w14:textId="77777777" w:rsidR="00833E8C" w:rsidRPr="00833E8C" w:rsidRDefault="00833E8C" w:rsidP="006E04C7">
            <w:pPr>
              <w:widowControl/>
              <w:spacing w:after="0" w:line="240" w:lineRule="auto"/>
              <w:ind w:firstLine="0"/>
              <w:jc w:val="center"/>
              <w:rPr>
                <w:sz w:val="20"/>
                <w:szCs w:val="20"/>
              </w:rPr>
            </w:pPr>
            <w:r w:rsidRPr="00833E8C">
              <w:rPr>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84B5" w14:textId="77777777" w:rsidR="00833E8C" w:rsidRPr="00833E8C" w:rsidRDefault="00833E8C" w:rsidP="006E04C7">
            <w:pPr>
              <w:widowControl/>
              <w:spacing w:after="0" w:line="240" w:lineRule="auto"/>
              <w:ind w:firstLine="0"/>
              <w:jc w:val="center"/>
              <w:rPr>
                <w:sz w:val="20"/>
                <w:szCs w:val="20"/>
              </w:rPr>
            </w:pPr>
            <w:r w:rsidRPr="00833E8C">
              <w:rPr>
                <w:sz w:val="20"/>
                <w:szCs w:val="20"/>
              </w:rPr>
              <w:t>7</w:t>
            </w:r>
          </w:p>
        </w:tc>
      </w:tr>
      <w:tr w:rsidR="00833E8C" w:rsidRPr="00833E8C" w14:paraId="14807B7A"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0B83AAF"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Свободное</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030A7"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751DC"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C1A93"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42EFA"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B01CB"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r>
      <w:tr w:rsidR="00833E8C" w:rsidRPr="00833E8C" w14:paraId="7DB333D9"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200DA9AD"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Северное</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307B9" w14:textId="77777777" w:rsidR="00833E8C" w:rsidRPr="00833E8C" w:rsidRDefault="00833E8C" w:rsidP="006E04C7">
            <w:pPr>
              <w:widowControl/>
              <w:spacing w:after="0" w:line="240" w:lineRule="auto"/>
              <w:ind w:firstLine="0"/>
              <w:jc w:val="center"/>
              <w:rPr>
                <w:sz w:val="20"/>
                <w:szCs w:val="20"/>
              </w:rPr>
            </w:pPr>
            <w:r w:rsidRPr="00833E8C">
              <w:rPr>
                <w:sz w:val="20"/>
                <w:szCs w:val="20"/>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C0EB0" w14:textId="77777777" w:rsidR="00833E8C" w:rsidRPr="00833E8C" w:rsidRDefault="00833E8C" w:rsidP="006E04C7">
            <w:pPr>
              <w:widowControl/>
              <w:spacing w:after="0" w:line="240" w:lineRule="auto"/>
              <w:ind w:firstLine="0"/>
              <w:jc w:val="center"/>
              <w:rPr>
                <w:sz w:val="20"/>
                <w:szCs w:val="20"/>
              </w:rPr>
            </w:pPr>
            <w:r w:rsidRPr="00833E8C">
              <w:rPr>
                <w:sz w:val="20"/>
                <w:szCs w:val="20"/>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C3E8B" w14:textId="77777777" w:rsidR="00833E8C" w:rsidRPr="00833E8C" w:rsidRDefault="00833E8C" w:rsidP="006E04C7">
            <w:pPr>
              <w:widowControl/>
              <w:spacing w:after="0" w:line="240" w:lineRule="auto"/>
              <w:ind w:firstLine="0"/>
              <w:jc w:val="center"/>
              <w:rPr>
                <w:sz w:val="20"/>
                <w:szCs w:val="20"/>
              </w:rPr>
            </w:pPr>
            <w:r w:rsidRPr="00833E8C">
              <w:rPr>
                <w:sz w:val="20"/>
                <w:szCs w:val="20"/>
              </w:rPr>
              <w:t>129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834B6" w14:textId="77777777" w:rsidR="00833E8C" w:rsidRPr="00833E8C" w:rsidRDefault="00833E8C" w:rsidP="006E04C7">
            <w:pPr>
              <w:widowControl/>
              <w:spacing w:after="0" w:line="240" w:lineRule="auto"/>
              <w:ind w:firstLine="0"/>
              <w:jc w:val="center"/>
              <w:rPr>
                <w:sz w:val="20"/>
                <w:szCs w:val="20"/>
              </w:rPr>
            </w:pPr>
            <w:r w:rsidRPr="00833E8C">
              <w:rPr>
                <w:sz w:val="20"/>
                <w:szCs w:val="20"/>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AF845" w14:textId="77777777" w:rsidR="00833E8C" w:rsidRPr="00833E8C" w:rsidRDefault="00833E8C" w:rsidP="006E04C7">
            <w:pPr>
              <w:widowControl/>
              <w:spacing w:after="0" w:line="240" w:lineRule="auto"/>
              <w:ind w:firstLine="0"/>
              <w:jc w:val="center"/>
              <w:rPr>
                <w:sz w:val="20"/>
                <w:szCs w:val="20"/>
              </w:rPr>
            </w:pPr>
            <w:r w:rsidRPr="00833E8C">
              <w:rPr>
                <w:sz w:val="20"/>
                <w:szCs w:val="20"/>
              </w:rPr>
              <w:t>126</w:t>
            </w:r>
          </w:p>
        </w:tc>
      </w:tr>
      <w:tr w:rsidR="00833E8C" w:rsidRPr="00833E8C" w14:paraId="7D5633F3"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5ED9024B"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Скобельцыно</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9D7D4" w14:textId="77777777" w:rsidR="00833E8C" w:rsidRPr="00833E8C" w:rsidRDefault="00833E8C" w:rsidP="006E04C7">
            <w:pPr>
              <w:widowControl/>
              <w:spacing w:after="0" w:line="240" w:lineRule="auto"/>
              <w:ind w:firstLine="0"/>
              <w:jc w:val="center"/>
              <w:rPr>
                <w:sz w:val="20"/>
                <w:szCs w:val="20"/>
              </w:rPr>
            </w:pPr>
            <w:r w:rsidRPr="00833E8C">
              <w:rPr>
                <w:sz w:val="20"/>
                <w:szCs w:val="20"/>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9BF07" w14:textId="77777777" w:rsidR="00833E8C" w:rsidRPr="00833E8C" w:rsidRDefault="00833E8C" w:rsidP="006E04C7">
            <w:pPr>
              <w:widowControl/>
              <w:spacing w:after="0" w:line="240" w:lineRule="auto"/>
              <w:ind w:firstLine="0"/>
              <w:jc w:val="center"/>
              <w:rPr>
                <w:sz w:val="20"/>
                <w:szCs w:val="20"/>
              </w:rPr>
            </w:pPr>
            <w:r w:rsidRPr="00833E8C">
              <w:rPr>
                <w:sz w:val="20"/>
                <w:szCs w:val="20"/>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22F4E" w14:textId="77777777" w:rsidR="00833E8C" w:rsidRPr="00833E8C" w:rsidRDefault="00833E8C" w:rsidP="006E04C7">
            <w:pPr>
              <w:widowControl/>
              <w:spacing w:after="0" w:line="240" w:lineRule="auto"/>
              <w:ind w:firstLine="0"/>
              <w:jc w:val="center"/>
              <w:rPr>
                <w:sz w:val="20"/>
                <w:szCs w:val="20"/>
              </w:rPr>
            </w:pPr>
            <w:r w:rsidRPr="00833E8C">
              <w:rPr>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DB347" w14:textId="77777777" w:rsidR="00833E8C" w:rsidRPr="00833E8C" w:rsidRDefault="00833E8C" w:rsidP="006E04C7">
            <w:pPr>
              <w:widowControl/>
              <w:spacing w:after="0" w:line="240" w:lineRule="auto"/>
              <w:ind w:firstLine="0"/>
              <w:jc w:val="center"/>
              <w:rPr>
                <w:sz w:val="20"/>
                <w:szCs w:val="20"/>
              </w:rPr>
            </w:pPr>
            <w:r w:rsidRPr="00833E8C">
              <w:rPr>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392DE" w14:textId="77777777" w:rsidR="00833E8C" w:rsidRPr="00833E8C" w:rsidRDefault="00833E8C" w:rsidP="006E04C7">
            <w:pPr>
              <w:widowControl/>
              <w:spacing w:after="0" w:line="240" w:lineRule="auto"/>
              <w:ind w:firstLine="0"/>
              <w:jc w:val="center"/>
              <w:rPr>
                <w:sz w:val="20"/>
                <w:szCs w:val="20"/>
              </w:rPr>
            </w:pPr>
            <w:r w:rsidRPr="00833E8C">
              <w:rPr>
                <w:sz w:val="20"/>
                <w:szCs w:val="20"/>
              </w:rPr>
              <w:t>6</w:t>
            </w:r>
          </w:p>
        </w:tc>
      </w:tr>
      <w:tr w:rsidR="00833E8C" w:rsidRPr="00833E8C" w14:paraId="2765862C"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6F13E14B"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Тарманчукан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6E95D" w14:textId="77777777" w:rsidR="00833E8C" w:rsidRPr="00833E8C" w:rsidRDefault="00833E8C" w:rsidP="006E04C7">
            <w:pPr>
              <w:widowControl/>
              <w:spacing w:after="0" w:line="240" w:lineRule="auto"/>
              <w:ind w:firstLine="0"/>
              <w:jc w:val="center"/>
              <w:rPr>
                <w:sz w:val="20"/>
                <w:szCs w:val="20"/>
              </w:rPr>
            </w:pPr>
            <w:r w:rsidRPr="00833E8C">
              <w:rPr>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37D03" w14:textId="77777777" w:rsidR="00833E8C" w:rsidRPr="00833E8C" w:rsidRDefault="00833E8C" w:rsidP="006E04C7">
            <w:pPr>
              <w:widowControl/>
              <w:spacing w:after="0" w:line="240" w:lineRule="auto"/>
              <w:ind w:firstLine="0"/>
              <w:jc w:val="center"/>
              <w:rPr>
                <w:sz w:val="20"/>
                <w:szCs w:val="20"/>
              </w:rPr>
            </w:pPr>
            <w:r w:rsidRPr="00833E8C">
              <w:rPr>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FA8F8"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1F382" w14:textId="77777777" w:rsidR="00833E8C" w:rsidRPr="00833E8C" w:rsidRDefault="00833E8C" w:rsidP="006E04C7">
            <w:pPr>
              <w:widowControl/>
              <w:spacing w:after="0" w:line="240" w:lineRule="auto"/>
              <w:ind w:firstLine="0"/>
              <w:jc w:val="center"/>
              <w:rPr>
                <w:sz w:val="20"/>
                <w:szCs w:val="20"/>
              </w:rPr>
            </w:pPr>
            <w:r w:rsidRPr="00833E8C">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78BA8"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r>
      <w:tr w:rsidR="00833E8C" w:rsidRPr="00833E8C" w14:paraId="42F384C3"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7CD90D2A"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ст. Татакан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AF387" w14:textId="77777777" w:rsidR="00833E8C" w:rsidRPr="00833E8C" w:rsidRDefault="00833E8C" w:rsidP="006E04C7">
            <w:pPr>
              <w:widowControl/>
              <w:spacing w:after="0" w:line="240" w:lineRule="auto"/>
              <w:ind w:firstLine="0"/>
              <w:jc w:val="center"/>
              <w:rPr>
                <w:sz w:val="20"/>
                <w:szCs w:val="20"/>
              </w:rPr>
            </w:pPr>
            <w:r w:rsidRPr="00833E8C">
              <w:rPr>
                <w:sz w:val="20"/>
                <w:szCs w:val="20"/>
              </w:rPr>
              <w:t>87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D51D7" w14:textId="77777777" w:rsidR="00833E8C" w:rsidRPr="00833E8C" w:rsidRDefault="00833E8C" w:rsidP="006E04C7">
            <w:pPr>
              <w:widowControl/>
              <w:spacing w:after="0" w:line="240" w:lineRule="auto"/>
              <w:ind w:firstLine="0"/>
              <w:jc w:val="center"/>
              <w:rPr>
                <w:sz w:val="20"/>
                <w:szCs w:val="20"/>
              </w:rPr>
            </w:pPr>
            <w:r w:rsidRPr="00833E8C">
              <w:rPr>
                <w:sz w:val="20"/>
                <w:szCs w:val="20"/>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9901A" w14:textId="77777777" w:rsidR="00833E8C" w:rsidRPr="00833E8C" w:rsidRDefault="00833E8C" w:rsidP="006E04C7">
            <w:pPr>
              <w:widowControl/>
              <w:spacing w:after="0" w:line="240" w:lineRule="auto"/>
              <w:ind w:firstLine="0"/>
              <w:jc w:val="center"/>
              <w:rPr>
                <w:sz w:val="20"/>
                <w:szCs w:val="20"/>
              </w:rPr>
            </w:pPr>
            <w:r w:rsidRPr="00833E8C">
              <w:rPr>
                <w:sz w:val="20"/>
                <w:szCs w:val="20"/>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A1DF9" w14:textId="77777777" w:rsidR="00833E8C" w:rsidRPr="00833E8C" w:rsidRDefault="00833E8C" w:rsidP="006E04C7">
            <w:pPr>
              <w:widowControl/>
              <w:spacing w:after="0" w:line="240" w:lineRule="auto"/>
              <w:ind w:firstLine="0"/>
              <w:jc w:val="center"/>
              <w:rPr>
                <w:sz w:val="20"/>
                <w:szCs w:val="20"/>
              </w:rPr>
            </w:pPr>
            <w:r w:rsidRPr="00833E8C">
              <w:rPr>
                <w:sz w:val="20"/>
                <w:szCs w:val="20"/>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C9BD8" w14:textId="77777777" w:rsidR="00833E8C" w:rsidRPr="00833E8C" w:rsidRDefault="00833E8C" w:rsidP="006E04C7">
            <w:pPr>
              <w:widowControl/>
              <w:spacing w:after="0" w:line="240" w:lineRule="auto"/>
              <w:ind w:firstLine="0"/>
              <w:jc w:val="center"/>
              <w:rPr>
                <w:sz w:val="20"/>
                <w:szCs w:val="20"/>
              </w:rPr>
            </w:pPr>
            <w:r w:rsidRPr="00833E8C">
              <w:rPr>
                <w:sz w:val="20"/>
                <w:szCs w:val="20"/>
              </w:rPr>
              <w:t>64</w:t>
            </w:r>
          </w:p>
        </w:tc>
      </w:tr>
      <w:tr w:rsidR="00833E8C" w:rsidRPr="00833E8C" w14:paraId="5516B080"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1338F7C5"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Украинка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60C9F"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EF140"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9F4A6" w14:textId="77777777" w:rsidR="00833E8C" w:rsidRPr="00833E8C" w:rsidRDefault="00833E8C" w:rsidP="006E04C7">
            <w:pPr>
              <w:widowControl/>
              <w:spacing w:after="0" w:line="240" w:lineRule="auto"/>
              <w:ind w:firstLine="0"/>
              <w:jc w:val="center"/>
              <w:rPr>
                <w:sz w:val="20"/>
                <w:szCs w:val="20"/>
              </w:rPr>
            </w:pPr>
            <w:r w:rsidRPr="00833E8C">
              <w:rPr>
                <w:sz w:val="20"/>
                <w:szCs w:val="2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B5A53" w14:textId="77777777" w:rsidR="00833E8C" w:rsidRPr="00833E8C" w:rsidRDefault="00833E8C" w:rsidP="006E04C7">
            <w:pPr>
              <w:widowControl/>
              <w:spacing w:after="0" w:line="240" w:lineRule="auto"/>
              <w:ind w:firstLine="0"/>
              <w:jc w:val="center"/>
              <w:rPr>
                <w:sz w:val="20"/>
                <w:szCs w:val="20"/>
              </w:rPr>
            </w:pPr>
            <w:r w:rsidRPr="00833E8C">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4E9B5" w14:textId="77777777" w:rsidR="00833E8C" w:rsidRPr="00833E8C" w:rsidRDefault="00833E8C" w:rsidP="006E04C7">
            <w:pPr>
              <w:widowControl/>
              <w:spacing w:after="0" w:line="240" w:lineRule="auto"/>
              <w:ind w:firstLine="0"/>
              <w:jc w:val="center"/>
              <w:rPr>
                <w:sz w:val="20"/>
                <w:szCs w:val="20"/>
              </w:rPr>
            </w:pPr>
            <w:r w:rsidRPr="00833E8C">
              <w:rPr>
                <w:sz w:val="20"/>
                <w:szCs w:val="20"/>
              </w:rPr>
              <w:t>0</w:t>
            </w:r>
          </w:p>
        </w:tc>
      </w:tr>
      <w:tr w:rsidR="00833E8C" w:rsidRPr="00833E8C" w14:paraId="7D8808CD"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627E0021"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Урил</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7E5D5" w14:textId="77777777" w:rsidR="00833E8C" w:rsidRPr="00833E8C" w:rsidRDefault="00833E8C" w:rsidP="006E04C7">
            <w:pPr>
              <w:widowControl/>
              <w:spacing w:after="0" w:line="240" w:lineRule="auto"/>
              <w:ind w:firstLine="0"/>
              <w:jc w:val="center"/>
              <w:rPr>
                <w:sz w:val="20"/>
                <w:szCs w:val="20"/>
              </w:rPr>
            </w:pPr>
            <w:r w:rsidRPr="00833E8C">
              <w:rPr>
                <w:sz w:val="20"/>
                <w:szCs w:val="20"/>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8C8CF" w14:textId="77777777" w:rsidR="00833E8C" w:rsidRPr="00833E8C" w:rsidRDefault="00833E8C" w:rsidP="006E04C7">
            <w:pPr>
              <w:widowControl/>
              <w:spacing w:after="0" w:line="240" w:lineRule="auto"/>
              <w:ind w:firstLine="0"/>
              <w:jc w:val="center"/>
              <w:rPr>
                <w:sz w:val="20"/>
                <w:szCs w:val="20"/>
              </w:rPr>
            </w:pPr>
            <w:r w:rsidRPr="00833E8C">
              <w:rPr>
                <w:sz w:val="20"/>
                <w:szCs w:val="20"/>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CA263" w14:textId="77777777" w:rsidR="00833E8C" w:rsidRPr="00833E8C" w:rsidRDefault="00833E8C" w:rsidP="006E04C7">
            <w:pPr>
              <w:widowControl/>
              <w:spacing w:after="0" w:line="240" w:lineRule="auto"/>
              <w:ind w:firstLine="0"/>
              <w:jc w:val="center"/>
              <w:rPr>
                <w:sz w:val="20"/>
                <w:szCs w:val="20"/>
              </w:rPr>
            </w:pPr>
            <w:r w:rsidRPr="00833E8C">
              <w:rPr>
                <w:sz w:val="20"/>
                <w:szCs w:val="2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E8D1A" w14:textId="77777777" w:rsidR="00833E8C" w:rsidRPr="00833E8C" w:rsidRDefault="00833E8C" w:rsidP="006E04C7">
            <w:pPr>
              <w:widowControl/>
              <w:spacing w:after="0" w:line="240" w:lineRule="auto"/>
              <w:ind w:firstLine="0"/>
              <w:jc w:val="center"/>
              <w:rPr>
                <w:sz w:val="20"/>
                <w:szCs w:val="20"/>
              </w:rPr>
            </w:pPr>
            <w:r w:rsidRPr="00833E8C">
              <w:rPr>
                <w:sz w:val="20"/>
                <w:szCs w:val="20"/>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EFD1" w14:textId="77777777" w:rsidR="00833E8C" w:rsidRPr="00833E8C" w:rsidRDefault="00833E8C" w:rsidP="006E04C7">
            <w:pPr>
              <w:widowControl/>
              <w:spacing w:after="0" w:line="240" w:lineRule="auto"/>
              <w:ind w:firstLine="0"/>
              <w:jc w:val="center"/>
              <w:rPr>
                <w:sz w:val="20"/>
                <w:szCs w:val="20"/>
              </w:rPr>
            </w:pPr>
            <w:r w:rsidRPr="00833E8C">
              <w:rPr>
                <w:sz w:val="20"/>
                <w:szCs w:val="20"/>
              </w:rPr>
              <w:t>26</w:t>
            </w:r>
          </w:p>
        </w:tc>
      </w:tr>
      <w:tr w:rsidR="00833E8C" w:rsidRPr="00833E8C" w14:paraId="22CA1D7A"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66C6A58B"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Черниговка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9B61C" w14:textId="77777777" w:rsidR="00833E8C" w:rsidRPr="00833E8C" w:rsidRDefault="00833E8C" w:rsidP="006E04C7">
            <w:pPr>
              <w:widowControl/>
              <w:spacing w:after="0" w:line="240" w:lineRule="auto"/>
              <w:ind w:firstLine="0"/>
              <w:jc w:val="center"/>
              <w:rPr>
                <w:sz w:val="20"/>
                <w:szCs w:val="20"/>
              </w:rPr>
            </w:pPr>
            <w:r w:rsidRPr="00833E8C">
              <w:rPr>
                <w:sz w:val="20"/>
                <w:szCs w:val="20"/>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C5099" w14:textId="77777777" w:rsidR="00833E8C" w:rsidRPr="00833E8C" w:rsidRDefault="00833E8C" w:rsidP="006E04C7">
            <w:pPr>
              <w:widowControl/>
              <w:spacing w:after="0" w:line="240" w:lineRule="auto"/>
              <w:ind w:firstLine="0"/>
              <w:jc w:val="center"/>
              <w:rPr>
                <w:sz w:val="20"/>
                <w:szCs w:val="20"/>
              </w:rPr>
            </w:pPr>
            <w:r w:rsidRPr="00833E8C">
              <w:rPr>
                <w:sz w:val="20"/>
                <w:szCs w:val="20"/>
              </w:rPr>
              <w:t>111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CE44F" w14:textId="77777777" w:rsidR="00833E8C" w:rsidRPr="00833E8C" w:rsidRDefault="00833E8C" w:rsidP="006E04C7">
            <w:pPr>
              <w:widowControl/>
              <w:spacing w:after="0" w:line="240" w:lineRule="auto"/>
              <w:ind w:firstLine="0"/>
              <w:jc w:val="center"/>
              <w:rPr>
                <w:sz w:val="20"/>
                <w:szCs w:val="20"/>
              </w:rPr>
            </w:pPr>
            <w:r w:rsidRPr="00833E8C">
              <w:rPr>
                <w:sz w:val="20"/>
                <w:szCs w:val="20"/>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F85BD" w14:textId="77777777" w:rsidR="00833E8C" w:rsidRPr="00833E8C" w:rsidRDefault="00833E8C" w:rsidP="006E04C7">
            <w:pPr>
              <w:widowControl/>
              <w:spacing w:after="0" w:line="240" w:lineRule="auto"/>
              <w:ind w:firstLine="0"/>
              <w:jc w:val="center"/>
              <w:rPr>
                <w:sz w:val="20"/>
                <w:szCs w:val="20"/>
              </w:rPr>
            </w:pPr>
            <w:r w:rsidRPr="00833E8C">
              <w:rPr>
                <w:sz w:val="20"/>
                <w:szCs w:val="20"/>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A71BC" w14:textId="77777777" w:rsidR="00833E8C" w:rsidRPr="00833E8C" w:rsidRDefault="00833E8C" w:rsidP="006E04C7">
            <w:pPr>
              <w:widowControl/>
              <w:spacing w:after="0" w:line="240" w:lineRule="auto"/>
              <w:ind w:firstLine="0"/>
              <w:jc w:val="center"/>
              <w:rPr>
                <w:sz w:val="20"/>
                <w:szCs w:val="20"/>
              </w:rPr>
            </w:pPr>
            <w:r w:rsidRPr="00833E8C">
              <w:rPr>
                <w:sz w:val="20"/>
                <w:szCs w:val="20"/>
              </w:rPr>
              <w:t>91</w:t>
            </w:r>
          </w:p>
        </w:tc>
      </w:tr>
      <w:tr w:rsidR="00833E8C" w:rsidRPr="00833E8C" w14:paraId="335EC3AB"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3ED9A58A"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Черноберёзовка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07F44" w14:textId="77777777" w:rsidR="00833E8C" w:rsidRPr="00833E8C" w:rsidRDefault="00833E8C" w:rsidP="006E04C7">
            <w:pPr>
              <w:widowControl/>
              <w:spacing w:after="0" w:line="240" w:lineRule="auto"/>
              <w:ind w:firstLine="0"/>
              <w:jc w:val="center"/>
              <w:rPr>
                <w:sz w:val="20"/>
                <w:szCs w:val="20"/>
              </w:rPr>
            </w:pPr>
            <w:r w:rsidRPr="00833E8C">
              <w:rPr>
                <w:sz w:val="20"/>
                <w:szCs w:val="20"/>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2F45" w14:textId="77777777" w:rsidR="00833E8C" w:rsidRPr="00833E8C" w:rsidRDefault="00833E8C" w:rsidP="006E04C7">
            <w:pPr>
              <w:widowControl/>
              <w:spacing w:after="0" w:line="240" w:lineRule="auto"/>
              <w:ind w:firstLine="0"/>
              <w:jc w:val="center"/>
              <w:rPr>
                <w:sz w:val="20"/>
                <w:szCs w:val="20"/>
              </w:rPr>
            </w:pPr>
            <w:r w:rsidRPr="00833E8C">
              <w:rPr>
                <w:sz w:val="20"/>
                <w:szCs w:val="20"/>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51C32" w14:textId="77777777" w:rsidR="00833E8C" w:rsidRPr="00833E8C" w:rsidRDefault="00833E8C" w:rsidP="006E04C7">
            <w:pPr>
              <w:widowControl/>
              <w:spacing w:after="0" w:line="240" w:lineRule="auto"/>
              <w:ind w:firstLine="0"/>
              <w:jc w:val="center"/>
              <w:rPr>
                <w:sz w:val="20"/>
                <w:szCs w:val="20"/>
              </w:rPr>
            </w:pPr>
            <w:r w:rsidRPr="00833E8C">
              <w:rPr>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7717E" w14:textId="77777777" w:rsidR="00833E8C" w:rsidRPr="00833E8C" w:rsidRDefault="00833E8C" w:rsidP="006E04C7">
            <w:pPr>
              <w:widowControl/>
              <w:spacing w:after="0" w:line="240" w:lineRule="auto"/>
              <w:ind w:firstLine="0"/>
              <w:jc w:val="center"/>
              <w:rPr>
                <w:sz w:val="20"/>
                <w:szCs w:val="20"/>
              </w:rPr>
            </w:pPr>
            <w:r w:rsidRPr="00833E8C">
              <w:rPr>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9EBFA" w14:textId="77777777" w:rsidR="00833E8C" w:rsidRPr="00833E8C" w:rsidRDefault="00833E8C" w:rsidP="006E04C7">
            <w:pPr>
              <w:widowControl/>
              <w:spacing w:after="0" w:line="240" w:lineRule="auto"/>
              <w:ind w:firstLine="0"/>
              <w:jc w:val="center"/>
              <w:rPr>
                <w:sz w:val="20"/>
                <w:szCs w:val="20"/>
              </w:rPr>
            </w:pPr>
            <w:r w:rsidRPr="00833E8C">
              <w:rPr>
                <w:sz w:val="20"/>
                <w:szCs w:val="20"/>
              </w:rPr>
              <w:t>39</w:t>
            </w:r>
          </w:p>
        </w:tc>
      </w:tr>
      <w:tr w:rsidR="00833E8C" w:rsidRPr="00833E8C" w14:paraId="7138E83F" w14:textId="77777777" w:rsidTr="00833E8C">
        <w:tc>
          <w:tcPr>
            <w:tcW w:w="0" w:type="auto"/>
            <w:tcBorders>
              <w:top w:val="single" w:sz="4" w:space="0" w:color="auto"/>
              <w:left w:val="single" w:sz="4" w:space="0" w:color="auto"/>
              <w:bottom w:val="single" w:sz="4" w:space="0" w:color="auto"/>
              <w:right w:val="single" w:sz="4" w:space="0" w:color="auto"/>
            </w:tcBorders>
            <w:vAlign w:val="bottom"/>
            <w:hideMark/>
          </w:tcPr>
          <w:p w14:paraId="558535AF" w14:textId="77777777" w:rsidR="00833E8C" w:rsidRPr="00833E8C" w:rsidRDefault="00833E8C" w:rsidP="006E04C7">
            <w:pPr>
              <w:widowControl/>
              <w:spacing w:after="0" w:line="240" w:lineRule="auto"/>
              <w:ind w:firstLine="0"/>
              <w:jc w:val="left"/>
              <w:rPr>
                <w:sz w:val="20"/>
                <w:szCs w:val="20"/>
              </w:rPr>
            </w:pPr>
            <w:r w:rsidRPr="00833E8C">
              <w:rPr>
                <w:color w:val="000000"/>
                <w:sz w:val="20"/>
                <w:szCs w:val="20"/>
              </w:rPr>
              <w:t>с. Ядрино</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96E1C" w14:textId="77777777" w:rsidR="00833E8C" w:rsidRPr="00833E8C" w:rsidRDefault="00833E8C" w:rsidP="006E04C7">
            <w:pPr>
              <w:widowControl/>
              <w:spacing w:after="0" w:line="240" w:lineRule="auto"/>
              <w:ind w:firstLine="0"/>
              <w:jc w:val="center"/>
              <w:rPr>
                <w:sz w:val="20"/>
                <w:szCs w:val="20"/>
              </w:rPr>
            </w:pPr>
            <w:r w:rsidRPr="00833E8C">
              <w:rPr>
                <w:sz w:val="20"/>
                <w:szCs w:val="20"/>
              </w:rPr>
              <w:t>437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22BD2" w14:textId="77777777" w:rsidR="00833E8C" w:rsidRPr="00833E8C" w:rsidRDefault="00833E8C" w:rsidP="006E04C7">
            <w:pPr>
              <w:widowControl/>
              <w:spacing w:after="0" w:line="240" w:lineRule="auto"/>
              <w:ind w:firstLine="0"/>
              <w:jc w:val="center"/>
              <w:rPr>
                <w:sz w:val="20"/>
                <w:szCs w:val="20"/>
              </w:rPr>
            </w:pPr>
            <w:r w:rsidRPr="00833E8C">
              <w:rPr>
                <w:sz w:val="20"/>
                <w:szCs w:val="20"/>
              </w:rPr>
              <w:t>410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7F6AC" w14:textId="77777777" w:rsidR="00833E8C" w:rsidRPr="00833E8C" w:rsidRDefault="00833E8C" w:rsidP="006E04C7">
            <w:pPr>
              <w:widowControl/>
              <w:spacing w:after="0" w:line="240" w:lineRule="auto"/>
              <w:ind w:firstLine="0"/>
              <w:jc w:val="center"/>
              <w:rPr>
                <w:sz w:val="20"/>
                <w:szCs w:val="20"/>
              </w:rPr>
            </w:pPr>
            <w:r w:rsidRPr="00833E8C">
              <w:rPr>
                <w:sz w:val="20"/>
                <w:szCs w:val="20"/>
              </w:rPr>
              <w:t>452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F0717" w14:textId="77777777" w:rsidR="00833E8C" w:rsidRPr="00833E8C" w:rsidRDefault="00833E8C" w:rsidP="006E04C7">
            <w:pPr>
              <w:widowControl/>
              <w:spacing w:after="0" w:line="240" w:lineRule="auto"/>
              <w:ind w:firstLine="0"/>
              <w:jc w:val="center"/>
              <w:rPr>
                <w:sz w:val="20"/>
                <w:szCs w:val="20"/>
              </w:rPr>
            </w:pPr>
            <w:r w:rsidRPr="00833E8C">
              <w:rPr>
                <w:sz w:val="20"/>
                <w:szCs w:val="20"/>
              </w:rPr>
              <w:t>433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FD8B1" w14:textId="77777777" w:rsidR="00833E8C" w:rsidRPr="00833E8C" w:rsidRDefault="00833E8C" w:rsidP="006E04C7">
            <w:pPr>
              <w:widowControl/>
              <w:spacing w:after="0" w:line="240" w:lineRule="auto"/>
              <w:ind w:firstLine="0"/>
              <w:jc w:val="center"/>
              <w:rPr>
                <w:sz w:val="20"/>
                <w:szCs w:val="20"/>
              </w:rPr>
            </w:pPr>
            <w:r w:rsidRPr="00833E8C">
              <w:rPr>
                <w:sz w:val="20"/>
                <w:szCs w:val="20"/>
              </w:rPr>
              <w:t>425</w:t>
            </w:r>
          </w:p>
        </w:tc>
      </w:tr>
      <w:tr w:rsidR="00833E8C" w:rsidRPr="00906649" w14:paraId="470EBAE4" w14:textId="77777777" w:rsidTr="00833E8C">
        <w:tc>
          <w:tcPr>
            <w:tcW w:w="0" w:type="auto"/>
            <w:shd w:val="clear" w:color="auto" w:fill="auto"/>
            <w:vAlign w:val="center"/>
          </w:tcPr>
          <w:p w14:paraId="3AC67AE4" w14:textId="3C2B8BAF" w:rsidR="00833E8C" w:rsidRPr="00906649" w:rsidRDefault="00833E8C" w:rsidP="006E04C7">
            <w:pPr>
              <w:widowControl/>
              <w:spacing w:after="0" w:line="240" w:lineRule="auto"/>
              <w:ind w:firstLine="0"/>
              <w:jc w:val="center"/>
              <w:rPr>
                <w:color w:val="000000"/>
                <w:sz w:val="20"/>
                <w:szCs w:val="20"/>
              </w:rPr>
            </w:pPr>
            <w:r w:rsidRPr="00906649">
              <w:rPr>
                <w:b/>
                <w:sz w:val="20"/>
                <w:szCs w:val="20"/>
              </w:rPr>
              <w:t>Общая численность населения, человек</w:t>
            </w:r>
          </w:p>
        </w:tc>
        <w:tc>
          <w:tcPr>
            <w:tcW w:w="0" w:type="auto"/>
            <w:tcBorders>
              <w:top w:val="single" w:sz="4" w:space="0" w:color="auto"/>
              <w:left w:val="nil"/>
              <w:bottom w:val="single" w:sz="4" w:space="0" w:color="auto"/>
              <w:right w:val="single" w:sz="4" w:space="0" w:color="auto"/>
            </w:tcBorders>
            <w:shd w:val="clear" w:color="auto" w:fill="auto"/>
            <w:vAlign w:val="center"/>
          </w:tcPr>
          <w:p w14:paraId="6B65632E" w14:textId="4D68B224"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13724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9ABA32" w14:textId="4486F61B"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13372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5EBF3" w14:textId="089C3A49"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12729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99B6AC" w14:textId="6C74B924"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12372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1C5D2" w14:textId="54EF83E0"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12313</w:t>
            </w:r>
          </w:p>
        </w:tc>
      </w:tr>
      <w:tr w:rsidR="00833E8C" w:rsidRPr="00906649" w14:paraId="7C0C6CCC" w14:textId="77777777" w:rsidTr="00833E8C">
        <w:tc>
          <w:tcPr>
            <w:tcW w:w="0" w:type="auto"/>
            <w:shd w:val="clear" w:color="auto" w:fill="auto"/>
            <w:vAlign w:val="center"/>
          </w:tcPr>
          <w:p w14:paraId="2BDE4268" w14:textId="6BCB1697" w:rsidR="00833E8C" w:rsidRPr="00906649" w:rsidRDefault="00833E8C" w:rsidP="006E04C7">
            <w:pPr>
              <w:widowControl/>
              <w:spacing w:after="0" w:line="240" w:lineRule="auto"/>
              <w:ind w:firstLine="0"/>
              <w:jc w:val="center"/>
              <w:rPr>
                <w:color w:val="000000"/>
                <w:sz w:val="20"/>
                <w:szCs w:val="20"/>
              </w:rPr>
            </w:pPr>
            <w:r w:rsidRPr="00906649">
              <w:rPr>
                <w:b/>
                <w:sz w:val="20"/>
                <w:szCs w:val="20"/>
              </w:rPr>
              <w:t>Темп прироста по отношению к предыдущему году, %</w:t>
            </w:r>
          </w:p>
        </w:tc>
        <w:tc>
          <w:tcPr>
            <w:tcW w:w="0" w:type="auto"/>
            <w:tcBorders>
              <w:top w:val="single" w:sz="4" w:space="0" w:color="auto"/>
              <w:left w:val="nil"/>
              <w:bottom w:val="single" w:sz="4" w:space="0" w:color="auto"/>
              <w:right w:val="single" w:sz="4" w:space="0" w:color="auto"/>
            </w:tcBorders>
            <w:shd w:val="clear" w:color="auto" w:fill="auto"/>
            <w:vAlign w:val="center"/>
          </w:tcPr>
          <w:p w14:paraId="08A66ABF" w14:textId="77777777" w:rsidR="00833E8C" w:rsidRPr="00906649" w:rsidRDefault="00833E8C" w:rsidP="006E04C7">
            <w:pPr>
              <w:widowControl/>
              <w:spacing w:after="0" w:line="240" w:lineRule="auto"/>
              <w:ind w:firstLine="0"/>
              <w:jc w:val="center"/>
              <w:rPr>
                <w:b/>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9E87E" w14:textId="03A31480"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-2,56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391213" w14:textId="22562A19"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-4,81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736BF" w14:textId="5E99D261"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7C210A" w14:textId="4E28B026" w:rsidR="00833E8C" w:rsidRPr="00906649" w:rsidRDefault="00833E8C" w:rsidP="006E04C7">
            <w:pPr>
              <w:widowControl/>
              <w:spacing w:after="0" w:line="240" w:lineRule="auto"/>
              <w:ind w:firstLine="0"/>
              <w:jc w:val="center"/>
              <w:rPr>
                <w:b/>
                <w:bCs/>
                <w:sz w:val="20"/>
                <w:szCs w:val="20"/>
              </w:rPr>
            </w:pPr>
            <w:r w:rsidRPr="00906649">
              <w:rPr>
                <w:b/>
                <w:bCs/>
                <w:color w:val="000000"/>
                <w:sz w:val="20"/>
                <w:szCs w:val="20"/>
              </w:rPr>
              <w:t>-0,48</w:t>
            </w:r>
          </w:p>
        </w:tc>
      </w:tr>
    </w:tbl>
    <w:p w14:paraId="4AFE6460" w14:textId="2254935C" w:rsidR="00833E8C" w:rsidRDefault="00833E8C" w:rsidP="006E04C7">
      <w:pPr>
        <w:keepNext/>
        <w:autoSpaceDE w:val="0"/>
        <w:autoSpaceDN w:val="0"/>
        <w:adjustRightInd w:val="0"/>
        <w:spacing w:line="240" w:lineRule="auto"/>
        <w:jc w:val="right"/>
        <w:rPr>
          <w:szCs w:val="28"/>
        </w:rPr>
      </w:pPr>
    </w:p>
    <w:p w14:paraId="29A989BE" w14:textId="77777777" w:rsidR="004B7E75" w:rsidRPr="006E04C7" w:rsidRDefault="008A5C43" w:rsidP="006E04C7">
      <w:pPr>
        <w:pStyle w:val="S2"/>
        <w:ind w:firstLine="709"/>
        <w:rPr>
          <w:sz w:val="27"/>
          <w:szCs w:val="27"/>
        </w:rPr>
      </w:pPr>
      <w:bookmarkStart w:id="25" w:name="_Toc217553792"/>
      <w:bookmarkEnd w:id="24"/>
      <w:r w:rsidRPr="006E04C7">
        <w:rPr>
          <w:sz w:val="27"/>
          <w:szCs w:val="27"/>
        </w:rP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w:t>
      </w:r>
      <w:r w:rsidR="00DB2346" w:rsidRPr="006E04C7">
        <w:rPr>
          <w:sz w:val="27"/>
          <w:szCs w:val="27"/>
        </w:rPr>
        <w:t>к</w:t>
      </w:r>
      <w:r w:rsidRPr="006E04C7">
        <w:rPr>
          <w:sz w:val="27"/>
          <w:szCs w:val="27"/>
        </w:rPr>
        <w:t>туры</w:t>
      </w:r>
      <w:bookmarkEnd w:id="22"/>
      <w:bookmarkEnd w:id="25"/>
    </w:p>
    <w:p w14:paraId="6816152A" w14:textId="77777777" w:rsidR="00BE0939" w:rsidRPr="006E04C7" w:rsidRDefault="00BE0939" w:rsidP="006E04C7">
      <w:pPr>
        <w:pStyle w:val="S3"/>
        <w:spacing w:line="240" w:lineRule="auto"/>
        <w:ind w:left="0" w:firstLine="709"/>
        <w:jc w:val="both"/>
        <w:rPr>
          <w:sz w:val="27"/>
          <w:szCs w:val="27"/>
        </w:rPr>
      </w:pPr>
      <w:bookmarkStart w:id="26" w:name="_Toc217553793"/>
      <w:r w:rsidRPr="006E04C7">
        <w:rPr>
          <w:sz w:val="27"/>
          <w:szCs w:val="27"/>
        </w:rPr>
        <w:t>Образование</w:t>
      </w:r>
      <w:bookmarkEnd w:id="26"/>
    </w:p>
    <w:p w14:paraId="3236CF9D" w14:textId="77777777" w:rsidR="00672B9D" w:rsidRPr="006E04C7" w:rsidRDefault="00672B9D" w:rsidP="006E04C7">
      <w:pPr>
        <w:spacing w:line="240" w:lineRule="auto"/>
        <w:ind w:firstLine="709"/>
        <w:rPr>
          <w:sz w:val="27"/>
          <w:szCs w:val="27"/>
        </w:rPr>
      </w:pPr>
      <w:r w:rsidRPr="006E04C7">
        <w:rPr>
          <w:sz w:val="27"/>
          <w:szCs w:val="27"/>
        </w:rPr>
        <w:t xml:space="preserve">Одной из важнейших характеристик поселения, определяющих его конкурентоспособность и инвестиционную привлекательность, является образовательный уровень населения. Повышение образовательного уровня населения требует длительного времени и значительных финансовых вложений. </w:t>
      </w:r>
    </w:p>
    <w:p w14:paraId="7BC78E53" w14:textId="77777777" w:rsidR="00672B9D" w:rsidRPr="006E04C7" w:rsidRDefault="00672B9D" w:rsidP="006E04C7">
      <w:pPr>
        <w:spacing w:line="240" w:lineRule="auto"/>
        <w:ind w:firstLine="709"/>
        <w:rPr>
          <w:sz w:val="27"/>
          <w:szCs w:val="27"/>
        </w:rPr>
      </w:pPr>
      <w:r w:rsidRPr="006E04C7">
        <w:rPr>
          <w:sz w:val="27"/>
          <w:szCs w:val="27"/>
        </w:rPr>
        <w:t xml:space="preserve">Система образования – это совокупность всех образовательных учреждений, независимо от их форм собственности и административного подчинения, находящихся на территории данного поселения, взаимодействующих между собой и с муниципальными органами управления образованием в интересах населения территории поселения, ее комплексного развития. </w:t>
      </w:r>
    </w:p>
    <w:p w14:paraId="66E4F165" w14:textId="41110E44" w:rsidR="007001B9" w:rsidRPr="006E04C7" w:rsidRDefault="007001B9" w:rsidP="006E04C7">
      <w:pPr>
        <w:spacing w:after="0" w:line="240" w:lineRule="auto"/>
        <w:ind w:firstLine="709"/>
        <w:rPr>
          <w:sz w:val="27"/>
          <w:szCs w:val="27"/>
        </w:rPr>
      </w:pPr>
      <w:r w:rsidRPr="006E04C7">
        <w:rPr>
          <w:sz w:val="27"/>
          <w:szCs w:val="27"/>
        </w:rPr>
        <w:t>В Амурской области действует государственная программа «Развитие образования Амурской области», утвержденная постановлением Правительства Амурской области от 27 сентября 2023 г. N 806. Приоритетными направлениями в сфере реализации государственной программы являются:</w:t>
      </w:r>
    </w:p>
    <w:p w14:paraId="782BA627" w14:textId="77777777" w:rsidR="007001B9" w:rsidRPr="006E04C7" w:rsidRDefault="007001B9" w:rsidP="006E04C7">
      <w:pPr>
        <w:pStyle w:val="aa"/>
        <w:numPr>
          <w:ilvl w:val="0"/>
          <w:numId w:val="32"/>
        </w:numPr>
        <w:spacing w:after="0" w:line="240" w:lineRule="auto"/>
        <w:ind w:left="0" w:firstLine="709"/>
        <w:rPr>
          <w:sz w:val="27"/>
          <w:szCs w:val="27"/>
        </w:rPr>
      </w:pPr>
      <w:r w:rsidRPr="006E04C7">
        <w:rPr>
          <w:sz w:val="27"/>
          <w:szCs w:val="27"/>
        </w:rPr>
        <w:t>развитие человеческого капитала;</w:t>
      </w:r>
    </w:p>
    <w:p w14:paraId="3967B5E0" w14:textId="77777777" w:rsidR="007001B9" w:rsidRPr="006E04C7" w:rsidRDefault="007001B9" w:rsidP="006E04C7">
      <w:pPr>
        <w:pStyle w:val="aa"/>
        <w:numPr>
          <w:ilvl w:val="0"/>
          <w:numId w:val="32"/>
        </w:numPr>
        <w:spacing w:after="0" w:line="240" w:lineRule="auto"/>
        <w:ind w:left="0" w:firstLine="709"/>
        <w:rPr>
          <w:sz w:val="27"/>
          <w:szCs w:val="27"/>
        </w:rPr>
      </w:pPr>
      <w:r w:rsidRPr="006E04C7">
        <w:rPr>
          <w:sz w:val="27"/>
          <w:szCs w:val="27"/>
        </w:rPr>
        <w:t>развитие городской среды и повышение экологической безопасности;</w:t>
      </w:r>
    </w:p>
    <w:p w14:paraId="1ADE22A8" w14:textId="77777777" w:rsidR="007001B9" w:rsidRPr="006E04C7" w:rsidRDefault="007001B9" w:rsidP="006E04C7">
      <w:pPr>
        <w:pStyle w:val="aa"/>
        <w:numPr>
          <w:ilvl w:val="0"/>
          <w:numId w:val="32"/>
        </w:numPr>
        <w:spacing w:after="0" w:line="240" w:lineRule="auto"/>
        <w:ind w:left="0" w:firstLine="709"/>
        <w:rPr>
          <w:sz w:val="27"/>
          <w:szCs w:val="27"/>
        </w:rPr>
      </w:pPr>
      <w:r w:rsidRPr="006E04C7">
        <w:rPr>
          <w:sz w:val="27"/>
          <w:szCs w:val="27"/>
        </w:rPr>
        <w:t>укрепление традиционных российских духовно-нравственных ценностей, культуры и исторической памяти;</w:t>
      </w:r>
    </w:p>
    <w:p w14:paraId="586917CB" w14:textId="77777777" w:rsidR="007001B9" w:rsidRPr="006E04C7" w:rsidRDefault="007001B9" w:rsidP="006E04C7">
      <w:pPr>
        <w:pStyle w:val="aa"/>
        <w:numPr>
          <w:ilvl w:val="0"/>
          <w:numId w:val="32"/>
        </w:numPr>
        <w:spacing w:after="0" w:line="240" w:lineRule="auto"/>
        <w:ind w:left="0" w:firstLine="709"/>
        <w:rPr>
          <w:sz w:val="27"/>
          <w:szCs w:val="27"/>
        </w:rPr>
      </w:pPr>
      <w:r w:rsidRPr="006E04C7">
        <w:rPr>
          <w:sz w:val="27"/>
          <w:szCs w:val="27"/>
        </w:rPr>
        <w:t>развитие безопасного информационного пространства;</w:t>
      </w:r>
    </w:p>
    <w:p w14:paraId="3C54B2C0" w14:textId="362C9603" w:rsidR="007001B9" w:rsidRPr="006E04C7" w:rsidRDefault="007001B9" w:rsidP="006E04C7">
      <w:pPr>
        <w:pStyle w:val="aa"/>
        <w:numPr>
          <w:ilvl w:val="0"/>
          <w:numId w:val="32"/>
        </w:numPr>
        <w:spacing w:line="240" w:lineRule="auto"/>
        <w:ind w:left="0" w:firstLine="709"/>
        <w:rPr>
          <w:sz w:val="27"/>
          <w:szCs w:val="27"/>
        </w:rPr>
      </w:pPr>
      <w:r w:rsidRPr="006E04C7">
        <w:rPr>
          <w:sz w:val="27"/>
          <w:szCs w:val="27"/>
        </w:rPr>
        <w:t>подготовка квалифицированных кадров.</w:t>
      </w:r>
    </w:p>
    <w:p w14:paraId="6FA5E2BA" w14:textId="77777777" w:rsidR="002535DB" w:rsidRPr="006E04C7" w:rsidRDefault="002535DB" w:rsidP="006E04C7">
      <w:pPr>
        <w:spacing w:line="240" w:lineRule="auto"/>
        <w:ind w:firstLine="709"/>
        <w:rPr>
          <w:sz w:val="27"/>
          <w:szCs w:val="27"/>
        </w:rPr>
      </w:pPr>
      <w:r w:rsidRPr="006E04C7">
        <w:rPr>
          <w:sz w:val="27"/>
          <w:szCs w:val="27"/>
        </w:rPr>
        <w:t>К минимально необходимым населению, нормируемым объектам образования относятся детские дошкольные учреждения и общеобразовательные школы (повседневный уровень), объекты начального профессионального и средне-специального образования (периодический уровень).</w:t>
      </w:r>
    </w:p>
    <w:p w14:paraId="79E0E4DE" w14:textId="17F56448" w:rsidR="002535DB" w:rsidRPr="006E04C7" w:rsidRDefault="00446A07" w:rsidP="006E04C7">
      <w:pPr>
        <w:spacing w:line="240" w:lineRule="auto"/>
        <w:ind w:firstLine="709"/>
        <w:rPr>
          <w:sz w:val="27"/>
          <w:szCs w:val="27"/>
        </w:rPr>
      </w:pPr>
      <w:r w:rsidRPr="006E04C7">
        <w:rPr>
          <w:sz w:val="27"/>
          <w:szCs w:val="27"/>
        </w:rPr>
        <w:t>Характеристик</w:t>
      </w:r>
      <w:r w:rsidR="002535DB" w:rsidRPr="006E04C7">
        <w:rPr>
          <w:sz w:val="27"/>
          <w:szCs w:val="27"/>
        </w:rPr>
        <w:t>и</w:t>
      </w:r>
      <w:r w:rsidRPr="006E04C7">
        <w:rPr>
          <w:sz w:val="27"/>
          <w:szCs w:val="27"/>
        </w:rPr>
        <w:t xml:space="preserve"> образовательных организаций, расположенных на территории </w:t>
      </w:r>
      <w:r w:rsidR="00EB2736" w:rsidRPr="006E04C7">
        <w:rPr>
          <w:sz w:val="27"/>
          <w:szCs w:val="27"/>
        </w:rPr>
        <w:t>Архаринского муниципального округа</w:t>
      </w:r>
      <w:r w:rsidRPr="006E04C7">
        <w:rPr>
          <w:sz w:val="27"/>
          <w:szCs w:val="27"/>
        </w:rPr>
        <w:t>, представлен</w:t>
      </w:r>
      <w:r w:rsidR="00906649" w:rsidRPr="006E04C7">
        <w:rPr>
          <w:sz w:val="27"/>
          <w:szCs w:val="27"/>
        </w:rPr>
        <w:t>ы</w:t>
      </w:r>
      <w:r w:rsidRPr="006E04C7">
        <w:rPr>
          <w:sz w:val="27"/>
          <w:szCs w:val="27"/>
        </w:rPr>
        <w:t xml:space="preserve"> в таблиц</w:t>
      </w:r>
      <w:r w:rsidR="00906649" w:rsidRPr="006E04C7">
        <w:rPr>
          <w:sz w:val="27"/>
          <w:szCs w:val="27"/>
        </w:rPr>
        <w:t>ах</w:t>
      </w:r>
      <w:r w:rsidRPr="006E04C7">
        <w:rPr>
          <w:sz w:val="27"/>
          <w:szCs w:val="27"/>
        </w:rPr>
        <w:t xml:space="preserve"> 2</w:t>
      </w:r>
      <w:r w:rsidR="00906649" w:rsidRPr="006E04C7">
        <w:rPr>
          <w:sz w:val="27"/>
          <w:szCs w:val="27"/>
        </w:rPr>
        <w:t>-4</w:t>
      </w:r>
      <w:r w:rsidRPr="006E04C7">
        <w:rPr>
          <w:sz w:val="27"/>
          <w:szCs w:val="27"/>
        </w:rPr>
        <w:t>.</w:t>
      </w:r>
    </w:p>
    <w:p w14:paraId="2E512776" w14:textId="09A0A72B" w:rsidR="008655D6" w:rsidRPr="006E04C7" w:rsidRDefault="008655D6" w:rsidP="006E04C7">
      <w:pPr>
        <w:spacing w:line="240" w:lineRule="auto"/>
        <w:ind w:firstLine="709"/>
        <w:jc w:val="right"/>
        <w:rPr>
          <w:sz w:val="27"/>
          <w:szCs w:val="27"/>
        </w:rPr>
      </w:pPr>
      <w:r w:rsidRPr="006E04C7">
        <w:rPr>
          <w:sz w:val="27"/>
          <w:szCs w:val="27"/>
        </w:rPr>
        <w:t xml:space="preserve">Таблица </w:t>
      </w:r>
      <w:r w:rsidR="00446A07" w:rsidRPr="006E04C7">
        <w:rPr>
          <w:sz w:val="27"/>
          <w:szCs w:val="27"/>
        </w:rPr>
        <w:t>2</w:t>
      </w:r>
    </w:p>
    <w:p w14:paraId="7A63A89D" w14:textId="72CDDB4A" w:rsidR="008655D6" w:rsidRPr="006E04C7" w:rsidRDefault="008655D6" w:rsidP="006E04C7">
      <w:pPr>
        <w:keepNext/>
        <w:widowControl/>
        <w:spacing w:before="120" w:after="200" w:line="240" w:lineRule="auto"/>
        <w:ind w:firstLine="709"/>
        <w:contextualSpacing/>
        <w:jc w:val="center"/>
        <w:rPr>
          <w:sz w:val="27"/>
          <w:szCs w:val="27"/>
        </w:rPr>
      </w:pPr>
      <w:r w:rsidRPr="006E04C7">
        <w:rPr>
          <w:sz w:val="27"/>
          <w:szCs w:val="27"/>
        </w:rPr>
        <w:t xml:space="preserve">Перечень </w:t>
      </w:r>
      <w:r w:rsidR="00906649" w:rsidRPr="006E04C7">
        <w:rPr>
          <w:sz w:val="27"/>
          <w:szCs w:val="27"/>
        </w:rPr>
        <w:t xml:space="preserve">дошкольных </w:t>
      </w:r>
      <w:r w:rsidRPr="006E04C7">
        <w:rPr>
          <w:sz w:val="27"/>
          <w:szCs w:val="27"/>
        </w:rPr>
        <w:t>образовательных учреждений</w:t>
      </w:r>
    </w:p>
    <w:tbl>
      <w:tblPr>
        <w:tblW w:w="0" w:type="auto"/>
        <w:tblLook w:val="04A0" w:firstRow="1" w:lastRow="0" w:firstColumn="1" w:lastColumn="0" w:noHBand="0" w:noVBand="1"/>
      </w:tblPr>
      <w:tblGrid>
        <w:gridCol w:w="1471"/>
        <w:gridCol w:w="1834"/>
        <w:gridCol w:w="1529"/>
        <w:gridCol w:w="1483"/>
        <w:gridCol w:w="1440"/>
        <w:gridCol w:w="1936"/>
      </w:tblGrid>
      <w:tr w:rsidR="00F448FB" w:rsidRPr="00906649" w14:paraId="143262F3"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CD2790" w14:textId="77777777" w:rsidR="00F448FB" w:rsidRPr="00F448FB" w:rsidRDefault="00F448FB" w:rsidP="006E04C7">
            <w:pPr>
              <w:widowControl/>
              <w:spacing w:after="0" w:line="240" w:lineRule="auto"/>
              <w:ind w:firstLine="0"/>
              <w:jc w:val="center"/>
              <w:rPr>
                <w:b/>
                <w:sz w:val="20"/>
                <w:szCs w:val="20"/>
              </w:rPr>
            </w:pPr>
            <w:r w:rsidRPr="00F448FB">
              <w:rPr>
                <w:b/>
                <w:sz w:val="20"/>
                <w:szCs w:val="20"/>
              </w:rPr>
              <w:t>Наименование учреждения</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D737111" w14:textId="77777777" w:rsidR="00F448FB" w:rsidRPr="00F448FB" w:rsidRDefault="00F448FB" w:rsidP="006E04C7">
            <w:pPr>
              <w:widowControl/>
              <w:spacing w:after="0" w:line="240" w:lineRule="auto"/>
              <w:ind w:firstLine="0"/>
              <w:jc w:val="center"/>
              <w:rPr>
                <w:b/>
                <w:sz w:val="20"/>
                <w:szCs w:val="20"/>
              </w:rPr>
            </w:pPr>
            <w:r w:rsidRPr="00F448FB">
              <w:rPr>
                <w:b/>
                <w:sz w:val="20"/>
                <w:szCs w:val="20"/>
              </w:rPr>
              <w:t>Адрес</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70C56407" w14:textId="77777777" w:rsidR="00F448FB" w:rsidRPr="00F448FB" w:rsidRDefault="00F448FB" w:rsidP="006E04C7">
            <w:pPr>
              <w:widowControl/>
              <w:spacing w:after="0" w:line="240" w:lineRule="auto"/>
              <w:ind w:firstLine="0"/>
              <w:jc w:val="center"/>
              <w:rPr>
                <w:b/>
                <w:sz w:val="20"/>
                <w:szCs w:val="20"/>
              </w:rPr>
            </w:pPr>
            <w:r w:rsidRPr="00F448FB">
              <w:rPr>
                <w:b/>
                <w:sz w:val="20"/>
                <w:szCs w:val="20"/>
              </w:rPr>
              <w:t>Год ввода в экспл./ год реконструкции</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F9B4BFD" w14:textId="77777777" w:rsidR="00F448FB" w:rsidRPr="00F448FB" w:rsidRDefault="00F448FB" w:rsidP="006E04C7">
            <w:pPr>
              <w:widowControl/>
              <w:spacing w:after="0" w:line="240" w:lineRule="auto"/>
              <w:ind w:firstLine="0"/>
              <w:jc w:val="center"/>
              <w:rPr>
                <w:b/>
                <w:sz w:val="20"/>
                <w:szCs w:val="20"/>
              </w:rPr>
            </w:pPr>
            <w:r w:rsidRPr="00F448FB">
              <w:rPr>
                <w:b/>
                <w:sz w:val="20"/>
                <w:szCs w:val="20"/>
              </w:rPr>
              <w:t>Вместимость учреждения (по проекту), чел.</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3BF1508" w14:textId="1A30B0C0" w:rsidR="00F448FB" w:rsidRPr="00F448FB" w:rsidRDefault="00F448FB" w:rsidP="006E04C7">
            <w:pPr>
              <w:widowControl/>
              <w:spacing w:after="0" w:line="240" w:lineRule="auto"/>
              <w:ind w:firstLine="0"/>
              <w:jc w:val="center"/>
              <w:rPr>
                <w:b/>
                <w:sz w:val="20"/>
                <w:szCs w:val="20"/>
              </w:rPr>
            </w:pPr>
            <w:r w:rsidRPr="00F448FB">
              <w:rPr>
                <w:b/>
                <w:sz w:val="20"/>
                <w:szCs w:val="20"/>
              </w:rPr>
              <w:t>Фактическая наполняемость учреждения, чел</w:t>
            </w:r>
            <w:r w:rsidR="002535DB">
              <w:rPr>
                <w:b/>
                <w:sz w:val="20"/>
                <w:szCs w:val="20"/>
              </w:rP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96B1DE" w14:textId="77777777" w:rsidR="00F448FB" w:rsidRPr="00F448FB" w:rsidRDefault="00F448FB" w:rsidP="006E04C7">
            <w:pPr>
              <w:widowControl/>
              <w:spacing w:after="0" w:line="240" w:lineRule="auto"/>
              <w:ind w:firstLine="0"/>
              <w:jc w:val="center"/>
              <w:rPr>
                <w:b/>
                <w:sz w:val="20"/>
                <w:szCs w:val="20"/>
              </w:rPr>
            </w:pPr>
            <w:r w:rsidRPr="00F448FB">
              <w:rPr>
                <w:b/>
                <w:sz w:val="20"/>
                <w:szCs w:val="20"/>
              </w:rPr>
              <w:t>Обслуживаемые населенные пункты</w:t>
            </w:r>
          </w:p>
        </w:tc>
      </w:tr>
      <w:tr w:rsidR="00F448FB" w:rsidRPr="00906649" w14:paraId="5747FDA6"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51349" w14:textId="77777777" w:rsidR="00074457" w:rsidRDefault="00F448FB" w:rsidP="006E04C7">
            <w:pPr>
              <w:widowControl/>
              <w:tabs>
                <w:tab w:val="left" w:pos="2224"/>
              </w:tabs>
              <w:spacing w:after="0" w:line="240" w:lineRule="auto"/>
              <w:ind w:firstLine="0"/>
              <w:jc w:val="center"/>
              <w:rPr>
                <w:sz w:val="20"/>
                <w:szCs w:val="20"/>
              </w:rPr>
            </w:pPr>
            <w:r w:rsidRPr="00F448FB">
              <w:rPr>
                <w:sz w:val="20"/>
                <w:szCs w:val="20"/>
              </w:rPr>
              <w:t xml:space="preserve">МДОАУ </w:t>
            </w:r>
          </w:p>
          <w:p w14:paraId="72AE137B" w14:textId="59228578"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«Д/сад № 1 «Солнышко»</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B2E4601" w14:textId="69811C41"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 ул. Гребенькова, 21</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tcPr>
          <w:p w14:paraId="13AEC228" w14:textId="77777777" w:rsidR="00F448FB" w:rsidRPr="00F448FB" w:rsidRDefault="00F448FB" w:rsidP="006E04C7">
            <w:pPr>
              <w:widowControl/>
              <w:spacing w:after="0" w:line="240" w:lineRule="auto"/>
              <w:ind w:firstLine="0"/>
              <w:jc w:val="center"/>
              <w:rPr>
                <w:rFonts w:eastAsia="Times New Roman"/>
                <w:sz w:val="20"/>
                <w:szCs w:val="20"/>
              </w:rPr>
            </w:pPr>
            <w:r w:rsidRPr="00F448FB">
              <w:rPr>
                <w:rFonts w:eastAsia="Times New Roman"/>
                <w:sz w:val="20"/>
                <w:szCs w:val="20"/>
              </w:rPr>
              <w:t>1970</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25B3FF0"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90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B0B7FF"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41</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F9B5D" w14:textId="768B121F"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w:t>
            </w:r>
          </w:p>
        </w:tc>
      </w:tr>
      <w:tr w:rsidR="00F448FB" w:rsidRPr="00906649" w14:paraId="0AD2C6C8"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A3B2D3" w14:textId="77777777" w:rsidR="00074457" w:rsidRDefault="00F448FB" w:rsidP="006E04C7">
            <w:pPr>
              <w:widowControl/>
              <w:tabs>
                <w:tab w:val="left" w:pos="2224"/>
              </w:tabs>
              <w:spacing w:after="0" w:line="240" w:lineRule="auto"/>
              <w:ind w:firstLine="0"/>
              <w:jc w:val="center"/>
              <w:rPr>
                <w:sz w:val="20"/>
                <w:szCs w:val="20"/>
              </w:rPr>
            </w:pPr>
            <w:r w:rsidRPr="00F448FB">
              <w:rPr>
                <w:sz w:val="20"/>
                <w:szCs w:val="20"/>
              </w:rPr>
              <w:t xml:space="preserve">МДОАУ </w:t>
            </w:r>
          </w:p>
          <w:p w14:paraId="03F919DD" w14:textId="531032FA"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«Д/сад № 1 «Солнышко»</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661EDCF" w14:textId="1925DF7A"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 ул. Калинина, 2</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tcPr>
          <w:p w14:paraId="75ECCC5A" w14:textId="16F148A5" w:rsidR="00F448FB" w:rsidRPr="00F448FB" w:rsidRDefault="00855380" w:rsidP="006E04C7">
            <w:pPr>
              <w:widowControl/>
              <w:tabs>
                <w:tab w:val="left" w:pos="2224"/>
              </w:tabs>
              <w:spacing w:after="0" w:line="240" w:lineRule="auto"/>
              <w:ind w:firstLine="0"/>
              <w:jc w:val="center"/>
              <w:rPr>
                <w:sz w:val="20"/>
                <w:szCs w:val="20"/>
              </w:rPr>
            </w:pPr>
            <w:r w:rsidRPr="00A015DC">
              <w:rPr>
                <w:sz w:val="20"/>
                <w:szCs w:val="20"/>
              </w:rPr>
              <w:t>2013</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86894B4"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60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1D888A"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46</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0C1D74" w14:textId="50433023"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w:t>
            </w:r>
          </w:p>
        </w:tc>
      </w:tr>
      <w:tr w:rsidR="00F448FB" w:rsidRPr="00906649" w14:paraId="01FC0127"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35023D" w14:textId="77777777" w:rsidR="00074457" w:rsidRDefault="00F448FB" w:rsidP="006E04C7">
            <w:pPr>
              <w:widowControl/>
              <w:tabs>
                <w:tab w:val="left" w:pos="2224"/>
              </w:tabs>
              <w:spacing w:after="0" w:line="240" w:lineRule="auto"/>
              <w:ind w:firstLine="0"/>
              <w:jc w:val="center"/>
              <w:rPr>
                <w:sz w:val="20"/>
                <w:szCs w:val="20"/>
              </w:rPr>
            </w:pPr>
            <w:r w:rsidRPr="00F448FB">
              <w:rPr>
                <w:sz w:val="20"/>
                <w:szCs w:val="20"/>
              </w:rPr>
              <w:t xml:space="preserve">МДОАУ </w:t>
            </w:r>
          </w:p>
          <w:p w14:paraId="53209FC0" w14:textId="5EA3D512"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«Д/сад №</w:t>
            </w:r>
            <w:r w:rsidR="00074457">
              <w:rPr>
                <w:sz w:val="20"/>
                <w:szCs w:val="20"/>
              </w:rPr>
              <w:t xml:space="preserve"> </w:t>
            </w:r>
            <w:r w:rsidRPr="00F448FB">
              <w:rPr>
                <w:sz w:val="20"/>
                <w:szCs w:val="20"/>
              </w:rPr>
              <w:t>2 «Золотой ключик»</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259D7253" w14:textId="5CFB1A71"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 ул. Ленина, 84</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2437B15F"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1984</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79C4D7A"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120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254EB22"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82</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D3876" w14:textId="3C9A98BD"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w:t>
            </w:r>
          </w:p>
        </w:tc>
      </w:tr>
      <w:tr w:rsidR="00F448FB" w:rsidRPr="00906649" w14:paraId="6C1DA321"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7BD9EE" w14:textId="77777777" w:rsidR="00074457" w:rsidRDefault="00F448FB" w:rsidP="006E04C7">
            <w:pPr>
              <w:widowControl/>
              <w:tabs>
                <w:tab w:val="left" w:pos="2224"/>
              </w:tabs>
              <w:spacing w:after="0" w:line="240" w:lineRule="auto"/>
              <w:ind w:firstLine="0"/>
              <w:jc w:val="center"/>
              <w:rPr>
                <w:sz w:val="20"/>
                <w:szCs w:val="20"/>
              </w:rPr>
            </w:pPr>
            <w:r w:rsidRPr="00F448FB">
              <w:rPr>
                <w:sz w:val="20"/>
                <w:szCs w:val="20"/>
              </w:rPr>
              <w:t xml:space="preserve">МДОАУ </w:t>
            </w:r>
          </w:p>
          <w:p w14:paraId="3BC4F96E" w14:textId="0F6442C0"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«Д/сад № 3 «Дюймовочка»</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EA1B6A6" w14:textId="28325A10"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 ул. Нагорная, 42</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6CE8C5EF"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1976</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8FE548A"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110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FE0F92"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112</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81AEC" w14:textId="3D4E822C"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w:t>
            </w:r>
          </w:p>
        </w:tc>
      </w:tr>
      <w:tr w:rsidR="00F448FB" w:rsidRPr="00906649" w14:paraId="0387FC90"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36252" w14:textId="77777777" w:rsidR="00074457" w:rsidRDefault="00F448FB" w:rsidP="006E04C7">
            <w:pPr>
              <w:widowControl/>
              <w:tabs>
                <w:tab w:val="left" w:pos="2224"/>
              </w:tabs>
              <w:spacing w:after="0" w:line="240" w:lineRule="auto"/>
              <w:ind w:firstLine="0"/>
              <w:jc w:val="center"/>
              <w:rPr>
                <w:sz w:val="20"/>
                <w:szCs w:val="20"/>
              </w:rPr>
            </w:pPr>
            <w:r w:rsidRPr="00F448FB">
              <w:rPr>
                <w:sz w:val="20"/>
                <w:szCs w:val="20"/>
              </w:rPr>
              <w:t xml:space="preserve">МДОАУ </w:t>
            </w:r>
          </w:p>
          <w:p w14:paraId="48080932" w14:textId="52184225"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«Д/сад № 4 «Ладушки»</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7755A5B1" w14:textId="2EB5D8B4"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 ул. Ленина, 77</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2BC27209"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1993</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D9D8B20"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75</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EF2BE1"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67</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734E1A" w14:textId="07E4A456" w:rsidR="00F448FB" w:rsidRPr="00F448FB" w:rsidRDefault="00F448FB" w:rsidP="006E04C7">
            <w:pPr>
              <w:widowControl/>
              <w:spacing w:after="0" w:line="240" w:lineRule="auto"/>
              <w:ind w:firstLine="0"/>
              <w:jc w:val="center"/>
              <w:rPr>
                <w:sz w:val="20"/>
                <w:szCs w:val="20"/>
              </w:rPr>
            </w:pPr>
            <w:r w:rsidRPr="00F448FB">
              <w:rPr>
                <w:sz w:val="20"/>
                <w:szCs w:val="20"/>
              </w:rPr>
              <w:t>п.</w:t>
            </w:r>
            <w:r w:rsidR="00A015DC">
              <w:rPr>
                <w:sz w:val="20"/>
                <w:szCs w:val="20"/>
                <w:lang w:val="en-US"/>
              </w:rPr>
              <w:t xml:space="preserve"> </w:t>
            </w:r>
            <w:r w:rsidRPr="00F448FB">
              <w:rPr>
                <w:sz w:val="20"/>
                <w:szCs w:val="20"/>
              </w:rPr>
              <w:t>Архара</w:t>
            </w:r>
          </w:p>
        </w:tc>
      </w:tr>
      <w:tr w:rsidR="00F448FB" w:rsidRPr="00906649" w14:paraId="243CF4AA"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0CDDF"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МДОАУ «Д/сад «Светлячок»</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B16A846" w14:textId="77777777" w:rsidR="00F448FB" w:rsidRPr="00F448FB" w:rsidRDefault="00F448FB" w:rsidP="006E04C7">
            <w:pPr>
              <w:widowControl/>
              <w:spacing w:after="0" w:line="240" w:lineRule="auto"/>
              <w:ind w:firstLine="0"/>
              <w:jc w:val="center"/>
              <w:rPr>
                <w:sz w:val="20"/>
                <w:szCs w:val="20"/>
              </w:rPr>
            </w:pPr>
            <w:r w:rsidRPr="00F448FB">
              <w:rPr>
                <w:sz w:val="20"/>
                <w:szCs w:val="20"/>
              </w:rPr>
              <w:t>с. Отважное ул. Школьная, 9</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6F424B1C"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2006</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D486E87"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40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EC50689"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23</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89947" w14:textId="77777777" w:rsidR="00F448FB" w:rsidRPr="00F448FB" w:rsidRDefault="00F448FB" w:rsidP="006E04C7">
            <w:pPr>
              <w:widowControl/>
              <w:spacing w:after="0" w:line="240" w:lineRule="auto"/>
              <w:ind w:firstLine="0"/>
              <w:jc w:val="center"/>
              <w:rPr>
                <w:sz w:val="20"/>
                <w:szCs w:val="20"/>
              </w:rPr>
            </w:pPr>
            <w:r w:rsidRPr="00F448FB">
              <w:rPr>
                <w:sz w:val="20"/>
                <w:szCs w:val="20"/>
              </w:rPr>
              <w:t>с. Отважное</w:t>
            </w:r>
          </w:p>
        </w:tc>
      </w:tr>
      <w:tr w:rsidR="00F448FB" w:rsidRPr="00906649" w14:paraId="26348188"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82D641"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МДОАУ «Д/сад «Колокольчик»</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236253CE" w14:textId="77777777" w:rsidR="00F448FB" w:rsidRPr="00F448FB" w:rsidRDefault="00F448FB" w:rsidP="006E04C7">
            <w:pPr>
              <w:widowControl/>
              <w:spacing w:after="0" w:line="240" w:lineRule="auto"/>
              <w:ind w:firstLine="0"/>
              <w:jc w:val="center"/>
              <w:rPr>
                <w:sz w:val="20"/>
                <w:szCs w:val="20"/>
              </w:rPr>
            </w:pPr>
            <w:r w:rsidRPr="00F448FB">
              <w:rPr>
                <w:sz w:val="20"/>
                <w:szCs w:val="20"/>
              </w:rPr>
              <w:t>с. Аркадьевка ул. Паромная, 5</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E35D7A9"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1969</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429F2F5C"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90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E8A267"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23</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AB3C48" w14:textId="77777777" w:rsidR="00F448FB" w:rsidRPr="00F448FB" w:rsidRDefault="00F448FB" w:rsidP="006E04C7">
            <w:pPr>
              <w:widowControl/>
              <w:spacing w:after="0" w:line="240" w:lineRule="auto"/>
              <w:ind w:firstLine="0"/>
              <w:jc w:val="center"/>
              <w:rPr>
                <w:sz w:val="20"/>
                <w:szCs w:val="20"/>
              </w:rPr>
            </w:pPr>
            <w:r w:rsidRPr="00F448FB">
              <w:rPr>
                <w:sz w:val="20"/>
                <w:szCs w:val="20"/>
              </w:rPr>
              <w:t>с. Аркадьевка</w:t>
            </w:r>
          </w:p>
        </w:tc>
      </w:tr>
      <w:tr w:rsidR="00F448FB" w:rsidRPr="00906649" w14:paraId="1DA11E55"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59FD0C"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МДОАУ «Д/сад «Амурчонок»</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624D8981" w14:textId="77777777" w:rsidR="00F448FB" w:rsidRPr="00F448FB" w:rsidRDefault="00F448FB" w:rsidP="006E04C7">
            <w:pPr>
              <w:widowControl/>
              <w:spacing w:after="0" w:line="240" w:lineRule="auto"/>
              <w:ind w:firstLine="0"/>
              <w:jc w:val="center"/>
              <w:rPr>
                <w:sz w:val="20"/>
                <w:szCs w:val="20"/>
              </w:rPr>
            </w:pPr>
            <w:r w:rsidRPr="00F448FB">
              <w:rPr>
                <w:sz w:val="20"/>
                <w:szCs w:val="20"/>
              </w:rPr>
              <w:t>с. Иннокентьевка ул. Школьная, 3</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3A0F307"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1976</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6098333A"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90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F21030"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12</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3CC4A" w14:textId="77777777" w:rsidR="00F448FB" w:rsidRPr="00F448FB" w:rsidRDefault="00F448FB" w:rsidP="006E04C7">
            <w:pPr>
              <w:widowControl/>
              <w:spacing w:after="0" w:line="240" w:lineRule="auto"/>
              <w:ind w:firstLine="0"/>
              <w:jc w:val="center"/>
              <w:rPr>
                <w:sz w:val="20"/>
                <w:szCs w:val="20"/>
              </w:rPr>
            </w:pPr>
            <w:r w:rsidRPr="00F448FB">
              <w:rPr>
                <w:sz w:val="20"/>
                <w:szCs w:val="20"/>
              </w:rPr>
              <w:t>с. Иннокентьевка</w:t>
            </w:r>
          </w:p>
        </w:tc>
      </w:tr>
      <w:tr w:rsidR="00F448FB" w:rsidRPr="00906649" w14:paraId="1886D9B6"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6536F" w14:textId="1F6DCA66"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МДОАУ «Д/сад «Теремок»</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6BCBA2DC" w14:textId="77777777" w:rsidR="00F448FB" w:rsidRPr="00F448FB" w:rsidRDefault="00F448FB" w:rsidP="006E04C7">
            <w:pPr>
              <w:widowControl/>
              <w:spacing w:after="0" w:line="240" w:lineRule="auto"/>
              <w:ind w:firstLine="0"/>
              <w:jc w:val="center"/>
              <w:rPr>
                <w:sz w:val="20"/>
                <w:szCs w:val="20"/>
              </w:rPr>
            </w:pPr>
            <w:r w:rsidRPr="00F448FB">
              <w:rPr>
                <w:sz w:val="20"/>
                <w:szCs w:val="20"/>
              </w:rPr>
              <w:t>с. Касаткино ул. Новая,2</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7E33D472"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1978</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256A0371"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90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12BA6C"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9</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6C02A" w14:textId="77777777" w:rsidR="00F448FB" w:rsidRPr="00F448FB" w:rsidRDefault="00F448FB" w:rsidP="006E04C7">
            <w:pPr>
              <w:widowControl/>
              <w:spacing w:after="0" w:line="240" w:lineRule="auto"/>
              <w:ind w:firstLine="0"/>
              <w:jc w:val="center"/>
              <w:rPr>
                <w:sz w:val="20"/>
                <w:szCs w:val="20"/>
              </w:rPr>
            </w:pPr>
            <w:r w:rsidRPr="00F448FB">
              <w:rPr>
                <w:sz w:val="20"/>
                <w:szCs w:val="20"/>
              </w:rPr>
              <w:t>с. Касаткино</w:t>
            </w:r>
          </w:p>
        </w:tc>
      </w:tr>
      <w:tr w:rsidR="00F448FB" w:rsidRPr="00906649" w14:paraId="79E50324" w14:textId="77777777" w:rsidTr="00906649">
        <w:trPr>
          <w:trHeight w:val="20"/>
        </w:trPr>
        <w:tc>
          <w:tcPr>
            <w:tcW w:w="14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5AD56A" w14:textId="77777777" w:rsidR="00F448FB" w:rsidRPr="00F448FB" w:rsidRDefault="00F448FB" w:rsidP="006E04C7">
            <w:pPr>
              <w:widowControl/>
              <w:tabs>
                <w:tab w:val="left" w:pos="2224"/>
              </w:tabs>
              <w:spacing w:after="0" w:line="240" w:lineRule="auto"/>
              <w:ind w:firstLine="0"/>
              <w:jc w:val="center"/>
              <w:rPr>
                <w:sz w:val="20"/>
                <w:szCs w:val="20"/>
              </w:rPr>
            </w:pPr>
            <w:r w:rsidRPr="00F448FB">
              <w:rPr>
                <w:sz w:val="20"/>
                <w:szCs w:val="20"/>
              </w:rPr>
              <w:t>МДОАУ «Д/сад «Журавленок»</w:t>
            </w:r>
          </w:p>
        </w:tc>
        <w:tc>
          <w:tcPr>
            <w:tcW w:w="1834"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FBA0320" w14:textId="77777777" w:rsidR="00F448FB" w:rsidRPr="00F448FB" w:rsidRDefault="00F448FB" w:rsidP="006E04C7">
            <w:pPr>
              <w:widowControl/>
              <w:spacing w:after="0" w:line="240" w:lineRule="auto"/>
              <w:ind w:firstLine="0"/>
              <w:jc w:val="center"/>
              <w:rPr>
                <w:sz w:val="20"/>
                <w:szCs w:val="20"/>
              </w:rPr>
            </w:pPr>
            <w:r w:rsidRPr="00F448FB">
              <w:rPr>
                <w:sz w:val="20"/>
                <w:szCs w:val="20"/>
              </w:rPr>
              <w:t>с. Журавлевка ул. Центральная,22</w:t>
            </w:r>
          </w:p>
        </w:tc>
        <w:tc>
          <w:tcPr>
            <w:tcW w:w="1529"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E169E45" w14:textId="77777777" w:rsidR="00F448FB" w:rsidRPr="00F448FB" w:rsidRDefault="00F448FB" w:rsidP="006E04C7">
            <w:pPr>
              <w:widowControl/>
              <w:spacing w:after="0" w:line="240" w:lineRule="auto"/>
              <w:ind w:firstLine="0"/>
              <w:jc w:val="center"/>
              <w:rPr>
                <w:sz w:val="20"/>
                <w:szCs w:val="20"/>
              </w:rPr>
            </w:pPr>
            <w:r w:rsidRPr="00F448FB">
              <w:rPr>
                <w:sz w:val="20"/>
                <w:szCs w:val="20"/>
              </w:rPr>
              <w:t>1971</w:t>
            </w:r>
          </w:p>
        </w:tc>
        <w:tc>
          <w:tcPr>
            <w:tcW w:w="1483"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4C28706" w14:textId="77777777" w:rsidR="00F448FB" w:rsidRPr="00F448FB" w:rsidRDefault="00F448FB" w:rsidP="006E04C7">
            <w:pPr>
              <w:widowControl/>
              <w:spacing w:after="0" w:line="240" w:lineRule="auto"/>
              <w:ind w:firstLine="0"/>
              <w:jc w:val="center"/>
              <w:rPr>
                <w:sz w:val="20"/>
                <w:szCs w:val="20"/>
              </w:rPr>
            </w:pPr>
            <w:r w:rsidRPr="00F448FB">
              <w:rPr>
                <w:sz w:val="20"/>
                <w:szCs w:val="20"/>
              </w:rPr>
              <w:t>50</w:t>
            </w:r>
          </w:p>
        </w:tc>
        <w:tc>
          <w:tcPr>
            <w:tcW w:w="1440"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5C2AF5F" w14:textId="77777777" w:rsidR="00F448FB" w:rsidRPr="00F448FB" w:rsidRDefault="00F448FB" w:rsidP="006E04C7">
            <w:pPr>
              <w:widowControl/>
              <w:spacing w:after="0" w:line="240" w:lineRule="auto"/>
              <w:ind w:firstLine="0"/>
              <w:jc w:val="center"/>
              <w:rPr>
                <w:sz w:val="20"/>
                <w:szCs w:val="20"/>
              </w:rPr>
            </w:pPr>
            <w:r w:rsidRPr="00F448FB">
              <w:rPr>
                <w:sz w:val="20"/>
                <w:szCs w:val="20"/>
              </w:rPr>
              <w:t>7</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CEA037" w14:textId="77777777" w:rsidR="00F448FB" w:rsidRPr="00F448FB" w:rsidRDefault="00F448FB" w:rsidP="006E04C7">
            <w:pPr>
              <w:widowControl/>
              <w:spacing w:after="0" w:line="240" w:lineRule="auto"/>
              <w:ind w:firstLine="0"/>
              <w:jc w:val="center"/>
              <w:rPr>
                <w:sz w:val="20"/>
                <w:szCs w:val="20"/>
              </w:rPr>
            </w:pPr>
            <w:r w:rsidRPr="00F448FB">
              <w:rPr>
                <w:sz w:val="20"/>
                <w:szCs w:val="20"/>
              </w:rPr>
              <w:t>с. Журавлевка</w:t>
            </w:r>
          </w:p>
        </w:tc>
      </w:tr>
    </w:tbl>
    <w:p w14:paraId="09342F9F" w14:textId="77777777" w:rsidR="00446A07" w:rsidRDefault="00446A07" w:rsidP="006E04C7">
      <w:pPr>
        <w:widowControl/>
        <w:spacing w:after="0" w:line="240" w:lineRule="auto"/>
        <w:ind w:firstLine="0"/>
        <w:rPr>
          <w:b/>
          <w:sz w:val="20"/>
          <w:szCs w:val="20"/>
        </w:rPr>
      </w:pPr>
    </w:p>
    <w:p w14:paraId="646B91C0" w14:textId="597D7A04" w:rsidR="00906649" w:rsidRPr="00906649" w:rsidRDefault="00906649" w:rsidP="006E04C7">
      <w:pPr>
        <w:spacing w:line="240" w:lineRule="auto"/>
        <w:jc w:val="right"/>
        <w:rPr>
          <w:szCs w:val="24"/>
        </w:rPr>
      </w:pPr>
      <w:r w:rsidRPr="00906649">
        <w:rPr>
          <w:szCs w:val="24"/>
        </w:rPr>
        <w:t>Таблица 3</w:t>
      </w:r>
    </w:p>
    <w:p w14:paraId="7021A36C" w14:textId="21E5CC2A" w:rsidR="00906649" w:rsidRPr="006E04C7" w:rsidRDefault="00906649" w:rsidP="006E04C7">
      <w:pPr>
        <w:spacing w:line="240" w:lineRule="auto"/>
        <w:jc w:val="center"/>
        <w:rPr>
          <w:sz w:val="27"/>
          <w:szCs w:val="27"/>
        </w:rPr>
      </w:pPr>
      <w:r w:rsidRPr="006E04C7">
        <w:rPr>
          <w:sz w:val="27"/>
          <w:szCs w:val="27"/>
        </w:rPr>
        <w:t>Перечень общеобразовательных учреждений</w:t>
      </w:r>
    </w:p>
    <w:tbl>
      <w:tblPr>
        <w:tblW w:w="10201" w:type="dxa"/>
        <w:tblLayout w:type="fixed"/>
        <w:tblLook w:val="04A0" w:firstRow="1" w:lastRow="0" w:firstColumn="1" w:lastColumn="0" w:noHBand="0" w:noVBand="1"/>
      </w:tblPr>
      <w:tblGrid>
        <w:gridCol w:w="1555"/>
        <w:gridCol w:w="1701"/>
        <w:gridCol w:w="1417"/>
        <w:gridCol w:w="1435"/>
        <w:gridCol w:w="550"/>
        <w:gridCol w:w="567"/>
        <w:gridCol w:w="567"/>
        <w:gridCol w:w="2409"/>
      </w:tblGrid>
      <w:tr w:rsidR="00906649" w:rsidRPr="00906649" w14:paraId="78C0DBBB" w14:textId="77777777" w:rsidTr="00EE6D5D">
        <w:trPr>
          <w:trHeight w:val="600"/>
          <w:tblHeader/>
        </w:trPr>
        <w:tc>
          <w:tcPr>
            <w:tcW w:w="155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5BED4C"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Наименование учреждения</w:t>
            </w:r>
          </w:p>
        </w:tc>
        <w:tc>
          <w:tcPr>
            <w:tcW w:w="1701" w:type="dxa"/>
            <w:vMerge w:val="restart"/>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61AB1D5A"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Адрес</w:t>
            </w:r>
          </w:p>
        </w:tc>
        <w:tc>
          <w:tcPr>
            <w:tcW w:w="1417" w:type="dxa"/>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91EDFE"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Год ввода в экспл./ год реконструкции</w:t>
            </w:r>
          </w:p>
        </w:tc>
        <w:tc>
          <w:tcPr>
            <w:tcW w:w="1435" w:type="dxa"/>
            <w:vMerge w:val="restar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56431DF"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Вместимость учреждения (по проекту), чел.</w:t>
            </w:r>
          </w:p>
        </w:tc>
        <w:tc>
          <w:tcPr>
            <w:tcW w:w="1684" w:type="dxa"/>
            <w:gridSpan w:val="3"/>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6FD9F094"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Фактическая наполняемость учреждения, чел</w:t>
            </w:r>
          </w:p>
        </w:tc>
        <w:tc>
          <w:tcPr>
            <w:tcW w:w="2409"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EF634A"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Обслуживаемые населенные пункты</w:t>
            </w:r>
          </w:p>
        </w:tc>
      </w:tr>
      <w:tr w:rsidR="00906649" w:rsidRPr="00906649" w14:paraId="43F3CEF6" w14:textId="77777777" w:rsidTr="00EE6D5D">
        <w:trPr>
          <w:trHeight w:val="85"/>
          <w:tblHead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BA8A93" w14:textId="77777777" w:rsidR="00906649" w:rsidRPr="00906649" w:rsidRDefault="00906649" w:rsidP="006E04C7">
            <w:pPr>
              <w:widowControl/>
              <w:spacing w:after="0" w:line="240" w:lineRule="auto"/>
              <w:ind w:firstLine="0"/>
              <w:jc w:val="left"/>
              <w:rPr>
                <w:b/>
                <w:sz w:val="20"/>
                <w:szCs w:val="20"/>
              </w:rPr>
            </w:pPr>
          </w:p>
        </w:tc>
        <w:tc>
          <w:tcPr>
            <w:tcW w:w="1701" w:type="dxa"/>
            <w:vMerge/>
            <w:tcBorders>
              <w:top w:val="single" w:sz="4" w:space="0" w:color="auto"/>
              <w:left w:val="nil"/>
              <w:bottom w:val="single" w:sz="4" w:space="0" w:color="auto"/>
              <w:right w:val="single" w:sz="4" w:space="0" w:color="auto"/>
            </w:tcBorders>
            <w:vAlign w:val="center"/>
            <w:hideMark/>
          </w:tcPr>
          <w:p w14:paraId="2462E3C6" w14:textId="77777777" w:rsidR="00906649" w:rsidRPr="00906649" w:rsidRDefault="00906649" w:rsidP="006E04C7">
            <w:pPr>
              <w:widowControl/>
              <w:spacing w:after="0" w:line="240" w:lineRule="auto"/>
              <w:ind w:firstLine="0"/>
              <w:jc w:val="left"/>
              <w:rPr>
                <w:b/>
                <w:sz w:val="20"/>
                <w:szCs w:val="20"/>
              </w:rPr>
            </w:pPr>
          </w:p>
        </w:tc>
        <w:tc>
          <w:tcPr>
            <w:tcW w:w="1417" w:type="dxa"/>
            <w:vMerge/>
            <w:tcBorders>
              <w:top w:val="single" w:sz="4" w:space="0" w:color="auto"/>
              <w:left w:val="nil"/>
              <w:bottom w:val="single" w:sz="4" w:space="0" w:color="auto"/>
              <w:right w:val="single" w:sz="4" w:space="0" w:color="auto"/>
            </w:tcBorders>
            <w:vAlign w:val="center"/>
            <w:hideMark/>
          </w:tcPr>
          <w:p w14:paraId="00C8E984" w14:textId="77777777" w:rsidR="00906649" w:rsidRPr="00906649" w:rsidRDefault="00906649" w:rsidP="006E04C7">
            <w:pPr>
              <w:widowControl/>
              <w:spacing w:after="0" w:line="240" w:lineRule="auto"/>
              <w:ind w:firstLine="0"/>
              <w:jc w:val="left"/>
              <w:rPr>
                <w:b/>
                <w:sz w:val="20"/>
                <w:szCs w:val="20"/>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36B3247A" w14:textId="77777777" w:rsidR="00906649" w:rsidRPr="00906649" w:rsidRDefault="00906649" w:rsidP="006E04C7">
            <w:pPr>
              <w:widowControl/>
              <w:spacing w:after="0" w:line="240" w:lineRule="auto"/>
              <w:ind w:firstLine="0"/>
              <w:jc w:val="left"/>
              <w:rPr>
                <w:b/>
                <w:sz w:val="20"/>
                <w:szCs w:val="20"/>
              </w:rPr>
            </w:pP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18B26A7"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1-4 кл.</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2569ACE"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5-9 кл.</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7D84E9" w14:textId="77777777" w:rsidR="00906649" w:rsidRPr="00906649" w:rsidRDefault="00906649" w:rsidP="006E04C7">
            <w:pPr>
              <w:keepNext/>
              <w:widowControl/>
              <w:spacing w:after="0" w:line="240" w:lineRule="auto"/>
              <w:ind w:firstLine="0"/>
              <w:jc w:val="center"/>
              <w:rPr>
                <w:b/>
                <w:sz w:val="20"/>
                <w:szCs w:val="20"/>
              </w:rPr>
            </w:pPr>
            <w:r w:rsidRPr="00906649">
              <w:rPr>
                <w:b/>
                <w:sz w:val="20"/>
                <w:szCs w:val="20"/>
              </w:rPr>
              <w:t>10-11 кл.</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D60C1B3" w14:textId="77777777" w:rsidR="00906649" w:rsidRPr="00906649" w:rsidRDefault="00906649" w:rsidP="006E04C7">
            <w:pPr>
              <w:widowControl/>
              <w:spacing w:after="0" w:line="240" w:lineRule="auto"/>
              <w:ind w:firstLine="0"/>
              <w:jc w:val="left"/>
              <w:rPr>
                <w:b/>
                <w:sz w:val="20"/>
                <w:szCs w:val="20"/>
              </w:rPr>
            </w:pPr>
          </w:p>
        </w:tc>
      </w:tr>
      <w:tr w:rsidR="00A230B1" w:rsidRPr="00906649" w14:paraId="6D62F999"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FE8F9" w14:textId="77777777" w:rsidR="00074457" w:rsidRDefault="00906649" w:rsidP="006E04C7">
            <w:pPr>
              <w:widowControl/>
              <w:tabs>
                <w:tab w:val="left" w:pos="2224"/>
              </w:tabs>
              <w:spacing w:after="0" w:line="240" w:lineRule="auto"/>
              <w:ind w:firstLine="0"/>
              <w:jc w:val="center"/>
              <w:rPr>
                <w:sz w:val="20"/>
                <w:szCs w:val="20"/>
              </w:rPr>
            </w:pPr>
            <w:r w:rsidRPr="00906649">
              <w:rPr>
                <w:sz w:val="20"/>
                <w:szCs w:val="20"/>
              </w:rPr>
              <w:t xml:space="preserve">МАОУ </w:t>
            </w:r>
          </w:p>
          <w:p w14:paraId="7B579286" w14:textId="65496BED"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 xml:space="preserve">«СШ № 1 </w:t>
            </w:r>
            <w:r w:rsidRPr="00906649">
              <w:rPr>
                <w:sz w:val="20"/>
                <w:szCs w:val="20"/>
              </w:rPr>
              <w:br/>
              <w:t>им.</w:t>
            </w:r>
            <w:r w:rsidR="00074457">
              <w:rPr>
                <w:sz w:val="20"/>
                <w:szCs w:val="20"/>
              </w:rPr>
              <w:t xml:space="preserve"> </w:t>
            </w:r>
            <w:r w:rsidRPr="00906649">
              <w:rPr>
                <w:sz w:val="20"/>
                <w:szCs w:val="20"/>
              </w:rPr>
              <w:t xml:space="preserve">А.П. Гайдара» </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699D12BE" w14:textId="77777777" w:rsidR="00906649" w:rsidRPr="00906649" w:rsidRDefault="00906649" w:rsidP="006E04C7">
            <w:pPr>
              <w:widowControl/>
              <w:spacing w:after="0" w:line="240" w:lineRule="auto"/>
              <w:ind w:firstLine="0"/>
              <w:jc w:val="center"/>
              <w:rPr>
                <w:sz w:val="20"/>
                <w:szCs w:val="20"/>
              </w:rPr>
            </w:pPr>
            <w:r w:rsidRPr="00906649">
              <w:rPr>
                <w:sz w:val="20"/>
                <w:szCs w:val="20"/>
              </w:rPr>
              <w:t>п. Архара ул. Калинина, 24</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1083E6" w14:textId="1EBA94C6"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1961</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AA10F0F"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360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FCB79B4" w14:textId="77777777" w:rsidR="00906649" w:rsidRPr="00906649" w:rsidRDefault="00906649" w:rsidP="006E04C7">
            <w:pPr>
              <w:widowControl/>
              <w:spacing w:after="0" w:line="240" w:lineRule="auto"/>
              <w:ind w:firstLine="0"/>
              <w:jc w:val="center"/>
              <w:rPr>
                <w:sz w:val="20"/>
                <w:szCs w:val="20"/>
              </w:rPr>
            </w:pPr>
            <w:r w:rsidRPr="00906649">
              <w:rPr>
                <w:sz w:val="20"/>
                <w:szCs w:val="20"/>
              </w:rPr>
              <w:t>77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08E4A1" w14:textId="77777777" w:rsidR="00906649" w:rsidRPr="00906649" w:rsidRDefault="00906649" w:rsidP="006E04C7">
            <w:pPr>
              <w:widowControl/>
              <w:spacing w:after="0" w:line="240" w:lineRule="auto"/>
              <w:ind w:firstLine="0"/>
              <w:jc w:val="center"/>
              <w:rPr>
                <w:sz w:val="20"/>
                <w:szCs w:val="20"/>
              </w:rPr>
            </w:pPr>
            <w:r w:rsidRPr="00906649">
              <w:rPr>
                <w:sz w:val="20"/>
                <w:szCs w:val="20"/>
              </w:rPr>
              <w:t>113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37C018" w14:textId="77777777" w:rsidR="00906649" w:rsidRPr="00906649" w:rsidRDefault="00906649" w:rsidP="006E04C7">
            <w:pPr>
              <w:widowControl/>
              <w:spacing w:after="0" w:line="240" w:lineRule="auto"/>
              <w:ind w:firstLine="0"/>
              <w:jc w:val="center"/>
              <w:rPr>
                <w:sz w:val="20"/>
                <w:szCs w:val="20"/>
              </w:rPr>
            </w:pPr>
            <w:r w:rsidRPr="00906649">
              <w:rPr>
                <w:sz w:val="20"/>
                <w:szCs w:val="20"/>
              </w:rPr>
              <w:t>29</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116C3" w14:textId="77777777" w:rsidR="00906649" w:rsidRPr="00906649" w:rsidRDefault="00906649" w:rsidP="006E04C7">
            <w:pPr>
              <w:widowControl/>
              <w:spacing w:after="0" w:line="240" w:lineRule="auto"/>
              <w:ind w:firstLine="0"/>
              <w:jc w:val="center"/>
              <w:rPr>
                <w:sz w:val="20"/>
                <w:szCs w:val="20"/>
              </w:rPr>
            </w:pPr>
            <w:r w:rsidRPr="00906649">
              <w:rPr>
                <w:sz w:val="20"/>
                <w:szCs w:val="20"/>
              </w:rPr>
              <w:t>п. Архара</w:t>
            </w:r>
          </w:p>
        </w:tc>
      </w:tr>
      <w:tr w:rsidR="00A230B1" w:rsidRPr="00906649" w14:paraId="530C210E"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343DD7" w14:textId="77777777" w:rsidR="00074457" w:rsidRDefault="00906649" w:rsidP="006E04C7">
            <w:pPr>
              <w:widowControl/>
              <w:tabs>
                <w:tab w:val="left" w:pos="2224"/>
              </w:tabs>
              <w:spacing w:after="0" w:line="240" w:lineRule="auto"/>
              <w:ind w:firstLine="0"/>
              <w:jc w:val="center"/>
              <w:rPr>
                <w:sz w:val="20"/>
                <w:szCs w:val="20"/>
              </w:rPr>
            </w:pPr>
            <w:r w:rsidRPr="00906649">
              <w:rPr>
                <w:sz w:val="20"/>
                <w:szCs w:val="20"/>
              </w:rPr>
              <w:t xml:space="preserve">МАОУ </w:t>
            </w:r>
          </w:p>
          <w:p w14:paraId="090E5CB8" w14:textId="4CBE4A46"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 xml:space="preserve">«СШ № 172»  </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707B552" w14:textId="77777777" w:rsidR="00906649" w:rsidRPr="00906649" w:rsidRDefault="00906649" w:rsidP="006E04C7">
            <w:pPr>
              <w:widowControl/>
              <w:spacing w:after="0" w:line="240" w:lineRule="auto"/>
              <w:ind w:firstLine="0"/>
              <w:jc w:val="center"/>
              <w:rPr>
                <w:sz w:val="20"/>
                <w:szCs w:val="20"/>
              </w:rPr>
            </w:pPr>
            <w:r w:rsidRPr="00906649">
              <w:rPr>
                <w:sz w:val="20"/>
                <w:szCs w:val="20"/>
              </w:rPr>
              <w:t>п. Архара ул. Школьная, 4</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C3C04A"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1972</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69B4A4E2"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420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2264F50" w14:textId="77777777" w:rsidR="00906649" w:rsidRPr="00906649" w:rsidRDefault="00906649" w:rsidP="006E04C7">
            <w:pPr>
              <w:widowControl/>
              <w:spacing w:after="0" w:line="240" w:lineRule="auto"/>
              <w:ind w:firstLine="0"/>
              <w:jc w:val="center"/>
              <w:rPr>
                <w:sz w:val="20"/>
                <w:szCs w:val="20"/>
              </w:rPr>
            </w:pPr>
            <w:r w:rsidRPr="00906649">
              <w:rPr>
                <w:sz w:val="20"/>
                <w:szCs w:val="20"/>
              </w:rPr>
              <w:t>77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2BD8868" w14:textId="77777777" w:rsidR="00906649" w:rsidRPr="00906649" w:rsidRDefault="00906649" w:rsidP="006E04C7">
            <w:pPr>
              <w:widowControl/>
              <w:spacing w:after="0" w:line="240" w:lineRule="auto"/>
              <w:ind w:firstLine="0"/>
              <w:jc w:val="center"/>
              <w:rPr>
                <w:sz w:val="20"/>
                <w:szCs w:val="20"/>
              </w:rPr>
            </w:pPr>
            <w:r w:rsidRPr="00906649">
              <w:rPr>
                <w:sz w:val="20"/>
                <w:szCs w:val="20"/>
              </w:rPr>
              <w:t>121</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C26B72D" w14:textId="77777777" w:rsidR="00906649" w:rsidRPr="00906649" w:rsidRDefault="00906649" w:rsidP="006E04C7">
            <w:pPr>
              <w:widowControl/>
              <w:spacing w:after="0" w:line="240" w:lineRule="auto"/>
              <w:ind w:firstLine="0"/>
              <w:jc w:val="center"/>
              <w:rPr>
                <w:sz w:val="20"/>
                <w:szCs w:val="20"/>
              </w:rPr>
            </w:pPr>
            <w:r w:rsidRPr="00906649">
              <w:rPr>
                <w:sz w:val="20"/>
                <w:szCs w:val="20"/>
              </w:rPr>
              <w:t>23</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4E186E" w14:textId="77777777" w:rsidR="00906649" w:rsidRPr="00906649" w:rsidRDefault="00906649" w:rsidP="006E04C7">
            <w:pPr>
              <w:widowControl/>
              <w:spacing w:after="0" w:line="240" w:lineRule="auto"/>
              <w:ind w:firstLine="0"/>
              <w:jc w:val="center"/>
              <w:rPr>
                <w:sz w:val="20"/>
                <w:szCs w:val="20"/>
              </w:rPr>
            </w:pPr>
            <w:r w:rsidRPr="00906649">
              <w:rPr>
                <w:sz w:val="20"/>
                <w:szCs w:val="20"/>
              </w:rPr>
              <w:t>п. Архара</w:t>
            </w:r>
          </w:p>
        </w:tc>
      </w:tr>
      <w:tr w:rsidR="00A230B1" w:rsidRPr="00906649" w14:paraId="41D052EF"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01E9" w14:textId="58A72976"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 xml:space="preserve">МАОУ «СШ № 95 им. Н. Щукина» </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721F09BB" w14:textId="56CF2CC8" w:rsidR="00906649" w:rsidRPr="00906649" w:rsidRDefault="00906649" w:rsidP="006E04C7">
            <w:pPr>
              <w:widowControl/>
              <w:spacing w:after="0" w:line="240" w:lineRule="auto"/>
              <w:ind w:firstLine="0"/>
              <w:jc w:val="center"/>
              <w:rPr>
                <w:sz w:val="20"/>
                <w:szCs w:val="20"/>
              </w:rPr>
            </w:pPr>
            <w:r w:rsidRPr="00906649">
              <w:rPr>
                <w:sz w:val="20"/>
                <w:szCs w:val="20"/>
              </w:rPr>
              <w:t>п. Архара ул. Ленина, 109</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C52CB7"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2005</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65143F8"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800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6A9529E" w14:textId="77777777" w:rsidR="00906649" w:rsidRPr="00906649" w:rsidRDefault="00906649" w:rsidP="006E04C7">
            <w:pPr>
              <w:widowControl/>
              <w:spacing w:after="0" w:line="240" w:lineRule="auto"/>
              <w:ind w:firstLine="0"/>
              <w:jc w:val="center"/>
              <w:rPr>
                <w:sz w:val="20"/>
                <w:szCs w:val="20"/>
              </w:rPr>
            </w:pPr>
            <w:r w:rsidRPr="00906649">
              <w:rPr>
                <w:sz w:val="20"/>
                <w:szCs w:val="20"/>
              </w:rPr>
              <w:t>240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D342DB" w14:textId="77777777" w:rsidR="00906649" w:rsidRPr="00906649" w:rsidRDefault="00906649" w:rsidP="006E04C7">
            <w:pPr>
              <w:widowControl/>
              <w:spacing w:after="0" w:line="240" w:lineRule="auto"/>
              <w:ind w:firstLine="0"/>
              <w:jc w:val="center"/>
              <w:rPr>
                <w:sz w:val="20"/>
                <w:szCs w:val="20"/>
              </w:rPr>
            </w:pPr>
            <w:r w:rsidRPr="00906649">
              <w:rPr>
                <w:sz w:val="20"/>
                <w:szCs w:val="20"/>
              </w:rPr>
              <w:t>380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B87BA9" w14:textId="77777777" w:rsidR="00906649" w:rsidRPr="00906649" w:rsidRDefault="00906649" w:rsidP="006E04C7">
            <w:pPr>
              <w:widowControl/>
              <w:spacing w:after="0" w:line="240" w:lineRule="auto"/>
              <w:ind w:firstLine="0"/>
              <w:jc w:val="center"/>
              <w:rPr>
                <w:sz w:val="20"/>
                <w:szCs w:val="20"/>
              </w:rPr>
            </w:pPr>
            <w:r w:rsidRPr="00906649">
              <w:rPr>
                <w:sz w:val="20"/>
                <w:szCs w:val="20"/>
              </w:rPr>
              <w:t>51</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CF3C2" w14:textId="77777777" w:rsidR="00906649" w:rsidRPr="00906649" w:rsidRDefault="00906649" w:rsidP="006E04C7">
            <w:pPr>
              <w:widowControl/>
              <w:spacing w:after="0" w:line="240" w:lineRule="auto"/>
              <w:ind w:firstLine="0"/>
              <w:jc w:val="center"/>
              <w:rPr>
                <w:sz w:val="20"/>
                <w:szCs w:val="20"/>
              </w:rPr>
            </w:pPr>
            <w:r w:rsidRPr="00906649">
              <w:rPr>
                <w:sz w:val="20"/>
                <w:szCs w:val="20"/>
              </w:rPr>
              <w:t>п. Архара, с. Антоновка</w:t>
            </w:r>
          </w:p>
        </w:tc>
      </w:tr>
      <w:tr w:rsidR="00A230B1" w:rsidRPr="00906649" w14:paraId="619CE9F1"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0A8598" w14:textId="64F5D370"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МАОУ «СШ с. Аркадьевка»</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EB41233" w14:textId="77777777" w:rsidR="00906649" w:rsidRPr="00906649" w:rsidRDefault="00906649" w:rsidP="006E04C7">
            <w:pPr>
              <w:widowControl/>
              <w:spacing w:after="0" w:line="240" w:lineRule="auto"/>
              <w:ind w:firstLine="0"/>
              <w:jc w:val="center"/>
              <w:rPr>
                <w:sz w:val="20"/>
                <w:szCs w:val="20"/>
              </w:rPr>
            </w:pPr>
            <w:r w:rsidRPr="00906649">
              <w:rPr>
                <w:sz w:val="20"/>
                <w:szCs w:val="20"/>
              </w:rPr>
              <w:t>с. Аркадьевка Центральная, 19/3</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2B23A4"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1969</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B0320BF"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320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20C14E2" w14:textId="77777777" w:rsidR="00906649" w:rsidRPr="00906649" w:rsidRDefault="00906649" w:rsidP="006E04C7">
            <w:pPr>
              <w:widowControl/>
              <w:spacing w:after="0" w:line="240" w:lineRule="auto"/>
              <w:ind w:firstLine="0"/>
              <w:jc w:val="center"/>
              <w:rPr>
                <w:sz w:val="20"/>
                <w:szCs w:val="20"/>
              </w:rPr>
            </w:pPr>
            <w:r w:rsidRPr="00906649">
              <w:rPr>
                <w:sz w:val="20"/>
                <w:szCs w:val="20"/>
              </w:rPr>
              <w:t>30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89DF3F" w14:textId="77777777" w:rsidR="00906649" w:rsidRPr="00906649" w:rsidRDefault="00906649" w:rsidP="006E04C7">
            <w:pPr>
              <w:widowControl/>
              <w:spacing w:after="0" w:line="240" w:lineRule="auto"/>
              <w:ind w:firstLine="0"/>
              <w:jc w:val="center"/>
              <w:rPr>
                <w:sz w:val="20"/>
                <w:szCs w:val="20"/>
              </w:rPr>
            </w:pPr>
            <w:r w:rsidRPr="00906649">
              <w:rPr>
                <w:sz w:val="20"/>
                <w:szCs w:val="20"/>
              </w:rPr>
              <w:t>58</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462FC1" w14:textId="77777777" w:rsidR="00906649" w:rsidRPr="00906649" w:rsidRDefault="00906649" w:rsidP="006E04C7">
            <w:pPr>
              <w:widowControl/>
              <w:spacing w:after="0" w:line="240" w:lineRule="auto"/>
              <w:ind w:firstLine="0"/>
              <w:jc w:val="center"/>
              <w:rPr>
                <w:sz w:val="20"/>
                <w:szCs w:val="20"/>
              </w:rPr>
            </w:pPr>
            <w:r w:rsidRPr="00906649">
              <w:rPr>
                <w:sz w:val="20"/>
                <w:szCs w:val="20"/>
              </w:rPr>
              <w:t>10</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A2F4FA" w14:textId="05102103" w:rsidR="00906649" w:rsidRPr="00906649" w:rsidRDefault="00906649" w:rsidP="006E04C7">
            <w:pPr>
              <w:widowControl/>
              <w:spacing w:after="0" w:line="240" w:lineRule="auto"/>
              <w:ind w:firstLine="0"/>
              <w:jc w:val="center"/>
              <w:rPr>
                <w:sz w:val="20"/>
                <w:szCs w:val="20"/>
              </w:rPr>
            </w:pPr>
            <w:r w:rsidRPr="00906649">
              <w:rPr>
                <w:sz w:val="20"/>
                <w:szCs w:val="20"/>
              </w:rPr>
              <w:t>с. Аркадьевка, с. Вольное, с. Орловка, с.</w:t>
            </w:r>
            <w:r w:rsidR="00A230B1">
              <w:rPr>
                <w:sz w:val="20"/>
                <w:szCs w:val="20"/>
              </w:rPr>
              <w:t xml:space="preserve"> </w:t>
            </w:r>
            <w:r w:rsidRPr="00906649">
              <w:rPr>
                <w:sz w:val="20"/>
                <w:szCs w:val="20"/>
              </w:rPr>
              <w:t>Заречное с.</w:t>
            </w:r>
            <w:r w:rsidR="00A230B1">
              <w:rPr>
                <w:sz w:val="20"/>
                <w:szCs w:val="20"/>
              </w:rPr>
              <w:t xml:space="preserve"> </w:t>
            </w:r>
            <w:r w:rsidRPr="00906649">
              <w:rPr>
                <w:sz w:val="20"/>
                <w:szCs w:val="20"/>
              </w:rPr>
              <w:t>Черноберёзовка</w:t>
            </w:r>
          </w:p>
        </w:tc>
      </w:tr>
      <w:tr w:rsidR="00A230B1" w:rsidRPr="00906649" w14:paraId="2441EB37"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C7BB8F" w14:textId="45BD6746"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МАОУ «СШ с. Отважное»</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8734434" w14:textId="77777777" w:rsidR="00906649" w:rsidRPr="00906649" w:rsidRDefault="00906649" w:rsidP="006E04C7">
            <w:pPr>
              <w:widowControl/>
              <w:spacing w:after="0" w:line="240" w:lineRule="auto"/>
              <w:ind w:firstLine="0"/>
              <w:jc w:val="center"/>
              <w:rPr>
                <w:sz w:val="20"/>
                <w:szCs w:val="20"/>
              </w:rPr>
            </w:pPr>
            <w:r w:rsidRPr="00906649">
              <w:rPr>
                <w:sz w:val="20"/>
                <w:szCs w:val="20"/>
              </w:rPr>
              <w:t>с. Отважное, ул.Школьная, 11</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90C3DE8"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1967</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5AFBDE8"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320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421531D7" w14:textId="77777777" w:rsidR="00906649" w:rsidRPr="00906649" w:rsidRDefault="00906649" w:rsidP="006E04C7">
            <w:pPr>
              <w:widowControl/>
              <w:spacing w:after="0" w:line="240" w:lineRule="auto"/>
              <w:ind w:firstLine="0"/>
              <w:jc w:val="center"/>
              <w:rPr>
                <w:sz w:val="20"/>
                <w:szCs w:val="20"/>
              </w:rPr>
            </w:pPr>
            <w:r w:rsidRPr="00906649">
              <w:rPr>
                <w:sz w:val="20"/>
                <w:szCs w:val="20"/>
              </w:rPr>
              <w:t>35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25E6AA" w14:textId="77777777" w:rsidR="00906649" w:rsidRPr="00906649" w:rsidRDefault="00906649" w:rsidP="006E04C7">
            <w:pPr>
              <w:widowControl/>
              <w:spacing w:after="0" w:line="240" w:lineRule="auto"/>
              <w:ind w:firstLine="0"/>
              <w:jc w:val="center"/>
              <w:rPr>
                <w:sz w:val="20"/>
                <w:szCs w:val="20"/>
              </w:rPr>
            </w:pPr>
            <w:r w:rsidRPr="00906649">
              <w:rPr>
                <w:sz w:val="20"/>
                <w:szCs w:val="20"/>
              </w:rPr>
              <w:t>61</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0ECE44" w14:textId="77777777" w:rsidR="00906649" w:rsidRPr="00906649" w:rsidRDefault="00906649" w:rsidP="006E04C7">
            <w:pPr>
              <w:widowControl/>
              <w:spacing w:after="0" w:line="240" w:lineRule="auto"/>
              <w:ind w:firstLine="0"/>
              <w:jc w:val="center"/>
              <w:rPr>
                <w:sz w:val="20"/>
                <w:szCs w:val="20"/>
              </w:rPr>
            </w:pPr>
            <w:r w:rsidRPr="00906649">
              <w:rPr>
                <w:sz w:val="20"/>
                <w:szCs w:val="20"/>
              </w:rPr>
              <w:t>11</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BDD9F" w14:textId="58F9834D" w:rsidR="00906649" w:rsidRPr="00906649" w:rsidRDefault="00906649" w:rsidP="006E04C7">
            <w:pPr>
              <w:widowControl/>
              <w:spacing w:after="0" w:line="240" w:lineRule="auto"/>
              <w:ind w:firstLine="0"/>
              <w:jc w:val="center"/>
              <w:rPr>
                <w:sz w:val="20"/>
                <w:szCs w:val="20"/>
              </w:rPr>
            </w:pPr>
            <w:r w:rsidRPr="00906649">
              <w:rPr>
                <w:sz w:val="20"/>
                <w:szCs w:val="20"/>
              </w:rPr>
              <w:t>с. Отважное,</w:t>
            </w:r>
            <w:r w:rsidR="002535DB">
              <w:rPr>
                <w:sz w:val="20"/>
                <w:szCs w:val="20"/>
              </w:rPr>
              <w:t xml:space="preserve"> </w:t>
            </w:r>
            <w:r w:rsidRPr="00906649">
              <w:rPr>
                <w:sz w:val="20"/>
                <w:szCs w:val="20"/>
              </w:rPr>
              <w:t>с. Новосергеевка, с. Богучан, с. Каменный Карьер, с. Татакан, с. Ленинское</w:t>
            </w:r>
          </w:p>
        </w:tc>
      </w:tr>
      <w:tr w:rsidR="00A230B1" w:rsidRPr="00906649" w14:paraId="185BC59D"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E95747"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МАОУ «СШ с. Касаткино»</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5C5FE69" w14:textId="77777777" w:rsidR="00906649" w:rsidRPr="00906649" w:rsidRDefault="00906649" w:rsidP="006E04C7">
            <w:pPr>
              <w:widowControl/>
              <w:spacing w:after="0" w:line="240" w:lineRule="auto"/>
              <w:ind w:firstLine="0"/>
              <w:jc w:val="center"/>
              <w:rPr>
                <w:sz w:val="20"/>
                <w:szCs w:val="20"/>
              </w:rPr>
            </w:pPr>
            <w:r w:rsidRPr="00906649">
              <w:rPr>
                <w:sz w:val="20"/>
                <w:szCs w:val="20"/>
              </w:rPr>
              <w:t>с. Касаткино, ул. Гапонова, 20</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BDBDCA"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1971</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6526B856"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320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97A9FCC" w14:textId="77777777" w:rsidR="00906649" w:rsidRPr="00906649" w:rsidRDefault="00906649" w:rsidP="006E04C7">
            <w:pPr>
              <w:widowControl/>
              <w:spacing w:after="0" w:line="240" w:lineRule="auto"/>
              <w:ind w:firstLine="0"/>
              <w:jc w:val="center"/>
              <w:rPr>
                <w:sz w:val="20"/>
                <w:szCs w:val="20"/>
              </w:rPr>
            </w:pPr>
            <w:r w:rsidRPr="00906649">
              <w:rPr>
                <w:sz w:val="20"/>
                <w:szCs w:val="20"/>
              </w:rPr>
              <w:t>35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5125CF" w14:textId="77777777" w:rsidR="00906649" w:rsidRPr="00906649" w:rsidRDefault="00906649" w:rsidP="006E04C7">
            <w:pPr>
              <w:widowControl/>
              <w:spacing w:after="0" w:line="240" w:lineRule="auto"/>
              <w:ind w:firstLine="0"/>
              <w:jc w:val="center"/>
              <w:rPr>
                <w:sz w:val="20"/>
                <w:szCs w:val="20"/>
              </w:rPr>
            </w:pPr>
            <w:r w:rsidRPr="00906649">
              <w:rPr>
                <w:sz w:val="20"/>
                <w:szCs w:val="20"/>
              </w:rPr>
              <w:t>30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2441BB" w14:textId="77777777" w:rsidR="00906649" w:rsidRPr="00906649" w:rsidRDefault="00906649" w:rsidP="006E04C7">
            <w:pPr>
              <w:widowControl/>
              <w:spacing w:after="0" w:line="240" w:lineRule="auto"/>
              <w:ind w:firstLine="0"/>
              <w:jc w:val="center"/>
              <w:rPr>
                <w:sz w:val="20"/>
                <w:szCs w:val="20"/>
              </w:rPr>
            </w:pPr>
            <w:r w:rsidRPr="00906649">
              <w:rPr>
                <w:sz w:val="20"/>
                <w:szCs w:val="20"/>
              </w:rPr>
              <w:t>0</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FA5A01" w14:textId="317084F0" w:rsidR="00906649" w:rsidRPr="00906649" w:rsidRDefault="00906649" w:rsidP="006E04C7">
            <w:pPr>
              <w:widowControl/>
              <w:spacing w:after="0" w:line="240" w:lineRule="auto"/>
              <w:ind w:firstLine="0"/>
              <w:jc w:val="center"/>
              <w:rPr>
                <w:sz w:val="20"/>
                <w:szCs w:val="20"/>
              </w:rPr>
            </w:pPr>
            <w:r w:rsidRPr="00906649">
              <w:rPr>
                <w:color w:val="000000"/>
                <w:sz w:val="20"/>
                <w:szCs w:val="20"/>
              </w:rPr>
              <w:t>с.</w:t>
            </w:r>
            <w:r w:rsidR="00EE6D5D">
              <w:rPr>
                <w:color w:val="000000"/>
                <w:sz w:val="20"/>
                <w:szCs w:val="20"/>
              </w:rPr>
              <w:t xml:space="preserve"> </w:t>
            </w:r>
            <w:r w:rsidRPr="00906649">
              <w:rPr>
                <w:color w:val="000000"/>
                <w:sz w:val="20"/>
                <w:szCs w:val="20"/>
              </w:rPr>
              <w:t>Касаткино, с.</w:t>
            </w:r>
            <w:r w:rsidR="00EE6D5D">
              <w:rPr>
                <w:color w:val="000000"/>
                <w:sz w:val="20"/>
                <w:szCs w:val="20"/>
              </w:rPr>
              <w:t xml:space="preserve"> </w:t>
            </w:r>
            <w:r w:rsidRPr="00906649">
              <w:rPr>
                <w:color w:val="000000"/>
                <w:sz w:val="20"/>
                <w:szCs w:val="20"/>
              </w:rPr>
              <w:t>Журавлевка, с.</w:t>
            </w:r>
            <w:r w:rsidR="00EE6D5D">
              <w:rPr>
                <w:color w:val="000000"/>
                <w:sz w:val="20"/>
                <w:szCs w:val="20"/>
              </w:rPr>
              <w:t xml:space="preserve"> </w:t>
            </w:r>
            <w:r w:rsidRPr="00906649">
              <w:rPr>
                <w:color w:val="000000"/>
                <w:sz w:val="20"/>
                <w:szCs w:val="20"/>
              </w:rPr>
              <w:t>Сагибово, с. Новопокровка</w:t>
            </w:r>
          </w:p>
        </w:tc>
      </w:tr>
      <w:tr w:rsidR="00A230B1" w:rsidRPr="00906649" w14:paraId="2F4F1733"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8C512"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МАОУ «СШ с. Иннокентьевка»</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26CFD63" w14:textId="77777777" w:rsidR="00906649" w:rsidRPr="00906649" w:rsidRDefault="00906649" w:rsidP="006E04C7">
            <w:pPr>
              <w:widowControl/>
              <w:spacing w:after="0" w:line="240" w:lineRule="auto"/>
              <w:ind w:firstLine="0"/>
              <w:jc w:val="center"/>
              <w:rPr>
                <w:sz w:val="20"/>
                <w:szCs w:val="20"/>
              </w:rPr>
            </w:pPr>
            <w:r w:rsidRPr="00906649">
              <w:rPr>
                <w:sz w:val="20"/>
                <w:szCs w:val="20"/>
              </w:rPr>
              <w:t>с. Иннокентьевка, ул. Школьная, 5</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417B23"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1973</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5D1D9BB8" w14:textId="77777777" w:rsidR="00906649" w:rsidRPr="00906649" w:rsidRDefault="00906649" w:rsidP="006E04C7">
            <w:pPr>
              <w:widowControl/>
              <w:tabs>
                <w:tab w:val="left" w:pos="2224"/>
              </w:tabs>
              <w:spacing w:after="0" w:line="240" w:lineRule="auto"/>
              <w:ind w:firstLine="0"/>
              <w:jc w:val="center"/>
              <w:rPr>
                <w:sz w:val="20"/>
                <w:szCs w:val="20"/>
              </w:rPr>
            </w:pPr>
            <w:r w:rsidRPr="00906649">
              <w:rPr>
                <w:sz w:val="20"/>
                <w:szCs w:val="20"/>
              </w:rPr>
              <w:t>320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3EBCFEA" w14:textId="77777777" w:rsidR="00906649" w:rsidRPr="00906649" w:rsidRDefault="00906649" w:rsidP="006E04C7">
            <w:pPr>
              <w:widowControl/>
              <w:spacing w:after="0" w:line="240" w:lineRule="auto"/>
              <w:ind w:firstLine="0"/>
              <w:jc w:val="center"/>
              <w:rPr>
                <w:sz w:val="20"/>
                <w:szCs w:val="20"/>
              </w:rPr>
            </w:pPr>
            <w:r w:rsidRPr="00906649">
              <w:rPr>
                <w:sz w:val="20"/>
                <w:szCs w:val="20"/>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941755" w14:textId="77777777" w:rsidR="00906649" w:rsidRPr="00906649" w:rsidRDefault="00906649" w:rsidP="006E04C7">
            <w:pPr>
              <w:widowControl/>
              <w:spacing w:after="0" w:line="240" w:lineRule="auto"/>
              <w:ind w:firstLine="0"/>
              <w:jc w:val="center"/>
              <w:rPr>
                <w:sz w:val="20"/>
                <w:szCs w:val="20"/>
              </w:rPr>
            </w:pPr>
            <w:r w:rsidRPr="00906649">
              <w:rPr>
                <w:sz w:val="20"/>
                <w:szCs w:val="20"/>
              </w:rPr>
              <w:t>36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4FCAC2" w14:textId="77777777" w:rsidR="00906649" w:rsidRPr="00906649" w:rsidRDefault="00906649" w:rsidP="006E04C7">
            <w:pPr>
              <w:widowControl/>
              <w:spacing w:after="0" w:line="240" w:lineRule="auto"/>
              <w:ind w:firstLine="0"/>
              <w:jc w:val="center"/>
              <w:rPr>
                <w:sz w:val="20"/>
                <w:szCs w:val="20"/>
              </w:rPr>
            </w:pPr>
            <w:r w:rsidRPr="00906649">
              <w:rPr>
                <w:sz w:val="20"/>
                <w:szCs w:val="20"/>
              </w:rPr>
              <w:t>5</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234C5" w14:textId="160F1816" w:rsidR="00906649" w:rsidRPr="00906649" w:rsidRDefault="00906649" w:rsidP="006E04C7">
            <w:pPr>
              <w:widowControl/>
              <w:spacing w:after="0" w:line="240" w:lineRule="auto"/>
              <w:ind w:firstLine="0"/>
              <w:jc w:val="center"/>
              <w:rPr>
                <w:sz w:val="20"/>
                <w:szCs w:val="20"/>
              </w:rPr>
            </w:pPr>
            <w:r w:rsidRPr="00906649">
              <w:rPr>
                <w:sz w:val="20"/>
                <w:szCs w:val="20"/>
              </w:rPr>
              <w:t>с.</w:t>
            </w:r>
            <w:r w:rsidR="00EE6D5D">
              <w:rPr>
                <w:sz w:val="20"/>
                <w:szCs w:val="20"/>
              </w:rPr>
              <w:t xml:space="preserve"> </w:t>
            </w:r>
            <w:r w:rsidRPr="00906649">
              <w:rPr>
                <w:sz w:val="20"/>
                <w:szCs w:val="20"/>
              </w:rPr>
              <w:t>Иннокентьевка, с. Северное,</w:t>
            </w:r>
            <w:r w:rsidR="00EE6D5D">
              <w:rPr>
                <w:sz w:val="20"/>
                <w:szCs w:val="20"/>
              </w:rPr>
              <w:t xml:space="preserve"> </w:t>
            </w:r>
            <w:r w:rsidRPr="00906649">
              <w:rPr>
                <w:sz w:val="20"/>
                <w:szCs w:val="20"/>
              </w:rPr>
              <w:t>с. Украинка</w:t>
            </w:r>
          </w:p>
        </w:tc>
      </w:tr>
      <w:tr w:rsidR="00A230B1" w:rsidRPr="00906649" w14:paraId="4EC47DB5"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39CAC2" w14:textId="77777777" w:rsidR="00906649" w:rsidRPr="00906649" w:rsidRDefault="00906649" w:rsidP="006E04C7">
            <w:pPr>
              <w:widowControl/>
              <w:spacing w:after="0" w:line="240" w:lineRule="auto"/>
              <w:ind w:firstLine="0"/>
              <w:jc w:val="center"/>
              <w:rPr>
                <w:sz w:val="20"/>
                <w:szCs w:val="20"/>
              </w:rPr>
            </w:pPr>
            <w:r w:rsidRPr="00906649">
              <w:rPr>
                <w:sz w:val="20"/>
                <w:szCs w:val="20"/>
              </w:rPr>
              <w:t>МАОУ «ОШ с. Грибовка»</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2C24360A" w14:textId="77777777" w:rsidR="00906649" w:rsidRPr="00906649" w:rsidRDefault="00906649" w:rsidP="006E04C7">
            <w:pPr>
              <w:widowControl/>
              <w:spacing w:after="0" w:line="240" w:lineRule="auto"/>
              <w:ind w:firstLine="0"/>
              <w:jc w:val="center"/>
              <w:rPr>
                <w:sz w:val="20"/>
                <w:szCs w:val="20"/>
              </w:rPr>
            </w:pPr>
            <w:r w:rsidRPr="00906649">
              <w:rPr>
                <w:sz w:val="20"/>
                <w:szCs w:val="20"/>
              </w:rPr>
              <w:t>с. Грибовка, ул. Центральная, 46</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39F501" w14:textId="77777777" w:rsidR="00906649" w:rsidRPr="00906649" w:rsidRDefault="00906649" w:rsidP="006E04C7">
            <w:pPr>
              <w:widowControl/>
              <w:spacing w:after="0" w:line="240" w:lineRule="auto"/>
              <w:ind w:firstLine="0"/>
              <w:jc w:val="center"/>
              <w:rPr>
                <w:sz w:val="20"/>
                <w:szCs w:val="20"/>
              </w:rPr>
            </w:pPr>
            <w:r w:rsidRPr="00906649">
              <w:rPr>
                <w:sz w:val="20"/>
                <w:szCs w:val="20"/>
              </w:rPr>
              <w:t>1990</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E78D2E6" w14:textId="77777777" w:rsidR="00906649" w:rsidRPr="00906649" w:rsidRDefault="00906649" w:rsidP="006E04C7">
            <w:pPr>
              <w:widowControl/>
              <w:spacing w:after="0" w:line="240" w:lineRule="auto"/>
              <w:ind w:firstLine="0"/>
              <w:jc w:val="center"/>
              <w:rPr>
                <w:sz w:val="20"/>
                <w:szCs w:val="20"/>
              </w:rPr>
            </w:pPr>
            <w:r w:rsidRPr="00906649">
              <w:rPr>
                <w:sz w:val="20"/>
                <w:szCs w:val="20"/>
              </w:rPr>
              <w:t>190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C3F897D" w14:textId="77777777" w:rsidR="00906649" w:rsidRPr="00906649" w:rsidRDefault="00906649" w:rsidP="006E04C7">
            <w:pPr>
              <w:widowControl/>
              <w:spacing w:after="0" w:line="240" w:lineRule="auto"/>
              <w:ind w:firstLine="0"/>
              <w:jc w:val="center"/>
              <w:rPr>
                <w:sz w:val="20"/>
                <w:szCs w:val="20"/>
              </w:rPr>
            </w:pPr>
            <w:r w:rsidRPr="00906649">
              <w:rPr>
                <w:sz w:val="20"/>
                <w:szCs w:val="20"/>
              </w:rPr>
              <w:t>9</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8A4245" w14:textId="77777777" w:rsidR="00906649" w:rsidRPr="00906649" w:rsidRDefault="00906649" w:rsidP="006E04C7">
            <w:pPr>
              <w:widowControl/>
              <w:spacing w:after="0" w:line="240" w:lineRule="auto"/>
              <w:ind w:firstLine="0"/>
              <w:jc w:val="center"/>
              <w:rPr>
                <w:sz w:val="20"/>
                <w:szCs w:val="20"/>
              </w:rPr>
            </w:pPr>
            <w:r w:rsidRPr="00906649">
              <w:rPr>
                <w:sz w:val="20"/>
                <w:szCs w:val="20"/>
              </w:rPr>
              <w:t>12</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1D444F" w14:textId="77777777" w:rsidR="00906649" w:rsidRPr="00906649" w:rsidRDefault="00906649" w:rsidP="006E04C7">
            <w:pPr>
              <w:widowControl/>
              <w:spacing w:after="0" w:line="240" w:lineRule="auto"/>
              <w:ind w:firstLine="0"/>
              <w:jc w:val="center"/>
              <w:rPr>
                <w:sz w:val="20"/>
                <w:szCs w:val="20"/>
              </w:rPr>
            </w:pPr>
            <w:r w:rsidRPr="00906649">
              <w:rPr>
                <w:sz w:val="20"/>
                <w:szCs w:val="20"/>
              </w:rPr>
              <w:t>0</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24C42" w14:textId="77777777" w:rsidR="00906649" w:rsidRPr="00906649" w:rsidRDefault="00906649" w:rsidP="006E04C7">
            <w:pPr>
              <w:widowControl/>
              <w:spacing w:after="0" w:line="240" w:lineRule="auto"/>
              <w:ind w:firstLine="0"/>
              <w:jc w:val="center"/>
              <w:rPr>
                <w:sz w:val="20"/>
                <w:szCs w:val="20"/>
              </w:rPr>
            </w:pPr>
            <w:r w:rsidRPr="00906649">
              <w:rPr>
                <w:sz w:val="20"/>
                <w:szCs w:val="20"/>
              </w:rPr>
              <w:t>п. Архара, с. Грибовка</w:t>
            </w:r>
          </w:p>
        </w:tc>
      </w:tr>
      <w:tr w:rsidR="00A230B1" w:rsidRPr="00906649" w14:paraId="440D8AEA"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175ACC" w14:textId="77777777" w:rsidR="00906649" w:rsidRPr="00906649" w:rsidRDefault="00906649" w:rsidP="006E04C7">
            <w:pPr>
              <w:widowControl/>
              <w:spacing w:after="0" w:line="240" w:lineRule="auto"/>
              <w:ind w:firstLine="0"/>
              <w:jc w:val="center"/>
              <w:rPr>
                <w:sz w:val="20"/>
                <w:szCs w:val="20"/>
              </w:rPr>
            </w:pPr>
            <w:r w:rsidRPr="00906649">
              <w:rPr>
                <w:sz w:val="20"/>
                <w:szCs w:val="20"/>
              </w:rPr>
              <w:t>МАОУ «ОШ с. Ленинское»</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2034058" w14:textId="77777777" w:rsidR="00906649" w:rsidRPr="00906649" w:rsidRDefault="00906649" w:rsidP="006E04C7">
            <w:pPr>
              <w:widowControl/>
              <w:spacing w:after="0" w:line="240" w:lineRule="auto"/>
              <w:ind w:firstLine="0"/>
              <w:jc w:val="center"/>
              <w:rPr>
                <w:sz w:val="20"/>
                <w:szCs w:val="20"/>
              </w:rPr>
            </w:pPr>
            <w:r w:rsidRPr="00906649">
              <w:rPr>
                <w:sz w:val="20"/>
                <w:szCs w:val="20"/>
              </w:rPr>
              <w:t>с. Ленинское, ул. Ленинская, 39</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1C82997" w14:textId="77777777" w:rsidR="00906649" w:rsidRPr="00906649" w:rsidRDefault="00906649" w:rsidP="006E04C7">
            <w:pPr>
              <w:widowControl/>
              <w:spacing w:after="0" w:line="240" w:lineRule="auto"/>
              <w:ind w:firstLine="0"/>
              <w:jc w:val="center"/>
              <w:rPr>
                <w:sz w:val="20"/>
                <w:szCs w:val="20"/>
              </w:rPr>
            </w:pPr>
            <w:r w:rsidRPr="00906649">
              <w:rPr>
                <w:sz w:val="20"/>
                <w:szCs w:val="20"/>
              </w:rPr>
              <w:t>1982</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16F0537C" w14:textId="77777777" w:rsidR="00906649" w:rsidRPr="00906649" w:rsidRDefault="00906649" w:rsidP="006E04C7">
            <w:pPr>
              <w:widowControl/>
              <w:spacing w:after="0" w:line="240" w:lineRule="auto"/>
              <w:ind w:firstLine="0"/>
              <w:jc w:val="center"/>
              <w:rPr>
                <w:sz w:val="20"/>
                <w:szCs w:val="20"/>
              </w:rPr>
            </w:pPr>
            <w:r w:rsidRPr="00906649">
              <w:rPr>
                <w:sz w:val="20"/>
                <w:szCs w:val="20"/>
              </w:rPr>
              <w:t>392</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CBF766B" w14:textId="77777777" w:rsidR="00906649" w:rsidRPr="00906649" w:rsidRDefault="00906649" w:rsidP="006E04C7">
            <w:pPr>
              <w:widowControl/>
              <w:spacing w:after="0" w:line="240" w:lineRule="auto"/>
              <w:ind w:firstLine="0"/>
              <w:jc w:val="center"/>
              <w:rPr>
                <w:sz w:val="20"/>
                <w:szCs w:val="20"/>
              </w:rPr>
            </w:pPr>
            <w:r w:rsidRPr="00906649">
              <w:rPr>
                <w:sz w:val="20"/>
                <w:szCs w:val="20"/>
              </w:rPr>
              <w:t>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2EAD73" w14:textId="77777777" w:rsidR="00906649" w:rsidRPr="00906649" w:rsidRDefault="00906649" w:rsidP="006E04C7">
            <w:pPr>
              <w:widowControl/>
              <w:spacing w:after="0" w:line="240" w:lineRule="auto"/>
              <w:ind w:firstLine="0"/>
              <w:jc w:val="center"/>
              <w:rPr>
                <w:sz w:val="20"/>
                <w:szCs w:val="20"/>
              </w:rPr>
            </w:pPr>
            <w:r w:rsidRPr="00906649">
              <w:rPr>
                <w:sz w:val="20"/>
                <w:szCs w:val="20"/>
              </w:rPr>
              <w:t>9</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1C11907" w14:textId="77777777" w:rsidR="00906649" w:rsidRPr="00906649" w:rsidRDefault="00906649" w:rsidP="006E04C7">
            <w:pPr>
              <w:widowControl/>
              <w:spacing w:after="0" w:line="240" w:lineRule="auto"/>
              <w:ind w:firstLine="0"/>
              <w:jc w:val="center"/>
              <w:rPr>
                <w:sz w:val="20"/>
                <w:szCs w:val="20"/>
              </w:rPr>
            </w:pPr>
            <w:r w:rsidRPr="00906649">
              <w:rPr>
                <w:sz w:val="20"/>
                <w:szCs w:val="20"/>
              </w:rPr>
              <w:t>0</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9EBF2" w14:textId="246A2390" w:rsidR="00906649" w:rsidRPr="00906649" w:rsidRDefault="00323902" w:rsidP="006E04C7">
            <w:pPr>
              <w:widowControl/>
              <w:spacing w:after="0" w:line="240" w:lineRule="auto"/>
              <w:ind w:firstLine="0"/>
              <w:jc w:val="center"/>
              <w:rPr>
                <w:sz w:val="20"/>
                <w:szCs w:val="20"/>
              </w:rPr>
            </w:pPr>
            <w:r w:rsidRPr="00906649">
              <w:rPr>
                <w:sz w:val="20"/>
                <w:szCs w:val="20"/>
              </w:rPr>
              <w:t>с. Ленинское</w:t>
            </w:r>
          </w:p>
        </w:tc>
      </w:tr>
      <w:tr w:rsidR="00A230B1" w:rsidRPr="00906649" w14:paraId="07023DED"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971157" w14:textId="77777777" w:rsidR="00906649" w:rsidRPr="00906649" w:rsidRDefault="00906649" w:rsidP="006E04C7">
            <w:pPr>
              <w:widowControl/>
              <w:spacing w:after="0" w:line="240" w:lineRule="auto"/>
              <w:ind w:firstLine="0"/>
              <w:jc w:val="center"/>
              <w:rPr>
                <w:sz w:val="20"/>
                <w:szCs w:val="20"/>
              </w:rPr>
            </w:pPr>
            <w:r w:rsidRPr="00906649">
              <w:rPr>
                <w:sz w:val="20"/>
                <w:szCs w:val="20"/>
              </w:rPr>
              <w:t>МАОУ «СШ с. Новоспасск»</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7C812ABE" w14:textId="77777777" w:rsidR="00906649" w:rsidRPr="00906649" w:rsidRDefault="00906649" w:rsidP="006E04C7">
            <w:pPr>
              <w:widowControl/>
              <w:spacing w:after="0" w:line="240" w:lineRule="auto"/>
              <w:ind w:firstLine="0"/>
              <w:jc w:val="center"/>
              <w:rPr>
                <w:sz w:val="20"/>
                <w:szCs w:val="20"/>
              </w:rPr>
            </w:pPr>
            <w:r w:rsidRPr="00906649">
              <w:rPr>
                <w:sz w:val="20"/>
                <w:szCs w:val="20"/>
              </w:rPr>
              <w:t>с. Новоспасск, ул. Школьная, 15</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51A9B2" w14:textId="77777777" w:rsidR="00906649" w:rsidRPr="00906649" w:rsidRDefault="00906649" w:rsidP="006E04C7">
            <w:pPr>
              <w:widowControl/>
              <w:spacing w:after="0" w:line="240" w:lineRule="auto"/>
              <w:ind w:firstLine="0"/>
              <w:jc w:val="center"/>
              <w:rPr>
                <w:sz w:val="20"/>
                <w:szCs w:val="20"/>
              </w:rPr>
            </w:pPr>
            <w:r w:rsidRPr="00906649">
              <w:rPr>
                <w:sz w:val="20"/>
                <w:szCs w:val="20"/>
              </w:rPr>
              <w:t>1987</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11E7D015" w14:textId="77777777" w:rsidR="00906649" w:rsidRPr="00906649" w:rsidRDefault="00906649" w:rsidP="006E04C7">
            <w:pPr>
              <w:widowControl/>
              <w:spacing w:after="0" w:line="240" w:lineRule="auto"/>
              <w:ind w:firstLine="0"/>
              <w:jc w:val="center"/>
              <w:rPr>
                <w:sz w:val="20"/>
                <w:szCs w:val="20"/>
              </w:rPr>
            </w:pPr>
            <w:r w:rsidRPr="00906649">
              <w:rPr>
                <w:sz w:val="20"/>
                <w:szCs w:val="20"/>
              </w:rPr>
              <w:t>320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52674E0" w14:textId="77777777" w:rsidR="00906649" w:rsidRPr="00906649" w:rsidRDefault="00906649" w:rsidP="006E04C7">
            <w:pPr>
              <w:widowControl/>
              <w:spacing w:after="0" w:line="240" w:lineRule="auto"/>
              <w:ind w:firstLine="0"/>
              <w:jc w:val="center"/>
              <w:rPr>
                <w:sz w:val="20"/>
                <w:szCs w:val="20"/>
              </w:rPr>
            </w:pPr>
            <w:r w:rsidRPr="00906649">
              <w:rPr>
                <w:sz w:val="20"/>
                <w:szCs w:val="20"/>
              </w:rPr>
              <w:t>10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5E652E" w14:textId="77777777" w:rsidR="00906649" w:rsidRPr="00906649" w:rsidRDefault="00906649" w:rsidP="006E04C7">
            <w:pPr>
              <w:widowControl/>
              <w:spacing w:after="0" w:line="240" w:lineRule="auto"/>
              <w:ind w:firstLine="0"/>
              <w:jc w:val="center"/>
              <w:rPr>
                <w:sz w:val="20"/>
                <w:szCs w:val="20"/>
              </w:rPr>
            </w:pPr>
            <w:r w:rsidRPr="00906649">
              <w:rPr>
                <w:sz w:val="20"/>
                <w:szCs w:val="20"/>
              </w:rPr>
              <w:t>26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5C6B34" w14:textId="77777777" w:rsidR="00906649" w:rsidRPr="00906649" w:rsidRDefault="00906649" w:rsidP="006E04C7">
            <w:pPr>
              <w:widowControl/>
              <w:spacing w:after="0" w:line="240" w:lineRule="auto"/>
              <w:ind w:firstLine="0"/>
              <w:jc w:val="center"/>
              <w:rPr>
                <w:sz w:val="20"/>
                <w:szCs w:val="20"/>
              </w:rPr>
            </w:pPr>
            <w:r w:rsidRPr="00906649">
              <w:rPr>
                <w:sz w:val="20"/>
                <w:szCs w:val="20"/>
              </w:rPr>
              <w:t>5</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898D66" w14:textId="77777777" w:rsidR="00906649" w:rsidRPr="00906649" w:rsidRDefault="00906649" w:rsidP="006E04C7">
            <w:pPr>
              <w:widowControl/>
              <w:spacing w:after="0" w:line="240" w:lineRule="auto"/>
              <w:ind w:firstLine="0"/>
              <w:jc w:val="center"/>
              <w:rPr>
                <w:sz w:val="20"/>
                <w:szCs w:val="20"/>
              </w:rPr>
            </w:pPr>
            <w:r w:rsidRPr="00906649">
              <w:rPr>
                <w:sz w:val="20"/>
                <w:szCs w:val="20"/>
              </w:rPr>
              <w:t xml:space="preserve">с. Новоспасск, с. Черниговка, с. Новодомикан, с. Каменка, с. Домикан </w:t>
            </w:r>
          </w:p>
        </w:tc>
      </w:tr>
      <w:tr w:rsidR="00A230B1" w:rsidRPr="00906649" w14:paraId="2C9E4144"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E6597" w14:textId="7D29B6B5" w:rsidR="00906649" w:rsidRPr="00906649" w:rsidRDefault="00906649" w:rsidP="006E04C7">
            <w:pPr>
              <w:widowControl/>
              <w:spacing w:after="0" w:line="240" w:lineRule="auto"/>
              <w:ind w:firstLine="0"/>
              <w:jc w:val="center"/>
              <w:rPr>
                <w:sz w:val="20"/>
                <w:szCs w:val="20"/>
              </w:rPr>
            </w:pPr>
            <w:r w:rsidRPr="00A015DC">
              <w:rPr>
                <w:sz w:val="20"/>
                <w:szCs w:val="20"/>
              </w:rPr>
              <w:t>М</w:t>
            </w:r>
            <w:r w:rsidR="00AF7E9F" w:rsidRPr="00A015DC">
              <w:rPr>
                <w:sz w:val="20"/>
                <w:szCs w:val="20"/>
              </w:rPr>
              <w:t>ОА</w:t>
            </w:r>
            <w:r w:rsidRPr="00A015DC">
              <w:rPr>
                <w:sz w:val="20"/>
                <w:szCs w:val="20"/>
              </w:rPr>
              <w:t>У «С</w:t>
            </w:r>
            <w:r w:rsidR="00AF7E9F" w:rsidRPr="00A015DC">
              <w:rPr>
                <w:sz w:val="20"/>
                <w:szCs w:val="20"/>
              </w:rPr>
              <w:t>О</w:t>
            </w:r>
            <w:r w:rsidRPr="00A015DC">
              <w:rPr>
                <w:sz w:val="20"/>
                <w:szCs w:val="20"/>
              </w:rPr>
              <w:t>Ш с.</w:t>
            </w:r>
            <w:r w:rsidRPr="00906649">
              <w:rPr>
                <w:sz w:val="20"/>
                <w:szCs w:val="20"/>
              </w:rPr>
              <w:t xml:space="preserve"> Кундур»</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4F5C5069" w14:textId="77777777" w:rsidR="00906649" w:rsidRPr="00906649" w:rsidRDefault="00906649" w:rsidP="006E04C7">
            <w:pPr>
              <w:widowControl/>
              <w:spacing w:after="0" w:line="240" w:lineRule="auto"/>
              <w:ind w:firstLine="0"/>
              <w:jc w:val="center"/>
              <w:rPr>
                <w:sz w:val="20"/>
                <w:szCs w:val="20"/>
              </w:rPr>
            </w:pPr>
            <w:r w:rsidRPr="00906649">
              <w:rPr>
                <w:sz w:val="20"/>
                <w:szCs w:val="20"/>
              </w:rPr>
              <w:t>с. Кундур, ул. Центральная, 2</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3859E0B" w14:textId="77777777" w:rsidR="00906649" w:rsidRPr="00906649" w:rsidRDefault="00906649" w:rsidP="006E04C7">
            <w:pPr>
              <w:widowControl/>
              <w:spacing w:after="0" w:line="240" w:lineRule="auto"/>
              <w:ind w:firstLine="0"/>
              <w:jc w:val="center"/>
              <w:rPr>
                <w:sz w:val="20"/>
                <w:szCs w:val="20"/>
              </w:rPr>
            </w:pPr>
            <w:r w:rsidRPr="00906649">
              <w:rPr>
                <w:sz w:val="20"/>
                <w:szCs w:val="20"/>
              </w:rPr>
              <w:t>1961</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580CD3ED" w14:textId="77777777" w:rsidR="00906649" w:rsidRPr="00906649" w:rsidRDefault="00906649" w:rsidP="006E04C7">
            <w:pPr>
              <w:widowControl/>
              <w:spacing w:after="0" w:line="240" w:lineRule="auto"/>
              <w:ind w:firstLine="0"/>
              <w:jc w:val="center"/>
              <w:rPr>
                <w:sz w:val="20"/>
                <w:szCs w:val="20"/>
              </w:rPr>
            </w:pPr>
            <w:r w:rsidRPr="00906649">
              <w:rPr>
                <w:sz w:val="20"/>
                <w:szCs w:val="20"/>
              </w:rPr>
              <w:t>200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7F2B1352" w14:textId="77777777" w:rsidR="00906649" w:rsidRPr="00906649" w:rsidRDefault="00906649" w:rsidP="006E04C7">
            <w:pPr>
              <w:widowControl/>
              <w:spacing w:after="0" w:line="240" w:lineRule="auto"/>
              <w:ind w:firstLine="0"/>
              <w:jc w:val="center"/>
              <w:rPr>
                <w:sz w:val="20"/>
                <w:szCs w:val="20"/>
              </w:rPr>
            </w:pPr>
            <w:r w:rsidRPr="00906649">
              <w:rPr>
                <w:sz w:val="20"/>
                <w:szCs w:val="20"/>
              </w:rPr>
              <w:t>17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2912408" w14:textId="77777777" w:rsidR="00906649" w:rsidRPr="00906649" w:rsidRDefault="00906649" w:rsidP="006E04C7">
            <w:pPr>
              <w:widowControl/>
              <w:spacing w:after="0" w:line="240" w:lineRule="auto"/>
              <w:ind w:firstLine="0"/>
              <w:jc w:val="center"/>
              <w:rPr>
                <w:sz w:val="20"/>
                <w:szCs w:val="20"/>
              </w:rPr>
            </w:pPr>
            <w:r w:rsidRPr="00906649">
              <w:rPr>
                <w:sz w:val="20"/>
                <w:szCs w:val="20"/>
              </w:rPr>
              <w:t>32</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200879" w14:textId="77777777" w:rsidR="00906649" w:rsidRPr="00906649" w:rsidRDefault="00906649" w:rsidP="006E04C7">
            <w:pPr>
              <w:widowControl/>
              <w:spacing w:after="0" w:line="240" w:lineRule="auto"/>
              <w:ind w:firstLine="0"/>
              <w:jc w:val="center"/>
              <w:rPr>
                <w:sz w:val="20"/>
                <w:szCs w:val="20"/>
              </w:rPr>
            </w:pPr>
            <w:r w:rsidRPr="00906649">
              <w:rPr>
                <w:sz w:val="20"/>
                <w:szCs w:val="20"/>
              </w:rPr>
              <w:t>0</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F1BAF6" w14:textId="6FECD3CA" w:rsidR="00906649" w:rsidRPr="00906649" w:rsidRDefault="00323902" w:rsidP="006E04C7">
            <w:pPr>
              <w:widowControl/>
              <w:spacing w:after="0" w:line="240" w:lineRule="auto"/>
              <w:ind w:firstLine="0"/>
              <w:jc w:val="center"/>
              <w:rPr>
                <w:sz w:val="20"/>
                <w:szCs w:val="20"/>
              </w:rPr>
            </w:pPr>
            <w:r w:rsidRPr="00906649">
              <w:rPr>
                <w:sz w:val="20"/>
                <w:szCs w:val="20"/>
              </w:rPr>
              <w:t>с. Кундур</w:t>
            </w:r>
          </w:p>
        </w:tc>
      </w:tr>
      <w:tr w:rsidR="00A230B1" w:rsidRPr="00906649" w14:paraId="73E9A0E6" w14:textId="77777777" w:rsidTr="00A230B1">
        <w:trPr>
          <w:trHeight w:val="77"/>
        </w:trPr>
        <w:tc>
          <w:tcPr>
            <w:tcW w:w="1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3A95A2" w14:textId="77777777" w:rsidR="00906649" w:rsidRPr="00906649" w:rsidRDefault="00906649" w:rsidP="006E04C7">
            <w:pPr>
              <w:widowControl/>
              <w:spacing w:after="0" w:line="240" w:lineRule="auto"/>
              <w:ind w:firstLine="0"/>
              <w:jc w:val="center"/>
              <w:rPr>
                <w:sz w:val="20"/>
                <w:szCs w:val="20"/>
              </w:rPr>
            </w:pPr>
            <w:r w:rsidRPr="00906649">
              <w:rPr>
                <w:sz w:val="20"/>
                <w:szCs w:val="20"/>
              </w:rPr>
              <w:t>МАОУ «СШ с. Ядрино»</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88B5014" w14:textId="77777777" w:rsidR="00906649" w:rsidRPr="00906649" w:rsidRDefault="00906649" w:rsidP="006E04C7">
            <w:pPr>
              <w:widowControl/>
              <w:spacing w:after="0" w:line="240" w:lineRule="auto"/>
              <w:ind w:firstLine="0"/>
              <w:jc w:val="center"/>
              <w:rPr>
                <w:sz w:val="20"/>
                <w:szCs w:val="20"/>
              </w:rPr>
            </w:pPr>
            <w:r w:rsidRPr="00906649">
              <w:rPr>
                <w:sz w:val="20"/>
                <w:szCs w:val="20"/>
              </w:rPr>
              <w:t>с. Ядрино, ул. Школьная, 2</w:t>
            </w:r>
          </w:p>
        </w:tc>
        <w:tc>
          <w:tcPr>
            <w:tcW w:w="141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8BDC24" w14:textId="77777777" w:rsidR="00906649" w:rsidRPr="00906649" w:rsidRDefault="00906649" w:rsidP="006E04C7">
            <w:pPr>
              <w:widowControl/>
              <w:spacing w:after="0" w:line="240" w:lineRule="auto"/>
              <w:ind w:firstLine="0"/>
              <w:jc w:val="center"/>
              <w:rPr>
                <w:sz w:val="20"/>
                <w:szCs w:val="20"/>
              </w:rPr>
            </w:pPr>
            <w:r w:rsidRPr="00906649">
              <w:rPr>
                <w:sz w:val="20"/>
                <w:szCs w:val="20"/>
              </w:rPr>
              <w:t>1985</w:t>
            </w:r>
          </w:p>
        </w:tc>
        <w:tc>
          <w:tcPr>
            <w:tcW w:w="1435"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78938DB" w14:textId="77777777" w:rsidR="00906649" w:rsidRPr="00906649" w:rsidRDefault="00906649" w:rsidP="006E04C7">
            <w:pPr>
              <w:widowControl/>
              <w:spacing w:after="0" w:line="240" w:lineRule="auto"/>
              <w:ind w:firstLine="0"/>
              <w:jc w:val="center"/>
              <w:rPr>
                <w:sz w:val="20"/>
                <w:szCs w:val="20"/>
              </w:rPr>
            </w:pPr>
            <w:r w:rsidRPr="00906649">
              <w:rPr>
                <w:sz w:val="20"/>
                <w:szCs w:val="20"/>
              </w:rPr>
              <w:t>100</w:t>
            </w:r>
          </w:p>
        </w:tc>
        <w:tc>
          <w:tcPr>
            <w:tcW w:w="550"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2656F2FD" w14:textId="77777777" w:rsidR="00906649" w:rsidRPr="00906649" w:rsidRDefault="00906649" w:rsidP="006E04C7">
            <w:pPr>
              <w:widowControl/>
              <w:spacing w:after="0" w:line="240" w:lineRule="auto"/>
              <w:ind w:firstLine="0"/>
              <w:jc w:val="center"/>
              <w:rPr>
                <w:sz w:val="20"/>
                <w:szCs w:val="20"/>
              </w:rPr>
            </w:pPr>
            <w:r w:rsidRPr="00906649">
              <w:rPr>
                <w:sz w:val="20"/>
                <w:szCs w:val="20"/>
              </w:rPr>
              <w:t>11</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B4AE0C" w14:textId="77777777" w:rsidR="00906649" w:rsidRPr="00906649" w:rsidRDefault="00906649" w:rsidP="006E04C7">
            <w:pPr>
              <w:widowControl/>
              <w:spacing w:after="0" w:line="240" w:lineRule="auto"/>
              <w:ind w:firstLine="0"/>
              <w:jc w:val="center"/>
              <w:rPr>
                <w:sz w:val="20"/>
                <w:szCs w:val="20"/>
              </w:rPr>
            </w:pPr>
            <w:r w:rsidRPr="00906649">
              <w:rPr>
                <w:sz w:val="20"/>
                <w:szCs w:val="20"/>
              </w:rPr>
              <w:t>19</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85EFE7" w14:textId="77777777" w:rsidR="00906649" w:rsidRPr="00906649" w:rsidRDefault="00906649" w:rsidP="006E04C7">
            <w:pPr>
              <w:widowControl/>
              <w:spacing w:after="0" w:line="240" w:lineRule="auto"/>
              <w:ind w:firstLine="0"/>
              <w:jc w:val="center"/>
              <w:rPr>
                <w:sz w:val="20"/>
                <w:szCs w:val="20"/>
              </w:rPr>
            </w:pPr>
            <w:r w:rsidRPr="00906649">
              <w:rPr>
                <w:sz w:val="20"/>
                <w:szCs w:val="20"/>
              </w:rPr>
              <w:t>3</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16056" w14:textId="140F6106" w:rsidR="00906649" w:rsidRPr="00906649" w:rsidRDefault="00323902" w:rsidP="006E04C7">
            <w:pPr>
              <w:widowControl/>
              <w:spacing w:after="0" w:line="240" w:lineRule="auto"/>
              <w:ind w:firstLine="0"/>
              <w:jc w:val="center"/>
              <w:rPr>
                <w:sz w:val="20"/>
                <w:szCs w:val="20"/>
              </w:rPr>
            </w:pPr>
            <w:r w:rsidRPr="00906649">
              <w:rPr>
                <w:sz w:val="20"/>
                <w:szCs w:val="20"/>
              </w:rPr>
              <w:t>с. Ядрино</w:t>
            </w:r>
          </w:p>
        </w:tc>
      </w:tr>
    </w:tbl>
    <w:p w14:paraId="74AC2FFB" w14:textId="42A89C35" w:rsidR="00EE6D5D" w:rsidRPr="006E04C7" w:rsidRDefault="00EE6D5D" w:rsidP="006E04C7">
      <w:pPr>
        <w:spacing w:before="240" w:line="240" w:lineRule="auto"/>
        <w:jc w:val="right"/>
        <w:rPr>
          <w:sz w:val="27"/>
          <w:szCs w:val="27"/>
        </w:rPr>
      </w:pPr>
      <w:r w:rsidRPr="006E04C7">
        <w:rPr>
          <w:sz w:val="27"/>
          <w:szCs w:val="27"/>
        </w:rPr>
        <w:t>Таблица 4</w:t>
      </w:r>
    </w:p>
    <w:p w14:paraId="0CB9A9F2" w14:textId="759980B7" w:rsidR="00EE6D5D" w:rsidRPr="006E04C7" w:rsidRDefault="00EE6D5D" w:rsidP="006E04C7">
      <w:pPr>
        <w:spacing w:line="240" w:lineRule="auto"/>
        <w:jc w:val="center"/>
        <w:rPr>
          <w:sz w:val="27"/>
          <w:szCs w:val="27"/>
        </w:rPr>
      </w:pPr>
      <w:r w:rsidRPr="006E04C7">
        <w:rPr>
          <w:sz w:val="27"/>
          <w:szCs w:val="27"/>
        </w:rPr>
        <w:t xml:space="preserve">Перечень </w:t>
      </w:r>
      <w:r w:rsidR="003831D2" w:rsidRPr="006E04C7">
        <w:rPr>
          <w:sz w:val="27"/>
          <w:szCs w:val="27"/>
        </w:rPr>
        <w:t>внешко</w:t>
      </w:r>
      <w:r w:rsidRPr="006E04C7">
        <w:rPr>
          <w:sz w:val="27"/>
          <w:szCs w:val="27"/>
        </w:rPr>
        <w:t>льных учреждений</w:t>
      </w:r>
    </w:p>
    <w:tbl>
      <w:tblPr>
        <w:tblW w:w="9645" w:type="dxa"/>
        <w:tblInd w:w="28" w:type="dxa"/>
        <w:tblLayout w:type="fixed"/>
        <w:tblLook w:val="04A0" w:firstRow="1" w:lastRow="0" w:firstColumn="1" w:lastColumn="0" w:noHBand="0" w:noVBand="1"/>
      </w:tblPr>
      <w:tblGrid>
        <w:gridCol w:w="1641"/>
        <w:gridCol w:w="1622"/>
        <w:gridCol w:w="1702"/>
        <w:gridCol w:w="1418"/>
        <w:gridCol w:w="1702"/>
        <w:gridCol w:w="1560"/>
      </w:tblGrid>
      <w:tr w:rsidR="003831D2" w:rsidRPr="003831D2" w14:paraId="0BC46C95" w14:textId="77777777" w:rsidTr="003831D2">
        <w:trPr>
          <w:trHeight w:val="600"/>
        </w:trPr>
        <w:tc>
          <w:tcPr>
            <w:tcW w:w="16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1F51E" w14:textId="77777777" w:rsidR="003831D2" w:rsidRPr="003831D2" w:rsidRDefault="003831D2" w:rsidP="006E04C7">
            <w:pPr>
              <w:widowControl/>
              <w:spacing w:after="0" w:line="240" w:lineRule="auto"/>
              <w:ind w:firstLine="0"/>
              <w:jc w:val="center"/>
              <w:rPr>
                <w:b/>
                <w:sz w:val="20"/>
                <w:szCs w:val="20"/>
              </w:rPr>
            </w:pPr>
            <w:r w:rsidRPr="003831D2">
              <w:rPr>
                <w:b/>
                <w:sz w:val="20"/>
                <w:szCs w:val="20"/>
              </w:rPr>
              <w:t>Наименование учреждения</w:t>
            </w:r>
          </w:p>
        </w:tc>
        <w:tc>
          <w:tcPr>
            <w:tcW w:w="162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4255073" w14:textId="77777777" w:rsidR="003831D2" w:rsidRPr="003831D2" w:rsidRDefault="003831D2" w:rsidP="006E04C7">
            <w:pPr>
              <w:widowControl/>
              <w:spacing w:after="0" w:line="240" w:lineRule="auto"/>
              <w:ind w:firstLine="0"/>
              <w:jc w:val="center"/>
              <w:rPr>
                <w:b/>
                <w:sz w:val="20"/>
                <w:szCs w:val="20"/>
              </w:rPr>
            </w:pPr>
            <w:r w:rsidRPr="003831D2">
              <w:rPr>
                <w:b/>
                <w:sz w:val="20"/>
                <w:szCs w:val="20"/>
              </w:rPr>
              <w:t>Адрес</w:t>
            </w:r>
          </w:p>
        </w:tc>
        <w:tc>
          <w:tcPr>
            <w:tcW w:w="1701"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68C095F" w14:textId="77777777" w:rsidR="003831D2" w:rsidRPr="003831D2" w:rsidRDefault="003831D2" w:rsidP="006E04C7">
            <w:pPr>
              <w:widowControl/>
              <w:spacing w:after="0" w:line="240" w:lineRule="auto"/>
              <w:ind w:firstLine="0"/>
              <w:jc w:val="center"/>
              <w:rPr>
                <w:b/>
                <w:sz w:val="20"/>
                <w:szCs w:val="20"/>
              </w:rPr>
            </w:pPr>
            <w:r w:rsidRPr="003831D2">
              <w:rPr>
                <w:b/>
                <w:sz w:val="20"/>
                <w:szCs w:val="20"/>
              </w:rPr>
              <w:t>Год ввода в экспл./ год реконструкции</w:t>
            </w:r>
          </w:p>
        </w:tc>
        <w:tc>
          <w:tcPr>
            <w:tcW w:w="1417"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655040D3" w14:textId="77777777" w:rsidR="003831D2" w:rsidRPr="003831D2" w:rsidRDefault="003831D2" w:rsidP="006E04C7">
            <w:pPr>
              <w:widowControl/>
              <w:spacing w:after="0" w:line="240" w:lineRule="auto"/>
              <w:ind w:firstLine="0"/>
              <w:jc w:val="center"/>
              <w:rPr>
                <w:b/>
                <w:sz w:val="20"/>
                <w:szCs w:val="20"/>
              </w:rPr>
            </w:pPr>
            <w:r w:rsidRPr="003831D2">
              <w:rPr>
                <w:b/>
                <w:sz w:val="20"/>
                <w:szCs w:val="20"/>
              </w:rPr>
              <w:t>Вместимость учреждения (по проекту), чел.</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2D3CB26" w14:textId="77777777" w:rsidR="003831D2" w:rsidRPr="003831D2" w:rsidRDefault="003831D2" w:rsidP="006E04C7">
            <w:pPr>
              <w:widowControl/>
              <w:spacing w:after="0" w:line="240" w:lineRule="auto"/>
              <w:ind w:firstLine="0"/>
              <w:jc w:val="center"/>
              <w:rPr>
                <w:b/>
                <w:sz w:val="20"/>
                <w:szCs w:val="20"/>
              </w:rPr>
            </w:pPr>
            <w:r w:rsidRPr="003831D2">
              <w:rPr>
                <w:b/>
                <w:sz w:val="20"/>
                <w:szCs w:val="20"/>
              </w:rPr>
              <w:t>Фактическая наполняемость учреждения, чел</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54B3F" w14:textId="77777777" w:rsidR="003831D2" w:rsidRPr="003831D2" w:rsidRDefault="003831D2" w:rsidP="006E04C7">
            <w:pPr>
              <w:widowControl/>
              <w:spacing w:after="0" w:line="240" w:lineRule="auto"/>
              <w:ind w:firstLine="0"/>
              <w:jc w:val="center"/>
              <w:rPr>
                <w:b/>
                <w:sz w:val="20"/>
                <w:szCs w:val="20"/>
              </w:rPr>
            </w:pPr>
            <w:r w:rsidRPr="003831D2">
              <w:rPr>
                <w:b/>
                <w:sz w:val="20"/>
                <w:szCs w:val="20"/>
              </w:rPr>
              <w:t>Обслуживаемые населенные пункты</w:t>
            </w:r>
          </w:p>
        </w:tc>
      </w:tr>
      <w:tr w:rsidR="003831D2" w:rsidRPr="003831D2" w14:paraId="0AC29279" w14:textId="77777777" w:rsidTr="003831D2">
        <w:trPr>
          <w:trHeight w:val="77"/>
        </w:trPr>
        <w:tc>
          <w:tcPr>
            <w:tcW w:w="16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9A1A71" w14:textId="4B216FAB" w:rsidR="003831D2" w:rsidRPr="003831D2" w:rsidRDefault="003831D2" w:rsidP="006E04C7">
            <w:pPr>
              <w:widowControl/>
              <w:tabs>
                <w:tab w:val="left" w:pos="2224"/>
              </w:tabs>
              <w:spacing w:after="0" w:line="240" w:lineRule="auto"/>
              <w:ind w:firstLine="0"/>
              <w:rPr>
                <w:sz w:val="20"/>
                <w:szCs w:val="20"/>
              </w:rPr>
            </w:pPr>
            <w:r w:rsidRPr="003831D2">
              <w:rPr>
                <w:sz w:val="20"/>
                <w:szCs w:val="20"/>
              </w:rPr>
              <w:t xml:space="preserve">МАУ ДО «АСШ» </w:t>
            </w:r>
          </w:p>
        </w:tc>
        <w:tc>
          <w:tcPr>
            <w:tcW w:w="162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55F55D5B" w14:textId="64A14587" w:rsidR="003831D2" w:rsidRPr="003831D2" w:rsidRDefault="003831D2" w:rsidP="006E04C7">
            <w:pPr>
              <w:widowControl/>
              <w:spacing w:after="0" w:line="240" w:lineRule="auto"/>
              <w:ind w:firstLine="0"/>
              <w:jc w:val="center"/>
              <w:rPr>
                <w:sz w:val="20"/>
                <w:szCs w:val="20"/>
              </w:rPr>
            </w:pPr>
            <w:r w:rsidRPr="003831D2">
              <w:rPr>
                <w:sz w:val="20"/>
                <w:szCs w:val="20"/>
              </w:rPr>
              <w:t>п. Архара ул. Больничная, 9</w:t>
            </w:r>
          </w:p>
        </w:tc>
        <w:tc>
          <w:tcPr>
            <w:tcW w:w="1701"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10B5316" w14:textId="77777777" w:rsidR="003831D2" w:rsidRPr="003831D2" w:rsidRDefault="003831D2" w:rsidP="006E04C7">
            <w:pPr>
              <w:widowControl/>
              <w:spacing w:after="0" w:line="240" w:lineRule="auto"/>
              <w:ind w:firstLine="0"/>
              <w:jc w:val="center"/>
              <w:rPr>
                <w:sz w:val="20"/>
                <w:szCs w:val="20"/>
              </w:rPr>
            </w:pPr>
            <w:r w:rsidRPr="003831D2">
              <w:rPr>
                <w:sz w:val="20"/>
                <w:szCs w:val="20"/>
              </w:rPr>
              <w:t>1996</w:t>
            </w:r>
          </w:p>
        </w:tc>
        <w:tc>
          <w:tcPr>
            <w:tcW w:w="1417"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6A7F4377" w14:textId="77777777" w:rsidR="003831D2" w:rsidRPr="003831D2" w:rsidRDefault="003831D2" w:rsidP="006E04C7">
            <w:pPr>
              <w:widowControl/>
              <w:spacing w:after="0" w:line="240" w:lineRule="auto"/>
              <w:ind w:firstLine="0"/>
              <w:jc w:val="center"/>
              <w:rPr>
                <w:sz w:val="20"/>
                <w:szCs w:val="20"/>
              </w:rPr>
            </w:pPr>
            <w:r w:rsidRPr="003831D2">
              <w:rPr>
                <w:sz w:val="20"/>
                <w:szCs w:val="20"/>
              </w:rPr>
              <w:t>370</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2F4C0938" w14:textId="77777777" w:rsidR="003831D2" w:rsidRPr="003831D2" w:rsidRDefault="003831D2" w:rsidP="006E04C7">
            <w:pPr>
              <w:widowControl/>
              <w:spacing w:after="0" w:line="240" w:lineRule="auto"/>
              <w:ind w:firstLine="0"/>
              <w:jc w:val="center"/>
              <w:rPr>
                <w:sz w:val="20"/>
                <w:szCs w:val="20"/>
              </w:rPr>
            </w:pPr>
            <w:r w:rsidRPr="003831D2">
              <w:rPr>
                <w:sz w:val="20"/>
                <w:szCs w:val="20"/>
              </w:rPr>
              <w:t>245</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0A6CC8" w14:textId="77777777" w:rsidR="003831D2" w:rsidRPr="003831D2" w:rsidRDefault="003831D2" w:rsidP="006E04C7">
            <w:pPr>
              <w:widowControl/>
              <w:spacing w:after="0" w:line="240" w:lineRule="auto"/>
              <w:ind w:firstLine="0"/>
              <w:jc w:val="center"/>
              <w:rPr>
                <w:sz w:val="20"/>
                <w:szCs w:val="20"/>
              </w:rPr>
            </w:pPr>
            <w:r w:rsidRPr="003831D2">
              <w:rPr>
                <w:sz w:val="20"/>
                <w:szCs w:val="20"/>
              </w:rPr>
              <w:t>п. Архара</w:t>
            </w:r>
          </w:p>
          <w:p w14:paraId="11FBFA6B" w14:textId="77777777" w:rsidR="003831D2" w:rsidRPr="003831D2" w:rsidRDefault="003831D2" w:rsidP="006E04C7">
            <w:pPr>
              <w:widowControl/>
              <w:spacing w:after="0" w:line="240" w:lineRule="auto"/>
              <w:ind w:firstLine="0"/>
              <w:jc w:val="center"/>
              <w:rPr>
                <w:sz w:val="20"/>
                <w:szCs w:val="20"/>
              </w:rPr>
            </w:pPr>
            <w:r w:rsidRPr="003831D2">
              <w:rPr>
                <w:sz w:val="20"/>
                <w:szCs w:val="20"/>
              </w:rPr>
              <w:t>с. Кундур</w:t>
            </w:r>
          </w:p>
        </w:tc>
      </w:tr>
      <w:tr w:rsidR="003831D2" w:rsidRPr="003831D2" w14:paraId="48AE2B2B" w14:textId="77777777" w:rsidTr="003831D2">
        <w:trPr>
          <w:trHeight w:val="77"/>
        </w:trPr>
        <w:tc>
          <w:tcPr>
            <w:tcW w:w="16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79D6E4" w14:textId="77777777" w:rsidR="003831D2" w:rsidRPr="003831D2" w:rsidRDefault="003831D2" w:rsidP="006E04C7">
            <w:pPr>
              <w:widowControl/>
              <w:tabs>
                <w:tab w:val="left" w:pos="2224"/>
              </w:tabs>
              <w:spacing w:after="0" w:line="240" w:lineRule="auto"/>
              <w:ind w:firstLine="0"/>
              <w:rPr>
                <w:sz w:val="20"/>
                <w:szCs w:val="20"/>
              </w:rPr>
            </w:pPr>
            <w:r w:rsidRPr="003831D2">
              <w:rPr>
                <w:sz w:val="20"/>
                <w:szCs w:val="20"/>
              </w:rPr>
              <w:t xml:space="preserve">МАУ ДО «ЦДТ» </w:t>
            </w:r>
          </w:p>
        </w:tc>
        <w:tc>
          <w:tcPr>
            <w:tcW w:w="162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0E35C5BE" w14:textId="3A4E82E0" w:rsidR="003831D2" w:rsidRPr="003831D2" w:rsidRDefault="003831D2" w:rsidP="006E04C7">
            <w:pPr>
              <w:widowControl/>
              <w:spacing w:after="0" w:line="240" w:lineRule="auto"/>
              <w:ind w:firstLine="0"/>
              <w:jc w:val="center"/>
              <w:rPr>
                <w:sz w:val="20"/>
                <w:szCs w:val="20"/>
              </w:rPr>
            </w:pPr>
            <w:r w:rsidRPr="003831D2">
              <w:rPr>
                <w:sz w:val="20"/>
                <w:szCs w:val="20"/>
              </w:rPr>
              <w:t>п. Архара</w:t>
            </w:r>
            <w:r w:rsidR="00736A3E" w:rsidRPr="00736A3E">
              <w:rPr>
                <w:sz w:val="20"/>
                <w:szCs w:val="20"/>
              </w:rPr>
              <w:t xml:space="preserve"> ул.</w:t>
            </w:r>
            <w:r w:rsidR="00736A3E">
              <w:rPr>
                <w:sz w:val="20"/>
                <w:szCs w:val="20"/>
              </w:rPr>
              <w:t xml:space="preserve"> </w:t>
            </w:r>
            <w:r w:rsidR="00736A3E" w:rsidRPr="00736A3E">
              <w:rPr>
                <w:sz w:val="20"/>
                <w:szCs w:val="20"/>
              </w:rPr>
              <w:t>Победы, д.45</w:t>
            </w:r>
          </w:p>
        </w:tc>
        <w:tc>
          <w:tcPr>
            <w:tcW w:w="1701"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EFC67E" w14:textId="77777777" w:rsidR="003831D2" w:rsidRPr="003831D2" w:rsidRDefault="003831D2" w:rsidP="006E04C7">
            <w:pPr>
              <w:widowControl/>
              <w:spacing w:after="0" w:line="240" w:lineRule="auto"/>
              <w:ind w:firstLine="0"/>
              <w:jc w:val="center"/>
              <w:rPr>
                <w:sz w:val="20"/>
                <w:szCs w:val="20"/>
              </w:rPr>
            </w:pPr>
            <w:r w:rsidRPr="003831D2">
              <w:rPr>
                <w:sz w:val="20"/>
                <w:szCs w:val="20"/>
              </w:rPr>
              <w:t>2002</w:t>
            </w:r>
          </w:p>
        </w:tc>
        <w:tc>
          <w:tcPr>
            <w:tcW w:w="1417"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6C9E99A6" w14:textId="77777777" w:rsidR="003831D2" w:rsidRPr="003831D2" w:rsidRDefault="003831D2" w:rsidP="006E04C7">
            <w:pPr>
              <w:widowControl/>
              <w:spacing w:after="0" w:line="240" w:lineRule="auto"/>
              <w:ind w:firstLine="0"/>
              <w:jc w:val="center"/>
              <w:rPr>
                <w:sz w:val="20"/>
                <w:szCs w:val="20"/>
              </w:rPr>
            </w:pPr>
            <w:r w:rsidRPr="003831D2">
              <w:rPr>
                <w:sz w:val="20"/>
                <w:szCs w:val="20"/>
              </w:rPr>
              <w:t>140</w:t>
            </w:r>
          </w:p>
        </w:tc>
        <w:tc>
          <w:tcPr>
            <w:tcW w:w="1701"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B797942" w14:textId="77777777" w:rsidR="003831D2" w:rsidRPr="003831D2" w:rsidRDefault="003831D2" w:rsidP="006E04C7">
            <w:pPr>
              <w:widowControl/>
              <w:spacing w:after="0" w:line="240" w:lineRule="auto"/>
              <w:ind w:firstLine="0"/>
              <w:jc w:val="center"/>
              <w:rPr>
                <w:sz w:val="20"/>
                <w:szCs w:val="20"/>
              </w:rPr>
            </w:pPr>
            <w:r w:rsidRPr="003831D2">
              <w:rPr>
                <w:sz w:val="20"/>
                <w:szCs w:val="20"/>
              </w:rPr>
              <w:t>232</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D8782" w14:textId="77777777" w:rsidR="003831D2" w:rsidRPr="003831D2" w:rsidRDefault="003831D2" w:rsidP="006E04C7">
            <w:pPr>
              <w:widowControl/>
              <w:spacing w:after="0" w:line="240" w:lineRule="auto"/>
              <w:ind w:firstLine="0"/>
              <w:jc w:val="center"/>
              <w:rPr>
                <w:sz w:val="20"/>
                <w:szCs w:val="20"/>
              </w:rPr>
            </w:pPr>
            <w:r w:rsidRPr="003831D2">
              <w:rPr>
                <w:sz w:val="20"/>
                <w:szCs w:val="20"/>
              </w:rPr>
              <w:t>п. Архара</w:t>
            </w:r>
          </w:p>
          <w:p w14:paraId="53B45859" w14:textId="77777777" w:rsidR="003831D2" w:rsidRPr="003831D2" w:rsidRDefault="003831D2" w:rsidP="006E04C7">
            <w:pPr>
              <w:widowControl/>
              <w:spacing w:after="0" w:line="240" w:lineRule="auto"/>
              <w:ind w:firstLine="0"/>
              <w:jc w:val="center"/>
              <w:rPr>
                <w:sz w:val="20"/>
                <w:szCs w:val="20"/>
              </w:rPr>
            </w:pPr>
            <w:r w:rsidRPr="003831D2">
              <w:rPr>
                <w:sz w:val="20"/>
                <w:szCs w:val="20"/>
              </w:rPr>
              <w:t>с. Отважное</w:t>
            </w:r>
          </w:p>
        </w:tc>
      </w:tr>
    </w:tbl>
    <w:p w14:paraId="07D63556" w14:textId="77777777" w:rsidR="00906649" w:rsidRPr="00906649" w:rsidRDefault="00906649" w:rsidP="006E04C7">
      <w:pPr>
        <w:spacing w:line="240" w:lineRule="auto"/>
        <w:jc w:val="center"/>
        <w:rPr>
          <w:szCs w:val="24"/>
        </w:rPr>
      </w:pPr>
    </w:p>
    <w:p w14:paraId="60ED0F13" w14:textId="77777777" w:rsidR="005F2D28" w:rsidRPr="006E04C7" w:rsidRDefault="005F2D28" w:rsidP="006E04C7">
      <w:pPr>
        <w:spacing w:after="0" w:line="240" w:lineRule="auto"/>
        <w:ind w:firstLine="709"/>
        <w:rPr>
          <w:sz w:val="27"/>
          <w:szCs w:val="27"/>
        </w:rPr>
      </w:pPr>
      <w:r w:rsidRPr="006E04C7">
        <w:rPr>
          <w:sz w:val="27"/>
          <w:szCs w:val="27"/>
        </w:rPr>
        <w:t>Главной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p>
    <w:p w14:paraId="01683FF8" w14:textId="53C2E275" w:rsidR="002B65A9" w:rsidRPr="006E04C7" w:rsidRDefault="005F2D28" w:rsidP="006E04C7">
      <w:pPr>
        <w:spacing w:after="0" w:line="240" w:lineRule="auto"/>
        <w:ind w:firstLine="709"/>
        <w:jc w:val="right"/>
        <w:rPr>
          <w:sz w:val="27"/>
          <w:szCs w:val="27"/>
        </w:rPr>
      </w:pPr>
      <w:r w:rsidRPr="006E04C7">
        <w:rPr>
          <w:sz w:val="27"/>
          <w:szCs w:val="27"/>
        </w:rPr>
        <w:t xml:space="preserve">Таблица </w:t>
      </w:r>
      <w:r w:rsidR="003831D2" w:rsidRPr="006E04C7">
        <w:rPr>
          <w:sz w:val="27"/>
          <w:szCs w:val="27"/>
        </w:rPr>
        <w:t>5</w:t>
      </w:r>
    </w:p>
    <w:p w14:paraId="176ACE6F" w14:textId="77777777" w:rsidR="005F2D28" w:rsidRPr="006E04C7" w:rsidRDefault="005F2D28" w:rsidP="006E04C7">
      <w:pPr>
        <w:spacing w:after="0" w:line="240" w:lineRule="auto"/>
        <w:ind w:firstLine="709"/>
        <w:jc w:val="center"/>
        <w:rPr>
          <w:sz w:val="27"/>
          <w:szCs w:val="27"/>
        </w:rPr>
      </w:pPr>
      <w:r w:rsidRPr="006E04C7">
        <w:rPr>
          <w:sz w:val="27"/>
          <w:szCs w:val="27"/>
        </w:rPr>
        <w:t>Состояние сферы образования</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260"/>
        <w:gridCol w:w="3357"/>
      </w:tblGrid>
      <w:tr w:rsidR="003831D2" w:rsidRPr="00D80B85" w14:paraId="25EA4027" w14:textId="77777777" w:rsidTr="00FC1DDF">
        <w:trPr>
          <w:trHeight w:val="397"/>
        </w:trPr>
        <w:tc>
          <w:tcPr>
            <w:tcW w:w="6260" w:type="dxa"/>
            <w:shd w:val="clear" w:color="auto" w:fill="FFFFFF"/>
            <w:tcMar>
              <w:top w:w="0" w:type="dxa"/>
              <w:left w:w="40" w:type="dxa"/>
              <w:bottom w:w="0" w:type="dxa"/>
              <w:right w:w="40" w:type="dxa"/>
            </w:tcMar>
            <w:vAlign w:val="center"/>
          </w:tcPr>
          <w:p w14:paraId="777E3AC9" w14:textId="77777777" w:rsidR="003831D2" w:rsidRPr="00D80B85" w:rsidRDefault="003831D2" w:rsidP="006E04C7">
            <w:pPr>
              <w:pStyle w:val="affffffff7"/>
              <w:jc w:val="center"/>
              <w:rPr>
                <w:b/>
                <w:sz w:val="22"/>
                <w:szCs w:val="22"/>
              </w:rPr>
            </w:pPr>
            <w:r w:rsidRPr="00D80B85">
              <w:rPr>
                <w:b/>
                <w:sz w:val="22"/>
                <w:szCs w:val="22"/>
              </w:rPr>
              <w:t>Наименование</w:t>
            </w:r>
          </w:p>
        </w:tc>
        <w:tc>
          <w:tcPr>
            <w:tcW w:w="335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40A21AC8" w14:textId="003552AB" w:rsidR="003831D2" w:rsidRPr="003831D2" w:rsidRDefault="003831D2" w:rsidP="006E04C7">
            <w:pPr>
              <w:pStyle w:val="affffffff7"/>
              <w:jc w:val="center"/>
              <w:rPr>
                <w:b/>
              </w:rPr>
            </w:pPr>
            <w:r w:rsidRPr="003831D2">
              <w:rPr>
                <w:b/>
                <w:bCs/>
                <w:lang w:eastAsia="en-US"/>
              </w:rPr>
              <w:t>202</w:t>
            </w:r>
            <w:r w:rsidR="00050D9C">
              <w:rPr>
                <w:b/>
                <w:bCs/>
                <w:lang w:eastAsia="en-US"/>
              </w:rPr>
              <w:t>4</w:t>
            </w:r>
            <w:r w:rsidRPr="003831D2">
              <w:rPr>
                <w:b/>
                <w:bCs/>
                <w:lang w:eastAsia="en-US"/>
              </w:rPr>
              <w:t xml:space="preserve"> г</w:t>
            </w:r>
          </w:p>
        </w:tc>
      </w:tr>
      <w:tr w:rsidR="003831D2" w:rsidRPr="00D80B85" w14:paraId="42A69E52" w14:textId="77777777" w:rsidTr="00FC1DDF">
        <w:trPr>
          <w:trHeight w:val="397"/>
        </w:trPr>
        <w:tc>
          <w:tcPr>
            <w:tcW w:w="6260" w:type="dxa"/>
            <w:shd w:val="clear" w:color="auto" w:fill="FFFFFF"/>
            <w:tcMar>
              <w:top w:w="0" w:type="dxa"/>
              <w:left w:w="40" w:type="dxa"/>
              <w:bottom w:w="0" w:type="dxa"/>
              <w:right w:w="40" w:type="dxa"/>
            </w:tcMar>
            <w:vAlign w:val="center"/>
          </w:tcPr>
          <w:p w14:paraId="26ABD550" w14:textId="77777777" w:rsidR="003831D2" w:rsidRPr="00D80B85" w:rsidRDefault="003831D2" w:rsidP="006E04C7">
            <w:pPr>
              <w:pStyle w:val="affffffff7"/>
              <w:rPr>
                <w:sz w:val="22"/>
                <w:szCs w:val="22"/>
              </w:rPr>
            </w:pPr>
            <w:r w:rsidRPr="00D80B85">
              <w:rPr>
                <w:sz w:val="22"/>
                <w:szCs w:val="22"/>
              </w:rPr>
              <w:t>кол-во образовательных учреждений</w:t>
            </w:r>
          </w:p>
        </w:tc>
        <w:tc>
          <w:tcPr>
            <w:tcW w:w="335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292319EF" w14:textId="0CA6EA2B" w:rsidR="003831D2" w:rsidRPr="003831D2" w:rsidRDefault="003831D2" w:rsidP="006E04C7">
            <w:pPr>
              <w:pStyle w:val="af4"/>
              <w:rPr>
                <w:sz w:val="20"/>
              </w:rPr>
            </w:pPr>
            <w:r w:rsidRPr="003831D2">
              <w:rPr>
                <w:sz w:val="20"/>
                <w:lang w:eastAsia="en-US"/>
              </w:rPr>
              <w:t>1</w:t>
            </w:r>
            <w:r w:rsidR="00050D9C">
              <w:rPr>
                <w:sz w:val="20"/>
                <w:lang w:eastAsia="en-US"/>
              </w:rPr>
              <w:t>2</w:t>
            </w:r>
          </w:p>
        </w:tc>
      </w:tr>
      <w:tr w:rsidR="003831D2" w:rsidRPr="00D80B85" w14:paraId="1EA25FB1" w14:textId="77777777" w:rsidTr="00FC1DDF">
        <w:trPr>
          <w:trHeight w:val="397"/>
        </w:trPr>
        <w:tc>
          <w:tcPr>
            <w:tcW w:w="6260" w:type="dxa"/>
            <w:shd w:val="clear" w:color="auto" w:fill="FFFFFF"/>
            <w:tcMar>
              <w:top w:w="0" w:type="dxa"/>
              <w:left w:w="40" w:type="dxa"/>
              <w:bottom w:w="0" w:type="dxa"/>
              <w:right w:w="40" w:type="dxa"/>
            </w:tcMar>
            <w:vAlign w:val="center"/>
          </w:tcPr>
          <w:p w14:paraId="0D1487FC" w14:textId="77777777" w:rsidR="003831D2" w:rsidRPr="00D80B85" w:rsidRDefault="003831D2" w:rsidP="006E04C7">
            <w:pPr>
              <w:pStyle w:val="affffffff7"/>
              <w:rPr>
                <w:sz w:val="22"/>
                <w:szCs w:val="22"/>
              </w:rPr>
            </w:pPr>
            <w:r w:rsidRPr="00D80B85">
              <w:rPr>
                <w:sz w:val="22"/>
                <w:szCs w:val="22"/>
              </w:rPr>
              <w:t>кол-во учащихся</w:t>
            </w:r>
          </w:p>
        </w:tc>
        <w:tc>
          <w:tcPr>
            <w:tcW w:w="335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67B17A01" w14:textId="46B6C301" w:rsidR="003831D2" w:rsidRPr="003831D2" w:rsidRDefault="003831D2" w:rsidP="006E04C7">
            <w:pPr>
              <w:pStyle w:val="af4"/>
              <w:rPr>
                <w:sz w:val="20"/>
              </w:rPr>
            </w:pPr>
            <w:r w:rsidRPr="003831D2">
              <w:rPr>
                <w:sz w:val="20"/>
                <w:lang w:eastAsia="en-US"/>
              </w:rPr>
              <w:t>1685</w:t>
            </w:r>
          </w:p>
        </w:tc>
      </w:tr>
      <w:tr w:rsidR="003831D2" w:rsidRPr="00D80B85" w14:paraId="4215DB1D" w14:textId="77777777" w:rsidTr="00FC1DDF">
        <w:trPr>
          <w:trHeight w:val="397"/>
        </w:trPr>
        <w:tc>
          <w:tcPr>
            <w:tcW w:w="6260" w:type="dxa"/>
            <w:shd w:val="clear" w:color="auto" w:fill="FFFFFF"/>
            <w:tcMar>
              <w:top w:w="0" w:type="dxa"/>
              <w:left w:w="40" w:type="dxa"/>
              <w:bottom w:w="0" w:type="dxa"/>
              <w:right w:w="40" w:type="dxa"/>
            </w:tcMar>
            <w:vAlign w:val="center"/>
          </w:tcPr>
          <w:p w14:paraId="563DCF48" w14:textId="77777777" w:rsidR="003831D2" w:rsidRPr="00D80B85" w:rsidRDefault="003831D2" w:rsidP="006E04C7">
            <w:pPr>
              <w:pStyle w:val="affffffff7"/>
              <w:rPr>
                <w:sz w:val="22"/>
                <w:szCs w:val="22"/>
              </w:rPr>
            </w:pPr>
            <w:r w:rsidRPr="00D80B85">
              <w:rPr>
                <w:sz w:val="22"/>
                <w:szCs w:val="22"/>
              </w:rPr>
              <w:t>кол-во детей дошкольного возраста</w:t>
            </w:r>
          </w:p>
        </w:tc>
        <w:tc>
          <w:tcPr>
            <w:tcW w:w="335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1C45F006" w14:textId="4C88DFF8" w:rsidR="003831D2" w:rsidRPr="003831D2" w:rsidRDefault="003831D2" w:rsidP="006E04C7">
            <w:pPr>
              <w:pStyle w:val="af4"/>
              <w:rPr>
                <w:sz w:val="20"/>
              </w:rPr>
            </w:pPr>
            <w:r w:rsidRPr="003831D2">
              <w:rPr>
                <w:sz w:val="20"/>
                <w:lang w:eastAsia="en-US"/>
              </w:rPr>
              <w:t>477</w:t>
            </w:r>
          </w:p>
        </w:tc>
      </w:tr>
      <w:tr w:rsidR="003831D2" w:rsidRPr="00D80B85" w14:paraId="3C126B20" w14:textId="77777777" w:rsidTr="00FC1DDF">
        <w:trPr>
          <w:trHeight w:val="397"/>
        </w:trPr>
        <w:tc>
          <w:tcPr>
            <w:tcW w:w="6260" w:type="dxa"/>
            <w:shd w:val="clear" w:color="auto" w:fill="FFFFFF"/>
            <w:tcMar>
              <w:top w:w="0" w:type="dxa"/>
              <w:left w:w="40" w:type="dxa"/>
              <w:bottom w:w="0" w:type="dxa"/>
              <w:right w:w="40" w:type="dxa"/>
            </w:tcMar>
            <w:vAlign w:val="center"/>
          </w:tcPr>
          <w:p w14:paraId="5B83C592" w14:textId="77777777" w:rsidR="003831D2" w:rsidRPr="00D80B85" w:rsidRDefault="003831D2" w:rsidP="006E04C7">
            <w:pPr>
              <w:pStyle w:val="affffffff7"/>
              <w:rPr>
                <w:sz w:val="22"/>
                <w:szCs w:val="22"/>
              </w:rPr>
            </w:pPr>
            <w:r w:rsidRPr="00D80B85">
              <w:rPr>
                <w:sz w:val="22"/>
                <w:szCs w:val="22"/>
              </w:rPr>
              <w:t>кол-во педагогических работников</w:t>
            </w:r>
          </w:p>
        </w:tc>
        <w:tc>
          <w:tcPr>
            <w:tcW w:w="335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693F4A4D" w14:textId="6DBF924E" w:rsidR="003831D2" w:rsidRPr="003831D2" w:rsidRDefault="003831D2" w:rsidP="006E04C7">
            <w:pPr>
              <w:pStyle w:val="af4"/>
              <w:rPr>
                <w:sz w:val="20"/>
              </w:rPr>
            </w:pPr>
            <w:r w:rsidRPr="003831D2">
              <w:rPr>
                <w:sz w:val="20"/>
                <w:lang w:eastAsia="en-US"/>
              </w:rPr>
              <w:t>279</w:t>
            </w:r>
          </w:p>
        </w:tc>
      </w:tr>
    </w:tbl>
    <w:p w14:paraId="29A48DD5" w14:textId="77777777" w:rsidR="005F2D28" w:rsidRDefault="005F2D28" w:rsidP="006E04C7">
      <w:pPr>
        <w:spacing w:after="0" w:line="240" w:lineRule="auto"/>
      </w:pPr>
    </w:p>
    <w:p w14:paraId="28E1EABD" w14:textId="5EBF4DDB" w:rsidR="002B65A9" w:rsidRPr="006E04C7" w:rsidRDefault="00A4107A" w:rsidP="006E04C7">
      <w:pPr>
        <w:spacing w:after="0" w:line="240" w:lineRule="auto"/>
        <w:ind w:firstLine="709"/>
        <w:rPr>
          <w:sz w:val="27"/>
          <w:szCs w:val="27"/>
        </w:rPr>
      </w:pPr>
      <w:r w:rsidRPr="006E04C7">
        <w:rPr>
          <w:sz w:val="27"/>
          <w:szCs w:val="27"/>
        </w:rPr>
        <w:t xml:space="preserve">Средний возраст педагогических работников составляет </w:t>
      </w:r>
      <w:r w:rsidR="007001B9" w:rsidRPr="006E04C7">
        <w:rPr>
          <w:sz w:val="27"/>
          <w:szCs w:val="27"/>
        </w:rPr>
        <w:t>47</w:t>
      </w:r>
      <w:r w:rsidRPr="006E04C7">
        <w:rPr>
          <w:sz w:val="27"/>
          <w:szCs w:val="27"/>
        </w:rPr>
        <w:t xml:space="preserve"> года. </w:t>
      </w:r>
      <w:r w:rsidR="00B9441F" w:rsidRPr="006E04C7">
        <w:rPr>
          <w:sz w:val="27"/>
          <w:szCs w:val="27"/>
        </w:rPr>
        <w:t>По состоянию на 01.01.202</w:t>
      </w:r>
      <w:r w:rsidR="007001B9" w:rsidRPr="006E04C7">
        <w:rPr>
          <w:sz w:val="27"/>
          <w:szCs w:val="27"/>
        </w:rPr>
        <w:t>5</w:t>
      </w:r>
      <w:r w:rsidR="002B65A9" w:rsidRPr="006E04C7">
        <w:rPr>
          <w:sz w:val="27"/>
          <w:szCs w:val="27"/>
        </w:rPr>
        <w:t xml:space="preserve"> нехватки общеобразовательных учреждений нет.</w:t>
      </w:r>
    </w:p>
    <w:p w14:paraId="7DF71DA3" w14:textId="77777777" w:rsidR="00BE0939" w:rsidRPr="006E04C7" w:rsidRDefault="00BE0939" w:rsidP="006E04C7">
      <w:pPr>
        <w:pStyle w:val="S3"/>
        <w:spacing w:line="240" w:lineRule="auto"/>
        <w:ind w:firstLine="709"/>
        <w:jc w:val="both"/>
        <w:rPr>
          <w:sz w:val="27"/>
          <w:szCs w:val="27"/>
        </w:rPr>
      </w:pPr>
      <w:bookmarkStart w:id="27" w:name="_Toc217553794"/>
      <w:r w:rsidRPr="006E04C7">
        <w:rPr>
          <w:sz w:val="27"/>
          <w:szCs w:val="27"/>
        </w:rPr>
        <w:t>Здравоохранение</w:t>
      </w:r>
      <w:bookmarkEnd w:id="27"/>
    </w:p>
    <w:p w14:paraId="0C38F346" w14:textId="77777777" w:rsidR="00F7652E" w:rsidRPr="006E04C7" w:rsidRDefault="00F7652E" w:rsidP="006E04C7">
      <w:pPr>
        <w:spacing w:line="240" w:lineRule="auto"/>
        <w:ind w:firstLine="709"/>
        <w:rPr>
          <w:sz w:val="27"/>
          <w:szCs w:val="27"/>
        </w:rPr>
      </w:pPr>
      <w:r w:rsidRPr="006E04C7">
        <w:rPr>
          <w:sz w:val="27"/>
          <w:szCs w:val="27"/>
        </w:rPr>
        <w:t>Одним из главных факторов, влияющим на демографические показатели, является уровень развития здравоохранения.</w:t>
      </w:r>
    </w:p>
    <w:p w14:paraId="7FD97E0C" w14:textId="77777777" w:rsidR="00F7652E" w:rsidRPr="006E04C7" w:rsidRDefault="00F7652E" w:rsidP="006E04C7">
      <w:pPr>
        <w:spacing w:line="240" w:lineRule="auto"/>
        <w:ind w:firstLine="709"/>
        <w:rPr>
          <w:sz w:val="27"/>
          <w:szCs w:val="27"/>
        </w:rPr>
      </w:pPr>
      <w:r w:rsidRPr="006E04C7">
        <w:rPr>
          <w:sz w:val="27"/>
          <w:szCs w:val="27"/>
        </w:rPr>
        <w:t xml:space="preserve">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 </w:t>
      </w:r>
    </w:p>
    <w:p w14:paraId="55C58659" w14:textId="77777777" w:rsidR="00F7652E" w:rsidRPr="006E04C7" w:rsidRDefault="00F7652E" w:rsidP="006E04C7">
      <w:pPr>
        <w:spacing w:line="240" w:lineRule="auto"/>
        <w:ind w:firstLine="709"/>
        <w:rPr>
          <w:sz w:val="27"/>
          <w:szCs w:val="27"/>
        </w:rPr>
      </w:pPr>
      <w:r w:rsidRPr="006E04C7">
        <w:rPr>
          <w:sz w:val="27"/>
          <w:szCs w:val="27"/>
        </w:rPr>
        <w:t>Лечебно-профилактические учреждения по видам оказываемой помощи делятся на стационарные (районные и участковые больницы) и амбулаторно-поликлинические (фельдшерско-акушерские пункты, амбулатории, поликлиники при больницах, медсанчасти и т.д.).</w:t>
      </w:r>
    </w:p>
    <w:p w14:paraId="15BFE511" w14:textId="6AE6994C" w:rsidR="00EB189F" w:rsidRPr="006E04C7" w:rsidRDefault="00EB189F" w:rsidP="006E04C7">
      <w:pPr>
        <w:spacing w:after="0" w:line="240" w:lineRule="auto"/>
        <w:ind w:firstLine="709"/>
        <w:rPr>
          <w:sz w:val="27"/>
          <w:szCs w:val="27"/>
        </w:rPr>
      </w:pPr>
      <w:r w:rsidRPr="006E04C7">
        <w:rPr>
          <w:sz w:val="27"/>
          <w:szCs w:val="27"/>
        </w:rPr>
        <w:t>В целях обеспечени</w:t>
      </w:r>
      <w:r w:rsidR="00764ACB" w:rsidRPr="006E04C7">
        <w:rPr>
          <w:sz w:val="27"/>
          <w:szCs w:val="27"/>
        </w:rPr>
        <w:t>я</w:t>
      </w:r>
      <w:r w:rsidRPr="006E04C7">
        <w:rPr>
          <w:sz w:val="27"/>
          <w:szCs w:val="27"/>
        </w:rPr>
        <w:t xml:space="preserve"> доступности медицинской помощи и повышение эффективности медицинских услуг на региональном уровне действует государственная программа </w:t>
      </w:r>
      <w:r w:rsidR="002535DB" w:rsidRPr="006E04C7">
        <w:rPr>
          <w:sz w:val="27"/>
          <w:szCs w:val="27"/>
        </w:rPr>
        <w:t>Амурской</w:t>
      </w:r>
      <w:r w:rsidRPr="006E04C7">
        <w:rPr>
          <w:sz w:val="27"/>
          <w:szCs w:val="27"/>
        </w:rPr>
        <w:t xml:space="preserve"> области «Развитие здравоохранения </w:t>
      </w:r>
      <w:r w:rsidR="004C43F6" w:rsidRPr="006E04C7">
        <w:rPr>
          <w:sz w:val="27"/>
          <w:szCs w:val="27"/>
        </w:rPr>
        <w:t>Амурской области</w:t>
      </w:r>
      <w:r w:rsidRPr="006E04C7">
        <w:rPr>
          <w:sz w:val="27"/>
          <w:szCs w:val="27"/>
        </w:rPr>
        <w:t xml:space="preserve">», </w:t>
      </w:r>
      <w:r w:rsidR="004C43F6" w:rsidRPr="006E04C7">
        <w:rPr>
          <w:sz w:val="27"/>
          <w:szCs w:val="27"/>
        </w:rPr>
        <w:t>у</w:t>
      </w:r>
      <w:r w:rsidR="002535DB" w:rsidRPr="006E04C7">
        <w:rPr>
          <w:sz w:val="27"/>
          <w:szCs w:val="27"/>
        </w:rPr>
        <w:t>твержден</w:t>
      </w:r>
      <w:r w:rsidR="004C43F6" w:rsidRPr="006E04C7">
        <w:rPr>
          <w:sz w:val="27"/>
          <w:szCs w:val="27"/>
        </w:rPr>
        <w:t>н</w:t>
      </w:r>
      <w:r w:rsidR="002535DB" w:rsidRPr="006E04C7">
        <w:rPr>
          <w:sz w:val="27"/>
          <w:szCs w:val="27"/>
        </w:rPr>
        <w:t>а</w:t>
      </w:r>
      <w:r w:rsidR="004C43F6" w:rsidRPr="006E04C7">
        <w:rPr>
          <w:sz w:val="27"/>
          <w:szCs w:val="27"/>
        </w:rPr>
        <w:t xml:space="preserve">я </w:t>
      </w:r>
      <w:r w:rsidR="002535DB" w:rsidRPr="006E04C7">
        <w:rPr>
          <w:sz w:val="27"/>
          <w:szCs w:val="27"/>
        </w:rPr>
        <w:t>постановлением</w:t>
      </w:r>
      <w:r w:rsidR="004C43F6" w:rsidRPr="006E04C7">
        <w:rPr>
          <w:sz w:val="27"/>
          <w:szCs w:val="27"/>
        </w:rPr>
        <w:t xml:space="preserve"> </w:t>
      </w:r>
      <w:r w:rsidR="002535DB" w:rsidRPr="006E04C7">
        <w:rPr>
          <w:sz w:val="27"/>
          <w:szCs w:val="27"/>
        </w:rPr>
        <w:t>Правительства</w:t>
      </w:r>
      <w:r w:rsidR="004C43F6" w:rsidRPr="006E04C7">
        <w:rPr>
          <w:sz w:val="27"/>
          <w:szCs w:val="27"/>
        </w:rPr>
        <w:t xml:space="preserve"> </w:t>
      </w:r>
      <w:r w:rsidR="002535DB" w:rsidRPr="006E04C7">
        <w:rPr>
          <w:sz w:val="27"/>
          <w:szCs w:val="27"/>
        </w:rPr>
        <w:t>Амурской области</w:t>
      </w:r>
      <w:r w:rsidR="004C43F6" w:rsidRPr="006E04C7">
        <w:rPr>
          <w:sz w:val="27"/>
          <w:szCs w:val="27"/>
        </w:rPr>
        <w:t xml:space="preserve"> </w:t>
      </w:r>
      <w:r w:rsidR="002535DB" w:rsidRPr="006E04C7">
        <w:rPr>
          <w:sz w:val="27"/>
          <w:szCs w:val="27"/>
        </w:rPr>
        <w:t>от 25 сентября 2023 г. N 795</w:t>
      </w:r>
      <w:r w:rsidRPr="006E04C7">
        <w:rPr>
          <w:sz w:val="27"/>
          <w:szCs w:val="27"/>
        </w:rPr>
        <w:t>, в задачи которой входит:</w:t>
      </w:r>
    </w:p>
    <w:p w14:paraId="27F6A7E5" w14:textId="6C0A8219" w:rsidR="00951F2C" w:rsidRPr="006E04C7" w:rsidRDefault="00951F2C" w:rsidP="006E04C7">
      <w:pPr>
        <w:spacing w:after="0" w:line="240" w:lineRule="auto"/>
        <w:ind w:firstLine="709"/>
        <w:rPr>
          <w:sz w:val="27"/>
          <w:szCs w:val="27"/>
        </w:rPr>
      </w:pPr>
      <w:r w:rsidRPr="006E04C7">
        <w:rPr>
          <w:sz w:val="27"/>
          <w:szCs w:val="27"/>
        </w:rPr>
        <w:t>1) создание и развитие медицинской инфраструктуры, в том числе в малонаселенных пунктах, организация санитарно-авиационной эвакуации в труднодоступных населенных пунктах;</w:t>
      </w:r>
    </w:p>
    <w:p w14:paraId="50361521" w14:textId="77777777" w:rsidR="00951F2C" w:rsidRPr="006E04C7" w:rsidRDefault="00951F2C" w:rsidP="006E04C7">
      <w:pPr>
        <w:spacing w:after="0" w:line="240" w:lineRule="auto"/>
        <w:ind w:firstLine="709"/>
        <w:rPr>
          <w:sz w:val="27"/>
          <w:szCs w:val="27"/>
        </w:rPr>
      </w:pPr>
      <w:r w:rsidRPr="006E04C7">
        <w:rPr>
          <w:sz w:val="27"/>
          <w:szCs w:val="27"/>
        </w:rPr>
        <w:t>2) совершенствование системы оказания медицинской помощи лицам с болезнями системы кровообращения, злокачественными новообразованиями, а также детям;</w:t>
      </w:r>
    </w:p>
    <w:p w14:paraId="645AA462" w14:textId="77777777" w:rsidR="00951F2C" w:rsidRPr="006E04C7" w:rsidRDefault="00951F2C" w:rsidP="006E04C7">
      <w:pPr>
        <w:spacing w:after="0" w:line="240" w:lineRule="auto"/>
        <w:ind w:firstLine="709"/>
        <w:rPr>
          <w:sz w:val="27"/>
          <w:szCs w:val="27"/>
        </w:rPr>
      </w:pPr>
      <w:r w:rsidRPr="006E04C7">
        <w:rPr>
          <w:sz w:val="27"/>
          <w:szCs w:val="27"/>
        </w:rPr>
        <w:t>3) ликвидация дефицита медицинских работников;</w:t>
      </w:r>
    </w:p>
    <w:p w14:paraId="099231A7" w14:textId="77777777" w:rsidR="00951F2C" w:rsidRPr="006E04C7" w:rsidRDefault="00951F2C" w:rsidP="006E04C7">
      <w:pPr>
        <w:spacing w:after="0" w:line="240" w:lineRule="auto"/>
        <w:ind w:firstLine="709"/>
        <w:rPr>
          <w:sz w:val="27"/>
          <w:szCs w:val="27"/>
        </w:rPr>
      </w:pPr>
      <w:r w:rsidRPr="006E04C7">
        <w:rPr>
          <w:sz w:val="27"/>
          <w:szCs w:val="27"/>
        </w:rPr>
        <w:t>4) развитие информационных технологий в здравоохранении;</w:t>
      </w:r>
    </w:p>
    <w:p w14:paraId="02336B8E" w14:textId="77777777" w:rsidR="00951F2C" w:rsidRPr="006E04C7" w:rsidRDefault="00951F2C" w:rsidP="006E04C7">
      <w:pPr>
        <w:spacing w:after="0" w:line="240" w:lineRule="auto"/>
        <w:ind w:firstLine="709"/>
        <w:rPr>
          <w:sz w:val="27"/>
          <w:szCs w:val="27"/>
        </w:rPr>
      </w:pPr>
      <w:r w:rsidRPr="006E04C7">
        <w:rPr>
          <w:sz w:val="27"/>
          <w:szCs w:val="27"/>
        </w:rPr>
        <w:t>5) реализация мероприятий, направленных на увеличение доли граждан, ведущих здоровый образ жизни;</w:t>
      </w:r>
    </w:p>
    <w:p w14:paraId="545ABEF5" w14:textId="384E9AFD" w:rsidR="004C43F6" w:rsidRPr="006E04C7" w:rsidRDefault="00951F2C" w:rsidP="006E04C7">
      <w:pPr>
        <w:spacing w:line="240" w:lineRule="auto"/>
        <w:ind w:firstLine="709"/>
        <w:rPr>
          <w:sz w:val="27"/>
          <w:szCs w:val="27"/>
        </w:rPr>
      </w:pPr>
      <w:r w:rsidRPr="006E04C7">
        <w:rPr>
          <w:sz w:val="27"/>
          <w:szCs w:val="27"/>
        </w:rPr>
        <w:t>6) повышение качества и доступности медицинской помощи для лиц старше трудоспособного возраста</w:t>
      </w:r>
      <w:r w:rsidR="004C43F6" w:rsidRPr="006E04C7">
        <w:rPr>
          <w:sz w:val="27"/>
          <w:szCs w:val="27"/>
        </w:rPr>
        <w:t>.</w:t>
      </w:r>
    </w:p>
    <w:p w14:paraId="7A82D72D" w14:textId="62B7249B" w:rsidR="0033052B" w:rsidRPr="006E04C7" w:rsidRDefault="0033052B" w:rsidP="006E04C7">
      <w:pPr>
        <w:spacing w:line="240" w:lineRule="auto"/>
        <w:ind w:firstLine="709"/>
        <w:rPr>
          <w:sz w:val="27"/>
          <w:szCs w:val="27"/>
        </w:rPr>
      </w:pPr>
      <w:r w:rsidRPr="006E04C7">
        <w:rPr>
          <w:sz w:val="27"/>
          <w:szCs w:val="27"/>
        </w:rPr>
        <w:t>Характеристика и анализ обеспеченности населения объектами здравоох</w:t>
      </w:r>
      <w:r w:rsidR="009A0A08" w:rsidRPr="006E04C7">
        <w:rPr>
          <w:sz w:val="27"/>
          <w:szCs w:val="27"/>
        </w:rPr>
        <w:t>ранения приведены</w:t>
      </w:r>
      <w:r w:rsidR="00DF062A" w:rsidRPr="006E04C7">
        <w:rPr>
          <w:sz w:val="27"/>
          <w:szCs w:val="27"/>
        </w:rPr>
        <w:t xml:space="preserve"> в таблиц</w:t>
      </w:r>
      <w:r w:rsidR="00B15ECB" w:rsidRPr="006E04C7">
        <w:rPr>
          <w:sz w:val="27"/>
          <w:szCs w:val="27"/>
        </w:rPr>
        <w:t>ах</w:t>
      </w:r>
      <w:r w:rsidR="00DF062A" w:rsidRPr="006E04C7">
        <w:rPr>
          <w:sz w:val="27"/>
          <w:szCs w:val="27"/>
        </w:rPr>
        <w:t xml:space="preserve"> </w:t>
      </w:r>
      <w:r w:rsidR="004C43F6" w:rsidRPr="006E04C7">
        <w:rPr>
          <w:sz w:val="27"/>
          <w:szCs w:val="27"/>
        </w:rPr>
        <w:t>6</w:t>
      </w:r>
      <w:r w:rsidR="00B15ECB" w:rsidRPr="006E04C7">
        <w:rPr>
          <w:sz w:val="27"/>
          <w:szCs w:val="27"/>
        </w:rPr>
        <w:t xml:space="preserve"> и 7</w:t>
      </w:r>
      <w:r w:rsidR="009A0A08" w:rsidRPr="006E04C7">
        <w:rPr>
          <w:sz w:val="27"/>
          <w:szCs w:val="27"/>
        </w:rPr>
        <w:t>.</w:t>
      </w:r>
    </w:p>
    <w:p w14:paraId="0885E072" w14:textId="5807D743" w:rsidR="0033052B" w:rsidRPr="006E04C7" w:rsidRDefault="00DF062A" w:rsidP="006E04C7">
      <w:pPr>
        <w:keepNext/>
        <w:spacing w:line="240" w:lineRule="auto"/>
        <w:ind w:firstLine="709"/>
        <w:jc w:val="right"/>
        <w:rPr>
          <w:sz w:val="27"/>
          <w:szCs w:val="27"/>
        </w:rPr>
      </w:pPr>
      <w:r w:rsidRPr="006E04C7">
        <w:rPr>
          <w:sz w:val="27"/>
          <w:szCs w:val="27"/>
        </w:rPr>
        <w:t xml:space="preserve">Таблица </w:t>
      </w:r>
      <w:r w:rsidR="004C43F6" w:rsidRPr="006E04C7">
        <w:rPr>
          <w:sz w:val="27"/>
          <w:szCs w:val="27"/>
        </w:rPr>
        <w:t>6</w:t>
      </w:r>
    </w:p>
    <w:p w14:paraId="13003C13" w14:textId="77777777" w:rsidR="009A0A08" w:rsidRPr="006E04C7" w:rsidRDefault="009A0A08" w:rsidP="006E04C7">
      <w:pPr>
        <w:keepNext/>
        <w:spacing w:line="240" w:lineRule="auto"/>
        <w:ind w:firstLine="709"/>
        <w:jc w:val="center"/>
        <w:rPr>
          <w:sz w:val="27"/>
          <w:szCs w:val="27"/>
        </w:rPr>
      </w:pPr>
      <w:r w:rsidRPr="006E04C7">
        <w:rPr>
          <w:sz w:val="27"/>
          <w:szCs w:val="27"/>
        </w:rPr>
        <w:t>Перечень медицинских учреждений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2126"/>
        <w:gridCol w:w="1587"/>
        <w:gridCol w:w="993"/>
        <w:gridCol w:w="1814"/>
      </w:tblGrid>
      <w:tr w:rsidR="00074457" w:rsidRPr="00074457" w14:paraId="62108F2A" w14:textId="77777777" w:rsidTr="00B15ECB">
        <w:trPr>
          <w:tblHeader/>
          <w:jc w:val="center"/>
        </w:trPr>
        <w:tc>
          <w:tcPr>
            <w:tcW w:w="567" w:type="dxa"/>
            <w:shd w:val="clear" w:color="auto" w:fill="auto"/>
            <w:tcMar>
              <w:left w:w="28" w:type="dxa"/>
              <w:right w:w="28" w:type="dxa"/>
            </w:tcMar>
            <w:vAlign w:val="center"/>
          </w:tcPr>
          <w:p w14:paraId="14DB5332"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 п/п</w:t>
            </w:r>
          </w:p>
        </w:tc>
        <w:tc>
          <w:tcPr>
            <w:tcW w:w="2552" w:type="dxa"/>
            <w:shd w:val="clear" w:color="auto" w:fill="auto"/>
            <w:tcMar>
              <w:left w:w="28" w:type="dxa"/>
              <w:right w:w="28" w:type="dxa"/>
            </w:tcMar>
            <w:vAlign w:val="center"/>
          </w:tcPr>
          <w:p w14:paraId="3D13545F"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Наименование учреждения</w:t>
            </w:r>
          </w:p>
        </w:tc>
        <w:tc>
          <w:tcPr>
            <w:tcW w:w="2126" w:type="dxa"/>
            <w:shd w:val="clear" w:color="auto" w:fill="auto"/>
            <w:tcMar>
              <w:left w:w="28" w:type="dxa"/>
              <w:right w:w="28" w:type="dxa"/>
            </w:tcMar>
            <w:vAlign w:val="center"/>
          </w:tcPr>
          <w:p w14:paraId="299884A0"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Адрес местонахождения</w:t>
            </w:r>
          </w:p>
        </w:tc>
        <w:tc>
          <w:tcPr>
            <w:tcW w:w="1587" w:type="dxa"/>
            <w:tcMar>
              <w:left w:w="28" w:type="dxa"/>
              <w:right w:w="28" w:type="dxa"/>
            </w:tcMar>
            <w:vAlign w:val="center"/>
          </w:tcPr>
          <w:p w14:paraId="5B24A5DF"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Год ввода в экспл./ год реконструкции</w:t>
            </w:r>
          </w:p>
        </w:tc>
        <w:tc>
          <w:tcPr>
            <w:tcW w:w="993" w:type="dxa"/>
            <w:shd w:val="clear" w:color="auto" w:fill="auto"/>
            <w:tcMar>
              <w:left w:w="28" w:type="dxa"/>
              <w:right w:w="28" w:type="dxa"/>
            </w:tcMar>
            <w:vAlign w:val="center"/>
          </w:tcPr>
          <w:p w14:paraId="27FC3B3F"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Мощность (кол-во посещений, коек)</w:t>
            </w:r>
          </w:p>
        </w:tc>
        <w:tc>
          <w:tcPr>
            <w:tcW w:w="1814" w:type="dxa"/>
            <w:shd w:val="clear" w:color="auto" w:fill="auto"/>
            <w:tcMar>
              <w:left w:w="28" w:type="dxa"/>
              <w:right w:w="28" w:type="dxa"/>
            </w:tcMar>
            <w:vAlign w:val="center"/>
          </w:tcPr>
          <w:p w14:paraId="1279B48F"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Какие населённые пункты обслуживает</w:t>
            </w:r>
          </w:p>
        </w:tc>
      </w:tr>
      <w:tr w:rsidR="00074457" w:rsidRPr="00074457" w14:paraId="34638E3E" w14:textId="77777777" w:rsidTr="00B15ECB">
        <w:trPr>
          <w:jc w:val="center"/>
        </w:trPr>
        <w:tc>
          <w:tcPr>
            <w:tcW w:w="9639" w:type="dxa"/>
            <w:gridSpan w:val="6"/>
            <w:tcMar>
              <w:left w:w="28" w:type="dxa"/>
              <w:right w:w="28" w:type="dxa"/>
            </w:tcMar>
            <w:vAlign w:val="center"/>
          </w:tcPr>
          <w:p w14:paraId="30512775"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Амбулаторно-поликлинические учреждения, кол-во посещений в смену</w:t>
            </w:r>
          </w:p>
        </w:tc>
      </w:tr>
      <w:tr w:rsidR="00074457" w:rsidRPr="00074457" w14:paraId="277508B4" w14:textId="77777777" w:rsidTr="00B15ECB">
        <w:trPr>
          <w:jc w:val="center"/>
        </w:trPr>
        <w:tc>
          <w:tcPr>
            <w:tcW w:w="567" w:type="dxa"/>
            <w:shd w:val="clear" w:color="auto" w:fill="auto"/>
            <w:tcMar>
              <w:left w:w="28" w:type="dxa"/>
              <w:right w:w="28" w:type="dxa"/>
            </w:tcMar>
            <w:vAlign w:val="center"/>
          </w:tcPr>
          <w:p w14:paraId="6A54B916" w14:textId="77777777" w:rsidR="00074457" w:rsidRPr="00074457" w:rsidRDefault="00074457" w:rsidP="006E04C7">
            <w:pPr>
              <w:widowControl/>
              <w:spacing w:after="0" w:line="240" w:lineRule="auto"/>
              <w:ind w:firstLine="0"/>
              <w:jc w:val="center"/>
              <w:rPr>
                <w:sz w:val="20"/>
                <w:szCs w:val="20"/>
              </w:rPr>
            </w:pPr>
            <w:r w:rsidRPr="00074457">
              <w:rPr>
                <w:sz w:val="20"/>
                <w:szCs w:val="20"/>
              </w:rPr>
              <w:t>1</w:t>
            </w:r>
          </w:p>
        </w:tc>
        <w:tc>
          <w:tcPr>
            <w:tcW w:w="2552" w:type="dxa"/>
            <w:shd w:val="clear" w:color="auto" w:fill="auto"/>
            <w:tcMar>
              <w:left w:w="28" w:type="dxa"/>
              <w:right w:w="28" w:type="dxa"/>
            </w:tcMar>
            <w:vAlign w:val="center"/>
          </w:tcPr>
          <w:p w14:paraId="4F4D75A8" w14:textId="77777777" w:rsidR="00074457" w:rsidRPr="00074457" w:rsidRDefault="00074457" w:rsidP="006E04C7">
            <w:pPr>
              <w:widowControl/>
              <w:spacing w:after="0" w:line="240" w:lineRule="auto"/>
              <w:ind w:firstLine="0"/>
              <w:jc w:val="center"/>
              <w:rPr>
                <w:sz w:val="20"/>
                <w:szCs w:val="20"/>
              </w:rPr>
            </w:pPr>
            <w:r w:rsidRPr="00074457">
              <w:rPr>
                <w:sz w:val="20"/>
                <w:szCs w:val="20"/>
              </w:rPr>
              <w:t>ГБУЗ АО «Архаринская больница»</w:t>
            </w:r>
          </w:p>
        </w:tc>
        <w:tc>
          <w:tcPr>
            <w:tcW w:w="2126" w:type="dxa"/>
            <w:shd w:val="clear" w:color="auto" w:fill="auto"/>
            <w:tcMar>
              <w:left w:w="28" w:type="dxa"/>
              <w:right w:w="28" w:type="dxa"/>
            </w:tcMar>
            <w:vAlign w:val="center"/>
          </w:tcPr>
          <w:p w14:paraId="69A780C0" w14:textId="77777777" w:rsidR="00074457" w:rsidRPr="00074457" w:rsidRDefault="00074457" w:rsidP="006E04C7">
            <w:pPr>
              <w:widowControl/>
              <w:spacing w:after="0" w:line="240" w:lineRule="auto"/>
              <w:ind w:firstLine="0"/>
              <w:jc w:val="center"/>
              <w:rPr>
                <w:sz w:val="20"/>
                <w:szCs w:val="20"/>
              </w:rPr>
            </w:pPr>
            <w:r w:rsidRPr="00074457">
              <w:rPr>
                <w:sz w:val="20"/>
                <w:szCs w:val="20"/>
              </w:rPr>
              <w:t>Пгт. Архара, ул. Калинина, д.2</w:t>
            </w:r>
          </w:p>
        </w:tc>
        <w:tc>
          <w:tcPr>
            <w:tcW w:w="1587" w:type="dxa"/>
            <w:tcMar>
              <w:left w:w="28" w:type="dxa"/>
              <w:right w:w="28" w:type="dxa"/>
            </w:tcMar>
            <w:vAlign w:val="center"/>
          </w:tcPr>
          <w:p w14:paraId="5A0333F8" w14:textId="77777777" w:rsidR="00074457" w:rsidRPr="00074457" w:rsidRDefault="00074457" w:rsidP="006E04C7">
            <w:pPr>
              <w:widowControl/>
              <w:spacing w:after="0" w:line="240" w:lineRule="auto"/>
              <w:ind w:firstLine="0"/>
              <w:jc w:val="center"/>
              <w:rPr>
                <w:sz w:val="20"/>
                <w:szCs w:val="20"/>
              </w:rPr>
            </w:pPr>
            <w:r w:rsidRPr="00074457">
              <w:rPr>
                <w:sz w:val="20"/>
                <w:szCs w:val="20"/>
              </w:rPr>
              <w:t>1993</w:t>
            </w:r>
          </w:p>
        </w:tc>
        <w:tc>
          <w:tcPr>
            <w:tcW w:w="993" w:type="dxa"/>
            <w:shd w:val="clear" w:color="auto" w:fill="auto"/>
            <w:tcMar>
              <w:left w:w="28" w:type="dxa"/>
              <w:right w:w="28" w:type="dxa"/>
            </w:tcMar>
            <w:vAlign w:val="center"/>
          </w:tcPr>
          <w:p w14:paraId="47ED925A" w14:textId="03A17ADB" w:rsidR="00074457" w:rsidRPr="00074457" w:rsidRDefault="00074457" w:rsidP="006E04C7">
            <w:pPr>
              <w:widowControl/>
              <w:spacing w:after="0" w:line="240" w:lineRule="auto"/>
              <w:ind w:firstLine="0"/>
              <w:jc w:val="center"/>
              <w:rPr>
                <w:sz w:val="20"/>
                <w:szCs w:val="20"/>
              </w:rPr>
            </w:pPr>
            <w:r w:rsidRPr="00074457">
              <w:rPr>
                <w:sz w:val="20"/>
                <w:szCs w:val="20"/>
              </w:rPr>
              <w:t>500</w:t>
            </w:r>
          </w:p>
        </w:tc>
        <w:tc>
          <w:tcPr>
            <w:tcW w:w="1814" w:type="dxa"/>
            <w:shd w:val="clear" w:color="auto" w:fill="auto"/>
            <w:tcMar>
              <w:left w:w="28" w:type="dxa"/>
              <w:right w:w="28" w:type="dxa"/>
            </w:tcMar>
            <w:vAlign w:val="center"/>
          </w:tcPr>
          <w:p w14:paraId="001457B2" w14:textId="42374468" w:rsidR="00074457"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074457" w:rsidRPr="00074457" w14:paraId="4875B72E" w14:textId="77777777" w:rsidTr="00B15ECB">
        <w:trPr>
          <w:jc w:val="center"/>
        </w:trPr>
        <w:tc>
          <w:tcPr>
            <w:tcW w:w="9639" w:type="dxa"/>
            <w:gridSpan w:val="6"/>
            <w:tcMar>
              <w:left w:w="28" w:type="dxa"/>
              <w:right w:w="28" w:type="dxa"/>
            </w:tcMar>
            <w:vAlign w:val="center"/>
          </w:tcPr>
          <w:p w14:paraId="58762BA8"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Больничные учреждения, койко-место</w:t>
            </w:r>
          </w:p>
        </w:tc>
      </w:tr>
      <w:tr w:rsidR="00074457" w:rsidRPr="00B15ECB" w14:paraId="6B5698F7" w14:textId="77777777" w:rsidTr="00B15ECB">
        <w:trPr>
          <w:jc w:val="center"/>
        </w:trPr>
        <w:tc>
          <w:tcPr>
            <w:tcW w:w="567" w:type="dxa"/>
            <w:shd w:val="clear" w:color="auto" w:fill="auto"/>
            <w:tcMar>
              <w:left w:w="28" w:type="dxa"/>
              <w:right w:w="28" w:type="dxa"/>
            </w:tcMar>
            <w:vAlign w:val="center"/>
          </w:tcPr>
          <w:p w14:paraId="67012FCF" w14:textId="77777777" w:rsidR="00074457" w:rsidRPr="00074457" w:rsidRDefault="00074457" w:rsidP="006E04C7">
            <w:pPr>
              <w:widowControl/>
              <w:spacing w:after="0" w:line="240" w:lineRule="auto"/>
              <w:ind w:firstLine="0"/>
              <w:jc w:val="center"/>
              <w:rPr>
                <w:sz w:val="20"/>
                <w:szCs w:val="20"/>
              </w:rPr>
            </w:pPr>
            <w:r w:rsidRPr="00074457">
              <w:rPr>
                <w:sz w:val="20"/>
                <w:szCs w:val="20"/>
              </w:rPr>
              <w:t>1</w:t>
            </w:r>
          </w:p>
        </w:tc>
        <w:tc>
          <w:tcPr>
            <w:tcW w:w="2552" w:type="dxa"/>
            <w:shd w:val="clear" w:color="auto" w:fill="auto"/>
            <w:tcMar>
              <w:left w:w="28" w:type="dxa"/>
              <w:right w:w="28" w:type="dxa"/>
            </w:tcMar>
            <w:vAlign w:val="center"/>
          </w:tcPr>
          <w:p w14:paraId="3393F8B5" w14:textId="77777777" w:rsidR="00074457" w:rsidRPr="00074457" w:rsidRDefault="00074457" w:rsidP="006E04C7">
            <w:pPr>
              <w:widowControl/>
              <w:spacing w:after="0" w:line="240" w:lineRule="auto"/>
              <w:ind w:firstLine="0"/>
              <w:jc w:val="center"/>
              <w:rPr>
                <w:sz w:val="20"/>
                <w:szCs w:val="20"/>
              </w:rPr>
            </w:pPr>
            <w:r w:rsidRPr="00074457">
              <w:rPr>
                <w:sz w:val="20"/>
                <w:szCs w:val="20"/>
              </w:rPr>
              <w:t>ГБУЗ АО «Архаринская больница»</w:t>
            </w:r>
          </w:p>
        </w:tc>
        <w:tc>
          <w:tcPr>
            <w:tcW w:w="2126" w:type="dxa"/>
            <w:shd w:val="clear" w:color="auto" w:fill="auto"/>
            <w:tcMar>
              <w:left w:w="28" w:type="dxa"/>
              <w:right w:w="28" w:type="dxa"/>
            </w:tcMar>
            <w:vAlign w:val="center"/>
          </w:tcPr>
          <w:p w14:paraId="4EB90FCB" w14:textId="77777777" w:rsidR="00074457" w:rsidRPr="00074457" w:rsidRDefault="00074457" w:rsidP="006E04C7">
            <w:pPr>
              <w:widowControl/>
              <w:spacing w:after="0" w:line="240" w:lineRule="auto"/>
              <w:ind w:firstLine="0"/>
              <w:jc w:val="center"/>
              <w:rPr>
                <w:sz w:val="20"/>
                <w:szCs w:val="20"/>
              </w:rPr>
            </w:pPr>
            <w:r w:rsidRPr="00074457">
              <w:rPr>
                <w:sz w:val="20"/>
                <w:szCs w:val="20"/>
              </w:rPr>
              <w:t>Пгт. Архара, ул. Калинина, д.2</w:t>
            </w:r>
          </w:p>
        </w:tc>
        <w:tc>
          <w:tcPr>
            <w:tcW w:w="1587" w:type="dxa"/>
            <w:tcMar>
              <w:left w:w="28" w:type="dxa"/>
              <w:right w:w="28" w:type="dxa"/>
            </w:tcMar>
            <w:vAlign w:val="center"/>
          </w:tcPr>
          <w:p w14:paraId="2C9FC8FF" w14:textId="77777777" w:rsidR="00074457" w:rsidRPr="00074457" w:rsidRDefault="00074457" w:rsidP="006E04C7">
            <w:pPr>
              <w:widowControl/>
              <w:spacing w:after="0" w:line="240" w:lineRule="auto"/>
              <w:ind w:firstLine="0"/>
              <w:jc w:val="center"/>
              <w:rPr>
                <w:sz w:val="20"/>
                <w:szCs w:val="20"/>
              </w:rPr>
            </w:pPr>
            <w:r w:rsidRPr="00074457">
              <w:rPr>
                <w:sz w:val="20"/>
                <w:szCs w:val="20"/>
              </w:rPr>
              <w:t>1993</w:t>
            </w:r>
          </w:p>
        </w:tc>
        <w:tc>
          <w:tcPr>
            <w:tcW w:w="993" w:type="dxa"/>
            <w:shd w:val="clear" w:color="auto" w:fill="auto"/>
            <w:tcMar>
              <w:left w:w="28" w:type="dxa"/>
              <w:right w:w="28" w:type="dxa"/>
            </w:tcMar>
            <w:vAlign w:val="center"/>
          </w:tcPr>
          <w:p w14:paraId="08EEA7D8" w14:textId="56B89D70" w:rsidR="00074457" w:rsidRPr="00074457" w:rsidRDefault="00074457" w:rsidP="006E04C7">
            <w:pPr>
              <w:widowControl/>
              <w:spacing w:after="0" w:line="240" w:lineRule="auto"/>
              <w:ind w:firstLine="0"/>
              <w:jc w:val="center"/>
              <w:rPr>
                <w:sz w:val="20"/>
                <w:szCs w:val="20"/>
              </w:rPr>
            </w:pPr>
            <w:r w:rsidRPr="00074457">
              <w:rPr>
                <w:sz w:val="20"/>
                <w:szCs w:val="20"/>
              </w:rPr>
              <w:t>50</w:t>
            </w:r>
          </w:p>
        </w:tc>
        <w:tc>
          <w:tcPr>
            <w:tcW w:w="1814" w:type="dxa"/>
            <w:shd w:val="clear" w:color="auto" w:fill="auto"/>
            <w:tcMar>
              <w:left w:w="28" w:type="dxa"/>
              <w:right w:w="28" w:type="dxa"/>
            </w:tcMar>
            <w:vAlign w:val="center"/>
          </w:tcPr>
          <w:p w14:paraId="46A9CEB4" w14:textId="517F0BB6" w:rsidR="00074457" w:rsidRPr="00074457" w:rsidRDefault="00074457" w:rsidP="006E04C7">
            <w:pPr>
              <w:widowControl/>
              <w:spacing w:after="0" w:line="240" w:lineRule="auto"/>
              <w:ind w:firstLine="0"/>
              <w:jc w:val="center"/>
              <w:rPr>
                <w:sz w:val="20"/>
                <w:szCs w:val="20"/>
              </w:rPr>
            </w:pPr>
            <w:r w:rsidRPr="00074457">
              <w:rPr>
                <w:sz w:val="20"/>
                <w:szCs w:val="20"/>
              </w:rPr>
              <w:t xml:space="preserve">Архаринский </w:t>
            </w:r>
            <w:r w:rsidR="00B15ECB" w:rsidRPr="00B15ECB">
              <w:rPr>
                <w:sz w:val="20"/>
                <w:szCs w:val="20"/>
              </w:rPr>
              <w:t>МО</w:t>
            </w:r>
          </w:p>
        </w:tc>
      </w:tr>
      <w:tr w:rsidR="00074457" w:rsidRPr="00074457" w14:paraId="6F7BB931" w14:textId="77777777" w:rsidTr="00B15ECB">
        <w:trPr>
          <w:jc w:val="center"/>
        </w:trPr>
        <w:tc>
          <w:tcPr>
            <w:tcW w:w="9639" w:type="dxa"/>
            <w:gridSpan w:val="6"/>
            <w:tcMar>
              <w:left w:w="28" w:type="dxa"/>
              <w:right w:w="28" w:type="dxa"/>
            </w:tcMar>
            <w:vAlign w:val="center"/>
          </w:tcPr>
          <w:p w14:paraId="486F4375" w14:textId="77777777" w:rsidR="00074457" w:rsidRPr="00074457" w:rsidRDefault="00074457" w:rsidP="006E04C7">
            <w:pPr>
              <w:widowControl/>
              <w:spacing w:after="0" w:line="240" w:lineRule="auto"/>
              <w:ind w:firstLine="0"/>
              <w:jc w:val="center"/>
              <w:rPr>
                <w:b/>
                <w:sz w:val="20"/>
                <w:szCs w:val="20"/>
              </w:rPr>
            </w:pPr>
            <w:r w:rsidRPr="00074457">
              <w:rPr>
                <w:b/>
                <w:sz w:val="20"/>
                <w:szCs w:val="20"/>
              </w:rPr>
              <w:t>Фельдшерско-акушерские пункты, кол-во посещений в смену</w:t>
            </w:r>
          </w:p>
        </w:tc>
      </w:tr>
      <w:tr w:rsidR="00B15ECB" w:rsidRPr="00074457" w14:paraId="61CCE704" w14:textId="77777777" w:rsidTr="00B15ECB">
        <w:trPr>
          <w:jc w:val="center"/>
        </w:trPr>
        <w:tc>
          <w:tcPr>
            <w:tcW w:w="567" w:type="dxa"/>
            <w:shd w:val="clear" w:color="auto" w:fill="auto"/>
            <w:tcMar>
              <w:left w:w="28" w:type="dxa"/>
              <w:right w:w="28" w:type="dxa"/>
            </w:tcMar>
            <w:vAlign w:val="center"/>
          </w:tcPr>
          <w:p w14:paraId="787C76E5" w14:textId="77777777" w:rsidR="00B15ECB" w:rsidRPr="00074457" w:rsidRDefault="00B15ECB" w:rsidP="006E04C7">
            <w:pPr>
              <w:widowControl/>
              <w:spacing w:after="0" w:line="240" w:lineRule="auto"/>
              <w:ind w:firstLine="0"/>
              <w:jc w:val="center"/>
              <w:rPr>
                <w:sz w:val="20"/>
                <w:szCs w:val="20"/>
              </w:rPr>
            </w:pPr>
            <w:r w:rsidRPr="00074457">
              <w:rPr>
                <w:sz w:val="20"/>
                <w:szCs w:val="20"/>
              </w:rPr>
              <w:t>1</w:t>
            </w:r>
          </w:p>
        </w:tc>
        <w:tc>
          <w:tcPr>
            <w:tcW w:w="2552" w:type="dxa"/>
            <w:shd w:val="clear" w:color="auto" w:fill="auto"/>
            <w:tcMar>
              <w:left w:w="28" w:type="dxa"/>
              <w:right w:w="28" w:type="dxa"/>
            </w:tcMar>
            <w:vAlign w:val="center"/>
          </w:tcPr>
          <w:p w14:paraId="59EA372F"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Антоновка</w:t>
            </w:r>
          </w:p>
        </w:tc>
        <w:tc>
          <w:tcPr>
            <w:tcW w:w="2126" w:type="dxa"/>
            <w:shd w:val="clear" w:color="auto" w:fill="auto"/>
            <w:tcMar>
              <w:left w:w="28" w:type="dxa"/>
              <w:right w:w="28" w:type="dxa"/>
            </w:tcMar>
            <w:vAlign w:val="center"/>
          </w:tcPr>
          <w:p w14:paraId="0953F9FE" w14:textId="77777777" w:rsidR="00B15ECB" w:rsidRPr="00074457" w:rsidRDefault="00B15ECB" w:rsidP="006E04C7">
            <w:pPr>
              <w:widowControl/>
              <w:spacing w:after="0" w:line="240" w:lineRule="auto"/>
              <w:ind w:firstLine="0"/>
              <w:jc w:val="center"/>
              <w:rPr>
                <w:sz w:val="20"/>
                <w:szCs w:val="20"/>
              </w:rPr>
            </w:pPr>
            <w:r w:rsidRPr="00074457">
              <w:rPr>
                <w:sz w:val="20"/>
                <w:szCs w:val="20"/>
              </w:rPr>
              <w:t>ул. Центральная 7/1</w:t>
            </w:r>
          </w:p>
        </w:tc>
        <w:tc>
          <w:tcPr>
            <w:tcW w:w="1587" w:type="dxa"/>
            <w:tcMar>
              <w:left w:w="28" w:type="dxa"/>
              <w:right w:w="28" w:type="dxa"/>
            </w:tcMar>
            <w:vAlign w:val="center"/>
          </w:tcPr>
          <w:p w14:paraId="75AA38AC" w14:textId="77777777" w:rsidR="00B15ECB" w:rsidRPr="00074457" w:rsidRDefault="00B15ECB" w:rsidP="006E04C7">
            <w:pPr>
              <w:widowControl/>
              <w:spacing w:after="0" w:line="240" w:lineRule="auto"/>
              <w:ind w:firstLine="0"/>
              <w:jc w:val="center"/>
              <w:rPr>
                <w:sz w:val="20"/>
                <w:szCs w:val="20"/>
              </w:rPr>
            </w:pPr>
            <w:r w:rsidRPr="00074457">
              <w:rPr>
                <w:sz w:val="20"/>
                <w:szCs w:val="20"/>
              </w:rPr>
              <w:t>2018</w:t>
            </w:r>
          </w:p>
        </w:tc>
        <w:tc>
          <w:tcPr>
            <w:tcW w:w="993" w:type="dxa"/>
            <w:shd w:val="clear" w:color="auto" w:fill="auto"/>
            <w:tcMar>
              <w:left w:w="28" w:type="dxa"/>
              <w:right w:w="28" w:type="dxa"/>
            </w:tcMar>
            <w:vAlign w:val="center"/>
          </w:tcPr>
          <w:p w14:paraId="1E4D0F8E"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0D5A71D0" w14:textId="10467891"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167C5E88" w14:textId="77777777" w:rsidTr="00B15ECB">
        <w:trPr>
          <w:jc w:val="center"/>
        </w:trPr>
        <w:tc>
          <w:tcPr>
            <w:tcW w:w="567" w:type="dxa"/>
            <w:shd w:val="clear" w:color="auto" w:fill="auto"/>
            <w:tcMar>
              <w:left w:w="28" w:type="dxa"/>
              <w:right w:w="28" w:type="dxa"/>
            </w:tcMar>
            <w:vAlign w:val="center"/>
          </w:tcPr>
          <w:p w14:paraId="0CC775F9" w14:textId="77777777" w:rsidR="00B15ECB" w:rsidRPr="00074457" w:rsidRDefault="00B15ECB" w:rsidP="006E04C7">
            <w:pPr>
              <w:widowControl/>
              <w:spacing w:after="0" w:line="240" w:lineRule="auto"/>
              <w:ind w:firstLine="0"/>
              <w:jc w:val="center"/>
              <w:rPr>
                <w:sz w:val="20"/>
                <w:szCs w:val="20"/>
              </w:rPr>
            </w:pPr>
            <w:r w:rsidRPr="00074457">
              <w:rPr>
                <w:sz w:val="20"/>
                <w:szCs w:val="20"/>
              </w:rPr>
              <w:t>2</w:t>
            </w:r>
          </w:p>
        </w:tc>
        <w:tc>
          <w:tcPr>
            <w:tcW w:w="2552" w:type="dxa"/>
            <w:shd w:val="clear" w:color="auto" w:fill="auto"/>
            <w:tcMar>
              <w:left w:w="28" w:type="dxa"/>
              <w:right w:w="28" w:type="dxa"/>
            </w:tcMar>
            <w:vAlign w:val="center"/>
          </w:tcPr>
          <w:p w14:paraId="5B058C0D"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Аркадьевка</w:t>
            </w:r>
          </w:p>
        </w:tc>
        <w:tc>
          <w:tcPr>
            <w:tcW w:w="2126" w:type="dxa"/>
            <w:shd w:val="clear" w:color="auto" w:fill="auto"/>
            <w:tcMar>
              <w:left w:w="28" w:type="dxa"/>
              <w:right w:w="28" w:type="dxa"/>
            </w:tcMar>
            <w:vAlign w:val="center"/>
          </w:tcPr>
          <w:p w14:paraId="7EDAAA35" w14:textId="77777777" w:rsidR="00B15ECB" w:rsidRPr="00074457" w:rsidRDefault="00B15ECB" w:rsidP="006E04C7">
            <w:pPr>
              <w:widowControl/>
              <w:spacing w:after="0" w:line="240" w:lineRule="auto"/>
              <w:ind w:firstLine="0"/>
              <w:jc w:val="center"/>
              <w:rPr>
                <w:sz w:val="20"/>
                <w:szCs w:val="20"/>
              </w:rPr>
            </w:pPr>
            <w:r w:rsidRPr="00074457">
              <w:rPr>
                <w:sz w:val="20"/>
                <w:szCs w:val="20"/>
              </w:rPr>
              <w:t>ул. Центральная, 19 пом.2</w:t>
            </w:r>
          </w:p>
        </w:tc>
        <w:tc>
          <w:tcPr>
            <w:tcW w:w="1587" w:type="dxa"/>
            <w:tcMar>
              <w:left w:w="28" w:type="dxa"/>
              <w:right w:w="28" w:type="dxa"/>
            </w:tcMar>
            <w:vAlign w:val="center"/>
          </w:tcPr>
          <w:p w14:paraId="25C0AB24" w14:textId="77777777" w:rsidR="00B15ECB" w:rsidRPr="00074457" w:rsidRDefault="00B15ECB" w:rsidP="006E04C7">
            <w:pPr>
              <w:widowControl/>
              <w:spacing w:after="0" w:line="240" w:lineRule="auto"/>
              <w:ind w:firstLine="0"/>
              <w:jc w:val="center"/>
              <w:rPr>
                <w:sz w:val="20"/>
                <w:szCs w:val="20"/>
              </w:rPr>
            </w:pPr>
            <w:r w:rsidRPr="00074457">
              <w:rPr>
                <w:sz w:val="20"/>
                <w:szCs w:val="20"/>
              </w:rPr>
              <w:t>1969</w:t>
            </w:r>
          </w:p>
        </w:tc>
        <w:tc>
          <w:tcPr>
            <w:tcW w:w="993" w:type="dxa"/>
            <w:shd w:val="clear" w:color="auto" w:fill="auto"/>
            <w:tcMar>
              <w:left w:w="28" w:type="dxa"/>
              <w:right w:w="28" w:type="dxa"/>
            </w:tcMar>
            <w:vAlign w:val="center"/>
          </w:tcPr>
          <w:p w14:paraId="6B724F87" w14:textId="77777777" w:rsidR="00B15ECB" w:rsidRPr="00074457" w:rsidRDefault="00B15ECB" w:rsidP="006E04C7">
            <w:pPr>
              <w:widowControl/>
              <w:spacing w:after="0" w:line="240" w:lineRule="auto"/>
              <w:ind w:firstLine="0"/>
              <w:jc w:val="center"/>
              <w:rPr>
                <w:sz w:val="20"/>
                <w:szCs w:val="20"/>
              </w:rPr>
            </w:pPr>
            <w:r w:rsidRPr="00074457">
              <w:rPr>
                <w:sz w:val="20"/>
                <w:szCs w:val="20"/>
              </w:rPr>
              <w:t>40</w:t>
            </w:r>
          </w:p>
        </w:tc>
        <w:tc>
          <w:tcPr>
            <w:tcW w:w="1814" w:type="dxa"/>
            <w:shd w:val="clear" w:color="auto" w:fill="auto"/>
            <w:tcMar>
              <w:left w:w="28" w:type="dxa"/>
              <w:right w:w="28" w:type="dxa"/>
            </w:tcMar>
            <w:vAlign w:val="center"/>
          </w:tcPr>
          <w:p w14:paraId="1B61EAE0" w14:textId="6A33880F"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0A58B6FE" w14:textId="77777777" w:rsidTr="00B15ECB">
        <w:trPr>
          <w:jc w:val="center"/>
        </w:trPr>
        <w:tc>
          <w:tcPr>
            <w:tcW w:w="567" w:type="dxa"/>
            <w:shd w:val="clear" w:color="auto" w:fill="auto"/>
            <w:tcMar>
              <w:left w:w="28" w:type="dxa"/>
              <w:right w:w="28" w:type="dxa"/>
            </w:tcMar>
            <w:vAlign w:val="center"/>
          </w:tcPr>
          <w:p w14:paraId="3C434200" w14:textId="77777777" w:rsidR="00B15ECB" w:rsidRPr="00074457" w:rsidRDefault="00B15ECB" w:rsidP="006E04C7">
            <w:pPr>
              <w:widowControl/>
              <w:spacing w:after="0" w:line="240" w:lineRule="auto"/>
              <w:ind w:firstLine="0"/>
              <w:jc w:val="center"/>
              <w:rPr>
                <w:sz w:val="20"/>
                <w:szCs w:val="20"/>
              </w:rPr>
            </w:pPr>
            <w:r w:rsidRPr="00074457">
              <w:rPr>
                <w:sz w:val="20"/>
                <w:szCs w:val="20"/>
              </w:rPr>
              <w:t>3</w:t>
            </w:r>
          </w:p>
        </w:tc>
        <w:tc>
          <w:tcPr>
            <w:tcW w:w="2552" w:type="dxa"/>
            <w:shd w:val="clear" w:color="auto" w:fill="auto"/>
            <w:tcMar>
              <w:left w:w="28" w:type="dxa"/>
              <w:right w:w="28" w:type="dxa"/>
            </w:tcMar>
            <w:vAlign w:val="center"/>
          </w:tcPr>
          <w:p w14:paraId="7B47D57C"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Грибовка</w:t>
            </w:r>
          </w:p>
        </w:tc>
        <w:tc>
          <w:tcPr>
            <w:tcW w:w="2126" w:type="dxa"/>
            <w:shd w:val="clear" w:color="auto" w:fill="auto"/>
            <w:tcMar>
              <w:left w:w="28" w:type="dxa"/>
              <w:right w:w="28" w:type="dxa"/>
            </w:tcMar>
            <w:vAlign w:val="center"/>
          </w:tcPr>
          <w:p w14:paraId="0DD5EDEF" w14:textId="77777777" w:rsidR="00B15ECB" w:rsidRPr="00074457" w:rsidRDefault="00B15ECB" w:rsidP="006E04C7">
            <w:pPr>
              <w:widowControl/>
              <w:spacing w:after="0" w:line="240" w:lineRule="auto"/>
              <w:ind w:firstLine="0"/>
              <w:jc w:val="center"/>
              <w:rPr>
                <w:sz w:val="20"/>
                <w:szCs w:val="20"/>
              </w:rPr>
            </w:pPr>
            <w:r w:rsidRPr="00074457">
              <w:rPr>
                <w:sz w:val="20"/>
                <w:szCs w:val="20"/>
              </w:rPr>
              <w:t>ул. Центральная д.41 пом. 2</w:t>
            </w:r>
          </w:p>
        </w:tc>
        <w:tc>
          <w:tcPr>
            <w:tcW w:w="1587" w:type="dxa"/>
            <w:tcMar>
              <w:left w:w="28" w:type="dxa"/>
              <w:right w:w="28" w:type="dxa"/>
            </w:tcMar>
            <w:vAlign w:val="center"/>
          </w:tcPr>
          <w:p w14:paraId="6315B546" w14:textId="77777777" w:rsidR="00B15ECB" w:rsidRPr="00074457" w:rsidRDefault="00B15ECB" w:rsidP="006E04C7">
            <w:pPr>
              <w:widowControl/>
              <w:spacing w:after="0" w:line="240" w:lineRule="auto"/>
              <w:ind w:firstLine="0"/>
              <w:jc w:val="center"/>
              <w:rPr>
                <w:sz w:val="20"/>
                <w:szCs w:val="20"/>
              </w:rPr>
            </w:pPr>
            <w:r w:rsidRPr="00074457">
              <w:rPr>
                <w:sz w:val="20"/>
                <w:szCs w:val="20"/>
              </w:rPr>
              <w:t>аренда</w:t>
            </w:r>
          </w:p>
        </w:tc>
        <w:tc>
          <w:tcPr>
            <w:tcW w:w="993" w:type="dxa"/>
            <w:shd w:val="clear" w:color="auto" w:fill="auto"/>
            <w:tcMar>
              <w:left w:w="28" w:type="dxa"/>
              <w:right w:w="28" w:type="dxa"/>
            </w:tcMar>
            <w:vAlign w:val="center"/>
          </w:tcPr>
          <w:p w14:paraId="52D83B42"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4C664458" w14:textId="183B0B1A"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790478A9" w14:textId="77777777" w:rsidTr="00B15ECB">
        <w:trPr>
          <w:jc w:val="center"/>
        </w:trPr>
        <w:tc>
          <w:tcPr>
            <w:tcW w:w="567" w:type="dxa"/>
            <w:shd w:val="clear" w:color="auto" w:fill="auto"/>
            <w:tcMar>
              <w:left w:w="28" w:type="dxa"/>
              <w:right w:w="28" w:type="dxa"/>
            </w:tcMar>
            <w:vAlign w:val="center"/>
          </w:tcPr>
          <w:p w14:paraId="0870EBA5" w14:textId="77777777" w:rsidR="00B15ECB" w:rsidRPr="00074457" w:rsidRDefault="00B15ECB" w:rsidP="006E04C7">
            <w:pPr>
              <w:widowControl/>
              <w:spacing w:after="0" w:line="240" w:lineRule="auto"/>
              <w:ind w:firstLine="0"/>
              <w:jc w:val="center"/>
              <w:rPr>
                <w:sz w:val="20"/>
                <w:szCs w:val="20"/>
              </w:rPr>
            </w:pPr>
            <w:r w:rsidRPr="00074457">
              <w:rPr>
                <w:sz w:val="20"/>
                <w:szCs w:val="20"/>
              </w:rPr>
              <w:t>4</w:t>
            </w:r>
          </w:p>
        </w:tc>
        <w:tc>
          <w:tcPr>
            <w:tcW w:w="2552" w:type="dxa"/>
            <w:shd w:val="clear" w:color="auto" w:fill="auto"/>
            <w:tcMar>
              <w:left w:w="28" w:type="dxa"/>
              <w:right w:w="28" w:type="dxa"/>
            </w:tcMar>
            <w:vAlign w:val="center"/>
          </w:tcPr>
          <w:p w14:paraId="6F0CC359"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Журавлевка</w:t>
            </w:r>
          </w:p>
        </w:tc>
        <w:tc>
          <w:tcPr>
            <w:tcW w:w="2126" w:type="dxa"/>
            <w:shd w:val="clear" w:color="auto" w:fill="auto"/>
            <w:tcMar>
              <w:left w:w="28" w:type="dxa"/>
              <w:right w:w="28" w:type="dxa"/>
            </w:tcMar>
            <w:vAlign w:val="center"/>
          </w:tcPr>
          <w:p w14:paraId="57AF2631" w14:textId="623FFB08" w:rsidR="00B15ECB" w:rsidRPr="00074457" w:rsidRDefault="00B15ECB" w:rsidP="006E04C7">
            <w:pPr>
              <w:widowControl/>
              <w:spacing w:after="0" w:line="240" w:lineRule="auto"/>
              <w:ind w:firstLine="0"/>
              <w:jc w:val="center"/>
              <w:rPr>
                <w:sz w:val="20"/>
                <w:szCs w:val="20"/>
              </w:rPr>
            </w:pPr>
            <w:r w:rsidRPr="00074457">
              <w:rPr>
                <w:sz w:val="20"/>
                <w:szCs w:val="20"/>
              </w:rPr>
              <w:t>ул.</w:t>
            </w:r>
            <w:r w:rsidRPr="00B15ECB">
              <w:rPr>
                <w:sz w:val="20"/>
                <w:szCs w:val="20"/>
              </w:rPr>
              <w:t xml:space="preserve"> </w:t>
            </w:r>
            <w:r w:rsidRPr="00074457">
              <w:rPr>
                <w:sz w:val="20"/>
                <w:szCs w:val="20"/>
              </w:rPr>
              <w:t>Центральная, д.22 пом.2</w:t>
            </w:r>
          </w:p>
        </w:tc>
        <w:tc>
          <w:tcPr>
            <w:tcW w:w="1587" w:type="dxa"/>
            <w:tcMar>
              <w:left w:w="28" w:type="dxa"/>
              <w:right w:w="28" w:type="dxa"/>
            </w:tcMar>
            <w:vAlign w:val="center"/>
          </w:tcPr>
          <w:p w14:paraId="7558FF30" w14:textId="77777777" w:rsidR="00B15ECB" w:rsidRPr="00074457" w:rsidRDefault="00B15ECB" w:rsidP="006E04C7">
            <w:pPr>
              <w:widowControl/>
              <w:spacing w:after="0" w:line="240" w:lineRule="auto"/>
              <w:ind w:firstLine="0"/>
              <w:jc w:val="center"/>
              <w:rPr>
                <w:sz w:val="20"/>
                <w:szCs w:val="20"/>
              </w:rPr>
            </w:pPr>
            <w:r w:rsidRPr="00074457">
              <w:rPr>
                <w:sz w:val="20"/>
                <w:szCs w:val="20"/>
              </w:rPr>
              <w:t>1971</w:t>
            </w:r>
          </w:p>
        </w:tc>
        <w:tc>
          <w:tcPr>
            <w:tcW w:w="993" w:type="dxa"/>
            <w:shd w:val="clear" w:color="auto" w:fill="auto"/>
            <w:tcMar>
              <w:left w:w="28" w:type="dxa"/>
              <w:right w:w="28" w:type="dxa"/>
            </w:tcMar>
            <w:vAlign w:val="center"/>
          </w:tcPr>
          <w:p w14:paraId="7242C906"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0726DD4D" w14:textId="3BC02DB2"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756D8E34" w14:textId="77777777" w:rsidTr="00B15ECB">
        <w:trPr>
          <w:jc w:val="center"/>
        </w:trPr>
        <w:tc>
          <w:tcPr>
            <w:tcW w:w="567" w:type="dxa"/>
            <w:shd w:val="clear" w:color="auto" w:fill="auto"/>
            <w:tcMar>
              <w:left w:w="28" w:type="dxa"/>
              <w:right w:w="28" w:type="dxa"/>
            </w:tcMar>
            <w:vAlign w:val="center"/>
          </w:tcPr>
          <w:p w14:paraId="3B95D33F" w14:textId="77777777" w:rsidR="00B15ECB" w:rsidRPr="00074457" w:rsidRDefault="00B15ECB" w:rsidP="006E04C7">
            <w:pPr>
              <w:widowControl/>
              <w:spacing w:after="0" w:line="240" w:lineRule="auto"/>
              <w:ind w:firstLine="0"/>
              <w:jc w:val="center"/>
              <w:rPr>
                <w:sz w:val="20"/>
                <w:szCs w:val="20"/>
              </w:rPr>
            </w:pPr>
            <w:r w:rsidRPr="00074457">
              <w:rPr>
                <w:sz w:val="20"/>
                <w:szCs w:val="20"/>
              </w:rPr>
              <w:t>5</w:t>
            </w:r>
          </w:p>
        </w:tc>
        <w:tc>
          <w:tcPr>
            <w:tcW w:w="2552" w:type="dxa"/>
            <w:shd w:val="clear" w:color="auto" w:fill="auto"/>
            <w:tcMar>
              <w:left w:w="28" w:type="dxa"/>
              <w:right w:w="28" w:type="dxa"/>
            </w:tcMar>
            <w:vAlign w:val="center"/>
          </w:tcPr>
          <w:p w14:paraId="7DD5E86E"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Иннокентьевка</w:t>
            </w:r>
          </w:p>
        </w:tc>
        <w:tc>
          <w:tcPr>
            <w:tcW w:w="2126" w:type="dxa"/>
            <w:shd w:val="clear" w:color="auto" w:fill="auto"/>
            <w:tcMar>
              <w:left w:w="28" w:type="dxa"/>
              <w:right w:w="28" w:type="dxa"/>
            </w:tcMar>
            <w:vAlign w:val="center"/>
          </w:tcPr>
          <w:p w14:paraId="1242CE48" w14:textId="037CB532" w:rsidR="00B15ECB" w:rsidRPr="00074457" w:rsidRDefault="00B15ECB" w:rsidP="006E04C7">
            <w:pPr>
              <w:widowControl/>
              <w:spacing w:after="0" w:line="240" w:lineRule="auto"/>
              <w:ind w:firstLine="0"/>
              <w:jc w:val="center"/>
              <w:rPr>
                <w:sz w:val="20"/>
                <w:szCs w:val="20"/>
              </w:rPr>
            </w:pPr>
            <w:r w:rsidRPr="00074457">
              <w:rPr>
                <w:sz w:val="20"/>
                <w:szCs w:val="20"/>
              </w:rPr>
              <w:t>ул.</w:t>
            </w:r>
            <w:r w:rsidRPr="00B15ECB">
              <w:rPr>
                <w:sz w:val="20"/>
                <w:szCs w:val="20"/>
              </w:rPr>
              <w:t xml:space="preserve"> </w:t>
            </w:r>
            <w:r w:rsidRPr="00074457">
              <w:rPr>
                <w:sz w:val="20"/>
                <w:szCs w:val="20"/>
              </w:rPr>
              <w:t>Калинина, 53/1</w:t>
            </w:r>
          </w:p>
        </w:tc>
        <w:tc>
          <w:tcPr>
            <w:tcW w:w="1587" w:type="dxa"/>
            <w:tcMar>
              <w:left w:w="28" w:type="dxa"/>
              <w:right w:w="28" w:type="dxa"/>
            </w:tcMar>
            <w:vAlign w:val="center"/>
          </w:tcPr>
          <w:p w14:paraId="27F05F9F" w14:textId="77777777" w:rsidR="00B15ECB" w:rsidRPr="00074457" w:rsidRDefault="00B15ECB" w:rsidP="006E04C7">
            <w:pPr>
              <w:widowControl/>
              <w:spacing w:after="0" w:line="240" w:lineRule="auto"/>
              <w:ind w:firstLine="0"/>
              <w:jc w:val="center"/>
              <w:rPr>
                <w:sz w:val="20"/>
                <w:szCs w:val="20"/>
              </w:rPr>
            </w:pPr>
            <w:r w:rsidRPr="00074457">
              <w:rPr>
                <w:sz w:val="20"/>
                <w:szCs w:val="20"/>
              </w:rPr>
              <w:t>2021</w:t>
            </w:r>
          </w:p>
        </w:tc>
        <w:tc>
          <w:tcPr>
            <w:tcW w:w="993" w:type="dxa"/>
            <w:shd w:val="clear" w:color="auto" w:fill="auto"/>
            <w:tcMar>
              <w:left w:w="28" w:type="dxa"/>
              <w:right w:w="28" w:type="dxa"/>
            </w:tcMar>
            <w:vAlign w:val="center"/>
          </w:tcPr>
          <w:p w14:paraId="4B912AD5" w14:textId="77777777" w:rsidR="00B15ECB" w:rsidRPr="00074457" w:rsidRDefault="00B15ECB" w:rsidP="006E04C7">
            <w:pPr>
              <w:widowControl/>
              <w:spacing w:after="0" w:line="240" w:lineRule="auto"/>
              <w:ind w:firstLine="0"/>
              <w:jc w:val="center"/>
              <w:rPr>
                <w:sz w:val="20"/>
                <w:szCs w:val="20"/>
              </w:rPr>
            </w:pPr>
            <w:r w:rsidRPr="00074457">
              <w:rPr>
                <w:sz w:val="20"/>
                <w:szCs w:val="20"/>
              </w:rPr>
              <w:t>40</w:t>
            </w:r>
          </w:p>
        </w:tc>
        <w:tc>
          <w:tcPr>
            <w:tcW w:w="1814" w:type="dxa"/>
            <w:shd w:val="clear" w:color="auto" w:fill="auto"/>
            <w:tcMar>
              <w:left w:w="28" w:type="dxa"/>
              <w:right w:w="28" w:type="dxa"/>
            </w:tcMar>
            <w:vAlign w:val="center"/>
          </w:tcPr>
          <w:p w14:paraId="1B24FF94" w14:textId="354B203A"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1C46422C" w14:textId="77777777" w:rsidTr="00B15ECB">
        <w:trPr>
          <w:jc w:val="center"/>
        </w:trPr>
        <w:tc>
          <w:tcPr>
            <w:tcW w:w="567" w:type="dxa"/>
            <w:shd w:val="clear" w:color="auto" w:fill="auto"/>
            <w:tcMar>
              <w:left w:w="28" w:type="dxa"/>
              <w:right w:w="28" w:type="dxa"/>
            </w:tcMar>
            <w:vAlign w:val="center"/>
          </w:tcPr>
          <w:p w14:paraId="06F55F00" w14:textId="77777777" w:rsidR="00B15ECB" w:rsidRPr="00074457" w:rsidRDefault="00B15ECB" w:rsidP="006E04C7">
            <w:pPr>
              <w:widowControl/>
              <w:spacing w:after="0" w:line="240" w:lineRule="auto"/>
              <w:ind w:firstLine="0"/>
              <w:jc w:val="center"/>
              <w:rPr>
                <w:sz w:val="20"/>
                <w:szCs w:val="20"/>
              </w:rPr>
            </w:pPr>
            <w:r w:rsidRPr="00074457">
              <w:rPr>
                <w:sz w:val="20"/>
                <w:szCs w:val="20"/>
              </w:rPr>
              <w:t>6</w:t>
            </w:r>
          </w:p>
        </w:tc>
        <w:tc>
          <w:tcPr>
            <w:tcW w:w="2552" w:type="dxa"/>
            <w:shd w:val="clear" w:color="auto" w:fill="auto"/>
            <w:tcMar>
              <w:left w:w="28" w:type="dxa"/>
              <w:right w:w="28" w:type="dxa"/>
            </w:tcMar>
            <w:vAlign w:val="center"/>
          </w:tcPr>
          <w:p w14:paraId="0E4A2B17"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Касаткино</w:t>
            </w:r>
          </w:p>
        </w:tc>
        <w:tc>
          <w:tcPr>
            <w:tcW w:w="2126" w:type="dxa"/>
            <w:shd w:val="clear" w:color="auto" w:fill="auto"/>
            <w:tcMar>
              <w:left w:w="28" w:type="dxa"/>
              <w:right w:w="28" w:type="dxa"/>
            </w:tcMar>
            <w:vAlign w:val="center"/>
          </w:tcPr>
          <w:p w14:paraId="4E63CBA6" w14:textId="77777777" w:rsidR="00B15ECB" w:rsidRPr="00074457" w:rsidRDefault="00B15ECB" w:rsidP="006E04C7">
            <w:pPr>
              <w:widowControl/>
              <w:spacing w:after="0" w:line="240" w:lineRule="auto"/>
              <w:ind w:firstLine="0"/>
              <w:jc w:val="center"/>
              <w:rPr>
                <w:sz w:val="20"/>
                <w:szCs w:val="20"/>
              </w:rPr>
            </w:pPr>
            <w:r w:rsidRPr="00074457">
              <w:rPr>
                <w:sz w:val="20"/>
                <w:szCs w:val="20"/>
              </w:rPr>
              <w:t>ул. Новая, 2А</w:t>
            </w:r>
          </w:p>
        </w:tc>
        <w:tc>
          <w:tcPr>
            <w:tcW w:w="1587" w:type="dxa"/>
            <w:tcMar>
              <w:left w:w="28" w:type="dxa"/>
              <w:right w:w="28" w:type="dxa"/>
            </w:tcMar>
            <w:vAlign w:val="center"/>
          </w:tcPr>
          <w:p w14:paraId="65888548" w14:textId="77777777" w:rsidR="00B15ECB" w:rsidRPr="00074457" w:rsidRDefault="00B15ECB" w:rsidP="006E04C7">
            <w:pPr>
              <w:widowControl/>
              <w:spacing w:after="0" w:line="240" w:lineRule="auto"/>
              <w:ind w:firstLine="0"/>
              <w:jc w:val="center"/>
              <w:rPr>
                <w:sz w:val="20"/>
                <w:szCs w:val="20"/>
              </w:rPr>
            </w:pPr>
            <w:r w:rsidRPr="00074457">
              <w:rPr>
                <w:sz w:val="20"/>
                <w:szCs w:val="20"/>
              </w:rPr>
              <w:t>2014</w:t>
            </w:r>
          </w:p>
        </w:tc>
        <w:tc>
          <w:tcPr>
            <w:tcW w:w="993" w:type="dxa"/>
            <w:shd w:val="clear" w:color="auto" w:fill="auto"/>
            <w:tcMar>
              <w:left w:w="28" w:type="dxa"/>
              <w:right w:w="28" w:type="dxa"/>
            </w:tcMar>
            <w:vAlign w:val="center"/>
          </w:tcPr>
          <w:p w14:paraId="416DFD2A" w14:textId="77777777" w:rsidR="00B15ECB" w:rsidRPr="00074457" w:rsidRDefault="00B15ECB" w:rsidP="006E04C7">
            <w:pPr>
              <w:widowControl/>
              <w:spacing w:after="0" w:line="240" w:lineRule="auto"/>
              <w:ind w:firstLine="0"/>
              <w:jc w:val="center"/>
              <w:rPr>
                <w:sz w:val="20"/>
                <w:szCs w:val="20"/>
              </w:rPr>
            </w:pPr>
            <w:r w:rsidRPr="00074457">
              <w:rPr>
                <w:sz w:val="20"/>
                <w:szCs w:val="20"/>
              </w:rPr>
              <w:t>40</w:t>
            </w:r>
          </w:p>
        </w:tc>
        <w:tc>
          <w:tcPr>
            <w:tcW w:w="1814" w:type="dxa"/>
            <w:shd w:val="clear" w:color="auto" w:fill="auto"/>
            <w:tcMar>
              <w:left w:w="28" w:type="dxa"/>
              <w:right w:w="28" w:type="dxa"/>
            </w:tcMar>
            <w:vAlign w:val="center"/>
          </w:tcPr>
          <w:p w14:paraId="3395FE37" w14:textId="4ED0EFB8"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038FBA1A" w14:textId="77777777" w:rsidTr="00B15ECB">
        <w:trPr>
          <w:jc w:val="center"/>
        </w:trPr>
        <w:tc>
          <w:tcPr>
            <w:tcW w:w="567" w:type="dxa"/>
            <w:shd w:val="clear" w:color="auto" w:fill="auto"/>
            <w:tcMar>
              <w:left w:w="28" w:type="dxa"/>
              <w:right w:w="28" w:type="dxa"/>
            </w:tcMar>
            <w:vAlign w:val="center"/>
          </w:tcPr>
          <w:p w14:paraId="4E6562AE" w14:textId="77777777" w:rsidR="00B15ECB" w:rsidRPr="00074457" w:rsidRDefault="00B15ECB" w:rsidP="006E04C7">
            <w:pPr>
              <w:widowControl/>
              <w:spacing w:after="0" w:line="240" w:lineRule="auto"/>
              <w:ind w:firstLine="0"/>
              <w:jc w:val="center"/>
              <w:rPr>
                <w:sz w:val="20"/>
                <w:szCs w:val="20"/>
              </w:rPr>
            </w:pPr>
            <w:r w:rsidRPr="00074457">
              <w:rPr>
                <w:sz w:val="20"/>
                <w:szCs w:val="20"/>
              </w:rPr>
              <w:t>7</w:t>
            </w:r>
          </w:p>
        </w:tc>
        <w:tc>
          <w:tcPr>
            <w:tcW w:w="2552" w:type="dxa"/>
            <w:shd w:val="clear" w:color="auto" w:fill="auto"/>
            <w:tcMar>
              <w:left w:w="28" w:type="dxa"/>
              <w:right w:w="28" w:type="dxa"/>
            </w:tcMar>
            <w:vAlign w:val="center"/>
          </w:tcPr>
          <w:p w14:paraId="22879F1B"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Кундур</w:t>
            </w:r>
          </w:p>
        </w:tc>
        <w:tc>
          <w:tcPr>
            <w:tcW w:w="2126" w:type="dxa"/>
            <w:shd w:val="clear" w:color="auto" w:fill="auto"/>
            <w:tcMar>
              <w:left w:w="28" w:type="dxa"/>
              <w:right w:w="28" w:type="dxa"/>
            </w:tcMar>
            <w:vAlign w:val="center"/>
          </w:tcPr>
          <w:p w14:paraId="47EF85E1" w14:textId="03479609" w:rsidR="00B15ECB" w:rsidRPr="00074457" w:rsidRDefault="00B15ECB" w:rsidP="006E04C7">
            <w:pPr>
              <w:widowControl/>
              <w:spacing w:after="0" w:line="240" w:lineRule="auto"/>
              <w:ind w:firstLine="0"/>
              <w:jc w:val="center"/>
              <w:rPr>
                <w:sz w:val="20"/>
                <w:szCs w:val="20"/>
              </w:rPr>
            </w:pPr>
            <w:r w:rsidRPr="00074457">
              <w:rPr>
                <w:sz w:val="20"/>
                <w:szCs w:val="20"/>
              </w:rPr>
              <w:t>ул. Комсомольская,</w:t>
            </w:r>
          </w:p>
          <w:p w14:paraId="4AEFF5FC" w14:textId="77777777" w:rsidR="00B15ECB" w:rsidRPr="00074457" w:rsidRDefault="00B15ECB" w:rsidP="006E04C7">
            <w:pPr>
              <w:widowControl/>
              <w:spacing w:after="0" w:line="240" w:lineRule="auto"/>
              <w:ind w:firstLine="0"/>
              <w:jc w:val="center"/>
              <w:rPr>
                <w:sz w:val="20"/>
                <w:szCs w:val="20"/>
              </w:rPr>
            </w:pPr>
            <w:r w:rsidRPr="00074457">
              <w:rPr>
                <w:sz w:val="20"/>
                <w:szCs w:val="20"/>
              </w:rPr>
              <w:t>д. 28</w:t>
            </w:r>
          </w:p>
        </w:tc>
        <w:tc>
          <w:tcPr>
            <w:tcW w:w="1587" w:type="dxa"/>
            <w:tcMar>
              <w:left w:w="28" w:type="dxa"/>
              <w:right w:w="28" w:type="dxa"/>
            </w:tcMar>
            <w:vAlign w:val="center"/>
          </w:tcPr>
          <w:p w14:paraId="72BC97F0" w14:textId="77777777" w:rsidR="00B15ECB" w:rsidRPr="00074457" w:rsidRDefault="00B15ECB" w:rsidP="006E04C7">
            <w:pPr>
              <w:widowControl/>
              <w:spacing w:after="0" w:line="240" w:lineRule="auto"/>
              <w:ind w:firstLine="0"/>
              <w:jc w:val="center"/>
              <w:rPr>
                <w:sz w:val="20"/>
                <w:szCs w:val="20"/>
              </w:rPr>
            </w:pPr>
            <w:r w:rsidRPr="00074457">
              <w:rPr>
                <w:sz w:val="20"/>
                <w:szCs w:val="20"/>
              </w:rPr>
              <w:t>1989</w:t>
            </w:r>
          </w:p>
        </w:tc>
        <w:tc>
          <w:tcPr>
            <w:tcW w:w="993" w:type="dxa"/>
            <w:shd w:val="clear" w:color="auto" w:fill="auto"/>
            <w:tcMar>
              <w:left w:w="28" w:type="dxa"/>
              <w:right w:w="28" w:type="dxa"/>
            </w:tcMar>
            <w:vAlign w:val="center"/>
          </w:tcPr>
          <w:p w14:paraId="481DD8C2" w14:textId="77777777" w:rsidR="00B15ECB" w:rsidRPr="00074457" w:rsidRDefault="00B15ECB" w:rsidP="006E04C7">
            <w:pPr>
              <w:widowControl/>
              <w:spacing w:after="0" w:line="240" w:lineRule="auto"/>
              <w:ind w:firstLine="0"/>
              <w:jc w:val="center"/>
              <w:rPr>
                <w:sz w:val="20"/>
                <w:szCs w:val="20"/>
              </w:rPr>
            </w:pPr>
            <w:r w:rsidRPr="00074457">
              <w:rPr>
                <w:sz w:val="20"/>
                <w:szCs w:val="20"/>
              </w:rPr>
              <w:t>40</w:t>
            </w:r>
          </w:p>
        </w:tc>
        <w:tc>
          <w:tcPr>
            <w:tcW w:w="1814" w:type="dxa"/>
            <w:shd w:val="clear" w:color="auto" w:fill="auto"/>
            <w:tcMar>
              <w:left w:w="28" w:type="dxa"/>
              <w:right w:w="28" w:type="dxa"/>
            </w:tcMar>
            <w:vAlign w:val="center"/>
          </w:tcPr>
          <w:p w14:paraId="3C116D02" w14:textId="6C7F6CB1"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776D27B1" w14:textId="77777777" w:rsidTr="00B15ECB">
        <w:trPr>
          <w:jc w:val="center"/>
        </w:trPr>
        <w:tc>
          <w:tcPr>
            <w:tcW w:w="567" w:type="dxa"/>
            <w:shd w:val="clear" w:color="auto" w:fill="auto"/>
            <w:tcMar>
              <w:left w:w="28" w:type="dxa"/>
              <w:right w:w="28" w:type="dxa"/>
            </w:tcMar>
            <w:vAlign w:val="center"/>
          </w:tcPr>
          <w:p w14:paraId="3BE318CA" w14:textId="77777777" w:rsidR="00B15ECB" w:rsidRPr="00074457" w:rsidRDefault="00B15ECB" w:rsidP="006E04C7">
            <w:pPr>
              <w:widowControl/>
              <w:spacing w:after="0" w:line="240" w:lineRule="auto"/>
              <w:ind w:firstLine="0"/>
              <w:jc w:val="center"/>
              <w:rPr>
                <w:sz w:val="20"/>
                <w:szCs w:val="20"/>
              </w:rPr>
            </w:pPr>
            <w:r w:rsidRPr="00074457">
              <w:rPr>
                <w:sz w:val="20"/>
                <w:szCs w:val="20"/>
              </w:rPr>
              <w:t>8</w:t>
            </w:r>
          </w:p>
        </w:tc>
        <w:tc>
          <w:tcPr>
            <w:tcW w:w="2552" w:type="dxa"/>
            <w:shd w:val="clear" w:color="auto" w:fill="auto"/>
            <w:tcMar>
              <w:left w:w="28" w:type="dxa"/>
              <w:right w:w="28" w:type="dxa"/>
            </w:tcMar>
            <w:vAlign w:val="center"/>
          </w:tcPr>
          <w:p w14:paraId="123AD0B5"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Ленинское</w:t>
            </w:r>
          </w:p>
        </w:tc>
        <w:tc>
          <w:tcPr>
            <w:tcW w:w="2126" w:type="dxa"/>
            <w:shd w:val="clear" w:color="auto" w:fill="auto"/>
            <w:tcMar>
              <w:left w:w="28" w:type="dxa"/>
              <w:right w:w="28" w:type="dxa"/>
            </w:tcMar>
            <w:vAlign w:val="center"/>
          </w:tcPr>
          <w:p w14:paraId="756562A1" w14:textId="77777777" w:rsidR="00B15ECB" w:rsidRPr="00074457" w:rsidRDefault="00B15ECB" w:rsidP="006E04C7">
            <w:pPr>
              <w:widowControl/>
              <w:spacing w:after="0" w:line="240" w:lineRule="auto"/>
              <w:ind w:firstLine="0"/>
              <w:jc w:val="center"/>
              <w:rPr>
                <w:sz w:val="20"/>
                <w:szCs w:val="20"/>
              </w:rPr>
            </w:pPr>
            <w:r w:rsidRPr="00074457">
              <w:rPr>
                <w:sz w:val="20"/>
                <w:szCs w:val="20"/>
              </w:rPr>
              <w:t>ул. Набережная, д.46 пом.2</w:t>
            </w:r>
          </w:p>
        </w:tc>
        <w:tc>
          <w:tcPr>
            <w:tcW w:w="1587" w:type="dxa"/>
            <w:tcMar>
              <w:left w:w="28" w:type="dxa"/>
              <w:right w:w="28" w:type="dxa"/>
            </w:tcMar>
            <w:vAlign w:val="center"/>
          </w:tcPr>
          <w:p w14:paraId="4D85A124" w14:textId="77777777" w:rsidR="00B15ECB" w:rsidRPr="00074457" w:rsidRDefault="00B15ECB" w:rsidP="006E04C7">
            <w:pPr>
              <w:widowControl/>
              <w:spacing w:after="0" w:line="240" w:lineRule="auto"/>
              <w:ind w:firstLine="0"/>
              <w:jc w:val="center"/>
              <w:rPr>
                <w:sz w:val="20"/>
                <w:szCs w:val="20"/>
              </w:rPr>
            </w:pPr>
            <w:r w:rsidRPr="00074457">
              <w:rPr>
                <w:sz w:val="20"/>
                <w:szCs w:val="20"/>
              </w:rPr>
              <w:t>1971</w:t>
            </w:r>
          </w:p>
        </w:tc>
        <w:tc>
          <w:tcPr>
            <w:tcW w:w="993" w:type="dxa"/>
            <w:shd w:val="clear" w:color="auto" w:fill="auto"/>
            <w:tcMar>
              <w:left w:w="28" w:type="dxa"/>
              <w:right w:w="28" w:type="dxa"/>
            </w:tcMar>
            <w:vAlign w:val="center"/>
          </w:tcPr>
          <w:p w14:paraId="1A83B63A"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49F281DF" w14:textId="2B6CF487"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091CEA5F" w14:textId="77777777" w:rsidTr="00B15ECB">
        <w:trPr>
          <w:jc w:val="center"/>
        </w:trPr>
        <w:tc>
          <w:tcPr>
            <w:tcW w:w="567" w:type="dxa"/>
            <w:shd w:val="clear" w:color="auto" w:fill="auto"/>
            <w:tcMar>
              <w:left w:w="28" w:type="dxa"/>
              <w:right w:w="28" w:type="dxa"/>
            </w:tcMar>
            <w:vAlign w:val="center"/>
          </w:tcPr>
          <w:p w14:paraId="3198AFC8" w14:textId="77777777" w:rsidR="00B15ECB" w:rsidRPr="00074457" w:rsidRDefault="00B15ECB" w:rsidP="006E04C7">
            <w:pPr>
              <w:widowControl/>
              <w:spacing w:after="0" w:line="240" w:lineRule="auto"/>
              <w:ind w:firstLine="0"/>
              <w:jc w:val="center"/>
              <w:rPr>
                <w:sz w:val="20"/>
                <w:szCs w:val="20"/>
              </w:rPr>
            </w:pPr>
            <w:r w:rsidRPr="00074457">
              <w:rPr>
                <w:sz w:val="20"/>
                <w:szCs w:val="20"/>
              </w:rPr>
              <w:t>9</w:t>
            </w:r>
          </w:p>
        </w:tc>
        <w:tc>
          <w:tcPr>
            <w:tcW w:w="2552" w:type="dxa"/>
            <w:shd w:val="clear" w:color="auto" w:fill="auto"/>
            <w:tcMar>
              <w:left w:w="28" w:type="dxa"/>
              <w:right w:w="28" w:type="dxa"/>
            </w:tcMar>
            <w:vAlign w:val="center"/>
          </w:tcPr>
          <w:p w14:paraId="499C5682"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Новосергеевка</w:t>
            </w:r>
          </w:p>
        </w:tc>
        <w:tc>
          <w:tcPr>
            <w:tcW w:w="2126" w:type="dxa"/>
            <w:shd w:val="clear" w:color="auto" w:fill="auto"/>
            <w:tcMar>
              <w:left w:w="28" w:type="dxa"/>
              <w:right w:w="28" w:type="dxa"/>
            </w:tcMar>
            <w:vAlign w:val="center"/>
          </w:tcPr>
          <w:p w14:paraId="0DAFA4AD" w14:textId="77777777" w:rsidR="00B15ECB" w:rsidRPr="00074457" w:rsidRDefault="00B15ECB" w:rsidP="006E04C7">
            <w:pPr>
              <w:widowControl/>
              <w:spacing w:after="0" w:line="240" w:lineRule="auto"/>
              <w:ind w:firstLine="0"/>
              <w:jc w:val="center"/>
              <w:rPr>
                <w:sz w:val="20"/>
                <w:szCs w:val="20"/>
              </w:rPr>
            </w:pPr>
            <w:r w:rsidRPr="00074457">
              <w:rPr>
                <w:sz w:val="20"/>
                <w:szCs w:val="20"/>
              </w:rPr>
              <w:t>ул. Центральная, д.8 пом.2</w:t>
            </w:r>
          </w:p>
        </w:tc>
        <w:tc>
          <w:tcPr>
            <w:tcW w:w="1587" w:type="dxa"/>
            <w:tcMar>
              <w:left w:w="28" w:type="dxa"/>
              <w:right w:w="28" w:type="dxa"/>
            </w:tcMar>
            <w:vAlign w:val="center"/>
          </w:tcPr>
          <w:p w14:paraId="264D4675" w14:textId="77777777" w:rsidR="00B15ECB" w:rsidRPr="00074457" w:rsidRDefault="00B15ECB" w:rsidP="006E04C7">
            <w:pPr>
              <w:widowControl/>
              <w:spacing w:after="0" w:line="240" w:lineRule="auto"/>
              <w:ind w:firstLine="0"/>
              <w:jc w:val="center"/>
              <w:rPr>
                <w:sz w:val="20"/>
                <w:szCs w:val="20"/>
              </w:rPr>
            </w:pPr>
            <w:r w:rsidRPr="00074457">
              <w:rPr>
                <w:sz w:val="20"/>
                <w:szCs w:val="20"/>
              </w:rPr>
              <w:t>1990</w:t>
            </w:r>
          </w:p>
        </w:tc>
        <w:tc>
          <w:tcPr>
            <w:tcW w:w="993" w:type="dxa"/>
            <w:shd w:val="clear" w:color="auto" w:fill="auto"/>
            <w:tcMar>
              <w:left w:w="28" w:type="dxa"/>
              <w:right w:w="28" w:type="dxa"/>
            </w:tcMar>
            <w:vAlign w:val="center"/>
          </w:tcPr>
          <w:p w14:paraId="7D94C686"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4F910295" w14:textId="7236DAA7"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1ADA5A4B" w14:textId="77777777" w:rsidTr="00B15ECB">
        <w:trPr>
          <w:jc w:val="center"/>
        </w:trPr>
        <w:tc>
          <w:tcPr>
            <w:tcW w:w="567" w:type="dxa"/>
            <w:shd w:val="clear" w:color="auto" w:fill="auto"/>
            <w:tcMar>
              <w:left w:w="28" w:type="dxa"/>
              <w:right w:w="28" w:type="dxa"/>
            </w:tcMar>
            <w:vAlign w:val="center"/>
          </w:tcPr>
          <w:p w14:paraId="3557E2A1" w14:textId="77777777" w:rsidR="00B15ECB" w:rsidRPr="00074457" w:rsidRDefault="00B15ECB" w:rsidP="006E04C7">
            <w:pPr>
              <w:widowControl/>
              <w:spacing w:after="0" w:line="240" w:lineRule="auto"/>
              <w:ind w:firstLine="0"/>
              <w:jc w:val="center"/>
              <w:rPr>
                <w:sz w:val="20"/>
                <w:szCs w:val="20"/>
              </w:rPr>
            </w:pPr>
            <w:r w:rsidRPr="00074457">
              <w:rPr>
                <w:sz w:val="20"/>
                <w:szCs w:val="20"/>
              </w:rPr>
              <w:t>10</w:t>
            </w:r>
          </w:p>
        </w:tc>
        <w:tc>
          <w:tcPr>
            <w:tcW w:w="2552" w:type="dxa"/>
            <w:shd w:val="clear" w:color="auto" w:fill="auto"/>
            <w:tcMar>
              <w:left w:w="28" w:type="dxa"/>
              <w:right w:w="28" w:type="dxa"/>
            </w:tcMar>
            <w:vAlign w:val="center"/>
          </w:tcPr>
          <w:p w14:paraId="079E0319"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Новоспасск</w:t>
            </w:r>
          </w:p>
        </w:tc>
        <w:tc>
          <w:tcPr>
            <w:tcW w:w="2126" w:type="dxa"/>
            <w:shd w:val="clear" w:color="auto" w:fill="auto"/>
            <w:tcMar>
              <w:left w:w="28" w:type="dxa"/>
              <w:right w:w="28" w:type="dxa"/>
            </w:tcMar>
            <w:vAlign w:val="center"/>
          </w:tcPr>
          <w:p w14:paraId="53E989EE" w14:textId="77777777" w:rsidR="00B15ECB" w:rsidRPr="00074457" w:rsidRDefault="00B15ECB" w:rsidP="006E04C7">
            <w:pPr>
              <w:widowControl/>
              <w:spacing w:after="0" w:line="240" w:lineRule="auto"/>
              <w:ind w:firstLine="0"/>
              <w:jc w:val="center"/>
              <w:rPr>
                <w:sz w:val="20"/>
                <w:szCs w:val="20"/>
              </w:rPr>
            </w:pPr>
            <w:r w:rsidRPr="00074457">
              <w:rPr>
                <w:sz w:val="20"/>
                <w:szCs w:val="20"/>
              </w:rPr>
              <w:t>ул. Школьная, д.5</w:t>
            </w:r>
          </w:p>
        </w:tc>
        <w:tc>
          <w:tcPr>
            <w:tcW w:w="1587" w:type="dxa"/>
            <w:tcMar>
              <w:left w:w="28" w:type="dxa"/>
              <w:right w:w="28" w:type="dxa"/>
            </w:tcMar>
            <w:vAlign w:val="center"/>
          </w:tcPr>
          <w:p w14:paraId="415D63FA" w14:textId="77777777" w:rsidR="00B15ECB" w:rsidRPr="00074457" w:rsidRDefault="00B15ECB" w:rsidP="006E04C7">
            <w:pPr>
              <w:widowControl/>
              <w:spacing w:after="0" w:line="240" w:lineRule="auto"/>
              <w:ind w:firstLine="0"/>
              <w:jc w:val="center"/>
              <w:rPr>
                <w:sz w:val="20"/>
                <w:szCs w:val="20"/>
              </w:rPr>
            </w:pPr>
            <w:r w:rsidRPr="00074457">
              <w:rPr>
                <w:sz w:val="20"/>
                <w:szCs w:val="20"/>
              </w:rPr>
              <w:t>аренда</w:t>
            </w:r>
          </w:p>
        </w:tc>
        <w:tc>
          <w:tcPr>
            <w:tcW w:w="993" w:type="dxa"/>
            <w:shd w:val="clear" w:color="auto" w:fill="auto"/>
            <w:tcMar>
              <w:left w:w="28" w:type="dxa"/>
              <w:right w:w="28" w:type="dxa"/>
            </w:tcMar>
            <w:vAlign w:val="center"/>
          </w:tcPr>
          <w:p w14:paraId="36D1329B"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128F3469" w14:textId="6D02AA7C"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3E2CF2B3" w14:textId="77777777" w:rsidTr="00B15ECB">
        <w:trPr>
          <w:jc w:val="center"/>
        </w:trPr>
        <w:tc>
          <w:tcPr>
            <w:tcW w:w="567" w:type="dxa"/>
            <w:shd w:val="clear" w:color="auto" w:fill="auto"/>
            <w:tcMar>
              <w:left w:w="28" w:type="dxa"/>
              <w:right w:w="28" w:type="dxa"/>
            </w:tcMar>
            <w:vAlign w:val="center"/>
          </w:tcPr>
          <w:p w14:paraId="45C6A0EC" w14:textId="77777777" w:rsidR="00B15ECB" w:rsidRPr="00074457" w:rsidRDefault="00B15ECB" w:rsidP="006E04C7">
            <w:pPr>
              <w:widowControl/>
              <w:spacing w:after="0" w:line="240" w:lineRule="auto"/>
              <w:ind w:firstLine="0"/>
              <w:jc w:val="center"/>
              <w:rPr>
                <w:sz w:val="20"/>
                <w:szCs w:val="20"/>
              </w:rPr>
            </w:pPr>
            <w:r w:rsidRPr="00074457">
              <w:rPr>
                <w:sz w:val="20"/>
                <w:szCs w:val="20"/>
              </w:rPr>
              <w:t>11</w:t>
            </w:r>
          </w:p>
        </w:tc>
        <w:tc>
          <w:tcPr>
            <w:tcW w:w="2552" w:type="dxa"/>
            <w:shd w:val="clear" w:color="auto" w:fill="auto"/>
            <w:tcMar>
              <w:left w:w="28" w:type="dxa"/>
              <w:right w:w="28" w:type="dxa"/>
            </w:tcMar>
            <w:vAlign w:val="center"/>
          </w:tcPr>
          <w:p w14:paraId="701867FB"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Каменный Карьер</w:t>
            </w:r>
          </w:p>
        </w:tc>
        <w:tc>
          <w:tcPr>
            <w:tcW w:w="2126" w:type="dxa"/>
            <w:shd w:val="clear" w:color="auto" w:fill="auto"/>
            <w:tcMar>
              <w:left w:w="28" w:type="dxa"/>
              <w:right w:w="28" w:type="dxa"/>
            </w:tcMar>
            <w:vAlign w:val="center"/>
          </w:tcPr>
          <w:p w14:paraId="7359F7C0" w14:textId="77777777" w:rsidR="00B15ECB" w:rsidRPr="00074457" w:rsidRDefault="00B15ECB" w:rsidP="006E04C7">
            <w:pPr>
              <w:widowControl/>
              <w:spacing w:after="0" w:line="240" w:lineRule="auto"/>
              <w:ind w:firstLine="0"/>
              <w:jc w:val="center"/>
              <w:rPr>
                <w:sz w:val="20"/>
                <w:szCs w:val="20"/>
              </w:rPr>
            </w:pPr>
            <w:r w:rsidRPr="00074457">
              <w:rPr>
                <w:sz w:val="20"/>
                <w:szCs w:val="20"/>
              </w:rPr>
              <w:t>ул. Центральная, д.18 пом.2</w:t>
            </w:r>
          </w:p>
        </w:tc>
        <w:tc>
          <w:tcPr>
            <w:tcW w:w="1587" w:type="dxa"/>
            <w:tcMar>
              <w:left w:w="28" w:type="dxa"/>
              <w:right w:w="28" w:type="dxa"/>
            </w:tcMar>
            <w:vAlign w:val="center"/>
          </w:tcPr>
          <w:p w14:paraId="5D826C6C" w14:textId="77777777" w:rsidR="00B15ECB" w:rsidRPr="00074457" w:rsidRDefault="00B15ECB" w:rsidP="006E04C7">
            <w:pPr>
              <w:widowControl/>
              <w:spacing w:after="0" w:line="240" w:lineRule="auto"/>
              <w:ind w:firstLine="0"/>
              <w:jc w:val="center"/>
              <w:rPr>
                <w:sz w:val="20"/>
                <w:szCs w:val="20"/>
              </w:rPr>
            </w:pPr>
            <w:r w:rsidRPr="00074457">
              <w:rPr>
                <w:sz w:val="20"/>
                <w:szCs w:val="20"/>
              </w:rPr>
              <w:t>1977</w:t>
            </w:r>
          </w:p>
        </w:tc>
        <w:tc>
          <w:tcPr>
            <w:tcW w:w="993" w:type="dxa"/>
            <w:shd w:val="clear" w:color="auto" w:fill="auto"/>
            <w:tcMar>
              <w:left w:w="28" w:type="dxa"/>
              <w:right w:w="28" w:type="dxa"/>
            </w:tcMar>
            <w:vAlign w:val="center"/>
          </w:tcPr>
          <w:p w14:paraId="6F8645D2"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0D317A49" w14:textId="05C657EF"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435E1386" w14:textId="77777777" w:rsidTr="00B15ECB">
        <w:trPr>
          <w:jc w:val="center"/>
        </w:trPr>
        <w:tc>
          <w:tcPr>
            <w:tcW w:w="567" w:type="dxa"/>
            <w:shd w:val="clear" w:color="auto" w:fill="auto"/>
            <w:tcMar>
              <w:left w:w="28" w:type="dxa"/>
              <w:right w:w="28" w:type="dxa"/>
            </w:tcMar>
            <w:vAlign w:val="center"/>
          </w:tcPr>
          <w:p w14:paraId="5D678EFF" w14:textId="77777777" w:rsidR="00B15ECB" w:rsidRPr="00074457" w:rsidRDefault="00B15ECB" w:rsidP="006E04C7">
            <w:pPr>
              <w:widowControl/>
              <w:spacing w:after="0" w:line="240" w:lineRule="auto"/>
              <w:ind w:firstLine="0"/>
              <w:jc w:val="center"/>
              <w:rPr>
                <w:sz w:val="20"/>
                <w:szCs w:val="20"/>
              </w:rPr>
            </w:pPr>
            <w:r w:rsidRPr="00074457">
              <w:rPr>
                <w:sz w:val="20"/>
                <w:szCs w:val="20"/>
              </w:rPr>
              <w:t>12</w:t>
            </w:r>
          </w:p>
        </w:tc>
        <w:tc>
          <w:tcPr>
            <w:tcW w:w="2552" w:type="dxa"/>
            <w:shd w:val="clear" w:color="auto" w:fill="auto"/>
            <w:tcMar>
              <w:left w:w="28" w:type="dxa"/>
              <w:right w:w="28" w:type="dxa"/>
            </w:tcMar>
            <w:vAlign w:val="center"/>
          </w:tcPr>
          <w:p w14:paraId="68E5C1E6"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Отважное</w:t>
            </w:r>
          </w:p>
        </w:tc>
        <w:tc>
          <w:tcPr>
            <w:tcW w:w="2126" w:type="dxa"/>
            <w:shd w:val="clear" w:color="auto" w:fill="auto"/>
            <w:tcMar>
              <w:left w:w="28" w:type="dxa"/>
              <w:right w:w="28" w:type="dxa"/>
            </w:tcMar>
            <w:vAlign w:val="center"/>
          </w:tcPr>
          <w:p w14:paraId="514C78A8" w14:textId="77777777" w:rsidR="00B15ECB" w:rsidRPr="00074457" w:rsidRDefault="00B15ECB" w:rsidP="006E04C7">
            <w:pPr>
              <w:widowControl/>
              <w:spacing w:after="0" w:line="240" w:lineRule="auto"/>
              <w:ind w:firstLine="0"/>
              <w:jc w:val="center"/>
              <w:rPr>
                <w:sz w:val="20"/>
                <w:szCs w:val="20"/>
              </w:rPr>
            </w:pPr>
            <w:r w:rsidRPr="00074457">
              <w:rPr>
                <w:sz w:val="20"/>
                <w:szCs w:val="20"/>
              </w:rPr>
              <w:t>ул. Центральная, д.31/1</w:t>
            </w:r>
          </w:p>
        </w:tc>
        <w:tc>
          <w:tcPr>
            <w:tcW w:w="1587" w:type="dxa"/>
            <w:tcMar>
              <w:left w:w="28" w:type="dxa"/>
              <w:right w:w="28" w:type="dxa"/>
            </w:tcMar>
            <w:vAlign w:val="center"/>
          </w:tcPr>
          <w:p w14:paraId="7DBDB8A4" w14:textId="77777777" w:rsidR="00B15ECB" w:rsidRPr="00074457" w:rsidRDefault="00B15ECB" w:rsidP="006E04C7">
            <w:pPr>
              <w:widowControl/>
              <w:spacing w:after="0" w:line="240" w:lineRule="auto"/>
              <w:ind w:firstLine="0"/>
              <w:jc w:val="center"/>
              <w:rPr>
                <w:sz w:val="20"/>
                <w:szCs w:val="20"/>
              </w:rPr>
            </w:pPr>
            <w:r w:rsidRPr="00074457">
              <w:rPr>
                <w:sz w:val="20"/>
                <w:szCs w:val="20"/>
              </w:rPr>
              <w:t>2021</w:t>
            </w:r>
          </w:p>
        </w:tc>
        <w:tc>
          <w:tcPr>
            <w:tcW w:w="993" w:type="dxa"/>
            <w:shd w:val="clear" w:color="auto" w:fill="auto"/>
            <w:tcMar>
              <w:left w:w="28" w:type="dxa"/>
              <w:right w:w="28" w:type="dxa"/>
            </w:tcMar>
            <w:vAlign w:val="center"/>
          </w:tcPr>
          <w:p w14:paraId="72617631" w14:textId="77777777" w:rsidR="00B15ECB" w:rsidRPr="00074457" w:rsidRDefault="00B15ECB" w:rsidP="006E04C7">
            <w:pPr>
              <w:widowControl/>
              <w:spacing w:after="0" w:line="240" w:lineRule="auto"/>
              <w:ind w:firstLine="0"/>
              <w:jc w:val="center"/>
              <w:rPr>
                <w:sz w:val="20"/>
                <w:szCs w:val="20"/>
              </w:rPr>
            </w:pPr>
            <w:r w:rsidRPr="00074457">
              <w:rPr>
                <w:sz w:val="20"/>
                <w:szCs w:val="20"/>
              </w:rPr>
              <w:t>40</w:t>
            </w:r>
          </w:p>
        </w:tc>
        <w:tc>
          <w:tcPr>
            <w:tcW w:w="1814" w:type="dxa"/>
            <w:shd w:val="clear" w:color="auto" w:fill="auto"/>
            <w:tcMar>
              <w:left w:w="28" w:type="dxa"/>
              <w:right w:w="28" w:type="dxa"/>
            </w:tcMar>
            <w:vAlign w:val="center"/>
          </w:tcPr>
          <w:p w14:paraId="20003781" w14:textId="11BB2253"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536833EF" w14:textId="77777777" w:rsidTr="00B15ECB">
        <w:trPr>
          <w:jc w:val="center"/>
        </w:trPr>
        <w:tc>
          <w:tcPr>
            <w:tcW w:w="567" w:type="dxa"/>
            <w:shd w:val="clear" w:color="auto" w:fill="auto"/>
            <w:tcMar>
              <w:left w:w="28" w:type="dxa"/>
              <w:right w:w="28" w:type="dxa"/>
            </w:tcMar>
            <w:vAlign w:val="center"/>
          </w:tcPr>
          <w:p w14:paraId="0B1FD659" w14:textId="77777777" w:rsidR="00B15ECB" w:rsidRPr="00074457" w:rsidRDefault="00B15ECB" w:rsidP="006E04C7">
            <w:pPr>
              <w:widowControl/>
              <w:spacing w:after="0" w:line="240" w:lineRule="auto"/>
              <w:ind w:firstLine="0"/>
              <w:jc w:val="center"/>
              <w:rPr>
                <w:sz w:val="20"/>
                <w:szCs w:val="20"/>
              </w:rPr>
            </w:pPr>
            <w:r w:rsidRPr="00074457">
              <w:rPr>
                <w:sz w:val="20"/>
                <w:szCs w:val="20"/>
              </w:rPr>
              <w:t>13</w:t>
            </w:r>
          </w:p>
        </w:tc>
        <w:tc>
          <w:tcPr>
            <w:tcW w:w="2552" w:type="dxa"/>
            <w:shd w:val="clear" w:color="auto" w:fill="auto"/>
            <w:tcMar>
              <w:left w:w="28" w:type="dxa"/>
              <w:right w:w="28" w:type="dxa"/>
            </w:tcMar>
            <w:vAlign w:val="center"/>
          </w:tcPr>
          <w:p w14:paraId="5F6EBF90"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Северное</w:t>
            </w:r>
          </w:p>
        </w:tc>
        <w:tc>
          <w:tcPr>
            <w:tcW w:w="2126" w:type="dxa"/>
            <w:shd w:val="clear" w:color="auto" w:fill="auto"/>
            <w:tcMar>
              <w:left w:w="28" w:type="dxa"/>
              <w:right w:w="28" w:type="dxa"/>
            </w:tcMar>
            <w:vAlign w:val="center"/>
          </w:tcPr>
          <w:p w14:paraId="36B7F019" w14:textId="77777777" w:rsidR="00B15ECB" w:rsidRPr="00074457" w:rsidRDefault="00B15ECB" w:rsidP="006E04C7">
            <w:pPr>
              <w:widowControl/>
              <w:spacing w:after="0" w:line="240" w:lineRule="auto"/>
              <w:ind w:firstLine="0"/>
              <w:jc w:val="center"/>
              <w:rPr>
                <w:sz w:val="20"/>
                <w:szCs w:val="20"/>
              </w:rPr>
            </w:pPr>
            <w:r w:rsidRPr="00074457">
              <w:rPr>
                <w:sz w:val="20"/>
                <w:szCs w:val="20"/>
              </w:rPr>
              <w:t>ул. Амурская д.32, пом.1</w:t>
            </w:r>
          </w:p>
        </w:tc>
        <w:tc>
          <w:tcPr>
            <w:tcW w:w="1587" w:type="dxa"/>
            <w:tcMar>
              <w:left w:w="28" w:type="dxa"/>
              <w:right w:w="28" w:type="dxa"/>
            </w:tcMar>
            <w:vAlign w:val="center"/>
          </w:tcPr>
          <w:p w14:paraId="4982C16E" w14:textId="77777777" w:rsidR="00B15ECB" w:rsidRPr="00074457" w:rsidRDefault="00B15ECB" w:rsidP="006E04C7">
            <w:pPr>
              <w:widowControl/>
              <w:spacing w:after="0" w:line="240" w:lineRule="auto"/>
              <w:ind w:firstLine="0"/>
              <w:jc w:val="center"/>
              <w:rPr>
                <w:sz w:val="20"/>
                <w:szCs w:val="20"/>
              </w:rPr>
            </w:pPr>
            <w:r w:rsidRPr="00074457">
              <w:rPr>
                <w:sz w:val="20"/>
                <w:szCs w:val="20"/>
              </w:rPr>
              <w:t>1954</w:t>
            </w:r>
          </w:p>
        </w:tc>
        <w:tc>
          <w:tcPr>
            <w:tcW w:w="993" w:type="dxa"/>
            <w:shd w:val="clear" w:color="auto" w:fill="auto"/>
            <w:tcMar>
              <w:left w:w="28" w:type="dxa"/>
              <w:right w:w="28" w:type="dxa"/>
            </w:tcMar>
            <w:vAlign w:val="center"/>
          </w:tcPr>
          <w:p w14:paraId="38436457"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0C6D2D1C" w14:textId="23299C83"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5810F32B" w14:textId="77777777" w:rsidTr="00B15ECB">
        <w:trPr>
          <w:jc w:val="center"/>
        </w:trPr>
        <w:tc>
          <w:tcPr>
            <w:tcW w:w="567" w:type="dxa"/>
            <w:shd w:val="clear" w:color="auto" w:fill="auto"/>
            <w:tcMar>
              <w:left w:w="28" w:type="dxa"/>
              <w:right w:w="28" w:type="dxa"/>
            </w:tcMar>
            <w:vAlign w:val="center"/>
          </w:tcPr>
          <w:p w14:paraId="5F9D2A78" w14:textId="77777777" w:rsidR="00B15ECB" w:rsidRPr="00074457" w:rsidRDefault="00B15ECB" w:rsidP="006E04C7">
            <w:pPr>
              <w:widowControl/>
              <w:spacing w:after="0" w:line="240" w:lineRule="auto"/>
              <w:ind w:firstLine="0"/>
              <w:jc w:val="center"/>
              <w:rPr>
                <w:sz w:val="20"/>
                <w:szCs w:val="20"/>
              </w:rPr>
            </w:pPr>
            <w:r w:rsidRPr="00074457">
              <w:rPr>
                <w:sz w:val="20"/>
                <w:szCs w:val="20"/>
              </w:rPr>
              <w:t>14</w:t>
            </w:r>
          </w:p>
        </w:tc>
        <w:tc>
          <w:tcPr>
            <w:tcW w:w="2552" w:type="dxa"/>
            <w:shd w:val="clear" w:color="auto" w:fill="auto"/>
            <w:tcMar>
              <w:left w:w="28" w:type="dxa"/>
              <w:right w:w="28" w:type="dxa"/>
            </w:tcMar>
            <w:vAlign w:val="center"/>
          </w:tcPr>
          <w:p w14:paraId="2B7324D9"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Домикан</w:t>
            </w:r>
          </w:p>
        </w:tc>
        <w:tc>
          <w:tcPr>
            <w:tcW w:w="2126" w:type="dxa"/>
            <w:shd w:val="clear" w:color="auto" w:fill="auto"/>
            <w:tcMar>
              <w:left w:w="28" w:type="dxa"/>
              <w:right w:w="28" w:type="dxa"/>
            </w:tcMar>
            <w:vAlign w:val="center"/>
          </w:tcPr>
          <w:p w14:paraId="7B5957D8" w14:textId="77777777" w:rsidR="00B15ECB" w:rsidRPr="00074457" w:rsidRDefault="00B15ECB" w:rsidP="006E04C7">
            <w:pPr>
              <w:widowControl/>
              <w:spacing w:after="0" w:line="240" w:lineRule="auto"/>
              <w:ind w:firstLine="0"/>
              <w:jc w:val="center"/>
              <w:rPr>
                <w:sz w:val="20"/>
                <w:szCs w:val="20"/>
              </w:rPr>
            </w:pPr>
            <w:r w:rsidRPr="00074457">
              <w:rPr>
                <w:sz w:val="20"/>
                <w:szCs w:val="20"/>
              </w:rPr>
              <w:t>ул. Лесная, д.8 пом.1</w:t>
            </w:r>
          </w:p>
        </w:tc>
        <w:tc>
          <w:tcPr>
            <w:tcW w:w="1587" w:type="dxa"/>
            <w:tcMar>
              <w:left w:w="28" w:type="dxa"/>
              <w:right w:w="28" w:type="dxa"/>
            </w:tcMar>
            <w:vAlign w:val="center"/>
          </w:tcPr>
          <w:p w14:paraId="2D8BF075" w14:textId="77777777" w:rsidR="00B15ECB" w:rsidRPr="00074457" w:rsidRDefault="00B15ECB" w:rsidP="006E04C7">
            <w:pPr>
              <w:widowControl/>
              <w:spacing w:after="0" w:line="240" w:lineRule="auto"/>
              <w:ind w:firstLine="0"/>
              <w:jc w:val="center"/>
              <w:rPr>
                <w:sz w:val="20"/>
                <w:szCs w:val="20"/>
              </w:rPr>
            </w:pPr>
            <w:r w:rsidRPr="00074457">
              <w:rPr>
                <w:sz w:val="20"/>
                <w:szCs w:val="20"/>
              </w:rPr>
              <w:t>1985</w:t>
            </w:r>
          </w:p>
        </w:tc>
        <w:tc>
          <w:tcPr>
            <w:tcW w:w="993" w:type="dxa"/>
            <w:shd w:val="clear" w:color="auto" w:fill="auto"/>
            <w:tcMar>
              <w:left w:w="28" w:type="dxa"/>
              <w:right w:w="28" w:type="dxa"/>
            </w:tcMar>
            <w:vAlign w:val="center"/>
          </w:tcPr>
          <w:p w14:paraId="6C947D10" w14:textId="77777777" w:rsidR="00B15ECB" w:rsidRPr="00074457" w:rsidRDefault="00B15ECB" w:rsidP="006E04C7">
            <w:pPr>
              <w:widowControl/>
              <w:spacing w:after="0" w:line="240" w:lineRule="auto"/>
              <w:ind w:firstLine="0"/>
              <w:jc w:val="center"/>
              <w:rPr>
                <w:sz w:val="20"/>
                <w:szCs w:val="20"/>
              </w:rPr>
            </w:pPr>
            <w:r w:rsidRPr="00074457">
              <w:rPr>
                <w:sz w:val="20"/>
                <w:szCs w:val="20"/>
              </w:rPr>
              <w:t>30</w:t>
            </w:r>
          </w:p>
        </w:tc>
        <w:tc>
          <w:tcPr>
            <w:tcW w:w="1814" w:type="dxa"/>
            <w:shd w:val="clear" w:color="auto" w:fill="auto"/>
            <w:tcMar>
              <w:left w:w="28" w:type="dxa"/>
              <w:right w:w="28" w:type="dxa"/>
            </w:tcMar>
            <w:vAlign w:val="center"/>
          </w:tcPr>
          <w:p w14:paraId="178EB05F" w14:textId="7D4EB7CC"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r w:rsidR="00B15ECB" w:rsidRPr="00074457" w14:paraId="5B9E8C79" w14:textId="77777777" w:rsidTr="00B15ECB">
        <w:trPr>
          <w:jc w:val="center"/>
        </w:trPr>
        <w:tc>
          <w:tcPr>
            <w:tcW w:w="567" w:type="dxa"/>
            <w:shd w:val="clear" w:color="auto" w:fill="auto"/>
            <w:tcMar>
              <w:left w:w="28" w:type="dxa"/>
              <w:right w:w="28" w:type="dxa"/>
            </w:tcMar>
            <w:vAlign w:val="center"/>
          </w:tcPr>
          <w:p w14:paraId="1D4D9D7A" w14:textId="77777777" w:rsidR="00B15ECB" w:rsidRPr="00074457" w:rsidRDefault="00B15ECB" w:rsidP="006E04C7">
            <w:pPr>
              <w:widowControl/>
              <w:spacing w:after="0" w:line="240" w:lineRule="auto"/>
              <w:ind w:firstLine="0"/>
              <w:jc w:val="center"/>
              <w:rPr>
                <w:sz w:val="20"/>
                <w:szCs w:val="20"/>
              </w:rPr>
            </w:pPr>
            <w:r w:rsidRPr="00074457">
              <w:rPr>
                <w:sz w:val="20"/>
                <w:szCs w:val="20"/>
              </w:rPr>
              <w:t>15</w:t>
            </w:r>
          </w:p>
        </w:tc>
        <w:tc>
          <w:tcPr>
            <w:tcW w:w="2552" w:type="dxa"/>
            <w:shd w:val="clear" w:color="auto" w:fill="auto"/>
            <w:tcMar>
              <w:left w:w="28" w:type="dxa"/>
              <w:right w:w="28" w:type="dxa"/>
            </w:tcMar>
            <w:vAlign w:val="center"/>
          </w:tcPr>
          <w:p w14:paraId="459F1787" w14:textId="77777777" w:rsidR="00B15ECB" w:rsidRPr="00074457" w:rsidRDefault="00B15ECB" w:rsidP="006E04C7">
            <w:pPr>
              <w:widowControl/>
              <w:spacing w:after="0" w:line="240" w:lineRule="auto"/>
              <w:ind w:firstLine="0"/>
              <w:jc w:val="center"/>
              <w:rPr>
                <w:sz w:val="20"/>
                <w:szCs w:val="20"/>
              </w:rPr>
            </w:pPr>
            <w:r w:rsidRPr="00074457">
              <w:rPr>
                <w:rFonts w:eastAsia="Times New Roman"/>
                <w:color w:val="000000"/>
                <w:sz w:val="20"/>
                <w:szCs w:val="20"/>
                <w:lang w:eastAsia="ru-RU"/>
              </w:rPr>
              <w:t>с Ядрино</w:t>
            </w:r>
          </w:p>
        </w:tc>
        <w:tc>
          <w:tcPr>
            <w:tcW w:w="2126" w:type="dxa"/>
            <w:shd w:val="clear" w:color="auto" w:fill="auto"/>
            <w:tcMar>
              <w:left w:w="28" w:type="dxa"/>
              <w:right w:w="28" w:type="dxa"/>
            </w:tcMar>
            <w:vAlign w:val="center"/>
          </w:tcPr>
          <w:p w14:paraId="03567774" w14:textId="77777777" w:rsidR="00B15ECB" w:rsidRPr="00074457" w:rsidRDefault="00B15ECB" w:rsidP="006E04C7">
            <w:pPr>
              <w:widowControl/>
              <w:spacing w:after="0" w:line="240" w:lineRule="auto"/>
              <w:ind w:firstLine="0"/>
              <w:jc w:val="center"/>
              <w:rPr>
                <w:sz w:val="20"/>
                <w:szCs w:val="20"/>
              </w:rPr>
            </w:pPr>
            <w:r w:rsidRPr="00074457">
              <w:rPr>
                <w:sz w:val="20"/>
                <w:szCs w:val="20"/>
              </w:rPr>
              <w:t>ул. Больничная, д.5</w:t>
            </w:r>
          </w:p>
        </w:tc>
        <w:tc>
          <w:tcPr>
            <w:tcW w:w="1587" w:type="dxa"/>
            <w:tcMar>
              <w:left w:w="28" w:type="dxa"/>
              <w:right w:w="28" w:type="dxa"/>
            </w:tcMar>
            <w:vAlign w:val="center"/>
          </w:tcPr>
          <w:p w14:paraId="273155B7" w14:textId="77777777" w:rsidR="00B15ECB" w:rsidRPr="00074457" w:rsidRDefault="00B15ECB" w:rsidP="006E04C7">
            <w:pPr>
              <w:widowControl/>
              <w:spacing w:after="0" w:line="240" w:lineRule="auto"/>
              <w:ind w:firstLine="0"/>
              <w:jc w:val="center"/>
              <w:rPr>
                <w:sz w:val="20"/>
                <w:szCs w:val="20"/>
              </w:rPr>
            </w:pPr>
            <w:r w:rsidRPr="00074457">
              <w:rPr>
                <w:sz w:val="20"/>
                <w:szCs w:val="20"/>
              </w:rPr>
              <w:t>2021</w:t>
            </w:r>
          </w:p>
        </w:tc>
        <w:tc>
          <w:tcPr>
            <w:tcW w:w="993" w:type="dxa"/>
            <w:shd w:val="clear" w:color="auto" w:fill="auto"/>
            <w:tcMar>
              <w:left w:w="28" w:type="dxa"/>
              <w:right w:w="28" w:type="dxa"/>
            </w:tcMar>
            <w:vAlign w:val="center"/>
          </w:tcPr>
          <w:p w14:paraId="2AB20647" w14:textId="77777777" w:rsidR="00B15ECB" w:rsidRPr="00074457" w:rsidRDefault="00B15ECB" w:rsidP="006E04C7">
            <w:pPr>
              <w:widowControl/>
              <w:spacing w:after="0" w:line="240" w:lineRule="auto"/>
              <w:ind w:firstLine="0"/>
              <w:jc w:val="center"/>
              <w:rPr>
                <w:sz w:val="20"/>
                <w:szCs w:val="20"/>
              </w:rPr>
            </w:pPr>
            <w:r w:rsidRPr="00074457">
              <w:rPr>
                <w:sz w:val="20"/>
                <w:szCs w:val="20"/>
              </w:rPr>
              <w:t>40</w:t>
            </w:r>
          </w:p>
        </w:tc>
        <w:tc>
          <w:tcPr>
            <w:tcW w:w="1814" w:type="dxa"/>
            <w:shd w:val="clear" w:color="auto" w:fill="auto"/>
            <w:tcMar>
              <w:left w:w="28" w:type="dxa"/>
              <w:right w:w="28" w:type="dxa"/>
            </w:tcMar>
            <w:vAlign w:val="center"/>
          </w:tcPr>
          <w:p w14:paraId="0AA79F7F" w14:textId="79CC6FE1" w:rsidR="00B15ECB" w:rsidRPr="00074457" w:rsidRDefault="00B15ECB" w:rsidP="006E04C7">
            <w:pPr>
              <w:widowControl/>
              <w:spacing w:after="0" w:line="240" w:lineRule="auto"/>
              <w:ind w:firstLine="0"/>
              <w:jc w:val="center"/>
              <w:rPr>
                <w:sz w:val="20"/>
                <w:szCs w:val="20"/>
              </w:rPr>
            </w:pPr>
            <w:r w:rsidRPr="00074457">
              <w:rPr>
                <w:sz w:val="20"/>
                <w:szCs w:val="20"/>
              </w:rPr>
              <w:t xml:space="preserve">Архаринский </w:t>
            </w:r>
            <w:r w:rsidRPr="00B15ECB">
              <w:rPr>
                <w:sz w:val="20"/>
                <w:szCs w:val="20"/>
              </w:rPr>
              <w:t>МО</w:t>
            </w:r>
          </w:p>
        </w:tc>
      </w:tr>
    </w:tbl>
    <w:p w14:paraId="4D0F7823" w14:textId="27042C45" w:rsidR="00AB130C" w:rsidRDefault="00AB130C" w:rsidP="006E04C7">
      <w:pPr>
        <w:spacing w:after="0" w:line="240" w:lineRule="auto"/>
        <w:ind w:firstLine="0"/>
      </w:pPr>
    </w:p>
    <w:p w14:paraId="6623245D" w14:textId="77B7B85F" w:rsidR="00B15ECB" w:rsidRPr="006E04C7" w:rsidRDefault="00B15ECB" w:rsidP="006E04C7">
      <w:pPr>
        <w:spacing w:after="0" w:line="240" w:lineRule="auto"/>
        <w:ind w:firstLine="0"/>
        <w:jc w:val="right"/>
        <w:rPr>
          <w:sz w:val="27"/>
          <w:szCs w:val="27"/>
        </w:rPr>
      </w:pPr>
      <w:r w:rsidRPr="006E04C7">
        <w:rPr>
          <w:sz w:val="27"/>
          <w:szCs w:val="27"/>
        </w:rPr>
        <w:t>Таблица 7</w:t>
      </w:r>
    </w:p>
    <w:p w14:paraId="5E28FC70" w14:textId="146C8895" w:rsidR="00B15ECB" w:rsidRPr="006E04C7" w:rsidRDefault="00B15ECB" w:rsidP="006E04C7">
      <w:pPr>
        <w:spacing w:after="0" w:line="240" w:lineRule="auto"/>
        <w:ind w:firstLine="0"/>
        <w:jc w:val="center"/>
        <w:rPr>
          <w:sz w:val="27"/>
          <w:szCs w:val="27"/>
        </w:rPr>
      </w:pPr>
      <w:r w:rsidRPr="006E04C7">
        <w:rPr>
          <w:sz w:val="27"/>
          <w:szCs w:val="27"/>
        </w:rPr>
        <w:t>Перечень аптечных учреждений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537"/>
        <w:gridCol w:w="1986"/>
        <w:gridCol w:w="2309"/>
      </w:tblGrid>
      <w:tr w:rsidR="00B15ECB" w:rsidRPr="00B15ECB" w14:paraId="550E518F" w14:textId="77777777" w:rsidTr="00B15ECB">
        <w:trPr>
          <w:trHeight w:val="185"/>
        </w:trPr>
        <w:tc>
          <w:tcPr>
            <w:tcW w:w="2835" w:type="dxa"/>
            <w:shd w:val="clear" w:color="auto" w:fill="auto"/>
            <w:tcMar>
              <w:left w:w="28" w:type="dxa"/>
              <w:right w:w="28" w:type="dxa"/>
            </w:tcMar>
            <w:vAlign w:val="center"/>
          </w:tcPr>
          <w:p w14:paraId="32F7B30C" w14:textId="77777777" w:rsidR="00B15ECB" w:rsidRPr="00B15ECB" w:rsidRDefault="00B15ECB" w:rsidP="006E04C7">
            <w:pPr>
              <w:widowControl/>
              <w:spacing w:after="0" w:line="240" w:lineRule="auto"/>
              <w:ind w:firstLine="0"/>
              <w:jc w:val="center"/>
              <w:rPr>
                <w:b/>
                <w:sz w:val="20"/>
                <w:szCs w:val="20"/>
              </w:rPr>
            </w:pPr>
            <w:r w:rsidRPr="00B15ECB">
              <w:rPr>
                <w:b/>
                <w:sz w:val="20"/>
                <w:szCs w:val="20"/>
              </w:rPr>
              <w:t>Наименование учреждения</w:t>
            </w:r>
          </w:p>
        </w:tc>
        <w:tc>
          <w:tcPr>
            <w:tcW w:w="2537" w:type="dxa"/>
            <w:shd w:val="clear" w:color="auto" w:fill="auto"/>
            <w:tcMar>
              <w:left w:w="28" w:type="dxa"/>
              <w:right w:w="28" w:type="dxa"/>
            </w:tcMar>
            <w:vAlign w:val="center"/>
          </w:tcPr>
          <w:p w14:paraId="639CACD3" w14:textId="77777777" w:rsidR="00B15ECB" w:rsidRPr="00B15ECB" w:rsidRDefault="00B15ECB" w:rsidP="006E04C7">
            <w:pPr>
              <w:widowControl/>
              <w:spacing w:after="0" w:line="240" w:lineRule="auto"/>
              <w:ind w:firstLine="0"/>
              <w:jc w:val="center"/>
              <w:rPr>
                <w:b/>
                <w:sz w:val="20"/>
                <w:szCs w:val="20"/>
              </w:rPr>
            </w:pPr>
            <w:r w:rsidRPr="00B15ECB">
              <w:rPr>
                <w:b/>
                <w:sz w:val="20"/>
                <w:szCs w:val="20"/>
              </w:rPr>
              <w:t>Адрес местонахождения</w:t>
            </w:r>
          </w:p>
        </w:tc>
        <w:tc>
          <w:tcPr>
            <w:tcW w:w="1986" w:type="dxa"/>
            <w:shd w:val="clear" w:color="auto" w:fill="auto"/>
            <w:tcMar>
              <w:left w:w="28" w:type="dxa"/>
              <w:right w:w="28" w:type="dxa"/>
            </w:tcMar>
            <w:vAlign w:val="center"/>
          </w:tcPr>
          <w:p w14:paraId="0C9EFB5A" w14:textId="50FCC5DA" w:rsidR="00B15ECB" w:rsidRPr="00B15ECB" w:rsidRDefault="00B15ECB" w:rsidP="006E04C7">
            <w:pPr>
              <w:widowControl/>
              <w:spacing w:after="0" w:line="240" w:lineRule="auto"/>
              <w:ind w:firstLine="0"/>
              <w:jc w:val="center"/>
              <w:rPr>
                <w:b/>
                <w:sz w:val="20"/>
                <w:szCs w:val="20"/>
              </w:rPr>
            </w:pPr>
            <w:r w:rsidRPr="00B15ECB">
              <w:rPr>
                <w:b/>
                <w:sz w:val="20"/>
                <w:szCs w:val="20"/>
              </w:rPr>
              <w:t>Год ввода</w:t>
            </w:r>
          </w:p>
          <w:p w14:paraId="5BCC8F1E" w14:textId="77777777" w:rsidR="00B15ECB" w:rsidRDefault="00B15ECB" w:rsidP="006E04C7">
            <w:pPr>
              <w:widowControl/>
              <w:spacing w:after="0" w:line="240" w:lineRule="auto"/>
              <w:ind w:firstLine="0"/>
              <w:jc w:val="center"/>
              <w:rPr>
                <w:b/>
                <w:sz w:val="20"/>
                <w:szCs w:val="20"/>
              </w:rPr>
            </w:pPr>
            <w:r w:rsidRPr="00B15ECB">
              <w:rPr>
                <w:b/>
                <w:sz w:val="20"/>
                <w:szCs w:val="20"/>
              </w:rPr>
              <w:t>в экспл</w:t>
            </w:r>
            <w:r>
              <w:rPr>
                <w:b/>
                <w:sz w:val="20"/>
                <w:szCs w:val="20"/>
              </w:rPr>
              <w:t>уатацию</w:t>
            </w:r>
            <w:r w:rsidRPr="00B15ECB">
              <w:rPr>
                <w:b/>
                <w:sz w:val="20"/>
                <w:szCs w:val="20"/>
              </w:rPr>
              <w:t xml:space="preserve">/ </w:t>
            </w:r>
          </w:p>
          <w:p w14:paraId="4A1D5BA6" w14:textId="39D92E28" w:rsidR="00B15ECB" w:rsidRPr="00B15ECB" w:rsidRDefault="00B15ECB" w:rsidP="006E04C7">
            <w:pPr>
              <w:widowControl/>
              <w:spacing w:after="0" w:line="240" w:lineRule="auto"/>
              <w:ind w:firstLine="0"/>
              <w:jc w:val="center"/>
              <w:rPr>
                <w:b/>
                <w:sz w:val="20"/>
                <w:szCs w:val="20"/>
              </w:rPr>
            </w:pPr>
            <w:r w:rsidRPr="00B15ECB">
              <w:rPr>
                <w:b/>
                <w:sz w:val="20"/>
                <w:szCs w:val="20"/>
              </w:rPr>
              <w:t>год реконструкции</w:t>
            </w:r>
          </w:p>
        </w:tc>
        <w:tc>
          <w:tcPr>
            <w:tcW w:w="2309" w:type="dxa"/>
            <w:shd w:val="clear" w:color="auto" w:fill="auto"/>
            <w:tcMar>
              <w:left w:w="28" w:type="dxa"/>
              <w:right w:w="28" w:type="dxa"/>
            </w:tcMar>
            <w:vAlign w:val="center"/>
          </w:tcPr>
          <w:p w14:paraId="6351D2BC" w14:textId="77777777" w:rsidR="00B15ECB" w:rsidRPr="00B15ECB" w:rsidRDefault="00B15ECB" w:rsidP="006E04C7">
            <w:pPr>
              <w:widowControl/>
              <w:spacing w:after="0" w:line="240" w:lineRule="auto"/>
              <w:ind w:firstLine="0"/>
              <w:jc w:val="center"/>
              <w:rPr>
                <w:b/>
                <w:sz w:val="20"/>
                <w:szCs w:val="20"/>
              </w:rPr>
            </w:pPr>
            <w:r w:rsidRPr="00B15ECB">
              <w:rPr>
                <w:b/>
                <w:sz w:val="20"/>
                <w:szCs w:val="20"/>
              </w:rPr>
              <w:t>Торговая площадь, м</w:t>
            </w:r>
            <w:r w:rsidRPr="00B15ECB">
              <w:rPr>
                <w:b/>
                <w:sz w:val="20"/>
                <w:szCs w:val="20"/>
                <w:vertAlign w:val="superscript"/>
              </w:rPr>
              <w:t>2</w:t>
            </w:r>
          </w:p>
        </w:tc>
      </w:tr>
      <w:tr w:rsidR="00B15ECB" w:rsidRPr="00B15ECB" w14:paraId="67B8C098" w14:textId="77777777" w:rsidTr="00B15ECB">
        <w:trPr>
          <w:trHeight w:val="283"/>
        </w:trPr>
        <w:tc>
          <w:tcPr>
            <w:tcW w:w="2835" w:type="dxa"/>
            <w:shd w:val="clear" w:color="auto" w:fill="auto"/>
            <w:tcMar>
              <w:left w:w="28" w:type="dxa"/>
              <w:right w:w="28" w:type="dxa"/>
            </w:tcMar>
            <w:vAlign w:val="center"/>
          </w:tcPr>
          <w:p w14:paraId="215BBDEF" w14:textId="77777777" w:rsidR="00B15ECB" w:rsidRPr="00B15ECB" w:rsidRDefault="00B15ECB" w:rsidP="006E04C7">
            <w:pPr>
              <w:widowControl/>
              <w:spacing w:after="0" w:line="240" w:lineRule="auto"/>
              <w:ind w:firstLine="0"/>
              <w:jc w:val="center"/>
              <w:rPr>
                <w:sz w:val="20"/>
                <w:szCs w:val="20"/>
              </w:rPr>
            </w:pPr>
            <w:r w:rsidRPr="00B15ECB">
              <w:rPr>
                <w:sz w:val="20"/>
                <w:szCs w:val="20"/>
              </w:rPr>
              <w:t>Аптека «ФармаКопейка»</w:t>
            </w:r>
          </w:p>
          <w:p w14:paraId="57922B47" w14:textId="77777777" w:rsidR="00B15ECB" w:rsidRPr="00B15ECB" w:rsidRDefault="00B15ECB" w:rsidP="006E04C7">
            <w:pPr>
              <w:widowControl/>
              <w:spacing w:after="0" w:line="240" w:lineRule="auto"/>
              <w:ind w:firstLine="0"/>
              <w:jc w:val="center"/>
              <w:rPr>
                <w:sz w:val="20"/>
                <w:szCs w:val="20"/>
              </w:rPr>
            </w:pPr>
            <w:r w:rsidRPr="00B15ECB">
              <w:rPr>
                <w:sz w:val="20"/>
                <w:szCs w:val="20"/>
              </w:rPr>
              <w:t>ООО «Альянс-Фарм»</w:t>
            </w:r>
          </w:p>
        </w:tc>
        <w:tc>
          <w:tcPr>
            <w:tcW w:w="2537" w:type="dxa"/>
            <w:shd w:val="clear" w:color="auto" w:fill="auto"/>
            <w:tcMar>
              <w:left w:w="28" w:type="dxa"/>
              <w:right w:w="28" w:type="dxa"/>
            </w:tcMar>
            <w:vAlign w:val="center"/>
          </w:tcPr>
          <w:p w14:paraId="1D931824" w14:textId="77777777" w:rsidR="00B15ECB" w:rsidRPr="00B15ECB" w:rsidRDefault="00B15ECB" w:rsidP="006E04C7">
            <w:pPr>
              <w:widowControl/>
              <w:spacing w:after="0" w:line="240" w:lineRule="auto"/>
              <w:ind w:firstLine="0"/>
              <w:jc w:val="center"/>
              <w:rPr>
                <w:sz w:val="20"/>
                <w:szCs w:val="20"/>
              </w:rPr>
            </w:pPr>
            <w:r w:rsidRPr="00B15ECB">
              <w:rPr>
                <w:sz w:val="20"/>
                <w:szCs w:val="20"/>
              </w:rPr>
              <w:t xml:space="preserve">п. Архара, </w:t>
            </w:r>
          </w:p>
          <w:p w14:paraId="58D6D0A1" w14:textId="79886A4E" w:rsidR="00B15ECB" w:rsidRPr="00B15ECB" w:rsidRDefault="00B15ECB" w:rsidP="006E04C7">
            <w:pPr>
              <w:widowControl/>
              <w:spacing w:after="0" w:line="240" w:lineRule="auto"/>
              <w:ind w:firstLine="0"/>
              <w:jc w:val="center"/>
              <w:rPr>
                <w:sz w:val="20"/>
                <w:szCs w:val="20"/>
              </w:rPr>
            </w:pPr>
            <w:r w:rsidRPr="00B15ECB">
              <w:rPr>
                <w:sz w:val="20"/>
                <w:szCs w:val="20"/>
              </w:rPr>
              <w:t>ул. Ленина, 76</w:t>
            </w:r>
          </w:p>
        </w:tc>
        <w:tc>
          <w:tcPr>
            <w:tcW w:w="1986" w:type="dxa"/>
            <w:shd w:val="clear" w:color="auto" w:fill="auto"/>
            <w:tcMar>
              <w:left w:w="28" w:type="dxa"/>
              <w:right w:w="28" w:type="dxa"/>
            </w:tcMar>
            <w:vAlign w:val="center"/>
          </w:tcPr>
          <w:p w14:paraId="440E8E99" w14:textId="77777777" w:rsidR="00B15ECB" w:rsidRPr="00B15ECB" w:rsidRDefault="00B15ECB" w:rsidP="006E04C7">
            <w:pPr>
              <w:widowControl/>
              <w:spacing w:after="0" w:line="240" w:lineRule="auto"/>
              <w:ind w:firstLine="0"/>
              <w:jc w:val="center"/>
              <w:rPr>
                <w:sz w:val="20"/>
                <w:szCs w:val="20"/>
              </w:rPr>
            </w:pPr>
            <w:r w:rsidRPr="00B15ECB">
              <w:rPr>
                <w:sz w:val="20"/>
                <w:szCs w:val="20"/>
              </w:rPr>
              <w:t>1973</w:t>
            </w:r>
          </w:p>
        </w:tc>
        <w:tc>
          <w:tcPr>
            <w:tcW w:w="2309" w:type="dxa"/>
            <w:shd w:val="clear" w:color="auto" w:fill="auto"/>
            <w:tcMar>
              <w:left w:w="28" w:type="dxa"/>
              <w:right w:w="28" w:type="dxa"/>
            </w:tcMar>
            <w:vAlign w:val="center"/>
          </w:tcPr>
          <w:p w14:paraId="7D8162D0" w14:textId="77777777" w:rsidR="00B15ECB" w:rsidRPr="00B15ECB" w:rsidRDefault="00B15ECB" w:rsidP="006E04C7">
            <w:pPr>
              <w:widowControl/>
              <w:spacing w:after="0" w:line="240" w:lineRule="auto"/>
              <w:ind w:firstLine="0"/>
              <w:jc w:val="center"/>
              <w:rPr>
                <w:sz w:val="20"/>
                <w:szCs w:val="20"/>
              </w:rPr>
            </w:pPr>
            <w:r w:rsidRPr="00B15ECB">
              <w:rPr>
                <w:sz w:val="20"/>
                <w:szCs w:val="20"/>
              </w:rPr>
              <w:t>30</w:t>
            </w:r>
          </w:p>
        </w:tc>
      </w:tr>
      <w:tr w:rsidR="00B15ECB" w:rsidRPr="00B15ECB" w14:paraId="1255EE7D" w14:textId="77777777" w:rsidTr="00B15ECB">
        <w:trPr>
          <w:trHeight w:val="283"/>
        </w:trPr>
        <w:tc>
          <w:tcPr>
            <w:tcW w:w="2835" w:type="dxa"/>
            <w:shd w:val="clear" w:color="auto" w:fill="auto"/>
            <w:tcMar>
              <w:left w:w="28" w:type="dxa"/>
              <w:right w:w="28" w:type="dxa"/>
            </w:tcMar>
            <w:vAlign w:val="center"/>
          </w:tcPr>
          <w:p w14:paraId="35C16AF3" w14:textId="1247E9D1" w:rsidR="00B15ECB" w:rsidRPr="00B15ECB" w:rsidRDefault="00B15ECB" w:rsidP="006E04C7">
            <w:pPr>
              <w:widowControl/>
              <w:spacing w:after="0" w:line="240" w:lineRule="auto"/>
              <w:ind w:firstLine="0"/>
              <w:jc w:val="center"/>
              <w:rPr>
                <w:sz w:val="20"/>
                <w:szCs w:val="20"/>
              </w:rPr>
            </w:pPr>
            <w:r w:rsidRPr="00B15ECB">
              <w:rPr>
                <w:sz w:val="20"/>
                <w:szCs w:val="20"/>
              </w:rPr>
              <w:t>ОАО «Амурфармация»</w:t>
            </w:r>
          </w:p>
          <w:p w14:paraId="5830BD0D" w14:textId="6BE1BE2E" w:rsidR="00B15ECB" w:rsidRPr="00B15ECB" w:rsidRDefault="00B15ECB" w:rsidP="006E04C7">
            <w:pPr>
              <w:widowControl/>
              <w:spacing w:after="0" w:line="240" w:lineRule="auto"/>
              <w:ind w:firstLine="0"/>
              <w:jc w:val="center"/>
              <w:rPr>
                <w:sz w:val="20"/>
                <w:szCs w:val="20"/>
              </w:rPr>
            </w:pPr>
            <w:r w:rsidRPr="00B15ECB">
              <w:rPr>
                <w:sz w:val="20"/>
                <w:szCs w:val="20"/>
              </w:rPr>
              <w:t>филиал Аптека №20</w:t>
            </w:r>
          </w:p>
        </w:tc>
        <w:tc>
          <w:tcPr>
            <w:tcW w:w="2537" w:type="dxa"/>
            <w:shd w:val="clear" w:color="auto" w:fill="auto"/>
            <w:tcMar>
              <w:left w:w="28" w:type="dxa"/>
              <w:right w:w="28" w:type="dxa"/>
            </w:tcMar>
            <w:vAlign w:val="center"/>
          </w:tcPr>
          <w:p w14:paraId="60D16E38" w14:textId="77777777" w:rsidR="00B15ECB" w:rsidRPr="00B15ECB" w:rsidRDefault="00B15ECB" w:rsidP="006E04C7">
            <w:pPr>
              <w:widowControl/>
              <w:spacing w:after="0" w:line="240" w:lineRule="auto"/>
              <w:ind w:firstLine="0"/>
              <w:jc w:val="center"/>
              <w:rPr>
                <w:sz w:val="20"/>
                <w:szCs w:val="20"/>
              </w:rPr>
            </w:pPr>
            <w:r w:rsidRPr="00B15ECB">
              <w:rPr>
                <w:sz w:val="20"/>
                <w:szCs w:val="20"/>
              </w:rPr>
              <w:t>п. Архара,</w:t>
            </w:r>
          </w:p>
          <w:p w14:paraId="4D90A1A7" w14:textId="01632E7F" w:rsidR="00B15ECB" w:rsidRPr="00B15ECB" w:rsidRDefault="00B15ECB" w:rsidP="006E04C7">
            <w:pPr>
              <w:widowControl/>
              <w:spacing w:after="0" w:line="240" w:lineRule="auto"/>
              <w:ind w:firstLine="0"/>
              <w:jc w:val="center"/>
              <w:rPr>
                <w:sz w:val="20"/>
                <w:szCs w:val="20"/>
              </w:rPr>
            </w:pPr>
            <w:r w:rsidRPr="00B15ECB">
              <w:rPr>
                <w:sz w:val="20"/>
                <w:szCs w:val="20"/>
              </w:rPr>
              <w:t>ул. Ленина, 68, пом. 81</w:t>
            </w:r>
          </w:p>
        </w:tc>
        <w:tc>
          <w:tcPr>
            <w:tcW w:w="1986" w:type="dxa"/>
            <w:shd w:val="clear" w:color="auto" w:fill="auto"/>
            <w:tcMar>
              <w:left w:w="28" w:type="dxa"/>
              <w:right w:w="28" w:type="dxa"/>
            </w:tcMar>
            <w:vAlign w:val="center"/>
          </w:tcPr>
          <w:p w14:paraId="4096538B" w14:textId="77777777" w:rsidR="00B15ECB" w:rsidRPr="00B15ECB" w:rsidRDefault="00B15ECB" w:rsidP="006E04C7">
            <w:pPr>
              <w:widowControl/>
              <w:spacing w:after="0" w:line="240" w:lineRule="auto"/>
              <w:ind w:firstLine="0"/>
              <w:jc w:val="center"/>
              <w:rPr>
                <w:sz w:val="20"/>
                <w:szCs w:val="20"/>
              </w:rPr>
            </w:pPr>
            <w:r w:rsidRPr="00B15ECB">
              <w:rPr>
                <w:sz w:val="20"/>
                <w:szCs w:val="20"/>
              </w:rPr>
              <w:t>1985</w:t>
            </w:r>
          </w:p>
        </w:tc>
        <w:tc>
          <w:tcPr>
            <w:tcW w:w="2309" w:type="dxa"/>
            <w:shd w:val="clear" w:color="auto" w:fill="auto"/>
            <w:tcMar>
              <w:left w:w="28" w:type="dxa"/>
              <w:right w:w="28" w:type="dxa"/>
            </w:tcMar>
            <w:vAlign w:val="center"/>
          </w:tcPr>
          <w:p w14:paraId="620FC719" w14:textId="77777777" w:rsidR="00B15ECB" w:rsidRPr="00B15ECB" w:rsidRDefault="00B15ECB" w:rsidP="006E04C7">
            <w:pPr>
              <w:widowControl/>
              <w:spacing w:after="0" w:line="240" w:lineRule="auto"/>
              <w:ind w:firstLine="0"/>
              <w:jc w:val="center"/>
              <w:rPr>
                <w:sz w:val="20"/>
                <w:szCs w:val="20"/>
              </w:rPr>
            </w:pPr>
            <w:r w:rsidRPr="00B15ECB">
              <w:rPr>
                <w:sz w:val="20"/>
                <w:szCs w:val="20"/>
              </w:rPr>
              <w:t>27,6</w:t>
            </w:r>
          </w:p>
        </w:tc>
      </w:tr>
      <w:tr w:rsidR="00B15ECB" w:rsidRPr="00B15ECB" w14:paraId="29965DF2" w14:textId="77777777" w:rsidTr="00B15ECB">
        <w:trPr>
          <w:trHeight w:val="283"/>
        </w:trPr>
        <w:tc>
          <w:tcPr>
            <w:tcW w:w="2835" w:type="dxa"/>
            <w:shd w:val="clear" w:color="auto" w:fill="auto"/>
            <w:tcMar>
              <w:left w:w="28" w:type="dxa"/>
              <w:right w:w="28" w:type="dxa"/>
            </w:tcMar>
            <w:vAlign w:val="center"/>
          </w:tcPr>
          <w:p w14:paraId="05AAF42D" w14:textId="77777777" w:rsidR="00B15ECB" w:rsidRPr="00B15ECB" w:rsidRDefault="00B15ECB" w:rsidP="006E04C7">
            <w:pPr>
              <w:widowControl/>
              <w:spacing w:after="0" w:line="240" w:lineRule="auto"/>
              <w:ind w:firstLine="0"/>
              <w:jc w:val="center"/>
              <w:rPr>
                <w:sz w:val="20"/>
                <w:szCs w:val="20"/>
              </w:rPr>
            </w:pPr>
            <w:r w:rsidRPr="00B15ECB">
              <w:rPr>
                <w:sz w:val="20"/>
                <w:szCs w:val="20"/>
              </w:rPr>
              <w:t>Аптека «Будь здоров»</w:t>
            </w:r>
          </w:p>
          <w:p w14:paraId="08773BCE" w14:textId="4D25A700" w:rsidR="00B15ECB" w:rsidRPr="00B15ECB" w:rsidRDefault="00B15ECB" w:rsidP="006E04C7">
            <w:pPr>
              <w:widowControl/>
              <w:spacing w:after="0" w:line="240" w:lineRule="auto"/>
              <w:ind w:firstLine="0"/>
              <w:jc w:val="center"/>
              <w:rPr>
                <w:sz w:val="20"/>
                <w:szCs w:val="20"/>
              </w:rPr>
            </w:pPr>
            <w:r w:rsidRPr="00B15ECB">
              <w:rPr>
                <w:sz w:val="20"/>
                <w:szCs w:val="20"/>
              </w:rPr>
              <w:t>ООО «Вита Фарм»</w:t>
            </w:r>
          </w:p>
        </w:tc>
        <w:tc>
          <w:tcPr>
            <w:tcW w:w="2537" w:type="dxa"/>
            <w:shd w:val="clear" w:color="auto" w:fill="auto"/>
            <w:tcMar>
              <w:left w:w="28" w:type="dxa"/>
              <w:right w:w="28" w:type="dxa"/>
            </w:tcMar>
            <w:vAlign w:val="center"/>
          </w:tcPr>
          <w:p w14:paraId="613DF565" w14:textId="77777777" w:rsidR="00B15ECB" w:rsidRPr="00B15ECB" w:rsidRDefault="00B15ECB" w:rsidP="006E04C7">
            <w:pPr>
              <w:widowControl/>
              <w:spacing w:after="0" w:line="240" w:lineRule="auto"/>
              <w:ind w:firstLine="0"/>
              <w:jc w:val="center"/>
              <w:rPr>
                <w:sz w:val="20"/>
                <w:szCs w:val="20"/>
              </w:rPr>
            </w:pPr>
            <w:r w:rsidRPr="00B15ECB">
              <w:rPr>
                <w:sz w:val="20"/>
                <w:szCs w:val="20"/>
              </w:rPr>
              <w:t xml:space="preserve">п. Архара, </w:t>
            </w:r>
          </w:p>
          <w:p w14:paraId="036FE013" w14:textId="54FB70DD" w:rsidR="00B15ECB" w:rsidRPr="00B15ECB" w:rsidRDefault="00B15ECB" w:rsidP="006E04C7">
            <w:pPr>
              <w:widowControl/>
              <w:spacing w:after="0" w:line="240" w:lineRule="auto"/>
              <w:ind w:firstLine="0"/>
              <w:jc w:val="center"/>
              <w:rPr>
                <w:sz w:val="20"/>
                <w:szCs w:val="20"/>
              </w:rPr>
            </w:pPr>
            <w:r w:rsidRPr="00B15ECB">
              <w:rPr>
                <w:sz w:val="20"/>
                <w:szCs w:val="20"/>
              </w:rPr>
              <w:t>ул. Ленина, 68</w:t>
            </w:r>
          </w:p>
        </w:tc>
        <w:tc>
          <w:tcPr>
            <w:tcW w:w="1986" w:type="dxa"/>
            <w:shd w:val="clear" w:color="auto" w:fill="auto"/>
            <w:tcMar>
              <w:left w:w="28" w:type="dxa"/>
              <w:right w:w="28" w:type="dxa"/>
            </w:tcMar>
            <w:vAlign w:val="center"/>
          </w:tcPr>
          <w:p w14:paraId="75F3F1EB" w14:textId="77777777" w:rsidR="00B15ECB" w:rsidRPr="00B15ECB" w:rsidRDefault="00B15ECB" w:rsidP="006E04C7">
            <w:pPr>
              <w:widowControl/>
              <w:spacing w:after="0" w:line="240" w:lineRule="auto"/>
              <w:ind w:firstLine="0"/>
              <w:jc w:val="center"/>
              <w:rPr>
                <w:sz w:val="20"/>
                <w:szCs w:val="20"/>
              </w:rPr>
            </w:pPr>
            <w:r w:rsidRPr="00B15ECB">
              <w:rPr>
                <w:sz w:val="20"/>
                <w:szCs w:val="20"/>
              </w:rPr>
              <w:t>1985</w:t>
            </w:r>
          </w:p>
        </w:tc>
        <w:tc>
          <w:tcPr>
            <w:tcW w:w="2309" w:type="dxa"/>
            <w:shd w:val="clear" w:color="auto" w:fill="auto"/>
            <w:tcMar>
              <w:left w:w="28" w:type="dxa"/>
              <w:right w:w="28" w:type="dxa"/>
            </w:tcMar>
            <w:vAlign w:val="center"/>
          </w:tcPr>
          <w:p w14:paraId="2A94CD57" w14:textId="77777777" w:rsidR="00B15ECB" w:rsidRPr="00B15ECB" w:rsidRDefault="00B15ECB" w:rsidP="006E04C7">
            <w:pPr>
              <w:widowControl/>
              <w:spacing w:after="0" w:line="240" w:lineRule="auto"/>
              <w:ind w:firstLine="0"/>
              <w:jc w:val="center"/>
              <w:rPr>
                <w:sz w:val="20"/>
                <w:szCs w:val="20"/>
              </w:rPr>
            </w:pPr>
            <w:r w:rsidRPr="00B15ECB">
              <w:rPr>
                <w:sz w:val="20"/>
                <w:szCs w:val="20"/>
              </w:rPr>
              <w:t>14,5</w:t>
            </w:r>
          </w:p>
        </w:tc>
      </w:tr>
      <w:tr w:rsidR="00B15ECB" w:rsidRPr="00B15ECB" w14:paraId="4C7F0C13" w14:textId="77777777" w:rsidTr="00B15ECB">
        <w:trPr>
          <w:trHeight w:val="283"/>
        </w:trPr>
        <w:tc>
          <w:tcPr>
            <w:tcW w:w="2835" w:type="dxa"/>
            <w:shd w:val="clear" w:color="auto" w:fill="auto"/>
            <w:tcMar>
              <w:left w:w="28" w:type="dxa"/>
              <w:right w:w="28" w:type="dxa"/>
            </w:tcMar>
            <w:vAlign w:val="center"/>
          </w:tcPr>
          <w:p w14:paraId="089ED081" w14:textId="4E49E0F2" w:rsidR="00B15ECB" w:rsidRPr="00B15ECB" w:rsidRDefault="00B15ECB" w:rsidP="006E04C7">
            <w:pPr>
              <w:widowControl/>
              <w:spacing w:after="0" w:line="240" w:lineRule="auto"/>
              <w:ind w:firstLine="0"/>
              <w:jc w:val="center"/>
              <w:rPr>
                <w:sz w:val="20"/>
                <w:szCs w:val="20"/>
              </w:rPr>
            </w:pPr>
            <w:r w:rsidRPr="00B15ECB">
              <w:rPr>
                <w:sz w:val="20"/>
                <w:szCs w:val="20"/>
              </w:rPr>
              <w:t>Аптечный пункт</w:t>
            </w:r>
          </w:p>
          <w:p w14:paraId="4FB19232" w14:textId="77777777" w:rsidR="00B15ECB" w:rsidRPr="00B15ECB" w:rsidRDefault="00B15ECB" w:rsidP="006E04C7">
            <w:pPr>
              <w:widowControl/>
              <w:spacing w:after="0" w:line="240" w:lineRule="auto"/>
              <w:ind w:firstLine="0"/>
              <w:jc w:val="center"/>
              <w:rPr>
                <w:sz w:val="20"/>
                <w:szCs w:val="20"/>
              </w:rPr>
            </w:pPr>
            <w:r w:rsidRPr="00B15ECB">
              <w:rPr>
                <w:sz w:val="20"/>
                <w:szCs w:val="20"/>
              </w:rPr>
              <w:t>ООО «А-Медио»</w:t>
            </w:r>
          </w:p>
        </w:tc>
        <w:tc>
          <w:tcPr>
            <w:tcW w:w="2537" w:type="dxa"/>
            <w:shd w:val="clear" w:color="auto" w:fill="auto"/>
            <w:tcMar>
              <w:left w:w="28" w:type="dxa"/>
              <w:right w:w="28" w:type="dxa"/>
            </w:tcMar>
            <w:vAlign w:val="center"/>
          </w:tcPr>
          <w:p w14:paraId="6A425DE1" w14:textId="77777777" w:rsidR="00B15ECB" w:rsidRPr="00B15ECB" w:rsidRDefault="00B15ECB" w:rsidP="006E04C7">
            <w:pPr>
              <w:widowControl/>
              <w:spacing w:after="0" w:line="240" w:lineRule="auto"/>
              <w:ind w:firstLine="0"/>
              <w:jc w:val="center"/>
              <w:rPr>
                <w:sz w:val="20"/>
                <w:szCs w:val="20"/>
              </w:rPr>
            </w:pPr>
            <w:r w:rsidRPr="00B15ECB">
              <w:rPr>
                <w:sz w:val="20"/>
                <w:szCs w:val="20"/>
              </w:rPr>
              <w:t xml:space="preserve">п. Архара, </w:t>
            </w:r>
          </w:p>
          <w:p w14:paraId="38EC7CAC" w14:textId="388492B4" w:rsidR="00B15ECB" w:rsidRPr="00B15ECB" w:rsidRDefault="00B15ECB" w:rsidP="006E04C7">
            <w:pPr>
              <w:widowControl/>
              <w:spacing w:after="0" w:line="240" w:lineRule="auto"/>
              <w:ind w:firstLine="0"/>
              <w:jc w:val="center"/>
              <w:rPr>
                <w:sz w:val="20"/>
                <w:szCs w:val="20"/>
              </w:rPr>
            </w:pPr>
            <w:r w:rsidRPr="00B15ECB">
              <w:rPr>
                <w:sz w:val="20"/>
                <w:szCs w:val="20"/>
              </w:rPr>
              <w:t>ул. Калинина, 2</w:t>
            </w:r>
          </w:p>
        </w:tc>
        <w:tc>
          <w:tcPr>
            <w:tcW w:w="1986" w:type="dxa"/>
            <w:shd w:val="clear" w:color="auto" w:fill="auto"/>
            <w:tcMar>
              <w:left w:w="28" w:type="dxa"/>
              <w:right w:w="28" w:type="dxa"/>
            </w:tcMar>
            <w:vAlign w:val="center"/>
          </w:tcPr>
          <w:p w14:paraId="6377B277" w14:textId="77777777" w:rsidR="00B15ECB" w:rsidRPr="00B15ECB" w:rsidRDefault="00B15ECB" w:rsidP="006E04C7">
            <w:pPr>
              <w:widowControl/>
              <w:spacing w:after="0" w:line="240" w:lineRule="auto"/>
              <w:ind w:firstLine="0"/>
              <w:jc w:val="center"/>
              <w:rPr>
                <w:sz w:val="20"/>
                <w:szCs w:val="20"/>
              </w:rPr>
            </w:pPr>
            <w:r w:rsidRPr="00B15ECB">
              <w:rPr>
                <w:sz w:val="20"/>
                <w:szCs w:val="20"/>
              </w:rPr>
              <w:t>1993</w:t>
            </w:r>
          </w:p>
        </w:tc>
        <w:tc>
          <w:tcPr>
            <w:tcW w:w="2309" w:type="dxa"/>
            <w:shd w:val="clear" w:color="auto" w:fill="auto"/>
            <w:tcMar>
              <w:left w:w="28" w:type="dxa"/>
              <w:right w:w="28" w:type="dxa"/>
            </w:tcMar>
            <w:vAlign w:val="center"/>
          </w:tcPr>
          <w:p w14:paraId="02067339" w14:textId="77777777" w:rsidR="00B15ECB" w:rsidRPr="00B15ECB" w:rsidRDefault="00B15ECB" w:rsidP="006E04C7">
            <w:pPr>
              <w:widowControl/>
              <w:spacing w:after="0" w:line="240" w:lineRule="auto"/>
              <w:ind w:firstLine="0"/>
              <w:jc w:val="center"/>
              <w:rPr>
                <w:sz w:val="20"/>
                <w:szCs w:val="20"/>
              </w:rPr>
            </w:pPr>
            <w:r w:rsidRPr="00B15ECB">
              <w:rPr>
                <w:sz w:val="20"/>
                <w:szCs w:val="20"/>
              </w:rPr>
              <w:t>6</w:t>
            </w:r>
          </w:p>
        </w:tc>
      </w:tr>
    </w:tbl>
    <w:p w14:paraId="0ECEC6DB" w14:textId="77777777" w:rsidR="00B15ECB" w:rsidRPr="006E04C7" w:rsidRDefault="00B15ECB" w:rsidP="006E04C7">
      <w:pPr>
        <w:spacing w:after="0" w:line="240" w:lineRule="auto"/>
        <w:ind w:firstLine="0"/>
        <w:jc w:val="right"/>
        <w:rPr>
          <w:sz w:val="27"/>
          <w:szCs w:val="27"/>
        </w:rPr>
      </w:pPr>
    </w:p>
    <w:p w14:paraId="6580BFC3" w14:textId="260208A6" w:rsidR="007B6BBD" w:rsidRPr="006E04C7" w:rsidRDefault="00AD0545" w:rsidP="006E04C7">
      <w:pPr>
        <w:spacing w:after="0" w:line="240" w:lineRule="auto"/>
        <w:rPr>
          <w:sz w:val="27"/>
          <w:szCs w:val="27"/>
        </w:rPr>
      </w:pPr>
      <w:r w:rsidRPr="006E04C7">
        <w:rPr>
          <w:sz w:val="27"/>
          <w:szCs w:val="27"/>
        </w:rPr>
        <w:t>С</w:t>
      </w:r>
      <w:r w:rsidR="00A126A7" w:rsidRPr="006E04C7">
        <w:rPr>
          <w:sz w:val="27"/>
          <w:szCs w:val="27"/>
        </w:rPr>
        <w:t>танци</w:t>
      </w:r>
      <w:r w:rsidRPr="006E04C7">
        <w:rPr>
          <w:sz w:val="27"/>
          <w:szCs w:val="27"/>
        </w:rPr>
        <w:t>я</w:t>
      </w:r>
      <w:r w:rsidR="00A126A7" w:rsidRPr="006E04C7">
        <w:rPr>
          <w:sz w:val="27"/>
          <w:szCs w:val="27"/>
        </w:rPr>
        <w:t xml:space="preserve"> скорой медицинской</w:t>
      </w:r>
      <w:r w:rsidRPr="006E04C7">
        <w:rPr>
          <w:sz w:val="27"/>
          <w:szCs w:val="27"/>
        </w:rPr>
        <w:t xml:space="preserve"> помощи</w:t>
      </w:r>
      <w:r w:rsidR="00A126A7" w:rsidRPr="006E04C7">
        <w:rPr>
          <w:sz w:val="27"/>
          <w:szCs w:val="27"/>
        </w:rPr>
        <w:t xml:space="preserve"> на территории </w:t>
      </w:r>
      <w:r w:rsidR="00EB2736" w:rsidRPr="006E04C7">
        <w:rPr>
          <w:sz w:val="27"/>
          <w:szCs w:val="27"/>
        </w:rPr>
        <w:t xml:space="preserve">Архаринского муниципального округа </w:t>
      </w:r>
      <w:r w:rsidRPr="006E04C7">
        <w:rPr>
          <w:sz w:val="27"/>
          <w:szCs w:val="27"/>
        </w:rPr>
        <w:t>оснащена 6 автомобилями</w:t>
      </w:r>
      <w:r w:rsidR="00A126A7" w:rsidRPr="006E04C7">
        <w:rPr>
          <w:sz w:val="27"/>
          <w:szCs w:val="27"/>
        </w:rPr>
        <w:t>.</w:t>
      </w:r>
    </w:p>
    <w:p w14:paraId="17498F02" w14:textId="77777777" w:rsidR="003F243F" w:rsidRPr="006E04C7" w:rsidRDefault="009E3788" w:rsidP="006E04C7">
      <w:pPr>
        <w:pStyle w:val="S3"/>
        <w:spacing w:line="240" w:lineRule="auto"/>
        <w:jc w:val="both"/>
        <w:rPr>
          <w:sz w:val="27"/>
          <w:szCs w:val="27"/>
        </w:rPr>
      </w:pPr>
      <w:bookmarkStart w:id="28" w:name="_Toc217553795"/>
      <w:r w:rsidRPr="006E04C7">
        <w:rPr>
          <w:sz w:val="27"/>
          <w:szCs w:val="27"/>
        </w:rPr>
        <w:t>Культура</w:t>
      </w:r>
      <w:bookmarkEnd w:id="28"/>
    </w:p>
    <w:p w14:paraId="7BFFFA2B" w14:textId="42963661" w:rsidR="005B7491" w:rsidRPr="006E04C7" w:rsidRDefault="005B7491" w:rsidP="006E04C7">
      <w:pPr>
        <w:spacing w:line="240" w:lineRule="auto"/>
        <w:rPr>
          <w:sz w:val="27"/>
          <w:szCs w:val="27"/>
        </w:rPr>
      </w:pPr>
      <w:r w:rsidRPr="006E04C7">
        <w:rPr>
          <w:sz w:val="27"/>
          <w:szCs w:val="27"/>
        </w:rPr>
        <w:t>Цель государственной политики в сфере культуры сформулирована в прогнозе социально-экономического развития Российской Федерации на период до 2036 года – это совершенствование организационных, экономических и правовых механизмов сферы культуры; необходимых условий для реализации творческого потенциала нации, цифровизации услуг и формирования информационного пространства, создание необходимых условий, направленных на обеспечение максимальной доступности для граждан России культурных благ; сохранение культурного наследия России; повышение качества и разнообразия услуг, предоставляемых в сфере культуры.</w:t>
      </w:r>
    </w:p>
    <w:p w14:paraId="17B0FA56" w14:textId="3E018CAA" w:rsidR="00951F2C" w:rsidRPr="006E04C7" w:rsidRDefault="00951F2C" w:rsidP="006E04C7">
      <w:pPr>
        <w:spacing w:after="0" w:line="240" w:lineRule="auto"/>
        <w:rPr>
          <w:sz w:val="27"/>
          <w:szCs w:val="27"/>
        </w:rPr>
      </w:pPr>
      <w:r w:rsidRPr="006E04C7">
        <w:rPr>
          <w:sz w:val="27"/>
          <w:szCs w:val="27"/>
        </w:rPr>
        <w:t>На региональном уровне действует государственная программа Амурской области "Развитие и сохранение культуры и искусства Амурской области", утвержденная постановлением Правительства Амурской области от 25 сентября 2023 г. N 804, в задачи которой входит:</w:t>
      </w:r>
    </w:p>
    <w:p w14:paraId="097ECE22" w14:textId="77777777" w:rsidR="00951F2C" w:rsidRPr="006E04C7" w:rsidRDefault="00951F2C" w:rsidP="006E04C7">
      <w:pPr>
        <w:spacing w:after="0" w:line="240" w:lineRule="auto"/>
        <w:rPr>
          <w:sz w:val="27"/>
          <w:szCs w:val="27"/>
        </w:rPr>
      </w:pPr>
      <w:r w:rsidRPr="006E04C7">
        <w:rPr>
          <w:sz w:val="27"/>
          <w:szCs w:val="27"/>
        </w:rPr>
        <w:t>1) развитие деятельности организаций культуры, включая поддержку деятельности театров и концертных организаций;</w:t>
      </w:r>
    </w:p>
    <w:p w14:paraId="6CF8D62D" w14:textId="77777777" w:rsidR="00951F2C" w:rsidRPr="006E04C7" w:rsidRDefault="00951F2C" w:rsidP="006E04C7">
      <w:pPr>
        <w:spacing w:after="0" w:line="240" w:lineRule="auto"/>
        <w:rPr>
          <w:sz w:val="27"/>
          <w:szCs w:val="27"/>
        </w:rPr>
      </w:pPr>
      <w:r w:rsidRPr="006E04C7">
        <w:rPr>
          <w:sz w:val="27"/>
          <w:szCs w:val="27"/>
        </w:rPr>
        <w:t>2) закрытие кадровой потребности учреждений культуры, преимущественно в сельской местности и труднодоступных территориях;</w:t>
      </w:r>
    </w:p>
    <w:p w14:paraId="332439DF" w14:textId="77777777" w:rsidR="00951F2C" w:rsidRPr="006E04C7" w:rsidRDefault="00951F2C" w:rsidP="006E04C7">
      <w:pPr>
        <w:spacing w:after="0" w:line="240" w:lineRule="auto"/>
        <w:rPr>
          <w:sz w:val="27"/>
          <w:szCs w:val="27"/>
        </w:rPr>
      </w:pPr>
      <w:r w:rsidRPr="006E04C7">
        <w:rPr>
          <w:sz w:val="27"/>
          <w:szCs w:val="27"/>
        </w:rPr>
        <w:t>3) развитие гастрольной и фестивальной деятельности, направленной на расширение доступа жителей Амурской области к передовым образцам российского и международного искусства;</w:t>
      </w:r>
    </w:p>
    <w:p w14:paraId="08DEEEBC" w14:textId="77777777" w:rsidR="00951F2C" w:rsidRPr="006E04C7" w:rsidRDefault="00951F2C" w:rsidP="006E04C7">
      <w:pPr>
        <w:spacing w:after="0" w:line="240" w:lineRule="auto"/>
        <w:rPr>
          <w:sz w:val="27"/>
          <w:szCs w:val="27"/>
        </w:rPr>
      </w:pPr>
      <w:r w:rsidRPr="006E04C7">
        <w:rPr>
          <w:sz w:val="27"/>
          <w:szCs w:val="27"/>
        </w:rPr>
        <w:t>4) развитие культурной инфраструктуры, включая переоснащение муниципальных библиотек в соответствии с Концепцией модернизации муниципальных библиотек Российской Федерации на основе модельного стандарта деятельности общедоступных библиотек, утвержденной Министерством культуры Российской Федерации, строительство (реконструкция) и проведение капитального ремонта региональных и муниципальных учреждений сферы культуры, обеспечение их развития и укрепления материально-технической базы;</w:t>
      </w:r>
    </w:p>
    <w:p w14:paraId="0A959A58" w14:textId="77777777" w:rsidR="00951F2C" w:rsidRPr="006E04C7" w:rsidRDefault="00951F2C" w:rsidP="006E04C7">
      <w:pPr>
        <w:spacing w:after="0" w:line="240" w:lineRule="auto"/>
        <w:rPr>
          <w:sz w:val="27"/>
          <w:szCs w:val="27"/>
        </w:rPr>
      </w:pPr>
      <w:r w:rsidRPr="006E04C7">
        <w:rPr>
          <w:sz w:val="27"/>
          <w:szCs w:val="27"/>
        </w:rPr>
        <w:t>5) внедрение цифровых технологий в сфере культуры, включая создание виртуальных концертных залов;</w:t>
      </w:r>
    </w:p>
    <w:p w14:paraId="480EF0A4" w14:textId="77777777" w:rsidR="00951F2C" w:rsidRPr="006E04C7" w:rsidRDefault="00951F2C" w:rsidP="006E04C7">
      <w:pPr>
        <w:spacing w:after="0" w:line="240" w:lineRule="auto"/>
        <w:rPr>
          <w:sz w:val="27"/>
          <w:szCs w:val="27"/>
        </w:rPr>
      </w:pPr>
      <w:r w:rsidRPr="006E04C7">
        <w:rPr>
          <w:sz w:val="27"/>
          <w:szCs w:val="27"/>
        </w:rPr>
        <w:t>6) повышение качества и доступности услуг в сфере культуры, обеспечение сохранения культурного наследия, развитие креативной экономики;</w:t>
      </w:r>
    </w:p>
    <w:p w14:paraId="1C5E9D02" w14:textId="77777777" w:rsidR="00951F2C" w:rsidRPr="006E04C7" w:rsidRDefault="00951F2C" w:rsidP="006E04C7">
      <w:pPr>
        <w:spacing w:line="240" w:lineRule="auto"/>
        <w:rPr>
          <w:sz w:val="27"/>
          <w:szCs w:val="27"/>
        </w:rPr>
      </w:pPr>
      <w:r w:rsidRPr="006E04C7">
        <w:rPr>
          <w:sz w:val="27"/>
          <w:szCs w:val="27"/>
        </w:rPr>
        <w:t xml:space="preserve">7) обеспечение сбалансированного, комплексного и системного развития Амурской области с учетом этнокультурного фактора, в том числе для КМНС, создание условий для сохранения и развития культуры и традиций казачества. </w:t>
      </w:r>
    </w:p>
    <w:p w14:paraId="449AAE0F" w14:textId="6DD4EB95" w:rsidR="00EA42B1" w:rsidRPr="006E04C7" w:rsidRDefault="00EA42B1" w:rsidP="006E04C7">
      <w:pPr>
        <w:spacing w:line="240" w:lineRule="auto"/>
        <w:rPr>
          <w:sz w:val="27"/>
          <w:szCs w:val="27"/>
        </w:rPr>
      </w:pPr>
      <w:r w:rsidRPr="006E04C7">
        <w:rPr>
          <w:sz w:val="27"/>
          <w:szCs w:val="27"/>
        </w:rPr>
        <w:t xml:space="preserve">В настоящее время на территории </w:t>
      </w:r>
      <w:r w:rsidR="00EB2736" w:rsidRPr="006E04C7">
        <w:rPr>
          <w:sz w:val="27"/>
          <w:szCs w:val="27"/>
        </w:rPr>
        <w:t xml:space="preserve">Архаринского муниципального округа </w:t>
      </w:r>
      <w:r w:rsidR="00850805" w:rsidRPr="006E04C7">
        <w:rPr>
          <w:sz w:val="27"/>
          <w:szCs w:val="27"/>
        </w:rPr>
        <w:t xml:space="preserve">функционирует </w:t>
      </w:r>
      <w:r w:rsidR="00AD0545" w:rsidRPr="006E04C7">
        <w:rPr>
          <w:sz w:val="27"/>
          <w:szCs w:val="27"/>
        </w:rPr>
        <w:t xml:space="preserve">муниципальное автономное учреждение культуры «Дом культуры Архаринского муниципального округа» </w:t>
      </w:r>
      <w:r w:rsidR="005947F4" w:rsidRPr="006E04C7">
        <w:rPr>
          <w:sz w:val="27"/>
          <w:szCs w:val="27"/>
        </w:rPr>
        <w:t>(</w:t>
      </w:r>
      <w:r w:rsidR="00AD0545" w:rsidRPr="006E04C7">
        <w:rPr>
          <w:sz w:val="27"/>
          <w:szCs w:val="27"/>
        </w:rPr>
        <w:t>филиалы расположены в 13 населенных пунктах</w:t>
      </w:r>
      <w:r w:rsidR="005947F4" w:rsidRPr="006E04C7">
        <w:rPr>
          <w:sz w:val="27"/>
          <w:szCs w:val="27"/>
        </w:rPr>
        <w:t>), а также муниципальное бюджетное учреждение культуры «Централизованная библиотечная система Архаринского муниципального округа» (имеет 14 филиалов)</w:t>
      </w:r>
      <w:r w:rsidR="00E11F0F" w:rsidRPr="006E04C7">
        <w:rPr>
          <w:sz w:val="27"/>
          <w:szCs w:val="27"/>
        </w:rPr>
        <w:t>.</w:t>
      </w:r>
    </w:p>
    <w:p w14:paraId="7D14417F" w14:textId="77777777" w:rsidR="00C9234F" w:rsidRPr="006E04C7" w:rsidRDefault="00C9234F" w:rsidP="006E04C7">
      <w:pPr>
        <w:spacing w:line="240" w:lineRule="auto"/>
        <w:rPr>
          <w:sz w:val="27"/>
          <w:szCs w:val="27"/>
        </w:rPr>
      </w:pPr>
      <w:r w:rsidRPr="006E04C7">
        <w:rPr>
          <w:sz w:val="27"/>
          <w:szCs w:val="27"/>
        </w:rPr>
        <w:t>Перечень учреждений культуры представлен в таблице 2.</w:t>
      </w:r>
      <w:r w:rsidR="00F649A3" w:rsidRPr="006E04C7">
        <w:rPr>
          <w:sz w:val="27"/>
          <w:szCs w:val="27"/>
        </w:rPr>
        <w:t>5</w:t>
      </w:r>
      <w:r w:rsidRPr="006E04C7">
        <w:rPr>
          <w:sz w:val="27"/>
          <w:szCs w:val="27"/>
        </w:rPr>
        <w:t>.</w:t>
      </w:r>
    </w:p>
    <w:p w14:paraId="0D21B35B" w14:textId="77777777" w:rsidR="00C9234F" w:rsidRPr="006E04C7" w:rsidRDefault="00C9234F" w:rsidP="006E04C7">
      <w:pPr>
        <w:keepNext/>
        <w:spacing w:line="240" w:lineRule="auto"/>
        <w:jc w:val="right"/>
        <w:rPr>
          <w:sz w:val="27"/>
          <w:szCs w:val="27"/>
        </w:rPr>
      </w:pPr>
      <w:r w:rsidRPr="006E04C7">
        <w:rPr>
          <w:sz w:val="27"/>
          <w:szCs w:val="27"/>
        </w:rPr>
        <w:t>Таблица 2.</w:t>
      </w:r>
      <w:r w:rsidR="00F649A3" w:rsidRPr="006E04C7">
        <w:rPr>
          <w:sz w:val="27"/>
          <w:szCs w:val="27"/>
        </w:rPr>
        <w:t>5</w:t>
      </w:r>
    </w:p>
    <w:p w14:paraId="60EA543E" w14:textId="6E8CE87D" w:rsidR="00C9234F" w:rsidRPr="006E04C7" w:rsidRDefault="00C9234F" w:rsidP="006E04C7">
      <w:pPr>
        <w:keepNext/>
        <w:spacing w:line="240" w:lineRule="auto"/>
        <w:ind w:firstLine="0"/>
        <w:jc w:val="center"/>
        <w:rPr>
          <w:sz w:val="27"/>
          <w:szCs w:val="27"/>
        </w:rPr>
      </w:pPr>
      <w:r w:rsidRPr="006E04C7">
        <w:rPr>
          <w:sz w:val="27"/>
          <w:szCs w:val="27"/>
        </w:rPr>
        <w:t>Перечень учреждений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4"/>
        <w:gridCol w:w="2731"/>
        <w:gridCol w:w="1678"/>
        <w:gridCol w:w="1600"/>
        <w:gridCol w:w="1800"/>
      </w:tblGrid>
      <w:tr w:rsidR="005947F4" w:rsidRPr="005947F4" w14:paraId="750DFF26" w14:textId="77777777" w:rsidTr="00E11F0F">
        <w:trPr>
          <w:trHeight w:val="766"/>
          <w:tblHeader/>
        </w:trPr>
        <w:tc>
          <w:tcPr>
            <w:tcW w:w="0" w:type="auto"/>
            <w:shd w:val="clear" w:color="auto" w:fill="auto"/>
            <w:tcMar>
              <w:left w:w="28" w:type="dxa"/>
              <w:right w:w="28" w:type="dxa"/>
            </w:tcMar>
            <w:vAlign w:val="center"/>
          </w:tcPr>
          <w:p w14:paraId="34D9C376" w14:textId="77777777" w:rsidR="005947F4" w:rsidRPr="005947F4" w:rsidRDefault="005947F4" w:rsidP="006E04C7">
            <w:pPr>
              <w:keepNext/>
              <w:widowControl/>
              <w:spacing w:after="0" w:line="240" w:lineRule="auto"/>
              <w:ind w:firstLine="0"/>
              <w:jc w:val="center"/>
              <w:rPr>
                <w:b/>
                <w:sz w:val="20"/>
                <w:szCs w:val="20"/>
              </w:rPr>
            </w:pPr>
            <w:r w:rsidRPr="005947F4">
              <w:rPr>
                <w:b/>
                <w:sz w:val="20"/>
                <w:szCs w:val="20"/>
              </w:rPr>
              <w:t>Наименование учреждения</w:t>
            </w:r>
          </w:p>
        </w:tc>
        <w:tc>
          <w:tcPr>
            <w:tcW w:w="0" w:type="auto"/>
            <w:shd w:val="clear" w:color="auto" w:fill="auto"/>
            <w:tcMar>
              <w:left w:w="28" w:type="dxa"/>
              <w:right w:w="28" w:type="dxa"/>
            </w:tcMar>
            <w:vAlign w:val="center"/>
          </w:tcPr>
          <w:p w14:paraId="212C50F3" w14:textId="77777777" w:rsidR="005947F4" w:rsidRPr="005947F4" w:rsidRDefault="005947F4" w:rsidP="006E04C7">
            <w:pPr>
              <w:keepNext/>
              <w:widowControl/>
              <w:spacing w:after="0" w:line="240" w:lineRule="auto"/>
              <w:ind w:firstLine="0"/>
              <w:jc w:val="center"/>
              <w:rPr>
                <w:b/>
                <w:sz w:val="20"/>
                <w:szCs w:val="20"/>
              </w:rPr>
            </w:pPr>
            <w:r w:rsidRPr="005947F4">
              <w:rPr>
                <w:b/>
                <w:sz w:val="20"/>
                <w:szCs w:val="20"/>
              </w:rPr>
              <w:t>Адрес местонахождения</w:t>
            </w:r>
          </w:p>
        </w:tc>
        <w:tc>
          <w:tcPr>
            <w:tcW w:w="0" w:type="auto"/>
            <w:shd w:val="clear" w:color="auto" w:fill="auto"/>
            <w:tcMar>
              <w:left w:w="28" w:type="dxa"/>
              <w:right w:w="28" w:type="dxa"/>
            </w:tcMar>
            <w:vAlign w:val="center"/>
          </w:tcPr>
          <w:p w14:paraId="3C2A2DE7" w14:textId="523ED082" w:rsidR="005947F4" w:rsidRPr="005947F4" w:rsidRDefault="005947F4" w:rsidP="006E04C7">
            <w:pPr>
              <w:widowControl/>
              <w:spacing w:after="0" w:line="240" w:lineRule="auto"/>
              <w:ind w:firstLine="0"/>
              <w:jc w:val="center"/>
              <w:rPr>
                <w:b/>
                <w:sz w:val="20"/>
                <w:szCs w:val="20"/>
              </w:rPr>
            </w:pPr>
            <w:r w:rsidRPr="005947F4">
              <w:rPr>
                <w:b/>
                <w:sz w:val="20"/>
                <w:szCs w:val="20"/>
              </w:rPr>
              <w:t>Год ввода</w:t>
            </w:r>
          </w:p>
          <w:p w14:paraId="392FD687" w14:textId="0D42AEF6" w:rsidR="005947F4" w:rsidRPr="005947F4" w:rsidRDefault="005947F4" w:rsidP="006E04C7">
            <w:pPr>
              <w:keepNext/>
              <w:widowControl/>
              <w:spacing w:after="0" w:line="240" w:lineRule="auto"/>
              <w:ind w:firstLine="0"/>
              <w:jc w:val="center"/>
              <w:rPr>
                <w:b/>
                <w:sz w:val="20"/>
                <w:szCs w:val="20"/>
              </w:rPr>
            </w:pPr>
            <w:r w:rsidRPr="005947F4">
              <w:rPr>
                <w:b/>
                <w:sz w:val="20"/>
                <w:szCs w:val="20"/>
              </w:rPr>
              <w:t>в экспл.</w:t>
            </w:r>
            <w:r>
              <w:rPr>
                <w:b/>
                <w:sz w:val="20"/>
                <w:szCs w:val="20"/>
              </w:rPr>
              <w:t xml:space="preserve"> </w:t>
            </w:r>
            <w:r w:rsidRPr="005947F4">
              <w:rPr>
                <w:b/>
                <w:sz w:val="20"/>
                <w:szCs w:val="20"/>
              </w:rPr>
              <w:t>/ год реконструкции</w:t>
            </w:r>
          </w:p>
        </w:tc>
        <w:tc>
          <w:tcPr>
            <w:tcW w:w="0" w:type="auto"/>
            <w:shd w:val="clear" w:color="auto" w:fill="auto"/>
            <w:tcMar>
              <w:left w:w="28" w:type="dxa"/>
              <w:right w:w="28" w:type="dxa"/>
            </w:tcMar>
            <w:vAlign w:val="center"/>
          </w:tcPr>
          <w:p w14:paraId="7B45CA30" w14:textId="163A79F7" w:rsidR="005947F4" w:rsidRPr="005947F4" w:rsidRDefault="005947F4" w:rsidP="006E04C7">
            <w:pPr>
              <w:keepNext/>
              <w:widowControl/>
              <w:spacing w:after="0" w:line="240" w:lineRule="auto"/>
              <w:ind w:firstLine="0"/>
              <w:jc w:val="center"/>
              <w:rPr>
                <w:b/>
                <w:sz w:val="20"/>
                <w:szCs w:val="20"/>
              </w:rPr>
            </w:pPr>
            <w:r w:rsidRPr="005947F4">
              <w:rPr>
                <w:b/>
                <w:sz w:val="20"/>
                <w:szCs w:val="20"/>
              </w:rPr>
              <w:t xml:space="preserve">Фактическая мощность объекта </w:t>
            </w:r>
          </w:p>
        </w:tc>
        <w:tc>
          <w:tcPr>
            <w:tcW w:w="0" w:type="auto"/>
            <w:shd w:val="clear" w:color="auto" w:fill="auto"/>
            <w:tcMar>
              <w:left w:w="28" w:type="dxa"/>
              <w:right w:w="28" w:type="dxa"/>
            </w:tcMar>
            <w:vAlign w:val="center"/>
          </w:tcPr>
          <w:p w14:paraId="3F6A88C7" w14:textId="77777777" w:rsidR="005947F4" w:rsidRPr="005947F4" w:rsidRDefault="005947F4" w:rsidP="006E04C7">
            <w:pPr>
              <w:keepNext/>
              <w:widowControl/>
              <w:spacing w:after="0" w:line="240" w:lineRule="auto"/>
              <w:ind w:firstLine="0"/>
              <w:jc w:val="center"/>
              <w:rPr>
                <w:b/>
                <w:sz w:val="20"/>
                <w:szCs w:val="20"/>
              </w:rPr>
            </w:pPr>
            <w:r w:rsidRPr="005947F4">
              <w:rPr>
                <w:b/>
                <w:sz w:val="20"/>
                <w:szCs w:val="20"/>
              </w:rPr>
              <w:t>Какие населённые пункты обслуживает</w:t>
            </w:r>
          </w:p>
        </w:tc>
      </w:tr>
      <w:tr w:rsidR="005947F4" w:rsidRPr="005947F4" w14:paraId="3519A456" w14:textId="77777777" w:rsidTr="00E11F0F">
        <w:trPr>
          <w:trHeight w:val="77"/>
        </w:trPr>
        <w:tc>
          <w:tcPr>
            <w:tcW w:w="0" w:type="auto"/>
            <w:gridSpan w:val="5"/>
            <w:shd w:val="clear" w:color="auto" w:fill="auto"/>
            <w:tcMar>
              <w:left w:w="28" w:type="dxa"/>
              <w:right w:w="28" w:type="dxa"/>
            </w:tcMar>
            <w:vAlign w:val="center"/>
          </w:tcPr>
          <w:p w14:paraId="3502523C" w14:textId="77777777" w:rsidR="005947F4" w:rsidRPr="005947F4" w:rsidRDefault="005947F4" w:rsidP="006E04C7">
            <w:pPr>
              <w:widowControl/>
              <w:spacing w:after="0" w:line="240" w:lineRule="auto"/>
              <w:ind w:firstLine="0"/>
              <w:jc w:val="center"/>
              <w:rPr>
                <w:b/>
                <w:sz w:val="20"/>
                <w:szCs w:val="20"/>
              </w:rPr>
            </w:pPr>
            <w:r w:rsidRPr="005947F4">
              <w:rPr>
                <w:b/>
                <w:sz w:val="20"/>
                <w:szCs w:val="20"/>
              </w:rPr>
              <w:t>Клубные учреждения, посетительское место</w:t>
            </w:r>
          </w:p>
        </w:tc>
      </w:tr>
      <w:tr w:rsidR="005947F4" w:rsidRPr="005947F4" w14:paraId="18A00E03" w14:textId="77777777" w:rsidTr="00E11F0F">
        <w:trPr>
          <w:trHeight w:val="77"/>
        </w:trPr>
        <w:tc>
          <w:tcPr>
            <w:tcW w:w="0" w:type="auto"/>
            <w:shd w:val="clear" w:color="auto" w:fill="auto"/>
            <w:tcMar>
              <w:left w:w="28" w:type="dxa"/>
              <w:right w:w="28" w:type="dxa"/>
            </w:tcMar>
            <w:vAlign w:val="center"/>
          </w:tcPr>
          <w:p w14:paraId="3CCDB0EB" w14:textId="4ADD6D35" w:rsidR="005947F4" w:rsidRPr="005947F4" w:rsidRDefault="005947F4" w:rsidP="006E04C7">
            <w:pPr>
              <w:widowControl/>
              <w:spacing w:after="0" w:line="240" w:lineRule="auto"/>
              <w:ind w:firstLine="0"/>
              <w:jc w:val="center"/>
              <w:rPr>
                <w:sz w:val="20"/>
                <w:szCs w:val="20"/>
              </w:rPr>
            </w:pPr>
            <w:r w:rsidRPr="005947F4">
              <w:rPr>
                <w:sz w:val="20"/>
                <w:szCs w:val="20"/>
              </w:rPr>
              <w:t>МАУК «ДК Архаринского округа»</w:t>
            </w:r>
          </w:p>
        </w:tc>
        <w:tc>
          <w:tcPr>
            <w:tcW w:w="0" w:type="auto"/>
            <w:shd w:val="clear" w:color="auto" w:fill="auto"/>
            <w:tcMar>
              <w:left w:w="28" w:type="dxa"/>
              <w:right w:w="28" w:type="dxa"/>
            </w:tcMar>
            <w:vAlign w:val="center"/>
          </w:tcPr>
          <w:p w14:paraId="3A090316" w14:textId="59EACAFC"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пгт</w:t>
            </w:r>
            <w:r>
              <w:rPr>
                <w:sz w:val="20"/>
                <w:szCs w:val="20"/>
              </w:rPr>
              <w:t>.</w:t>
            </w:r>
            <w:r w:rsidRPr="005947F4">
              <w:rPr>
                <w:sz w:val="20"/>
                <w:szCs w:val="20"/>
              </w:rPr>
              <w:t xml:space="preserve"> Архара, ул.</w:t>
            </w:r>
            <w:r>
              <w:rPr>
                <w:sz w:val="20"/>
                <w:szCs w:val="20"/>
              </w:rPr>
              <w:t xml:space="preserve"> </w:t>
            </w:r>
            <w:r w:rsidRPr="005947F4">
              <w:rPr>
                <w:sz w:val="20"/>
                <w:szCs w:val="20"/>
              </w:rPr>
              <w:t>Восточная, 69</w:t>
            </w:r>
          </w:p>
        </w:tc>
        <w:tc>
          <w:tcPr>
            <w:tcW w:w="0" w:type="auto"/>
            <w:shd w:val="clear" w:color="auto" w:fill="auto"/>
            <w:tcMar>
              <w:left w:w="28" w:type="dxa"/>
              <w:right w:w="28" w:type="dxa"/>
            </w:tcMar>
            <w:vAlign w:val="center"/>
          </w:tcPr>
          <w:p w14:paraId="06C8230F" w14:textId="77777777" w:rsidR="005947F4" w:rsidRPr="005947F4" w:rsidRDefault="005947F4" w:rsidP="006E04C7">
            <w:pPr>
              <w:widowControl/>
              <w:spacing w:after="0" w:line="240" w:lineRule="auto"/>
              <w:ind w:firstLine="0"/>
              <w:jc w:val="center"/>
              <w:rPr>
                <w:sz w:val="20"/>
                <w:szCs w:val="20"/>
              </w:rPr>
            </w:pPr>
            <w:r w:rsidRPr="005947F4">
              <w:rPr>
                <w:sz w:val="20"/>
                <w:szCs w:val="20"/>
              </w:rPr>
              <w:t>1971</w:t>
            </w:r>
          </w:p>
        </w:tc>
        <w:tc>
          <w:tcPr>
            <w:tcW w:w="0" w:type="auto"/>
            <w:shd w:val="clear" w:color="auto" w:fill="auto"/>
            <w:tcMar>
              <w:left w:w="28" w:type="dxa"/>
              <w:right w:w="28" w:type="dxa"/>
            </w:tcMar>
            <w:vAlign w:val="center"/>
          </w:tcPr>
          <w:p w14:paraId="46F5B58A" w14:textId="77777777" w:rsidR="005947F4" w:rsidRPr="005947F4" w:rsidRDefault="005947F4" w:rsidP="006E04C7">
            <w:pPr>
              <w:widowControl/>
              <w:spacing w:after="0" w:line="240" w:lineRule="auto"/>
              <w:ind w:firstLine="0"/>
              <w:jc w:val="center"/>
              <w:rPr>
                <w:sz w:val="20"/>
                <w:szCs w:val="20"/>
              </w:rPr>
            </w:pPr>
            <w:r w:rsidRPr="005947F4">
              <w:rPr>
                <w:sz w:val="20"/>
                <w:szCs w:val="20"/>
              </w:rPr>
              <w:t>297</w:t>
            </w:r>
          </w:p>
        </w:tc>
        <w:tc>
          <w:tcPr>
            <w:tcW w:w="0" w:type="auto"/>
            <w:shd w:val="clear" w:color="auto" w:fill="auto"/>
            <w:tcMar>
              <w:left w:w="28" w:type="dxa"/>
              <w:right w:w="28" w:type="dxa"/>
            </w:tcMar>
            <w:vAlign w:val="center"/>
          </w:tcPr>
          <w:p w14:paraId="5B4246B9" w14:textId="2076991D" w:rsidR="005947F4" w:rsidRPr="005947F4" w:rsidRDefault="005947F4" w:rsidP="006E04C7">
            <w:pPr>
              <w:widowControl/>
              <w:spacing w:after="0" w:line="240" w:lineRule="auto"/>
              <w:ind w:firstLine="0"/>
              <w:jc w:val="center"/>
              <w:rPr>
                <w:sz w:val="20"/>
                <w:szCs w:val="20"/>
              </w:rPr>
            </w:pPr>
            <w:r w:rsidRPr="005947F4">
              <w:rPr>
                <w:sz w:val="20"/>
                <w:szCs w:val="20"/>
              </w:rPr>
              <w:t>п. Архара</w:t>
            </w:r>
          </w:p>
        </w:tc>
      </w:tr>
      <w:tr w:rsidR="005947F4" w:rsidRPr="005947F4" w14:paraId="5C8EBD23" w14:textId="77777777" w:rsidTr="00E11F0F">
        <w:trPr>
          <w:trHeight w:val="77"/>
        </w:trPr>
        <w:tc>
          <w:tcPr>
            <w:tcW w:w="0" w:type="auto"/>
            <w:shd w:val="clear" w:color="auto" w:fill="auto"/>
            <w:tcMar>
              <w:left w:w="28" w:type="dxa"/>
              <w:right w:w="28" w:type="dxa"/>
            </w:tcMar>
            <w:vAlign w:val="center"/>
          </w:tcPr>
          <w:p w14:paraId="4F4644A8" w14:textId="2BB361D9"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Антоновка</w:t>
            </w:r>
          </w:p>
        </w:tc>
        <w:tc>
          <w:tcPr>
            <w:tcW w:w="0" w:type="auto"/>
            <w:shd w:val="clear" w:color="auto" w:fill="auto"/>
            <w:tcMar>
              <w:left w:w="28" w:type="dxa"/>
              <w:right w:w="28" w:type="dxa"/>
            </w:tcMar>
            <w:vAlign w:val="center"/>
          </w:tcPr>
          <w:p w14:paraId="55C4CA61" w14:textId="28EDAC1E"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Антоновка, ул. Центральная,4</w:t>
            </w:r>
          </w:p>
        </w:tc>
        <w:tc>
          <w:tcPr>
            <w:tcW w:w="0" w:type="auto"/>
            <w:shd w:val="clear" w:color="auto" w:fill="auto"/>
            <w:tcMar>
              <w:left w:w="28" w:type="dxa"/>
              <w:right w:w="28" w:type="dxa"/>
            </w:tcMar>
            <w:vAlign w:val="center"/>
          </w:tcPr>
          <w:p w14:paraId="7994D3E9" w14:textId="77777777" w:rsidR="005947F4" w:rsidRPr="005947F4" w:rsidRDefault="005947F4" w:rsidP="006E04C7">
            <w:pPr>
              <w:widowControl/>
              <w:spacing w:after="0" w:line="240" w:lineRule="auto"/>
              <w:ind w:firstLine="0"/>
              <w:jc w:val="center"/>
              <w:rPr>
                <w:sz w:val="20"/>
                <w:szCs w:val="20"/>
              </w:rPr>
            </w:pPr>
            <w:r w:rsidRPr="005947F4">
              <w:rPr>
                <w:sz w:val="20"/>
                <w:szCs w:val="20"/>
              </w:rPr>
              <w:t>1987</w:t>
            </w:r>
          </w:p>
        </w:tc>
        <w:tc>
          <w:tcPr>
            <w:tcW w:w="0" w:type="auto"/>
            <w:shd w:val="clear" w:color="auto" w:fill="auto"/>
            <w:tcMar>
              <w:left w:w="28" w:type="dxa"/>
              <w:right w:w="28" w:type="dxa"/>
            </w:tcMar>
            <w:vAlign w:val="center"/>
          </w:tcPr>
          <w:p w14:paraId="5D928854" w14:textId="77777777" w:rsidR="005947F4" w:rsidRPr="005947F4" w:rsidRDefault="005947F4" w:rsidP="006E04C7">
            <w:pPr>
              <w:widowControl/>
              <w:spacing w:after="0" w:line="240" w:lineRule="auto"/>
              <w:ind w:firstLine="0"/>
              <w:jc w:val="center"/>
              <w:rPr>
                <w:sz w:val="20"/>
                <w:szCs w:val="20"/>
              </w:rPr>
            </w:pPr>
            <w:r w:rsidRPr="005947F4">
              <w:rPr>
                <w:sz w:val="20"/>
                <w:szCs w:val="20"/>
              </w:rPr>
              <w:t>100</w:t>
            </w:r>
          </w:p>
        </w:tc>
        <w:tc>
          <w:tcPr>
            <w:tcW w:w="0" w:type="auto"/>
            <w:shd w:val="clear" w:color="auto" w:fill="auto"/>
            <w:tcMar>
              <w:left w:w="28" w:type="dxa"/>
              <w:right w:w="28" w:type="dxa"/>
            </w:tcMar>
            <w:vAlign w:val="center"/>
          </w:tcPr>
          <w:p w14:paraId="5984F3ED" w14:textId="716DE852"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Антоновка</w:t>
            </w:r>
          </w:p>
        </w:tc>
      </w:tr>
      <w:tr w:rsidR="005947F4" w:rsidRPr="005947F4" w14:paraId="57A85550" w14:textId="77777777" w:rsidTr="00E11F0F">
        <w:trPr>
          <w:trHeight w:val="77"/>
        </w:trPr>
        <w:tc>
          <w:tcPr>
            <w:tcW w:w="0" w:type="auto"/>
            <w:shd w:val="clear" w:color="auto" w:fill="auto"/>
            <w:tcMar>
              <w:left w:w="28" w:type="dxa"/>
              <w:right w:w="28" w:type="dxa"/>
            </w:tcMar>
            <w:vAlign w:val="center"/>
          </w:tcPr>
          <w:p w14:paraId="6AFAD316" w14:textId="7F043A46"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Аркадьевка</w:t>
            </w:r>
          </w:p>
        </w:tc>
        <w:tc>
          <w:tcPr>
            <w:tcW w:w="0" w:type="auto"/>
            <w:shd w:val="clear" w:color="auto" w:fill="auto"/>
            <w:tcMar>
              <w:left w:w="28" w:type="dxa"/>
              <w:right w:w="28" w:type="dxa"/>
            </w:tcMar>
            <w:vAlign w:val="center"/>
          </w:tcPr>
          <w:p w14:paraId="3380D7FF" w14:textId="70078062"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Аркадьевка, ул.Паромная,2</w:t>
            </w:r>
          </w:p>
        </w:tc>
        <w:tc>
          <w:tcPr>
            <w:tcW w:w="0" w:type="auto"/>
            <w:shd w:val="clear" w:color="auto" w:fill="auto"/>
            <w:tcMar>
              <w:left w:w="28" w:type="dxa"/>
              <w:right w:w="28" w:type="dxa"/>
            </w:tcMar>
            <w:vAlign w:val="center"/>
          </w:tcPr>
          <w:p w14:paraId="70EB25C7" w14:textId="77777777" w:rsidR="005947F4" w:rsidRPr="005947F4" w:rsidRDefault="005947F4" w:rsidP="006E04C7">
            <w:pPr>
              <w:widowControl/>
              <w:spacing w:after="0" w:line="240" w:lineRule="auto"/>
              <w:ind w:firstLine="0"/>
              <w:jc w:val="center"/>
              <w:rPr>
                <w:sz w:val="20"/>
                <w:szCs w:val="20"/>
              </w:rPr>
            </w:pPr>
            <w:r w:rsidRPr="005947F4">
              <w:rPr>
                <w:sz w:val="20"/>
                <w:szCs w:val="20"/>
              </w:rPr>
              <w:t>1968</w:t>
            </w:r>
          </w:p>
        </w:tc>
        <w:tc>
          <w:tcPr>
            <w:tcW w:w="0" w:type="auto"/>
            <w:shd w:val="clear" w:color="auto" w:fill="auto"/>
            <w:tcMar>
              <w:left w:w="28" w:type="dxa"/>
              <w:right w:w="28" w:type="dxa"/>
            </w:tcMar>
            <w:vAlign w:val="center"/>
          </w:tcPr>
          <w:p w14:paraId="081542D3" w14:textId="77777777" w:rsidR="005947F4" w:rsidRPr="005947F4" w:rsidRDefault="005947F4" w:rsidP="006E04C7">
            <w:pPr>
              <w:widowControl/>
              <w:spacing w:after="0" w:line="240" w:lineRule="auto"/>
              <w:ind w:firstLine="0"/>
              <w:jc w:val="center"/>
              <w:rPr>
                <w:sz w:val="20"/>
                <w:szCs w:val="20"/>
              </w:rPr>
            </w:pPr>
            <w:r w:rsidRPr="005947F4">
              <w:rPr>
                <w:sz w:val="20"/>
                <w:szCs w:val="20"/>
              </w:rPr>
              <w:t>-</w:t>
            </w:r>
          </w:p>
        </w:tc>
        <w:tc>
          <w:tcPr>
            <w:tcW w:w="0" w:type="auto"/>
            <w:shd w:val="clear" w:color="auto" w:fill="auto"/>
            <w:tcMar>
              <w:left w:w="28" w:type="dxa"/>
              <w:right w:w="28" w:type="dxa"/>
            </w:tcMar>
            <w:vAlign w:val="center"/>
          </w:tcPr>
          <w:p w14:paraId="32B15220" w14:textId="68CBE71B"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Аркадьевка</w:t>
            </w:r>
          </w:p>
        </w:tc>
      </w:tr>
      <w:tr w:rsidR="005947F4" w:rsidRPr="005947F4" w14:paraId="7B484D00" w14:textId="77777777" w:rsidTr="00E11F0F">
        <w:trPr>
          <w:trHeight w:val="77"/>
        </w:trPr>
        <w:tc>
          <w:tcPr>
            <w:tcW w:w="0" w:type="auto"/>
            <w:shd w:val="clear" w:color="auto" w:fill="auto"/>
            <w:tcMar>
              <w:left w:w="28" w:type="dxa"/>
              <w:right w:w="28" w:type="dxa"/>
            </w:tcMar>
            <w:vAlign w:val="center"/>
          </w:tcPr>
          <w:p w14:paraId="6FDDC709" w14:textId="603C8FA1"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Вольное</w:t>
            </w:r>
          </w:p>
        </w:tc>
        <w:tc>
          <w:tcPr>
            <w:tcW w:w="0" w:type="auto"/>
            <w:shd w:val="clear" w:color="auto" w:fill="auto"/>
            <w:tcMar>
              <w:left w:w="28" w:type="dxa"/>
              <w:right w:w="28" w:type="dxa"/>
            </w:tcMar>
            <w:vAlign w:val="center"/>
          </w:tcPr>
          <w:p w14:paraId="2A299078" w14:textId="0F69C5A8"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Вольное,</w:t>
            </w:r>
          </w:p>
          <w:p w14:paraId="17980A29" w14:textId="77777777" w:rsidR="005947F4" w:rsidRPr="005947F4" w:rsidRDefault="005947F4" w:rsidP="006E04C7">
            <w:pPr>
              <w:widowControl/>
              <w:spacing w:after="0" w:line="240" w:lineRule="auto"/>
              <w:ind w:firstLine="0"/>
              <w:jc w:val="center"/>
              <w:rPr>
                <w:sz w:val="20"/>
                <w:szCs w:val="20"/>
              </w:rPr>
            </w:pPr>
            <w:r w:rsidRPr="005947F4">
              <w:rPr>
                <w:sz w:val="20"/>
                <w:szCs w:val="20"/>
              </w:rPr>
              <w:t>ул. Центральная,18</w:t>
            </w:r>
          </w:p>
        </w:tc>
        <w:tc>
          <w:tcPr>
            <w:tcW w:w="0" w:type="auto"/>
            <w:shd w:val="clear" w:color="auto" w:fill="auto"/>
            <w:tcMar>
              <w:left w:w="28" w:type="dxa"/>
              <w:right w:w="28" w:type="dxa"/>
            </w:tcMar>
            <w:vAlign w:val="center"/>
          </w:tcPr>
          <w:p w14:paraId="3ECA9412" w14:textId="77777777" w:rsidR="005947F4" w:rsidRPr="005947F4" w:rsidRDefault="005947F4" w:rsidP="006E04C7">
            <w:pPr>
              <w:widowControl/>
              <w:spacing w:after="0" w:line="240" w:lineRule="auto"/>
              <w:ind w:firstLine="0"/>
              <w:jc w:val="center"/>
              <w:rPr>
                <w:sz w:val="20"/>
                <w:szCs w:val="20"/>
              </w:rPr>
            </w:pPr>
            <w:r w:rsidRPr="005947F4">
              <w:rPr>
                <w:sz w:val="20"/>
                <w:szCs w:val="20"/>
              </w:rPr>
              <w:t>1991</w:t>
            </w:r>
          </w:p>
        </w:tc>
        <w:tc>
          <w:tcPr>
            <w:tcW w:w="0" w:type="auto"/>
            <w:shd w:val="clear" w:color="auto" w:fill="auto"/>
            <w:tcMar>
              <w:left w:w="28" w:type="dxa"/>
              <w:right w:w="28" w:type="dxa"/>
            </w:tcMar>
            <w:vAlign w:val="center"/>
          </w:tcPr>
          <w:p w14:paraId="7C9F53D2" w14:textId="77777777" w:rsidR="005947F4" w:rsidRPr="005947F4" w:rsidRDefault="005947F4" w:rsidP="006E04C7">
            <w:pPr>
              <w:widowControl/>
              <w:spacing w:after="0" w:line="240" w:lineRule="auto"/>
              <w:ind w:firstLine="0"/>
              <w:jc w:val="center"/>
              <w:rPr>
                <w:sz w:val="20"/>
                <w:szCs w:val="20"/>
              </w:rPr>
            </w:pPr>
            <w:r w:rsidRPr="005947F4">
              <w:rPr>
                <w:sz w:val="20"/>
                <w:szCs w:val="20"/>
              </w:rPr>
              <w:t>50</w:t>
            </w:r>
          </w:p>
        </w:tc>
        <w:tc>
          <w:tcPr>
            <w:tcW w:w="0" w:type="auto"/>
            <w:shd w:val="clear" w:color="auto" w:fill="auto"/>
            <w:tcMar>
              <w:left w:w="28" w:type="dxa"/>
              <w:right w:w="28" w:type="dxa"/>
            </w:tcMar>
            <w:vAlign w:val="center"/>
          </w:tcPr>
          <w:p w14:paraId="075FA4F7" w14:textId="6BB062D1" w:rsidR="005947F4" w:rsidRPr="005947F4" w:rsidRDefault="005947F4" w:rsidP="006E04C7">
            <w:pPr>
              <w:widowControl/>
              <w:spacing w:after="0" w:line="240" w:lineRule="auto"/>
              <w:ind w:firstLine="0"/>
              <w:jc w:val="center"/>
              <w:rPr>
                <w:sz w:val="20"/>
                <w:szCs w:val="20"/>
              </w:rPr>
            </w:pPr>
            <w:r>
              <w:rPr>
                <w:sz w:val="20"/>
                <w:szCs w:val="20"/>
              </w:rPr>
              <w:t>с</w:t>
            </w:r>
            <w:r w:rsidRPr="005947F4">
              <w:rPr>
                <w:sz w:val="20"/>
                <w:szCs w:val="20"/>
              </w:rPr>
              <w:t>.</w:t>
            </w:r>
            <w:r>
              <w:rPr>
                <w:sz w:val="20"/>
                <w:szCs w:val="20"/>
              </w:rPr>
              <w:t xml:space="preserve"> </w:t>
            </w:r>
            <w:r w:rsidRPr="005947F4">
              <w:rPr>
                <w:sz w:val="20"/>
                <w:szCs w:val="20"/>
              </w:rPr>
              <w:t>Вольное</w:t>
            </w:r>
          </w:p>
        </w:tc>
      </w:tr>
      <w:tr w:rsidR="005947F4" w:rsidRPr="005947F4" w14:paraId="3547021D" w14:textId="77777777" w:rsidTr="00E11F0F">
        <w:trPr>
          <w:trHeight w:val="77"/>
        </w:trPr>
        <w:tc>
          <w:tcPr>
            <w:tcW w:w="0" w:type="auto"/>
            <w:shd w:val="clear" w:color="auto" w:fill="auto"/>
            <w:tcMar>
              <w:left w:w="28" w:type="dxa"/>
              <w:right w:w="28" w:type="dxa"/>
            </w:tcMar>
            <w:vAlign w:val="center"/>
          </w:tcPr>
          <w:p w14:paraId="1FBEFED3" w14:textId="0E5F0B9A"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Грибовка</w:t>
            </w:r>
          </w:p>
        </w:tc>
        <w:tc>
          <w:tcPr>
            <w:tcW w:w="0" w:type="auto"/>
            <w:shd w:val="clear" w:color="auto" w:fill="auto"/>
            <w:tcMar>
              <w:left w:w="28" w:type="dxa"/>
              <w:right w:w="28" w:type="dxa"/>
            </w:tcMar>
            <w:vAlign w:val="center"/>
          </w:tcPr>
          <w:p w14:paraId="7D42A802" w14:textId="41FE6124"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Грибовка, Центральная,44</w:t>
            </w:r>
          </w:p>
        </w:tc>
        <w:tc>
          <w:tcPr>
            <w:tcW w:w="0" w:type="auto"/>
            <w:shd w:val="clear" w:color="auto" w:fill="auto"/>
            <w:tcMar>
              <w:left w:w="28" w:type="dxa"/>
              <w:right w:w="28" w:type="dxa"/>
            </w:tcMar>
            <w:vAlign w:val="center"/>
          </w:tcPr>
          <w:p w14:paraId="0134603F" w14:textId="77777777" w:rsidR="005947F4" w:rsidRPr="005947F4" w:rsidRDefault="005947F4" w:rsidP="006E04C7">
            <w:pPr>
              <w:widowControl/>
              <w:spacing w:after="0" w:line="240" w:lineRule="auto"/>
              <w:ind w:firstLine="0"/>
              <w:jc w:val="center"/>
              <w:rPr>
                <w:sz w:val="20"/>
                <w:szCs w:val="20"/>
              </w:rPr>
            </w:pPr>
            <w:r w:rsidRPr="005947F4">
              <w:rPr>
                <w:sz w:val="20"/>
                <w:szCs w:val="20"/>
              </w:rPr>
              <w:t>1968</w:t>
            </w:r>
          </w:p>
        </w:tc>
        <w:tc>
          <w:tcPr>
            <w:tcW w:w="0" w:type="auto"/>
            <w:shd w:val="clear" w:color="auto" w:fill="auto"/>
            <w:tcMar>
              <w:left w:w="28" w:type="dxa"/>
              <w:right w:w="28" w:type="dxa"/>
            </w:tcMar>
            <w:vAlign w:val="center"/>
          </w:tcPr>
          <w:p w14:paraId="515D0CC1" w14:textId="77777777" w:rsidR="005947F4" w:rsidRPr="005947F4" w:rsidRDefault="005947F4" w:rsidP="006E04C7">
            <w:pPr>
              <w:widowControl/>
              <w:spacing w:after="0" w:line="240" w:lineRule="auto"/>
              <w:ind w:firstLine="0"/>
              <w:jc w:val="center"/>
              <w:rPr>
                <w:sz w:val="20"/>
                <w:szCs w:val="20"/>
              </w:rPr>
            </w:pPr>
            <w:r w:rsidRPr="005947F4">
              <w:rPr>
                <w:sz w:val="20"/>
                <w:szCs w:val="20"/>
              </w:rPr>
              <w:t>80</w:t>
            </w:r>
          </w:p>
        </w:tc>
        <w:tc>
          <w:tcPr>
            <w:tcW w:w="0" w:type="auto"/>
            <w:shd w:val="clear" w:color="auto" w:fill="auto"/>
            <w:tcMar>
              <w:left w:w="28" w:type="dxa"/>
              <w:right w:w="28" w:type="dxa"/>
            </w:tcMar>
            <w:vAlign w:val="center"/>
          </w:tcPr>
          <w:p w14:paraId="79BF26F8" w14:textId="0BC6612C"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Грибовка</w:t>
            </w:r>
          </w:p>
        </w:tc>
      </w:tr>
      <w:tr w:rsidR="005947F4" w:rsidRPr="005947F4" w14:paraId="5A354CB8" w14:textId="77777777" w:rsidTr="00E11F0F">
        <w:trPr>
          <w:trHeight w:val="77"/>
        </w:trPr>
        <w:tc>
          <w:tcPr>
            <w:tcW w:w="0" w:type="auto"/>
            <w:shd w:val="clear" w:color="auto" w:fill="auto"/>
            <w:tcMar>
              <w:left w:w="28" w:type="dxa"/>
              <w:right w:w="28" w:type="dxa"/>
            </w:tcMar>
            <w:vAlign w:val="center"/>
          </w:tcPr>
          <w:p w14:paraId="0028DC7E" w14:textId="6F4CCCF0"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Журавлевка</w:t>
            </w:r>
          </w:p>
        </w:tc>
        <w:tc>
          <w:tcPr>
            <w:tcW w:w="0" w:type="auto"/>
            <w:shd w:val="clear" w:color="auto" w:fill="auto"/>
            <w:tcMar>
              <w:left w:w="28" w:type="dxa"/>
              <w:right w:w="28" w:type="dxa"/>
            </w:tcMar>
            <w:vAlign w:val="center"/>
          </w:tcPr>
          <w:p w14:paraId="3A9F8BF7" w14:textId="236177C9"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Журавлевка, ул.Центральная,24</w:t>
            </w:r>
          </w:p>
        </w:tc>
        <w:tc>
          <w:tcPr>
            <w:tcW w:w="0" w:type="auto"/>
            <w:shd w:val="clear" w:color="auto" w:fill="auto"/>
            <w:tcMar>
              <w:left w:w="28" w:type="dxa"/>
              <w:right w:w="28" w:type="dxa"/>
            </w:tcMar>
            <w:vAlign w:val="center"/>
          </w:tcPr>
          <w:p w14:paraId="15C9536F" w14:textId="77777777" w:rsidR="005947F4" w:rsidRPr="005947F4" w:rsidRDefault="005947F4" w:rsidP="006E04C7">
            <w:pPr>
              <w:widowControl/>
              <w:spacing w:after="0" w:line="240" w:lineRule="auto"/>
              <w:ind w:firstLine="0"/>
              <w:jc w:val="center"/>
              <w:rPr>
                <w:sz w:val="20"/>
                <w:szCs w:val="20"/>
              </w:rPr>
            </w:pPr>
            <w:r w:rsidRPr="005947F4">
              <w:rPr>
                <w:sz w:val="20"/>
                <w:szCs w:val="20"/>
              </w:rPr>
              <w:t>1978</w:t>
            </w:r>
          </w:p>
        </w:tc>
        <w:tc>
          <w:tcPr>
            <w:tcW w:w="0" w:type="auto"/>
            <w:shd w:val="clear" w:color="auto" w:fill="auto"/>
            <w:tcMar>
              <w:left w:w="28" w:type="dxa"/>
              <w:right w:w="28" w:type="dxa"/>
            </w:tcMar>
            <w:vAlign w:val="center"/>
          </w:tcPr>
          <w:p w14:paraId="67927CDF" w14:textId="77777777" w:rsidR="005947F4" w:rsidRPr="005947F4" w:rsidRDefault="005947F4" w:rsidP="006E04C7">
            <w:pPr>
              <w:widowControl/>
              <w:spacing w:after="0" w:line="240" w:lineRule="auto"/>
              <w:ind w:firstLine="0"/>
              <w:jc w:val="center"/>
              <w:rPr>
                <w:sz w:val="20"/>
                <w:szCs w:val="20"/>
              </w:rPr>
            </w:pPr>
            <w:r w:rsidRPr="005947F4">
              <w:rPr>
                <w:sz w:val="20"/>
                <w:szCs w:val="20"/>
              </w:rPr>
              <w:t>120</w:t>
            </w:r>
          </w:p>
        </w:tc>
        <w:tc>
          <w:tcPr>
            <w:tcW w:w="0" w:type="auto"/>
            <w:shd w:val="clear" w:color="auto" w:fill="auto"/>
            <w:tcMar>
              <w:left w:w="28" w:type="dxa"/>
              <w:right w:w="28" w:type="dxa"/>
            </w:tcMar>
            <w:vAlign w:val="center"/>
          </w:tcPr>
          <w:p w14:paraId="79CD7603" w14:textId="06F1F811"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Журавлевка</w:t>
            </w:r>
          </w:p>
        </w:tc>
      </w:tr>
      <w:tr w:rsidR="005947F4" w:rsidRPr="005947F4" w14:paraId="09E6A4F7" w14:textId="77777777" w:rsidTr="00E11F0F">
        <w:trPr>
          <w:trHeight w:val="77"/>
        </w:trPr>
        <w:tc>
          <w:tcPr>
            <w:tcW w:w="0" w:type="auto"/>
            <w:shd w:val="clear" w:color="auto" w:fill="auto"/>
            <w:tcMar>
              <w:left w:w="28" w:type="dxa"/>
              <w:right w:w="28" w:type="dxa"/>
            </w:tcMar>
            <w:vAlign w:val="center"/>
          </w:tcPr>
          <w:p w14:paraId="49CD23F5" w14:textId="705F03A7"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Иннокентьевка</w:t>
            </w:r>
          </w:p>
        </w:tc>
        <w:tc>
          <w:tcPr>
            <w:tcW w:w="0" w:type="auto"/>
            <w:shd w:val="clear" w:color="auto" w:fill="auto"/>
            <w:tcMar>
              <w:left w:w="28" w:type="dxa"/>
              <w:right w:w="28" w:type="dxa"/>
            </w:tcMar>
            <w:vAlign w:val="center"/>
          </w:tcPr>
          <w:p w14:paraId="5DE9442C" w14:textId="5EADDF98"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Иннокентьевка, ул. Калинина,51</w:t>
            </w:r>
          </w:p>
        </w:tc>
        <w:tc>
          <w:tcPr>
            <w:tcW w:w="0" w:type="auto"/>
            <w:shd w:val="clear" w:color="auto" w:fill="auto"/>
            <w:tcMar>
              <w:left w:w="28" w:type="dxa"/>
              <w:right w:w="28" w:type="dxa"/>
            </w:tcMar>
            <w:vAlign w:val="center"/>
          </w:tcPr>
          <w:p w14:paraId="58E9217A" w14:textId="77777777" w:rsidR="005947F4" w:rsidRPr="005947F4" w:rsidRDefault="005947F4" w:rsidP="006E04C7">
            <w:pPr>
              <w:widowControl/>
              <w:spacing w:after="0" w:line="240" w:lineRule="auto"/>
              <w:ind w:firstLine="0"/>
              <w:jc w:val="center"/>
              <w:rPr>
                <w:sz w:val="20"/>
                <w:szCs w:val="20"/>
              </w:rPr>
            </w:pPr>
            <w:r w:rsidRPr="005947F4">
              <w:rPr>
                <w:sz w:val="20"/>
                <w:szCs w:val="20"/>
              </w:rPr>
              <w:t>1965</w:t>
            </w:r>
          </w:p>
        </w:tc>
        <w:tc>
          <w:tcPr>
            <w:tcW w:w="0" w:type="auto"/>
            <w:shd w:val="clear" w:color="auto" w:fill="auto"/>
            <w:tcMar>
              <w:left w:w="28" w:type="dxa"/>
              <w:right w:w="28" w:type="dxa"/>
            </w:tcMar>
            <w:vAlign w:val="center"/>
          </w:tcPr>
          <w:p w14:paraId="02B628D4" w14:textId="77777777" w:rsidR="005947F4" w:rsidRPr="005947F4" w:rsidRDefault="005947F4" w:rsidP="006E04C7">
            <w:pPr>
              <w:widowControl/>
              <w:spacing w:after="0" w:line="240" w:lineRule="auto"/>
              <w:ind w:firstLine="0"/>
              <w:jc w:val="center"/>
              <w:rPr>
                <w:sz w:val="20"/>
                <w:szCs w:val="20"/>
              </w:rPr>
            </w:pPr>
            <w:r w:rsidRPr="005947F4">
              <w:rPr>
                <w:sz w:val="20"/>
                <w:szCs w:val="20"/>
              </w:rPr>
              <w:t>154</w:t>
            </w:r>
          </w:p>
        </w:tc>
        <w:tc>
          <w:tcPr>
            <w:tcW w:w="0" w:type="auto"/>
            <w:shd w:val="clear" w:color="auto" w:fill="auto"/>
            <w:tcMar>
              <w:left w:w="28" w:type="dxa"/>
              <w:right w:w="28" w:type="dxa"/>
            </w:tcMar>
            <w:vAlign w:val="center"/>
          </w:tcPr>
          <w:p w14:paraId="214908E3" w14:textId="03203DDD"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Иннокентьевка</w:t>
            </w:r>
          </w:p>
        </w:tc>
      </w:tr>
      <w:tr w:rsidR="005947F4" w:rsidRPr="005947F4" w14:paraId="08E10798" w14:textId="77777777" w:rsidTr="00E11F0F">
        <w:trPr>
          <w:trHeight w:val="77"/>
        </w:trPr>
        <w:tc>
          <w:tcPr>
            <w:tcW w:w="0" w:type="auto"/>
            <w:shd w:val="clear" w:color="auto" w:fill="auto"/>
            <w:tcMar>
              <w:left w:w="28" w:type="dxa"/>
              <w:right w:w="28" w:type="dxa"/>
            </w:tcMar>
            <w:vAlign w:val="center"/>
          </w:tcPr>
          <w:p w14:paraId="7053608F" w14:textId="081C103D"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Каменный Карьер</w:t>
            </w:r>
          </w:p>
        </w:tc>
        <w:tc>
          <w:tcPr>
            <w:tcW w:w="0" w:type="auto"/>
            <w:shd w:val="clear" w:color="auto" w:fill="auto"/>
            <w:tcMar>
              <w:left w:w="28" w:type="dxa"/>
              <w:right w:w="28" w:type="dxa"/>
            </w:tcMar>
            <w:vAlign w:val="center"/>
          </w:tcPr>
          <w:p w14:paraId="49AC3D11" w14:textId="58A8871E"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Каменный Карьер,</w:t>
            </w:r>
          </w:p>
          <w:p w14:paraId="6FAF9D66" w14:textId="77777777" w:rsidR="005947F4" w:rsidRPr="005947F4" w:rsidRDefault="005947F4" w:rsidP="006E04C7">
            <w:pPr>
              <w:widowControl/>
              <w:spacing w:after="0" w:line="240" w:lineRule="auto"/>
              <w:ind w:firstLine="0"/>
              <w:jc w:val="center"/>
              <w:rPr>
                <w:sz w:val="20"/>
                <w:szCs w:val="20"/>
              </w:rPr>
            </w:pPr>
            <w:r w:rsidRPr="005947F4">
              <w:rPr>
                <w:sz w:val="20"/>
                <w:szCs w:val="20"/>
              </w:rPr>
              <w:t>ул. Центральная,18</w:t>
            </w:r>
          </w:p>
        </w:tc>
        <w:tc>
          <w:tcPr>
            <w:tcW w:w="0" w:type="auto"/>
            <w:shd w:val="clear" w:color="auto" w:fill="auto"/>
            <w:tcMar>
              <w:left w:w="28" w:type="dxa"/>
              <w:right w:w="28" w:type="dxa"/>
            </w:tcMar>
            <w:vAlign w:val="center"/>
          </w:tcPr>
          <w:p w14:paraId="3F36454B" w14:textId="77777777" w:rsidR="005947F4" w:rsidRPr="005947F4" w:rsidRDefault="005947F4" w:rsidP="006E04C7">
            <w:pPr>
              <w:widowControl/>
              <w:spacing w:after="0" w:line="240" w:lineRule="auto"/>
              <w:ind w:firstLine="0"/>
              <w:jc w:val="center"/>
              <w:rPr>
                <w:sz w:val="20"/>
                <w:szCs w:val="20"/>
              </w:rPr>
            </w:pPr>
            <w:r w:rsidRPr="005947F4">
              <w:rPr>
                <w:sz w:val="20"/>
                <w:szCs w:val="20"/>
              </w:rPr>
              <w:t>1977</w:t>
            </w:r>
          </w:p>
        </w:tc>
        <w:tc>
          <w:tcPr>
            <w:tcW w:w="0" w:type="auto"/>
            <w:shd w:val="clear" w:color="auto" w:fill="auto"/>
            <w:tcMar>
              <w:left w:w="28" w:type="dxa"/>
              <w:right w:w="28" w:type="dxa"/>
            </w:tcMar>
            <w:vAlign w:val="center"/>
          </w:tcPr>
          <w:p w14:paraId="200D362D" w14:textId="77777777" w:rsidR="005947F4" w:rsidRPr="005947F4" w:rsidRDefault="005947F4" w:rsidP="006E04C7">
            <w:pPr>
              <w:widowControl/>
              <w:spacing w:after="0" w:line="240" w:lineRule="auto"/>
              <w:ind w:firstLine="0"/>
              <w:jc w:val="center"/>
              <w:rPr>
                <w:sz w:val="20"/>
                <w:szCs w:val="20"/>
              </w:rPr>
            </w:pPr>
            <w:r w:rsidRPr="005947F4">
              <w:rPr>
                <w:sz w:val="20"/>
                <w:szCs w:val="20"/>
              </w:rPr>
              <w:t>20</w:t>
            </w:r>
          </w:p>
        </w:tc>
        <w:tc>
          <w:tcPr>
            <w:tcW w:w="0" w:type="auto"/>
            <w:shd w:val="clear" w:color="auto" w:fill="auto"/>
            <w:tcMar>
              <w:left w:w="28" w:type="dxa"/>
              <w:right w:w="28" w:type="dxa"/>
            </w:tcMar>
            <w:vAlign w:val="center"/>
          </w:tcPr>
          <w:p w14:paraId="35E40D5A" w14:textId="6641BDEE"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Каменный Карьер</w:t>
            </w:r>
          </w:p>
        </w:tc>
      </w:tr>
      <w:tr w:rsidR="005947F4" w:rsidRPr="005947F4" w14:paraId="2E024C41" w14:textId="77777777" w:rsidTr="00E11F0F">
        <w:trPr>
          <w:trHeight w:val="77"/>
        </w:trPr>
        <w:tc>
          <w:tcPr>
            <w:tcW w:w="0" w:type="auto"/>
            <w:shd w:val="clear" w:color="auto" w:fill="auto"/>
            <w:tcMar>
              <w:left w:w="28" w:type="dxa"/>
              <w:right w:w="28" w:type="dxa"/>
            </w:tcMar>
            <w:vAlign w:val="center"/>
          </w:tcPr>
          <w:p w14:paraId="3BED1A27" w14:textId="37A79D4C"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Касаткино</w:t>
            </w:r>
          </w:p>
        </w:tc>
        <w:tc>
          <w:tcPr>
            <w:tcW w:w="0" w:type="auto"/>
            <w:shd w:val="clear" w:color="auto" w:fill="auto"/>
            <w:tcMar>
              <w:left w:w="28" w:type="dxa"/>
              <w:right w:w="28" w:type="dxa"/>
            </w:tcMar>
            <w:vAlign w:val="center"/>
          </w:tcPr>
          <w:p w14:paraId="12110C08" w14:textId="44E4D6EF"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Касаткино, ул</w:t>
            </w:r>
            <w:r>
              <w:rPr>
                <w:sz w:val="20"/>
                <w:szCs w:val="20"/>
              </w:rPr>
              <w:t xml:space="preserve">. </w:t>
            </w:r>
            <w:r w:rsidRPr="005947F4">
              <w:rPr>
                <w:sz w:val="20"/>
                <w:szCs w:val="20"/>
              </w:rPr>
              <w:t>Гапонова, 75</w:t>
            </w:r>
          </w:p>
        </w:tc>
        <w:tc>
          <w:tcPr>
            <w:tcW w:w="0" w:type="auto"/>
            <w:shd w:val="clear" w:color="auto" w:fill="auto"/>
            <w:tcMar>
              <w:left w:w="28" w:type="dxa"/>
              <w:right w:w="28" w:type="dxa"/>
            </w:tcMar>
            <w:vAlign w:val="center"/>
          </w:tcPr>
          <w:p w14:paraId="33075BC9" w14:textId="77777777" w:rsidR="005947F4" w:rsidRPr="005947F4" w:rsidRDefault="005947F4" w:rsidP="006E04C7">
            <w:pPr>
              <w:widowControl/>
              <w:spacing w:after="0" w:line="240" w:lineRule="auto"/>
              <w:ind w:firstLine="0"/>
              <w:jc w:val="center"/>
              <w:rPr>
                <w:sz w:val="20"/>
                <w:szCs w:val="20"/>
              </w:rPr>
            </w:pPr>
            <w:r w:rsidRPr="005947F4">
              <w:rPr>
                <w:sz w:val="20"/>
                <w:szCs w:val="20"/>
              </w:rPr>
              <w:t>1965</w:t>
            </w:r>
          </w:p>
        </w:tc>
        <w:tc>
          <w:tcPr>
            <w:tcW w:w="0" w:type="auto"/>
            <w:shd w:val="clear" w:color="auto" w:fill="auto"/>
            <w:tcMar>
              <w:left w:w="28" w:type="dxa"/>
              <w:right w:w="28" w:type="dxa"/>
            </w:tcMar>
            <w:vAlign w:val="center"/>
          </w:tcPr>
          <w:p w14:paraId="3C58EF6F" w14:textId="77777777" w:rsidR="005947F4" w:rsidRPr="005947F4" w:rsidRDefault="005947F4" w:rsidP="006E04C7">
            <w:pPr>
              <w:widowControl/>
              <w:spacing w:after="0" w:line="240" w:lineRule="auto"/>
              <w:ind w:firstLine="0"/>
              <w:jc w:val="center"/>
              <w:rPr>
                <w:sz w:val="20"/>
                <w:szCs w:val="20"/>
              </w:rPr>
            </w:pPr>
            <w:r w:rsidRPr="005947F4">
              <w:rPr>
                <w:sz w:val="20"/>
                <w:szCs w:val="20"/>
              </w:rPr>
              <w:t>116</w:t>
            </w:r>
          </w:p>
        </w:tc>
        <w:tc>
          <w:tcPr>
            <w:tcW w:w="0" w:type="auto"/>
            <w:shd w:val="clear" w:color="auto" w:fill="auto"/>
            <w:tcMar>
              <w:left w:w="28" w:type="dxa"/>
              <w:right w:w="28" w:type="dxa"/>
            </w:tcMar>
            <w:vAlign w:val="center"/>
          </w:tcPr>
          <w:p w14:paraId="3AE63EC1" w14:textId="63CDB911"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Касаткино</w:t>
            </w:r>
          </w:p>
        </w:tc>
      </w:tr>
      <w:tr w:rsidR="005947F4" w:rsidRPr="005947F4" w14:paraId="59D9B3B1" w14:textId="77777777" w:rsidTr="00E11F0F">
        <w:trPr>
          <w:trHeight w:val="77"/>
        </w:trPr>
        <w:tc>
          <w:tcPr>
            <w:tcW w:w="0" w:type="auto"/>
            <w:shd w:val="clear" w:color="auto" w:fill="auto"/>
            <w:tcMar>
              <w:left w:w="28" w:type="dxa"/>
              <w:right w:w="28" w:type="dxa"/>
            </w:tcMar>
            <w:vAlign w:val="center"/>
          </w:tcPr>
          <w:p w14:paraId="293420CC" w14:textId="344A3BBC"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Кундур</w:t>
            </w:r>
          </w:p>
        </w:tc>
        <w:tc>
          <w:tcPr>
            <w:tcW w:w="0" w:type="auto"/>
            <w:shd w:val="clear" w:color="auto" w:fill="auto"/>
            <w:tcMar>
              <w:left w:w="28" w:type="dxa"/>
              <w:right w:w="28" w:type="dxa"/>
            </w:tcMar>
            <w:vAlign w:val="center"/>
          </w:tcPr>
          <w:p w14:paraId="4FDAFB04" w14:textId="6AA87D2F"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Кундур, ул.Центральная,5</w:t>
            </w:r>
          </w:p>
        </w:tc>
        <w:tc>
          <w:tcPr>
            <w:tcW w:w="0" w:type="auto"/>
            <w:shd w:val="clear" w:color="auto" w:fill="auto"/>
            <w:tcMar>
              <w:left w:w="28" w:type="dxa"/>
              <w:right w:w="28" w:type="dxa"/>
            </w:tcMar>
            <w:vAlign w:val="center"/>
          </w:tcPr>
          <w:p w14:paraId="1EDC982E" w14:textId="77777777" w:rsidR="005947F4" w:rsidRPr="005947F4" w:rsidRDefault="005947F4" w:rsidP="006E04C7">
            <w:pPr>
              <w:widowControl/>
              <w:spacing w:after="0" w:line="240" w:lineRule="auto"/>
              <w:ind w:firstLine="0"/>
              <w:jc w:val="center"/>
              <w:rPr>
                <w:sz w:val="20"/>
                <w:szCs w:val="20"/>
              </w:rPr>
            </w:pPr>
            <w:r w:rsidRPr="005947F4">
              <w:rPr>
                <w:sz w:val="20"/>
                <w:szCs w:val="20"/>
              </w:rPr>
              <w:t>1978</w:t>
            </w:r>
          </w:p>
        </w:tc>
        <w:tc>
          <w:tcPr>
            <w:tcW w:w="0" w:type="auto"/>
            <w:shd w:val="clear" w:color="auto" w:fill="auto"/>
            <w:tcMar>
              <w:left w:w="28" w:type="dxa"/>
              <w:right w:w="28" w:type="dxa"/>
            </w:tcMar>
            <w:vAlign w:val="center"/>
          </w:tcPr>
          <w:p w14:paraId="0FC6DA61" w14:textId="77777777" w:rsidR="005947F4" w:rsidRPr="005947F4" w:rsidRDefault="005947F4" w:rsidP="006E04C7">
            <w:pPr>
              <w:widowControl/>
              <w:spacing w:after="0" w:line="240" w:lineRule="auto"/>
              <w:ind w:firstLine="0"/>
              <w:jc w:val="center"/>
              <w:rPr>
                <w:sz w:val="20"/>
                <w:szCs w:val="20"/>
              </w:rPr>
            </w:pPr>
            <w:r w:rsidRPr="005947F4">
              <w:rPr>
                <w:sz w:val="20"/>
                <w:szCs w:val="20"/>
              </w:rPr>
              <w:t>150</w:t>
            </w:r>
          </w:p>
        </w:tc>
        <w:tc>
          <w:tcPr>
            <w:tcW w:w="0" w:type="auto"/>
            <w:shd w:val="clear" w:color="auto" w:fill="auto"/>
            <w:tcMar>
              <w:left w:w="28" w:type="dxa"/>
              <w:right w:w="28" w:type="dxa"/>
            </w:tcMar>
            <w:vAlign w:val="center"/>
          </w:tcPr>
          <w:p w14:paraId="5AB48185" w14:textId="1C78DD47"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Кундур</w:t>
            </w:r>
          </w:p>
        </w:tc>
      </w:tr>
      <w:tr w:rsidR="005947F4" w:rsidRPr="005947F4" w14:paraId="40A31CC5" w14:textId="77777777" w:rsidTr="00E11F0F">
        <w:trPr>
          <w:trHeight w:val="77"/>
        </w:trPr>
        <w:tc>
          <w:tcPr>
            <w:tcW w:w="0" w:type="auto"/>
            <w:shd w:val="clear" w:color="auto" w:fill="auto"/>
            <w:tcMar>
              <w:left w:w="28" w:type="dxa"/>
              <w:right w:w="28" w:type="dxa"/>
            </w:tcMar>
            <w:vAlign w:val="center"/>
          </w:tcPr>
          <w:p w14:paraId="0FCF681E" w14:textId="1EE26DF2"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Ленинское</w:t>
            </w:r>
          </w:p>
        </w:tc>
        <w:tc>
          <w:tcPr>
            <w:tcW w:w="0" w:type="auto"/>
            <w:shd w:val="clear" w:color="auto" w:fill="auto"/>
            <w:tcMar>
              <w:left w:w="28" w:type="dxa"/>
              <w:right w:w="28" w:type="dxa"/>
            </w:tcMar>
            <w:vAlign w:val="center"/>
          </w:tcPr>
          <w:p w14:paraId="22DA0012" w14:textId="4DC5F9CC"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 xml:space="preserve">Ленинское, </w:t>
            </w:r>
          </w:p>
          <w:p w14:paraId="20417CB8" w14:textId="77777777" w:rsidR="005947F4" w:rsidRPr="005947F4" w:rsidRDefault="005947F4" w:rsidP="006E04C7">
            <w:pPr>
              <w:widowControl/>
              <w:spacing w:after="0" w:line="240" w:lineRule="auto"/>
              <w:ind w:firstLine="0"/>
              <w:jc w:val="center"/>
              <w:rPr>
                <w:sz w:val="20"/>
                <w:szCs w:val="20"/>
              </w:rPr>
            </w:pPr>
            <w:r w:rsidRPr="005947F4">
              <w:rPr>
                <w:sz w:val="20"/>
                <w:szCs w:val="20"/>
              </w:rPr>
              <w:t>ул. Ленинская,39</w:t>
            </w:r>
          </w:p>
        </w:tc>
        <w:tc>
          <w:tcPr>
            <w:tcW w:w="0" w:type="auto"/>
            <w:shd w:val="clear" w:color="auto" w:fill="auto"/>
            <w:tcMar>
              <w:left w:w="28" w:type="dxa"/>
              <w:right w:w="28" w:type="dxa"/>
            </w:tcMar>
            <w:vAlign w:val="center"/>
          </w:tcPr>
          <w:p w14:paraId="0B5A71F1" w14:textId="77777777" w:rsidR="005947F4" w:rsidRPr="005947F4" w:rsidRDefault="005947F4" w:rsidP="006E04C7">
            <w:pPr>
              <w:widowControl/>
              <w:spacing w:after="0" w:line="240" w:lineRule="auto"/>
              <w:ind w:firstLine="0"/>
              <w:jc w:val="center"/>
              <w:rPr>
                <w:sz w:val="20"/>
                <w:szCs w:val="20"/>
              </w:rPr>
            </w:pPr>
            <w:r w:rsidRPr="005947F4">
              <w:rPr>
                <w:sz w:val="20"/>
                <w:szCs w:val="20"/>
              </w:rPr>
              <w:t>Здание школы</w:t>
            </w:r>
          </w:p>
        </w:tc>
        <w:tc>
          <w:tcPr>
            <w:tcW w:w="0" w:type="auto"/>
            <w:shd w:val="clear" w:color="auto" w:fill="auto"/>
            <w:tcMar>
              <w:left w:w="28" w:type="dxa"/>
              <w:right w:w="28" w:type="dxa"/>
            </w:tcMar>
            <w:vAlign w:val="center"/>
          </w:tcPr>
          <w:p w14:paraId="27D1EEE3" w14:textId="77777777" w:rsidR="005947F4" w:rsidRPr="005947F4" w:rsidRDefault="005947F4" w:rsidP="006E04C7">
            <w:pPr>
              <w:widowControl/>
              <w:spacing w:after="0" w:line="240" w:lineRule="auto"/>
              <w:ind w:firstLine="0"/>
              <w:jc w:val="center"/>
              <w:rPr>
                <w:sz w:val="20"/>
                <w:szCs w:val="20"/>
              </w:rPr>
            </w:pPr>
            <w:r w:rsidRPr="005947F4">
              <w:rPr>
                <w:sz w:val="20"/>
                <w:szCs w:val="20"/>
              </w:rPr>
              <w:t>30</w:t>
            </w:r>
          </w:p>
        </w:tc>
        <w:tc>
          <w:tcPr>
            <w:tcW w:w="0" w:type="auto"/>
            <w:shd w:val="clear" w:color="auto" w:fill="auto"/>
            <w:tcMar>
              <w:left w:w="28" w:type="dxa"/>
              <w:right w:w="28" w:type="dxa"/>
            </w:tcMar>
            <w:vAlign w:val="center"/>
          </w:tcPr>
          <w:p w14:paraId="3BC6471E" w14:textId="45DA24F6"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Ленинское</w:t>
            </w:r>
          </w:p>
        </w:tc>
      </w:tr>
      <w:tr w:rsidR="005947F4" w:rsidRPr="005947F4" w14:paraId="5E279D0F" w14:textId="77777777" w:rsidTr="00E11F0F">
        <w:trPr>
          <w:trHeight w:val="77"/>
        </w:trPr>
        <w:tc>
          <w:tcPr>
            <w:tcW w:w="0" w:type="auto"/>
            <w:shd w:val="clear" w:color="auto" w:fill="auto"/>
            <w:tcMar>
              <w:left w:w="28" w:type="dxa"/>
              <w:right w:w="28" w:type="dxa"/>
            </w:tcMar>
            <w:vAlign w:val="center"/>
          </w:tcPr>
          <w:p w14:paraId="4C93875C" w14:textId="6FA09DCD"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Отважное</w:t>
            </w:r>
          </w:p>
        </w:tc>
        <w:tc>
          <w:tcPr>
            <w:tcW w:w="0" w:type="auto"/>
            <w:shd w:val="clear" w:color="auto" w:fill="auto"/>
            <w:tcMar>
              <w:left w:w="28" w:type="dxa"/>
              <w:right w:w="28" w:type="dxa"/>
            </w:tcMar>
            <w:vAlign w:val="center"/>
          </w:tcPr>
          <w:p w14:paraId="52BCAD70" w14:textId="6B38A64B"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Отважное,</w:t>
            </w:r>
          </w:p>
          <w:p w14:paraId="2B567370" w14:textId="77777777" w:rsidR="005947F4" w:rsidRPr="005947F4" w:rsidRDefault="005947F4" w:rsidP="006E04C7">
            <w:pPr>
              <w:widowControl/>
              <w:spacing w:after="0" w:line="240" w:lineRule="auto"/>
              <w:ind w:firstLine="0"/>
              <w:jc w:val="center"/>
              <w:rPr>
                <w:sz w:val="20"/>
                <w:szCs w:val="20"/>
              </w:rPr>
            </w:pPr>
            <w:r w:rsidRPr="005947F4">
              <w:rPr>
                <w:sz w:val="20"/>
                <w:szCs w:val="20"/>
              </w:rPr>
              <w:t>ул. Центральная,29/1</w:t>
            </w:r>
          </w:p>
        </w:tc>
        <w:tc>
          <w:tcPr>
            <w:tcW w:w="0" w:type="auto"/>
            <w:shd w:val="clear" w:color="auto" w:fill="auto"/>
            <w:tcMar>
              <w:left w:w="28" w:type="dxa"/>
              <w:right w:w="28" w:type="dxa"/>
            </w:tcMar>
            <w:vAlign w:val="center"/>
          </w:tcPr>
          <w:p w14:paraId="2E9749AF" w14:textId="77777777" w:rsidR="005947F4" w:rsidRPr="005947F4" w:rsidRDefault="005947F4" w:rsidP="006E04C7">
            <w:pPr>
              <w:widowControl/>
              <w:spacing w:after="0" w:line="240" w:lineRule="auto"/>
              <w:ind w:firstLine="0"/>
              <w:jc w:val="center"/>
              <w:rPr>
                <w:sz w:val="20"/>
                <w:szCs w:val="20"/>
              </w:rPr>
            </w:pPr>
            <w:r w:rsidRPr="005947F4">
              <w:rPr>
                <w:sz w:val="20"/>
                <w:szCs w:val="20"/>
              </w:rPr>
              <w:t>1972</w:t>
            </w:r>
          </w:p>
        </w:tc>
        <w:tc>
          <w:tcPr>
            <w:tcW w:w="0" w:type="auto"/>
            <w:shd w:val="clear" w:color="auto" w:fill="auto"/>
            <w:tcMar>
              <w:left w:w="28" w:type="dxa"/>
              <w:right w:w="28" w:type="dxa"/>
            </w:tcMar>
            <w:vAlign w:val="center"/>
          </w:tcPr>
          <w:p w14:paraId="7CF288AD" w14:textId="77777777" w:rsidR="005947F4" w:rsidRPr="005947F4" w:rsidRDefault="005947F4" w:rsidP="006E04C7">
            <w:pPr>
              <w:widowControl/>
              <w:spacing w:after="0" w:line="240" w:lineRule="auto"/>
              <w:ind w:firstLine="0"/>
              <w:jc w:val="center"/>
              <w:rPr>
                <w:sz w:val="20"/>
                <w:szCs w:val="20"/>
              </w:rPr>
            </w:pPr>
            <w:r w:rsidRPr="005947F4">
              <w:rPr>
                <w:sz w:val="20"/>
                <w:szCs w:val="20"/>
              </w:rPr>
              <w:t>207</w:t>
            </w:r>
          </w:p>
        </w:tc>
        <w:tc>
          <w:tcPr>
            <w:tcW w:w="0" w:type="auto"/>
            <w:shd w:val="clear" w:color="auto" w:fill="auto"/>
            <w:tcMar>
              <w:left w:w="28" w:type="dxa"/>
              <w:right w:w="28" w:type="dxa"/>
            </w:tcMar>
            <w:vAlign w:val="center"/>
          </w:tcPr>
          <w:p w14:paraId="7F724756" w14:textId="5CC8D1B9"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Отважное</w:t>
            </w:r>
          </w:p>
        </w:tc>
      </w:tr>
      <w:tr w:rsidR="005947F4" w:rsidRPr="005947F4" w14:paraId="27F5FCDB" w14:textId="77777777" w:rsidTr="00E11F0F">
        <w:trPr>
          <w:trHeight w:val="77"/>
        </w:trPr>
        <w:tc>
          <w:tcPr>
            <w:tcW w:w="0" w:type="auto"/>
            <w:shd w:val="clear" w:color="auto" w:fill="auto"/>
            <w:tcMar>
              <w:left w:w="28" w:type="dxa"/>
              <w:right w:w="28" w:type="dxa"/>
            </w:tcMar>
            <w:vAlign w:val="center"/>
          </w:tcPr>
          <w:p w14:paraId="30C13B2A" w14:textId="7FD2A6D9"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Северное</w:t>
            </w:r>
          </w:p>
        </w:tc>
        <w:tc>
          <w:tcPr>
            <w:tcW w:w="0" w:type="auto"/>
            <w:shd w:val="clear" w:color="auto" w:fill="auto"/>
            <w:tcMar>
              <w:left w:w="28" w:type="dxa"/>
              <w:right w:w="28" w:type="dxa"/>
            </w:tcMar>
            <w:vAlign w:val="center"/>
          </w:tcPr>
          <w:p w14:paraId="0007979F" w14:textId="659B6833"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Севе</w:t>
            </w:r>
            <w:r>
              <w:rPr>
                <w:sz w:val="20"/>
                <w:szCs w:val="20"/>
              </w:rPr>
              <w:t>р</w:t>
            </w:r>
            <w:r w:rsidRPr="005947F4">
              <w:rPr>
                <w:sz w:val="20"/>
                <w:szCs w:val="20"/>
              </w:rPr>
              <w:t>ное,</w:t>
            </w:r>
          </w:p>
          <w:p w14:paraId="3E506EAD" w14:textId="77777777" w:rsidR="005947F4" w:rsidRPr="005947F4" w:rsidRDefault="005947F4" w:rsidP="006E04C7">
            <w:pPr>
              <w:widowControl/>
              <w:spacing w:after="0" w:line="240" w:lineRule="auto"/>
              <w:ind w:firstLine="0"/>
              <w:jc w:val="center"/>
              <w:rPr>
                <w:sz w:val="20"/>
                <w:szCs w:val="20"/>
              </w:rPr>
            </w:pPr>
            <w:r w:rsidRPr="005947F4">
              <w:rPr>
                <w:sz w:val="20"/>
                <w:szCs w:val="20"/>
              </w:rPr>
              <w:t>ул. Амурская,32</w:t>
            </w:r>
          </w:p>
        </w:tc>
        <w:tc>
          <w:tcPr>
            <w:tcW w:w="0" w:type="auto"/>
            <w:shd w:val="clear" w:color="auto" w:fill="auto"/>
            <w:tcMar>
              <w:left w:w="28" w:type="dxa"/>
              <w:right w:w="28" w:type="dxa"/>
            </w:tcMar>
            <w:vAlign w:val="center"/>
          </w:tcPr>
          <w:p w14:paraId="2EB2BA5E" w14:textId="77777777" w:rsidR="005947F4" w:rsidRPr="005947F4" w:rsidRDefault="005947F4" w:rsidP="006E04C7">
            <w:pPr>
              <w:widowControl/>
              <w:spacing w:after="0" w:line="240" w:lineRule="auto"/>
              <w:ind w:firstLine="0"/>
              <w:jc w:val="center"/>
              <w:rPr>
                <w:sz w:val="20"/>
                <w:szCs w:val="20"/>
              </w:rPr>
            </w:pPr>
            <w:r w:rsidRPr="005947F4">
              <w:rPr>
                <w:sz w:val="20"/>
                <w:szCs w:val="20"/>
              </w:rPr>
              <w:t>1954</w:t>
            </w:r>
          </w:p>
        </w:tc>
        <w:tc>
          <w:tcPr>
            <w:tcW w:w="0" w:type="auto"/>
            <w:shd w:val="clear" w:color="auto" w:fill="auto"/>
            <w:tcMar>
              <w:left w:w="28" w:type="dxa"/>
              <w:right w:w="28" w:type="dxa"/>
            </w:tcMar>
            <w:vAlign w:val="center"/>
          </w:tcPr>
          <w:p w14:paraId="19A46F42" w14:textId="77777777" w:rsidR="005947F4" w:rsidRPr="005947F4" w:rsidRDefault="005947F4" w:rsidP="006E04C7">
            <w:pPr>
              <w:widowControl/>
              <w:spacing w:after="0" w:line="240" w:lineRule="auto"/>
              <w:ind w:firstLine="0"/>
              <w:jc w:val="center"/>
              <w:rPr>
                <w:sz w:val="20"/>
                <w:szCs w:val="20"/>
              </w:rPr>
            </w:pPr>
            <w:r w:rsidRPr="005947F4">
              <w:rPr>
                <w:sz w:val="20"/>
                <w:szCs w:val="20"/>
              </w:rPr>
              <w:t>50</w:t>
            </w:r>
          </w:p>
        </w:tc>
        <w:tc>
          <w:tcPr>
            <w:tcW w:w="0" w:type="auto"/>
            <w:shd w:val="clear" w:color="auto" w:fill="auto"/>
            <w:tcMar>
              <w:left w:w="28" w:type="dxa"/>
              <w:right w:w="28" w:type="dxa"/>
            </w:tcMar>
            <w:vAlign w:val="center"/>
          </w:tcPr>
          <w:p w14:paraId="544CF8EA" w14:textId="1F2296AD"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Северное</w:t>
            </w:r>
          </w:p>
        </w:tc>
      </w:tr>
      <w:tr w:rsidR="005947F4" w:rsidRPr="005947F4" w14:paraId="656A9314" w14:textId="77777777" w:rsidTr="00E11F0F">
        <w:trPr>
          <w:trHeight w:val="77"/>
        </w:trPr>
        <w:tc>
          <w:tcPr>
            <w:tcW w:w="0" w:type="auto"/>
            <w:shd w:val="clear" w:color="auto" w:fill="auto"/>
            <w:tcMar>
              <w:left w:w="28" w:type="dxa"/>
              <w:right w:w="28" w:type="dxa"/>
            </w:tcMar>
            <w:vAlign w:val="center"/>
          </w:tcPr>
          <w:p w14:paraId="22F21ADA" w14:textId="0BC24D27" w:rsidR="005947F4" w:rsidRPr="005947F4" w:rsidRDefault="005947F4" w:rsidP="006E04C7">
            <w:pPr>
              <w:widowControl/>
              <w:spacing w:after="0" w:line="240" w:lineRule="auto"/>
              <w:ind w:firstLine="0"/>
              <w:jc w:val="center"/>
              <w:rPr>
                <w:sz w:val="20"/>
                <w:szCs w:val="20"/>
              </w:rPr>
            </w:pPr>
            <w:r w:rsidRPr="005947F4">
              <w:rPr>
                <w:sz w:val="20"/>
                <w:szCs w:val="20"/>
              </w:rPr>
              <w:t>Филиал с.</w:t>
            </w:r>
            <w:r>
              <w:rPr>
                <w:sz w:val="20"/>
                <w:szCs w:val="20"/>
              </w:rPr>
              <w:t xml:space="preserve"> </w:t>
            </w:r>
            <w:r w:rsidRPr="005947F4">
              <w:rPr>
                <w:sz w:val="20"/>
                <w:szCs w:val="20"/>
              </w:rPr>
              <w:t>Черниговка</w:t>
            </w:r>
          </w:p>
        </w:tc>
        <w:tc>
          <w:tcPr>
            <w:tcW w:w="0" w:type="auto"/>
            <w:shd w:val="clear" w:color="auto" w:fill="auto"/>
            <w:tcMar>
              <w:left w:w="28" w:type="dxa"/>
              <w:right w:w="28" w:type="dxa"/>
            </w:tcMar>
            <w:vAlign w:val="center"/>
          </w:tcPr>
          <w:p w14:paraId="3CFCE700" w14:textId="17F90B38"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Pr>
                <w:sz w:val="20"/>
                <w:szCs w:val="20"/>
              </w:rPr>
              <w:t xml:space="preserve"> </w:t>
            </w:r>
            <w:r w:rsidRPr="005947F4">
              <w:rPr>
                <w:sz w:val="20"/>
                <w:szCs w:val="20"/>
              </w:rPr>
              <w:t>Черниговка, ул. Шелепенкина,</w:t>
            </w:r>
            <w:r>
              <w:rPr>
                <w:sz w:val="20"/>
                <w:szCs w:val="20"/>
              </w:rPr>
              <w:t xml:space="preserve"> </w:t>
            </w:r>
            <w:r w:rsidRPr="005947F4">
              <w:rPr>
                <w:sz w:val="20"/>
                <w:szCs w:val="20"/>
              </w:rPr>
              <w:t>д</w:t>
            </w:r>
            <w:r>
              <w:rPr>
                <w:sz w:val="20"/>
                <w:szCs w:val="20"/>
              </w:rPr>
              <w:t xml:space="preserve">. </w:t>
            </w:r>
            <w:r w:rsidRPr="005947F4">
              <w:rPr>
                <w:sz w:val="20"/>
                <w:szCs w:val="20"/>
              </w:rPr>
              <w:t>2, кв.1.</w:t>
            </w:r>
          </w:p>
        </w:tc>
        <w:tc>
          <w:tcPr>
            <w:tcW w:w="0" w:type="auto"/>
            <w:shd w:val="clear" w:color="auto" w:fill="auto"/>
            <w:tcMar>
              <w:left w:w="28" w:type="dxa"/>
              <w:right w:w="28" w:type="dxa"/>
            </w:tcMar>
            <w:vAlign w:val="center"/>
          </w:tcPr>
          <w:p w14:paraId="4D36C19E" w14:textId="77777777" w:rsidR="005947F4" w:rsidRPr="005947F4" w:rsidRDefault="005947F4" w:rsidP="006E04C7">
            <w:pPr>
              <w:widowControl/>
              <w:spacing w:after="0" w:line="240" w:lineRule="auto"/>
              <w:ind w:firstLine="0"/>
              <w:jc w:val="center"/>
              <w:rPr>
                <w:sz w:val="20"/>
                <w:szCs w:val="20"/>
              </w:rPr>
            </w:pPr>
            <w:r w:rsidRPr="005947F4">
              <w:rPr>
                <w:sz w:val="20"/>
                <w:szCs w:val="20"/>
              </w:rPr>
              <w:t>1987</w:t>
            </w:r>
          </w:p>
        </w:tc>
        <w:tc>
          <w:tcPr>
            <w:tcW w:w="0" w:type="auto"/>
            <w:shd w:val="clear" w:color="auto" w:fill="auto"/>
            <w:tcMar>
              <w:left w:w="28" w:type="dxa"/>
              <w:right w:w="28" w:type="dxa"/>
            </w:tcMar>
            <w:vAlign w:val="center"/>
          </w:tcPr>
          <w:p w14:paraId="48AEA357" w14:textId="77777777" w:rsidR="005947F4" w:rsidRPr="005947F4" w:rsidRDefault="005947F4" w:rsidP="006E04C7">
            <w:pPr>
              <w:widowControl/>
              <w:spacing w:after="0" w:line="240" w:lineRule="auto"/>
              <w:ind w:firstLine="0"/>
              <w:jc w:val="center"/>
              <w:rPr>
                <w:sz w:val="20"/>
                <w:szCs w:val="20"/>
              </w:rPr>
            </w:pPr>
            <w:r w:rsidRPr="005947F4">
              <w:rPr>
                <w:sz w:val="20"/>
                <w:szCs w:val="20"/>
              </w:rPr>
              <w:t>32</w:t>
            </w:r>
          </w:p>
        </w:tc>
        <w:tc>
          <w:tcPr>
            <w:tcW w:w="0" w:type="auto"/>
            <w:shd w:val="clear" w:color="auto" w:fill="auto"/>
            <w:tcMar>
              <w:left w:w="28" w:type="dxa"/>
              <w:right w:w="28" w:type="dxa"/>
            </w:tcMar>
            <w:vAlign w:val="center"/>
          </w:tcPr>
          <w:p w14:paraId="6EBD0B62" w14:textId="0CFB36FA"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Черниговка</w:t>
            </w:r>
          </w:p>
        </w:tc>
      </w:tr>
      <w:tr w:rsidR="005947F4" w:rsidRPr="005947F4" w14:paraId="76A7CCCE" w14:textId="77777777" w:rsidTr="00E11F0F">
        <w:trPr>
          <w:trHeight w:val="77"/>
        </w:trPr>
        <w:tc>
          <w:tcPr>
            <w:tcW w:w="0" w:type="auto"/>
            <w:gridSpan w:val="5"/>
            <w:shd w:val="clear" w:color="auto" w:fill="auto"/>
            <w:tcMar>
              <w:left w:w="28" w:type="dxa"/>
              <w:right w:w="28" w:type="dxa"/>
            </w:tcMar>
            <w:vAlign w:val="center"/>
          </w:tcPr>
          <w:p w14:paraId="048B7F85" w14:textId="72315F98" w:rsidR="005947F4" w:rsidRPr="005947F4" w:rsidRDefault="005947F4" w:rsidP="006E04C7">
            <w:pPr>
              <w:widowControl/>
              <w:spacing w:after="0" w:line="240" w:lineRule="auto"/>
              <w:ind w:firstLine="0"/>
              <w:jc w:val="center"/>
              <w:rPr>
                <w:b/>
                <w:sz w:val="20"/>
                <w:szCs w:val="20"/>
              </w:rPr>
            </w:pPr>
            <w:r w:rsidRPr="005947F4">
              <w:rPr>
                <w:b/>
                <w:sz w:val="20"/>
                <w:szCs w:val="20"/>
              </w:rPr>
              <w:t>Библиотечные учреждения, ед. хранения</w:t>
            </w:r>
          </w:p>
        </w:tc>
      </w:tr>
      <w:tr w:rsidR="005947F4" w:rsidRPr="005947F4" w14:paraId="310F817B" w14:textId="77777777" w:rsidTr="00E11F0F">
        <w:trPr>
          <w:trHeight w:val="77"/>
        </w:trPr>
        <w:tc>
          <w:tcPr>
            <w:tcW w:w="0" w:type="auto"/>
            <w:shd w:val="clear" w:color="auto" w:fill="auto"/>
            <w:tcMar>
              <w:left w:w="28" w:type="dxa"/>
              <w:right w:w="28" w:type="dxa"/>
            </w:tcMar>
            <w:vAlign w:val="center"/>
          </w:tcPr>
          <w:p w14:paraId="3DBB31A3" w14:textId="1BBD8246" w:rsidR="005947F4" w:rsidRPr="005947F4" w:rsidRDefault="005947F4" w:rsidP="006E04C7">
            <w:pPr>
              <w:widowControl/>
              <w:spacing w:after="0" w:line="240" w:lineRule="auto"/>
              <w:ind w:firstLine="0"/>
              <w:jc w:val="center"/>
              <w:rPr>
                <w:sz w:val="20"/>
                <w:szCs w:val="20"/>
              </w:rPr>
            </w:pPr>
            <w:r w:rsidRPr="005947F4">
              <w:rPr>
                <w:sz w:val="20"/>
                <w:szCs w:val="20"/>
              </w:rPr>
              <w:t>МБУК «ЦБС Архаринского округа»</w:t>
            </w:r>
          </w:p>
        </w:tc>
        <w:tc>
          <w:tcPr>
            <w:tcW w:w="0" w:type="auto"/>
            <w:shd w:val="clear" w:color="auto" w:fill="auto"/>
            <w:tcMar>
              <w:left w:w="28" w:type="dxa"/>
              <w:right w:w="28" w:type="dxa"/>
            </w:tcMar>
            <w:vAlign w:val="center"/>
          </w:tcPr>
          <w:p w14:paraId="516C1122" w14:textId="78F0BC0F"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пгт</w:t>
            </w:r>
            <w:r>
              <w:rPr>
                <w:sz w:val="20"/>
                <w:szCs w:val="20"/>
              </w:rPr>
              <w:t>.</w:t>
            </w:r>
            <w:r w:rsidRPr="005947F4">
              <w:rPr>
                <w:sz w:val="20"/>
                <w:szCs w:val="20"/>
              </w:rPr>
              <w:t xml:space="preserve"> Архара, ул.</w:t>
            </w:r>
            <w:r>
              <w:rPr>
                <w:sz w:val="20"/>
                <w:szCs w:val="20"/>
              </w:rPr>
              <w:t xml:space="preserve"> </w:t>
            </w:r>
            <w:r w:rsidRPr="005947F4">
              <w:rPr>
                <w:sz w:val="20"/>
                <w:szCs w:val="20"/>
              </w:rPr>
              <w:t>Гребенькова, 16</w:t>
            </w:r>
          </w:p>
        </w:tc>
        <w:tc>
          <w:tcPr>
            <w:tcW w:w="0" w:type="auto"/>
            <w:shd w:val="clear" w:color="auto" w:fill="auto"/>
            <w:tcMar>
              <w:left w:w="28" w:type="dxa"/>
              <w:right w:w="28" w:type="dxa"/>
            </w:tcMar>
            <w:vAlign w:val="center"/>
          </w:tcPr>
          <w:p w14:paraId="39DA13CD" w14:textId="77777777" w:rsidR="005947F4" w:rsidRPr="005947F4" w:rsidRDefault="005947F4" w:rsidP="006E04C7">
            <w:pPr>
              <w:widowControl/>
              <w:spacing w:after="0" w:line="240" w:lineRule="auto"/>
              <w:ind w:firstLine="0"/>
              <w:jc w:val="center"/>
              <w:rPr>
                <w:sz w:val="20"/>
                <w:szCs w:val="20"/>
              </w:rPr>
            </w:pPr>
            <w:r w:rsidRPr="005947F4">
              <w:rPr>
                <w:sz w:val="20"/>
                <w:szCs w:val="20"/>
              </w:rPr>
              <w:t>2017 г</w:t>
            </w:r>
          </w:p>
        </w:tc>
        <w:tc>
          <w:tcPr>
            <w:tcW w:w="0" w:type="auto"/>
            <w:shd w:val="clear" w:color="auto" w:fill="auto"/>
            <w:tcMar>
              <w:left w:w="28" w:type="dxa"/>
              <w:right w:w="28" w:type="dxa"/>
            </w:tcMar>
            <w:vAlign w:val="center"/>
          </w:tcPr>
          <w:p w14:paraId="7E368020" w14:textId="426D2AC5" w:rsidR="005947F4" w:rsidRPr="005947F4" w:rsidRDefault="005947F4" w:rsidP="006E04C7">
            <w:pPr>
              <w:widowControl/>
              <w:spacing w:after="0" w:line="240" w:lineRule="auto"/>
              <w:ind w:firstLine="0"/>
              <w:jc w:val="center"/>
              <w:rPr>
                <w:sz w:val="20"/>
                <w:szCs w:val="20"/>
              </w:rPr>
            </w:pPr>
            <w:r w:rsidRPr="005947F4">
              <w:rPr>
                <w:sz w:val="20"/>
                <w:szCs w:val="20"/>
              </w:rPr>
              <w:t>30746</w:t>
            </w:r>
          </w:p>
        </w:tc>
        <w:tc>
          <w:tcPr>
            <w:tcW w:w="0" w:type="auto"/>
            <w:shd w:val="clear" w:color="auto" w:fill="auto"/>
            <w:tcMar>
              <w:left w:w="28" w:type="dxa"/>
              <w:right w:w="28" w:type="dxa"/>
            </w:tcMar>
            <w:vAlign w:val="center"/>
          </w:tcPr>
          <w:p w14:paraId="0BDE57F8" w14:textId="091A0968" w:rsidR="005947F4" w:rsidRPr="005947F4" w:rsidRDefault="005947F4" w:rsidP="006E04C7">
            <w:pPr>
              <w:widowControl/>
              <w:spacing w:after="0" w:line="240" w:lineRule="auto"/>
              <w:ind w:firstLine="0"/>
              <w:jc w:val="center"/>
              <w:rPr>
                <w:sz w:val="20"/>
                <w:szCs w:val="20"/>
              </w:rPr>
            </w:pPr>
            <w:r w:rsidRPr="005947F4">
              <w:rPr>
                <w:sz w:val="20"/>
                <w:szCs w:val="20"/>
              </w:rPr>
              <w:t>п.</w:t>
            </w:r>
            <w:r w:rsidRPr="00E11F0F">
              <w:rPr>
                <w:sz w:val="20"/>
                <w:szCs w:val="20"/>
              </w:rPr>
              <w:t xml:space="preserve"> </w:t>
            </w:r>
            <w:r w:rsidRPr="005947F4">
              <w:rPr>
                <w:sz w:val="20"/>
                <w:szCs w:val="20"/>
              </w:rPr>
              <w:t>Архара</w:t>
            </w:r>
          </w:p>
          <w:p w14:paraId="45177C7C" w14:textId="2A594A50" w:rsidR="005947F4" w:rsidRPr="005947F4" w:rsidRDefault="005947F4" w:rsidP="006E04C7">
            <w:pPr>
              <w:widowControl/>
              <w:spacing w:after="0" w:line="240" w:lineRule="auto"/>
              <w:ind w:firstLine="0"/>
              <w:jc w:val="center"/>
              <w:rPr>
                <w:sz w:val="20"/>
                <w:szCs w:val="20"/>
              </w:rPr>
            </w:pPr>
            <w:r w:rsidRPr="005947F4">
              <w:rPr>
                <w:sz w:val="20"/>
                <w:szCs w:val="20"/>
              </w:rPr>
              <w:t>с.</w:t>
            </w:r>
            <w:r>
              <w:rPr>
                <w:sz w:val="20"/>
                <w:szCs w:val="20"/>
              </w:rPr>
              <w:t xml:space="preserve"> </w:t>
            </w:r>
            <w:r w:rsidRPr="005947F4">
              <w:rPr>
                <w:sz w:val="20"/>
                <w:szCs w:val="20"/>
              </w:rPr>
              <w:t>Домикан</w:t>
            </w:r>
          </w:p>
        </w:tc>
      </w:tr>
      <w:tr w:rsidR="005947F4" w:rsidRPr="005947F4" w14:paraId="2AD43EB9" w14:textId="77777777" w:rsidTr="00E11F0F">
        <w:trPr>
          <w:trHeight w:val="77"/>
        </w:trPr>
        <w:tc>
          <w:tcPr>
            <w:tcW w:w="0" w:type="auto"/>
            <w:shd w:val="clear" w:color="auto" w:fill="auto"/>
            <w:tcMar>
              <w:left w:w="28" w:type="dxa"/>
              <w:right w:w="28" w:type="dxa"/>
            </w:tcMar>
            <w:vAlign w:val="center"/>
          </w:tcPr>
          <w:p w14:paraId="3AE71CC2" w14:textId="77777777" w:rsidR="005947F4" w:rsidRPr="005947F4" w:rsidRDefault="005947F4" w:rsidP="006E04C7">
            <w:pPr>
              <w:widowControl/>
              <w:spacing w:after="0" w:line="240" w:lineRule="auto"/>
              <w:ind w:firstLine="0"/>
              <w:jc w:val="center"/>
              <w:rPr>
                <w:sz w:val="20"/>
                <w:szCs w:val="20"/>
              </w:rPr>
            </w:pPr>
            <w:r w:rsidRPr="005947F4">
              <w:rPr>
                <w:sz w:val="20"/>
                <w:szCs w:val="20"/>
              </w:rPr>
              <w:t>Детская библиотека филиал</w:t>
            </w:r>
          </w:p>
        </w:tc>
        <w:tc>
          <w:tcPr>
            <w:tcW w:w="0" w:type="auto"/>
            <w:shd w:val="clear" w:color="auto" w:fill="auto"/>
            <w:tcMar>
              <w:left w:w="28" w:type="dxa"/>
              <w:right w:w="28" w:type="dxa"/>
            </w:tcMar>
            <w:vAlign w:val="center"/>
          </w:tcPr>
          <w:p w14:paraId="4F47067B" w14:textId="2774906F"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пгт</w:t>
            </w:r>
            <w:r w:rsidR="00E11F0F">
              <w:rPr>
                <w:sz w:val="20"/>
                <w:szCs w:val="20"/>
              </w:rPr>
              <w:t>.</w:t>
            </w:r>
            <w:r w:rsidRPr="005947F4">
              <w:rPr>
                <w:sz w:val="20"/>
                <w:szCs w:val="20"/>
              </w:rPr>
              <w:t xml:space="preserve"> Архара, ул.Партизанская,3</w:t>
            </w:r>
          </w:p>
        </w:tc>
        <w:tc>
          <w:tcPr>
            <w:tcW w:w="0" w:type="auto"/>
            <w:shd w:val="clear" w:color="auto" w:fill="auto"/>
            <w:tcMar>
              <w:left w:w="28" w:type="dxa"/>
              <w:right w:w="28" w:type="dxa"/>
            </w:tcMar>
            <w:vAlign w:val="center"/>
          </w:tcPr>
          <w:p w14:paraId="4592FF7E" w14:textId="77777777" w:rsidR="005947F4" w:rsidRPr="005947F4" w:rsidRDefault="005947F4" w:rsidP="006E04C7">
            <w:pPr>
              <w:widowControl/>
              <w:spacing w:after="0" w:line="240" w:lineRule="auto"/>
              <w:ind w:firstLine="0"/>
              <w:jc w:val="center"/>
              <w:rPr>
                <w:sz w:val="20"/>
                <w:szCs w:val="20"/>
              </w:rPr>
            </w:pPr>
            <w:r w:rsidRPr="005947F4">
              <w:rPr>
                <w:sz w:val="20"/>
                <w:szCs w:val="20"/>
              </w:rPr>
              <w:t>1958 г.</w:t>
            </w:r>
          </w:p>
          <w:p w14:paraId="154265E1" w14:textId="77777777" w:rsidR="005947F4" w:rsidRPr="005947F4" w:rsidRDefault="005947F4" w:rsidP="006E04C7">
            <w:pPr>
              <w:widowControl/>
              <w:spacing w:after="0" w:line="240" w:lineRule="auto"/>
              <w:ind w:firstLine="0"/>
              <w:jc w:val="center"/>
              <w:rPr>
                <w:sz w:val="20"/>
                <w:szCs w:val="20"/>
              </w:rPr>
            </w:pPr>
            <w:r w:rsidRPr="005947F4">
              <w:rPr>
                <w:sz w:val="20"/>
                <w:szCs w:val="20"/>
              </w:rPr>
              <w:t>Капитальный ремонт-2023 г</w:t>
            </w:r>
          </w:p>
        </w:tc>
        <w:tc>
          <w:tcPr>
            <w:tcW w:w="0" w:type="auto"/>
            <w:shd w:val="clear" w:color="auto" w:fill="auto"/>
            <w:tcMar>
              <w:left w:w="28" w:type="dxa"/>
              <w:right w:w="28" w:type="dxa"/>
            </w:tcMar>
            <w:vAlign w:val="center"/>
          </w:tcPr>
          <w:p w14:paraId="2F4B2A27" w14:textId="443C573C" w:rsidR="005947F4" w:rsidRPr="005947F4" w:rsidRDefault="005947F4" w:rsidP="006E04C7">
            <w:pPr>
              <w:widowControl/>
              <w:spacing w:after="0" w:line="240" w:lineRule="auto"/>
              <w:ind w:firstLine="0"/>
              <w:jc w:val="center"/>
              <w:rPr>
                <w:sz w:val="20"/>
                <w:szCs w:val="20"/>
              </w:rPr>
            </w:pPr>
            <w:r w:rsidRPr="005947F4">
              <w:rPr>
                <w:sz w:val="20"/>
                <w:szCs w:val="20"/>
              </w:rPr>
              <w:t>8925</w:t>
            </w:r>
          </w:p>
        </w:tc>
        <w:tc>
          <w:tcPr>
            <w:tcW w:w="0" w:type="auto"/>
            <w:shd w:val="clear" w:color="auto" w:fill="auto"/>
            <w:tcMar>
              <w:left w:w="28" w:type="dxa"/>
              <w:right w:w="28" w:type="dxa"/>
            </w:tcMar>
            <w:vAlign w:val="center"/>
          </w:tcPr>
          <w:p w14:paraId="719CE398" w14:textId="0B27F04D" w:rsidR="005947F4" w:rsidRPr="005947F4" w:rsidRDefault="005947F4" w:rsidP="006E04C7">
            <w:pPr>
              <w:widowControl/>
              <w:spacing w:after="0" w:line="240" w:lineRule="auto"/>
              <w:ind w:firstLine="0"/>
              <w:jc w:val="center"/>
              <w:rPr>
                <w:sz w:val="20"/>
                <w:szCs w:val="20"/>
              </w:rPr>
            </w:pPr>
            <w:r w:rsidRPr="005947F4">
              <w:rPr>
                <w:sz w:val="20"/>
                <w:szCs w:val="20"/>
              </w:rPr>
              <w:t>п.</w:t>
            </w:r>
            <w:r w:rsidR="00E11F0F">
              <w:rPr>
                <w:sz w:val="20"/>
                <w:szCs w:val="20"/>
              </w:rPr>
              <w:t xml:space="preserve"> </w:t>
            </w:r>
            <w:r w:rsidRPr="005947F4">
              <w:rPr>
                <w:sz w:val="20"/>
                <w:szCs w:val="20"/>
              </w:rPr>
              <w:t>Архара</w:t>
            </w:r>
          </w:p>
        </w:tc>
      </w:tr>
      <w:tr w:rsidR="005947F4" w:rsidRPr="005947F4" w14:paraId="5041157B" w14:textId="77777777" w:rsidTr="00E11F0F">
        <w:trPr>
          <w:trHeight w:val="77"/>
        </w:trPr>
        <w:tc>
          <w:tcPr>
            <w:tcW w:w="0" w:type="auto"/>
            <w:shd w:val="clear" w:color="auto" w:fill="auto"/>
            <w:tcMar>
              <w:left w:w="28" w:type="dxa"/>
              <w:right w:w="28" w:type="dxa"/>
            </w:tcMar>
            <w:vAlign w:val="center"/>
          </w:tcPr>
          <w:p w14:paraId="7B927E68" w14:textId="238C6759" w:rsidR="005947F4" w:rsidRPr="00A015DC" w:rsidRDefault="005947F4" w:rsidP="006E04C7">
            <w:pPr>
              <w:widowControl/>
              <w:spacing w:after="0" w:line="240" w:lineRule="auto"/>
              <w:ind w:firstLine="0"/>
              <w:jc w:val="center"/>
              <w:rPr>
                <w:sz w:val="20"/>
                <w:szCs w:val="20"/>
              </w:rPr>
            </w:pPr>
            <w:r w:rsidRPr="00A015DC">
              <w:rPr>
                <w:sz w:val="20"/>
                <w:szCs w:val="20"/>
              </w:rPr>
              <w:t>Антонов</w:t>
            </w:r>
            <w:r w:rsidR="0059250B" w:rsidRPr="00A015DC">
              <w:rPr>
                <w:sz w:val="20"/>
                <w:szCs w:val="20"/>
              </w:rPr>
              <w:t>с</w:t>
            </w:r>
            <w:r w:rsidRPr="00A015DC">
              <w:rPr>
                <w:sz w:val="20"/>
                <w:szCs w:val="20"/>
              </w:rPr>
              <w:t>кая библиотека - филиал</w:t>
            </w:r>
          </w:p>
        </w:tc>
        <w:tc>
          <w:tcPr>
            <w:tcW w:w="0" w:type="auto"/>
            <w:shd w:val="clear" w:color="auto" w:fill="auto"/>
            <w:tcMar>
              <w:left w:w="28" w:type="dxa"/>
              <w:right w:w="28" w:type="dxa"/>
            </w:tcMar>
            <w:vAlign w:val="center"/>
          </w:tcPr>
          <w:p w14:paraId="3E08668D" w14:textId="4A65C2B4"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sidR="00E11F0F">
              <w:rPr>
                <w:sz w:val="20"/>
                <w:szCs w:val="20"/>
              </w:rPr>
              <w:t xml:space="preserve"> </w:t>
            </w:r>
            <w:r w:rsidRPr="005947F4">
              <w:rPr>
                <w:sz w:val="20"/>
                <w:szCs w:val="20"/>
              </w:rPr>
              <w:t>Антоновка, улица Центральная,4</w:t>
            </w:r>
          </w:p>
        </w:tc>
        <w:tc>
          <w:tcPr>
            <w:tcW w:w="0" w:type="auto"/>
            <w:shd w:val="clear" w:color="auto" w:fill="auto"/>
            <w:tcMar>
              <w:left w:w="28" w:type="dxa"/>
              <w:right w:w="28" w:type="dxa"/>
            </w:tcMar>
            <w:vAlign w:val="center"/>
          </w:tcPr>
          <w:p w14:paraId="6352F1FB" w14:textId="77777777" w:rsidR="005947F4" w:rsidRPr="005947F4" w:rsidRDefault="005947F4" w:rsidP="006E04C7">
            <w:pPr>
              <w:widowControl/>
              <w:spacing w:after="0" w:line="240" w:lineRule="auto"/>
              <w:ind w:firstLine="0"/>
              <w:jc w:val="center"/>
              <w:rPr>
                <w:sz w:val="20"/>
                <w:szCs w:val="20"/>
              </w:rPr>
            </w:pPr>
            <w:r w:rsidRPr="005947F4">
              <w:rPr>
                <w:sz w:val="20"/>
                <w:szCs w:val="20"/>
              </w:rPr>
              <w:t>1987</w:t>
            </w:r>
          </w:p>
        </w:tc>
        <w:tc>
          <w:tcPr>
            <w:tcW w:w="0" w:type="auto"/>
            <w:shd w:val="clear" w:color="auto" w:fill="auto"/>
            <w:tcMar>
              <w:left w:w="28" w:type="dxa"/>
              <w:right w:w="28" w:type="dxa"/>
            </w:tcMar>
            <w:vAlign w:val="center"/>
          </w:tcPr>
          <w:p w14:paraId="001A2452" w14:textId="7BE6873B" w:rsidR="005947F4" w:rsidRPr="005947F4" w:rsidRDefault="005947F4" w:rsidP="006E04C7">
            <w:pPr>
              <w:widowControl/>
              <w:spacing w:after="0" w:line="240" w:lineRule="auto"/>
              <w:ind w:firstLine="0"/>
              <w:jc w:val="center"/>
              <w:rPr>
                <w:sz w:val="20"/>
                <w:szCs w:val="20"/>
              </w:rPr>
            </w:pPr>
            <w:r w:rsidRPr="005947F4">
              <w:rPr>
                <w:sz w:val="20"/>
                <w:szCs w:val="20"/>
              </w:rPr>
              <w:t>3872</w:t>
            </w:r>
          </w:p>
        </w:tc>
        <w:tc>
          <w:tcPr>
            <w:tcW w:w="0" w:type="auto"/>
            <w:shd w:val="clear" w:color="auto" w:fill="auto"/>
            <w:tcMar>
              <w:left w:w="28" w:type="dxa"/>
              <w:right w:w="28" w:type="dxa"/>
            </w:tcMar>
            <w:vAlign w:val="center"/>
          </w:tcPr>
          <w:p w14:paraId="66406A76" w14:textId="3E84B78E"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Антоновка</w:t>
            </w:r>
          </w:p>
        </w:tc>
      </w:tr>
      <w:tr w:rsidR="005947F4" w:rsidRPr="005947F4" w14:paraId="42B5559A" w14:textId="77777777" w:rsidTr="00E11F0F">
        <w:trPr>
          <w:trHeight w:val="77"/>
        </w:trPr>
        <w:tc>
          <w:tcPr>
            <w:tcW w:w="0" w:type="auto"/>
            <w:shd w:val="clear" w:color="auto" w:fill="auto"/>
            <w:tcMar>
              <w:left w:w="28" w:type="dxa"/>
              <w:right w:w="28" w:type="dxa"/>
            </w:tcMar>
            <w:vAlign w:val="center"/>
          </w:tcPr>
          <w:p w14:paraId="6BE1F6DC" w14:textId="18EBA7AD" w:rsidR="005947F4" w:rsidRPr="00A015DC" w:rsidRDefault="005947F4" w:rsidP="006E04C7">
            <w:pPr>
              <w:widowControl/>
              <w:spacing w:after="0" w:line="240" w:lineRule="auto"/>
              <w:ind w:firstLine="0"/>
              <w:jc w:val="center"/>
              <w:rPr>
                <w:sz w:val="20"/>
                <w:szCs w:val="20"/>
              </w:rPr>
            </w:pPr>
            <w:r w:rsidRPr="00A015DC">
              <w:rPr>
                <w:sz w:val="20"/>
                <w:szCs w:val="20"/>
              </w:rPr>
              <w:t>Аркадьев</w:t>
            </w:r>
            <w:r w:rsidR="0059250B" w:rsidRPr="00A015DC">
              <w:rPr>
                <w:sz w:val="20"/>
                <w:szCs w:val="20"/>
              </w:rPr>
              <w:t>с</w:t>
            </w:r>
            <w:r w:rsidRPr="00A015DC">
              <w:rPr>
                <w:sz w:val="20"/>
                <w:szCs w:val="20"/>
              </w:rPr>
              <w:t>кая библиотека - филиал</w:t>
            </w:r>
          </w:p>
        </w:tc>
        <w:tc>
          <w:tcPr>
            <w:tcW w:w="0" w:type="auto"/>
            <w:shd w:val="clear" w:color="auto" w:fill="auto"/>
            <w:tcMar>
              <w:left w:w="28" w:type="dxa"/>
              <w:right w:w="28" w:type="dxa"/>
            </w:tcMar>
            <w:vAlign w:val="center"/>
          </w:tcPr>
          <w:p w14:paraId="56C83455" w14:textId="282FD6EE"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sidR="00E11F0F">
              <w:rPr>
                <w:sz w:val="20"/>
                <w:szCs w:val="20"/>
              </w:rPr>
              <w:t xml:space="preserve"> </w:t>
            </w:r>
            <w:r w:rsidRPr="005947F4">
              <w:rPr>
                <w:sz w:val="20"/>
                <w:szCs w:val="20"/>
              </w:rPr>
              <w:t xml:space="preserve">Аркадьевка, </w:t>
            </w:r>
          </w:p>
          <w:p w14:paraId="598C759F" w14:textId="77777777" w:rsidR="005947F4" w:rsidRPr="005947F4" w:rsidRDefault="005947F4" w:rsidP="006E04C7">
            <w:pPr>
              <w:widowControl/>
              <w:spacing w:after="0" w:line="240" w:lineRule="auto"/>
              <w:ind w:firstLine="0"/>
              <w:jc w:val="center"/>
              <w:rPr>
                <w:sz w:val="20"/>
                <w:szCs w:val="20"/>
              </w:rPr>
            </w:pPr>
            <w:r w:rsidRPr="005947F4">
              <w:rPr>
                <w:sz w:val="20"/>
                <w:szCs w:val="20"/>
              </w:rPr>
              <w:t>ул. Паромная,2</w:t>
            </w:r>
          </w:p>
        </w:tc>
        <w:tc>
          <w:tcPr>
            <w:tcW w:w="0" w:type="auto"/>
            <w:shd w:val="clear" w:color="auto" w:fill="auto"/>
            <w:tcMar>
              <w:left w:w="28" w:type="dxa"/>
              <w:right w:w="28" w:type="dxa"/>
            </w:tcMar>
            <w:vAlign w:val="center"/>
          </w:tcPr>
          <w:p w14:paraId="7C893F4E" w14:textId="77777777" w:rsidR="005947F4" w:rsidRPr="005947F4" w:rsidRDefault="005947F4" w:rsidP="006E04C7">
            <w:pPr>
              <w:widowControl/>
              <w:spacing w:after="0" w:line="240" w:lineRule="auto"/>
              <w:ind w:firstLine="0"/>
              <w:jc w:val="center"/>
              <w:rPr>
                <w:sz w:val="20"/>
                <w:szCs w:val="20"/>
              </w:rPr>
            </w:pPr>
            <w:r w:rsidRPr="005947F4">
              <w:rPr>
                <w:sz w:val="20"/>
                <w:szCs w:val="20"/>
              </w:rPr>
              <w:t>1968</w:t>
            </w:r>
          </w:p>
        </w:tc>
        <w:tc>
          <w:tcPr>
            <w:tcW w:w="0" w:type="auto"/>
            <w:shd w:val="clear" w:color="auto" w:fill="auto"/>
            <w:tcMar>
              <w:left w:w="28" w:type="dxa"/>
              <w:right w:w="28" w:type="dxa"/>
            </w:tcMar>
            <w:vAlign w:val="center"/>
          </w:tcPr>
          <w:p w14:paraId="384E9EC7" w14:textId="41F18346" w:rsidR="005947F4" w:rsidRPr="005947F4" w:rsidRDefault="005947F4" w:rsidP="006E04C7">
            <w:pPr>
              <w:widowControl/>
              <w:spacing w:after="0" w:line="240" w:lineRule="auto"/>
              <w:ind w:firstLine="0"/>
              <w:jc w:val="center"/>
              <w:rPr>
                <w:sz w:val="20"/>
                <w:szCs w:val="20"/>
              </w:rPr>
            </w:pPr>
            <w:r w:rsidRPr="005947F4">
              <w:rPr>
                <w:sz w:val="20"/>
                <w:szCs w:val="20"/>
              </w:rPr>
              <w:t>5496</w:t>
            </w:r>
          </w:p>
        </w:tc>
        <w:tc>
          <w:tcPr>
            <w:tcW w:w="0" w:type="auto"/>
            <w:shd w:val="clear" w:color="auto" w:fill="auto"/>
            <w:tcMar>
              <w:left w:w="28" w:type="dxa"/>
              <w:right w:w="28" w:type="dxa"/>
            </w:tcMar>
            <w:vAlign w:val="center"/>
          </w:tcPr>
          <w:p w14:paraId="71AE31B1" w14:textId="048289EC" w:rsidR="005947F4" w:rsidRPr="00A015DC" w:rsidRDefault="005947F4" w:rsidP="006E04C7">
            <w:pPr>
              <w:widowControl/>
              <w:spacing w:after="0" w:line="240" w:lineRule="auto"/>
              <w:ind w:firstLine="0"/>
              <w:jc w:val="center"/>
            </w:pPr>
            <w:r w:rsidRPr="005947F4">
              <w:rPr>
                <w:sz w:val="20"/>
                <w:szCs w:val="20"/>
              </w:rPr>
              <w:t>с.</w:t>
            </w:r>
            <w:r w:rsidR="00E11F0F">
              <w:rPr>
                <w:sz w:val="20"/>
                <w:szCs w:val="20"/>
              </w:rPr>
              <w:t xml:space="preserve"> </w:t>
            </w:r>
            <w:r w:rsidRPr="005947F4">
              <w:rPr>
                <w:sz w:val="20"/>
                <w:szCs w:val="20"/>
              </w:rPr>
              <w:t>Аркадьевка</w:t>
            </w:r>
          </w:p>
        </w:tc>
      </w:tr>
      <w:tr w:rsidR="005947F4" w:rsidRPr="005947F4" w14:paraId="5E5A90D6" w14:textId="77777777" w:rsidTr="00E11F0F">
        <w:trPr>
          <w:trHeight w:val="77"/>
        </w:trPr>
        <w:tc>
          <w:tcPr>
            <w:tcW w:w="0" w:type="auto"/>
            <w:shd w:val="clear" w:color="auto" w:fill="auto"/>
            <w:tcMar>
              <w:left w:w="28" w:type="dxa"/>
              <w:right w:w="28" w:type="dxa"/>
            </w:tcMar>
            <w:vAlign w:val="center"/>
          </w:tcPr>
          <w:p w14:paraId="41A1C9FD" w14:textId="307EE166" w:rsidR="005947F4" w:rsidRPr="00A015DC" w:rsidRDefault="005947F4" w:rsidP="006E04C7">
            <w:pPr>
              <w:widowControl/>
              <w:spacing w:after="0" w:line="240" w:lineRule="auto"/>
              <w:ind w:firstLine="0"/>
              <w:jc w:val="center"/>
              <w:rPr>
                <w:sz w:val="20"/>
                <w:szCs w:val="20"/>
              </w:rPr>
            </w:pPr>
            <w:r w:rsidRPr="00A015DC">
              <w:rPr>
                <w:sz w:val="20"/>
                <w:szCs w:val="20"/>
              </w:rPr>
              <w:t>Грибов</w:t>
            </w:r>
            <w:r w:rsidR="0059250B" w:rsidRPr="00A015DC">
              <w:rPr>
                <w:sz w:val="20"/>
                <w:szCs w:val="20"/>
              </w:rPr>
              <w:t>с</w:t>
            </w:r>
            <w:r w:rsidRPr="00A015DC">
              <w:rPr>
                <w:sz w:val="20"/>
                <w:szCs w:val="20"/>
              </w:rPr>
              <w:t>кая библиотека - филиал</w:t>
            </w:r>
          </w:p>
        </w:tc>
        <w:tc>
          <w:tcPr>
            <w:tcW w:w="0" w:type="auto"/>
            <w:shd w:val="clear" w:color="auto" w:fill="auto"/>
            <w:tcMar>
              <w:left w:w="28" w:type="dxa"/>
              <w:right w:w="28" w:type="dxa"/>
            </w:tcMar>
            <w:vAlign w:val="center"/>
          </w:tcPr>
          <w:p w14:paraId="76CECEF7" w14:textId="5ED0C596" w:rsidR="005947F4" w:rsidRPr="005947F4" w:rsidRDefault="005947F4" w:rsidP="006E04C7">
            <w:pPr>
              <w:widowControl/>
              <w:spacing w:after="0" w:line="240" w:lineRule="auto"/>
              <w:ind w:firstLine="0"/>
              <w:jc w:val="center"/>
              <w:rPr>
                <w:sz w:val="20"/>
                <w:szCs w:val="20"/>
              </w:rPr>
            </w:pPr>
            <w:r w:rsidRPr="005947F4">
              <w:rPr>
                <w:sz w:val="20"/>
                <w:szCs w:val="20"/>
              </w:rPr>
              <w:t>Амурская область, Архаринский округ, с. Грибовка, ул. Центральная д. 41;</w:t>
            </w:r>
          </w:p>
        </w:tc>
        <w:tc>
          <w:tcPr>
            <w:tcW w:w="0" w:type="auto"/>
            <w:shd w:val="clear" w:color="auto" w:fill="auto"/>
            <w:tcMar>
              <w:left w:w="28" w:type="dxa"/>
              <w:right w:w="28" w:type="dxa"/>
            </w:tcMar>
            <w:vAlign w:val="center"/>
          </w:tcPr>
          <w:p w14:paraId="76E6D4AF" w14:textId="77777777" w:rsidR="005947F4" w:rsidRPr="005947F4" w:rsidRDefault="005947F4" w:rsidP="006E04C7">
            <w:pPr>
              <w:widowControl/>
              <w:spacing w:after="0" w:line="240" w:lineRule="auto"/>
              <w:ind w:firstLine="0"/>
              <w:jc w:val="center"/>
              <w:rPr>
                <w:sz w:val="20"/>
                <w:szCs w:val="20"/>
              </w:rPr>
            </w:pPr>
            <w:r w:rsidRPr="005947F4">
              <w:rPr>
                <w:sz w:val="20"/>
                <w:szCs w:val="20"/>
              </w:rPr>
              <w:t>1965</w:t>
            </w:r>
          </w:p>
        </w:tc>
        <w:tc>
          <w:tcPr>
            <w:tcW w:w="0" w:type="auto"/>
            <w:shd w:val="clear" w:color="auto" w:fill="auto"/>
            <w:tcMar>
              <w:left w:w="28" w:type="dxa"/>
              <w:right w:w="28" w:type="dxa"/>
            </w:tcMar>
            <w:vAlign w:val="center"/>
          </w:tcPr>
          <w:p w14:paraId="107A40A1" w14:textId="4BAD2560" w:rsidR="005947F4" w:rsidRPr="005947F4" w:rsidRDefault="005947F4" w:rsidP="006E04C7">
            <w:pPr>
              <w:widowControl/>
              <w:spacing w:after="0" w:line="240" w:lineRule="auto"/>
              <w:ind w:firstLine="0"/>
              <w:jc w:val="center"/>
              <w:rPr>
                <w:sz w:val="20"/>
                <w:szCs w:val="20"/>
              </w:rPr>
            </w:pPr>
            <w:r w:rsidRPr="005947F4">
              <w:rPr>
                <w:sz w:val="20"/>
                <w:szCs w:val="20"/>
              </w:rPr>
              <w:t>3687</w:t>
            </w:r>
          </w:p>
        </w:tc>
        <w:tc>
          <w:tcPr>
            <w:tcW w:w="0" w:type="auto"/>
            <w:shd w:val="clear" w:color="auto" w:fill="auto"/>
            <w:tcMar>
              <w:left w:w="28" w:type="dxa"/>
              <w:right w:w="28" w:type="dxa"/>
            </w:tcMar>
            <w:vAlign w:val="center"/>
          </w:tcPr>
          <w:p w14:paraId="3D0E0820" w14:textId="5984947E"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Грибовка</w:t>
            </w:r>
          </w:p>
        </w:tc>
      </w:tr>
      <w:tr w:rsidR="005947F4" w:rsidRPr="005947F4" w14:paraId="0C0D893F" w14:textId="77777777" w:rsidTr="00E11F0F">
        <w:trPr>
          <w:trHeight w:val="77"/>
        </w:trPr>
        <w:tc>
          <w:tcPr>
            <w:tcW w:w="0" w:type="auto"/>
            <w:shd w:val="clear" w:color="auto" w:fill="auto"/>
            <w:tcMar>
              <w:left w:w="28" w:type="dxa"/>
              <w:right w:w="28" w:type="dxa"/>
            </w:tcMar>
            <w:vAlign w:val="center"/>
          </w:tcPr>
          <w:p w14:paraId="53733A15" w14:textId="7A187FCC" w:rsidR="005947F4" w:rsidRPr="00A015DC" w:rsidRDefault="005947F4" w:rsidP="006E04C7">
            <w:pPr>
              <w:widowControl/>
              <w:spacing w:after="0" w:line="240" w:lineRule="auto"/>
              <w:ind w:firstLine="0"/>
              <w:jc w:val="center"/>
              <w:rPr>
                <w:sz w:val="20"/>
                <w:szCs w:val="20"/>
              </w:rPr>
            </w:pPr>
            <w:r w:rsidRPr="00A015DC">
              <w:rPr>
                <w:sz w:val="20"/>
                <w:szCs w:val="20"/>
              </w:rPr>
              <w:t>Иннокентьев</w:t>
            </w:r>
            <w:r w:rsidR="0059250B" w:rsidRPr="00A015DC">
              <w:rPr>
                <w:sz w:val="20"/>
                <w:szCs w:val="20"/>
              </w:rPr>
              <w:t>с</w:t>
            </w:r>
            <w:r w:rsidRPr="00A015DC">
              <w:rPr>
                <w:sz w:val="20"/>
                <w:szCs w:val="20"/>
              </w:rPr>
              <w:t>кая</w:t>
            </w:r>
            <w:r w:rsidRPr="00A015DC">
              <w:t xml:space="preserve"> </w:t>
            </w:r>
            <w:r w:rsidRPr="00A015DC">
              <w:rPr>
                <w:sz w:val="20"/>
                <w:szCs w:val="20"/>
              </w:rPr>
              <w:t>библиотека - филиал</w:t>
            </w:r>
          </w:p>
          <w:p w14:paraId="06881764" w14:textId="77777777" w:rsidR="005947F4" w:rsidRPr="00A015DC" w:rsidRDefault="005947F4" w:rsidP="006E04C7">
            <w:pPr>
              <w:widowControl/>
              <w:spacing w:after="0" w:line="240" w:lineRule="auto"/>
              <w:ind w:firstLine="0"/>
              <w:jc w:val="center"/>
              <w:rPr>
                <w:sz w:val="20"/>
                <w:szCs w:val="20"/>
              </w:rPr>
            </w:pPr>
          </w:p>
        </w:tc>
        <w:tc>
          <w:tcPr>
            <w:tcW w:w="0" w:type="auto"/>
            <w:shd w:val="clear" w:color="auto" w:fill="auto"/>
            <w:tcMar>
              <w:left w:w="28" w:type="dxa"/>
              <w:right w:w="28" w:type="dxa"/>
            </w:tcMar>
            <w:vAlign w:val="center"/>
          </w:tcPr>
          <w:p w14:paraId="2DF6100D" w14:textId="33BE651C"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sidR="00E11F0F">
              <w:rPr>
                <w:sz w:val="20"/>
                <w:szCs w:val="20"/>
              </w:rPr>
              <w:t xml:space="preserve"> </w:t>
            </w:r>
            <w:r w:rsidRPr="005947F4">
              <w:rPr>
                <w:sz w:val="20"/>
                <w:szCs w:val="20"/>
              </w:rPr>
              <w:t>Иннокентьевка,</w:t>
            </w:r>
          </w:p>
          <w:p w14:paraId="53D28974" w14:textId="77777777" w:rsidR="005947F4" w:rsidRPr="005947F4" w:rsidRDefault="005947F4" w:rsidP="006E04C7">
            <w:pPr>
              <w:widowControl/>
              <w:spacing w:after="0" w:line="240" w:lineRule="auto"/>
              <w:ind w:firstLine="0"/>
              <w:jc w:val="center"/>
              <w:rPr>
                <w:sz w:val="20"/>
                <w:szCs w:val="20"/>
              </w:rPr>
            </w:pPr>
            <w:r w:rsidRPr="005947F4">
              <w:rPr>
                <w:sz w:val="20"/>
                <w:szCs w:val="20"/>
              </w:rPr>
              <w:t>ул. Калинина,51</w:t>
            </w:r>
          </w:p>
        </w:tc>
        <w:tc>
          <w:tcPr>
            <w:tcW w:w="0" w:type="auto"/>
            <w:shd w:val="clear" w:color="auto" w:fill="auto"/>
            <w:tcMar>
              <w:left w:w="28" w:type="dxa"/>
              <w:right w:w="28" w:type="dxa"/>
            </w:tcMar>
            <w:vAlign w:val="center"/>
          </w:tcPr>
          <w:p w14:paraId="4EF012F6" w14:textId="77777777" w:rsidR="005947F4" w:rsidRPr="005947F4" w:rsidRDefault="005947F4" w:rsidP="006E04C7">
            <w:pPr>
              <w:widowControl/>
              <w:spacing w:after="0" w:line="240" w:lineRule="auto"/>
              <w:ind w:firstLine="0"/>
              <w:jc w:val="center"/>
              <w:rPr>
                <w:sz w:val="20"/>
                <w:szCs w:val="20"/>
              </w:rPr>
            </w:pPr>
            <w:r w:rsidRPr="005947F4">
              <w:rPr>
                <w:sz w:val="20"/>
                <w:szCs w:val="20"/>
              </w:rPr>
              <w:t>1965</w:t>
            </w:r>
          </w:p>
        </w:tc>
        <w:tc>
          <w:tcPr>
            <w:tcW w:w="0" w:type="auto"/>
            <w:shd w:val="clear" w:color="auto" w:fill="auto"/>
            <w:tcMar>
              <w:left w:w="28" w:type="dxa"/>
              <w:right w:w="28" w:type="dxa"/>
            </w:tcMar>
            <w:vAlign w:val="center"/>
          </w:tcPr>
          <w:p w14:paraId="6B144FD1" w14:textId="0820B9E1" w:rsidR="005947F4" w:rsidRPr="005947F4" w:rsidRDefault="005947F4" w:rsidP="006E04C7">
            <w:pPr>
              <w:widowControl/>
              <w:spacing w:after="0" w:line="240" w:lineRule="auto"/>
              <w:ind w:firstLine="0"/>
              <w:jc w:val="center"/>
              <w:rPr>
                <w:sz w:val="20"/>
                <w:szCs w:val="20"/>
              </w:rPr>
            </w:pPr>
            <w:r w:rsidRPr="005947F4">
              <w:rPr>
                <w:sz w:val="20"/>
                <w:szCs w:val="20"/>
              </w:rPr>
              <w:t>6270</w:t>
            </w:r>
          </w:p>
        </w:tc>
        <w:tc>
          <w:tcPr>
            <w:tcW w:w="0" w:type="auto"/>
            <w:shd w:val="clear" w:color="auto" w:fill="auto"/>
            <w:tcMar>
              <w:left w:w="28" w:type="dxa"/>
              <w:right w:w="28" w:type="dxa"/>
            </w:tcMar>
            <w:vAlign w:val="center"/>
          </w:tcPr>
          <w:p w14:paraId="0546E6B6" w14:textId="73F6AE2B"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Иннокентьевка</w:t>
            </w:r>
          </w:p>
        </w:tc>
      </w:tr>
      <w:tr w:rsidR="005947F4" w:rsidRPr="005947F4" w14:paraId="21E0C86D" w14:textId="77777777" w:rsidTr="00E11F0F">
        <w:trPr>
          <w:trHeight w:val="77"/>
        </w:trPr>
        <w:tc>
          <w:tcPr>
            <w:tcW w:w="0" w:type="auto"/>
            <w:shd w:val="clear" w:color="auto" w:fill="auto"/>
            <w:tcMar>
              <w:left w:w="28" w:type="dxa"/>
              <w:right w:w="28" w:type="dxa"/>
            </w:tcMar>
            <w:vAlign w:val="center"/>
          </w:tcPr>
          <w:p w14:paraId="7E56E10B" w14:textId="77777777" w:rsidR="005947F4" w:rsidRPr="00A015DC" w:rsidRDefault="005947F4" w:rsidP="006E04C7">
            <w:pPr>
              <w:widowControl/>
              <w:spacing w:after="0" w:line="240" w:lineRule="auto"/>
              <w:ind w:firstLine="0"/>
              <w:jc w:val="center"/>
              <w:rPr>
                <w:sz w:val="20"/>
                <w:szCs w:val="20"/>
              </w:rPr>
            </w:pPr>
            <w:r w:rsidRPr="00A015DC">
              <w:rPr>
                <w:sz w:val="20"/>
                <w:szCs w:val="20"/>
              </w:rPr>
              <w:t>Касаткинская библиотека - филиал</w:t>
            </w:r>
          </w:p>
        </w:tc>
        <w:tc>
          <w:tcPr>
            <w:tcW w:w="0" w:type="auto"/>
            <w:shd w:val="clear" w:color="auto" w:fill="auto"/>
            <w:tcMar>
              <w:left w:w="28" w:type="dxa"/>
              <w:right w:w="28" w:type="dxa"/>
            </w:tcMar>
            <w:vAlign w:val="center"/>
          </w:tcPr>
          <w:p w14:paraId="660454CF" w14:textId="00B3B4B1"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sidR="00E11F0F">
              <w:rPr>
                <w:sz w:val="20"/>
                <w:szCs w:val="20"/>
              </w:rPr>
              <w:t xml:space="preserve"> </w:t>
            </w:r>
            <w:r w:rsidRPr="005947F4">
              <w:rPr>
                <w:sz w:val="20"/>
                <w:szCs w:val="20"/>
              </w:rPr>
              <w:t xml:space="preserve">Касаткино, </w:t>
            </w:r>
          </w:p>
          <w:p w14:paraId="4F36861B" w14:textId="0443F5C1" w:rsidR="005947F4" w:rsidRPr="005947F4" w:rsidRDefault="005947F4" w:rsidP="006E04C7">
            <w:pPr>
              <w:widowControl/>
              <w:spacing w:after="0" w:line="240" w:lineRule="auto"/>
              <w:ind w:firstLine="0"/>
              <w:jc w:val="center"/>
              <w:rPr>
                <w:sz w:val="20"/>
                <w:szCs w:val="20"/>
              </w:rPr>
            </w:pPr>
            <w:r w:rsidRPr="005947F4">
              <w:rPr>
                <w:sz w:val="20"/>
                <w:szCs w:val="20"/>
              </w:rPr>
              <w:t>ул</w:t>
            </w:r>
            <w:r w:rsidR="00E11F0F">
              <w:rPr>
                <w:sz w:val="20"/>
                <w:szCs w:val="20"/>
              </w:rPr>
              <w:t>.</w:t>
            </w:r>
            <w:r w:rsidRPr="005947F4">
              <w:rPr>
                <w:sz w:val="20"/>
                <w:szCs w:val="20"/>
              </w:rPr>
              <w:t xml:space="preserve"> Гапонова, 75.</w:t>
            </w:r>
          </w:p>
        </w:tc>
        <w:tc>
          <w:tcPr>
            <w:tcW w:w="0" w:type="auto"/>
            <w:shd w:val="clear" w:color="auto" w:fill="auto"/>
            <w:tcMar>
              <w:left w:w="28" w:type="dxa"/>
              <w:right w:w="28" w:type="dxa"/>
            </w:tcMar>
            <w:vAlign w:val="center"/>
          </w:tcPr>
          <w:p w14:paraId="79C38BC7" w14:textId="77777777" w:rsidR="005947F4" w:rsidRPr="005947F4" w:rsidRDefault="005947F4" w:rsidP="006E04C7">
            <w:pPr>
              <w:widowControl/>
              <w:spacing w:after="0" w:line="240" w:lineRule="auto"/>
              <w:ind w:firstLine="0"/>
              <w:jc w:val="center"/>
              <w:rPr>
                <w:sz w:val="20"/>
                <w:szCs w:val="20"/>
              </w:rPr>
            </w:pPr>
            <w:r w:rsidRPr="005947F4">
              <w:rPr>
                <w:sz w:val="20"/>
                <w:szCs w:val="20"/>
              </w:rPr>
              <w:t>1965</w:t>
            </w:r>
          </w:p>
        </w:tc>
        <w:tc>
          <w:tcPr>
            <w:tcW w:w="0" w:type="auto"/>
            <w:shd w:val="clear" w:color="auto" w:fill="auto"/>
            <w:tcMar>
              <w:left w:w="28" w:type="dxa"/>
              <w:right w:w="28" w:type="dxa"/>
            </w:tcMar>
            <w:vAlign w:val="center"/>
          </w:tcPr>
          <w:p w14:paraId="5DD6468E" w14:textId="5643B704" w:rsidR="005947F4" w:rsidRPr="005947F4" w:rsidRDefault="005947F4" w:rsidP="006E04C7">
            <w:pPr>
              <w:widowControl/>
              <w:spacing w:after="0" w:line="240" w:lineRule="auto"/>
              <w:ind w:firstLine="0"/>
              <w:jc w:val="center"/>
              <w:rPr>
                <w:sz w:val="20"/>
                <w:szCs w:val="20"/>
              </w:rPr>
            </w:pPr>
            <w:r w:rsidRPr="005947F4">
              <w:rPr>
                <w:sz w:val="20"/>
                <w:szCs w:val="20"/>
              </w:rPr>
              <w:t>6087</w:t>
            </w:r>
          </w:p>
        </w:tc>
        <w:tc>
          <w:tcPr>
            <w:tcW w:w="0" w:type="auto"/>
            <w:shd w:val="clear" w:color="auto" w:fill="auto"/>
            <w:tcMar>
              <w:left w:w="28" w:type="dxa"/>
              <w:right w:w="28" w:type="dxa"/>
            </w:tcMar>
            <w:vAlign w:val="center"/>
          </w:tcPr>
          <w:p w14:paraId="005D99C5" w14:textId="2A615B42"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Касаткино</w:t>
            </w:r>
          </w:p>
        </w:tc>
      </w:tr>
      <w:tr w:rsidR="005947F4" w:rsidRPr="005947F4" w14:paraId="1C03767D" w14:textId="77777777" w:rsidTr="00E11F0F">
        <w:trPr>
          <w:trHeight w:val="77"/>
        </w:trPr>
        <w:tc>
          <w:tcPr>
            <w:tcW w:w="0" w:type="auto"/>
            <w:shd w:val="clear" w:color="auto" w:fill="auto"/>
            <w:tcMar>
              <w:left w:w="28" w:type="dxa"/>
              <w:right w:w="28" w:type="dxa"/>
            </w:tcMar>
            <w:vAlign w:val="center"/>
          </w:tcPr>
          <w:p w14:paraId="4775B75E" w14:textId="77777777" w:rsidR="005947F4" w:rsidRPr="00A015DC" w:rsidRDefault="005947F4" w:rsidP="006E04C7">
            <w:pPr>
              <w:widowControl/>
              <w:spacing w:after="0" w:line="240" w:lineRule="auto"/>
              <w:ind w:firstLine="0"/>
              <w:jc w:val="center"/>
              <w:rPr>
                <w:sz w:val="20"/>
                <w:szCs w:val="20"/>
              </w:rPr>
            </w:pPr>
            <w:r w:rsidRPr="00A015DC">
              <w:rPr>
                <w:sz w:val="20"/>
                <w:szCs w:val="20"/>
              </w:rPr>
              <w:t>Кундурская библиотека - филиал</w:t>
            </w:r>
          </w:p>
        </w:tc>
        <w:tc>
          <w:tcPr>
            <w:tcW w:w="0" w:type="auto"/>
            <w:shd w:val="clear" w:color="auto" w:fill="auto"/>
            <w:tcMar>
              <w:left w:w="28" w:type="dxa"/>
              <w:right w:w="28" w:type="dxa"/>
            </w:tcMar>
            <w:vAlign w:val="center"/>
          </w:tcPr>
          <w:p w14:paraId="0A087B1A" w14:textId="51B6F7A0"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sidR="00E11F0F">
              <w:rPr>
                <w:sz w:val="20"/>
                <w:szCs w:val="20"/>
              </w:rPr>
              <w:t xml:space="preserve"> </w:t>
            </w:r>
            <w:r w:rsidRPr="005947F4">
              <w:rPr>
                <w:sz w:val="20"/>
                <w:szCs w:val="20"/>
              </w:rPr>
              <w:t>Кундур,</w:t>
            </w:r>
          </w:p>
          <w:p w14:paraId="026741C8" w14:textId="77777777" w:rsidR="005947F4" w:rsidRPr="005947F4" w:rsidRDefault="005947F4" w:rsidP="006E04C7">
            <w:pPr>
              <w:widowControl/>
              <w:spacing w:after="0" w:line="240" w:lineRule="auto"/>
              <w:ind w:firstLine="0"/>
              <w:jc w:val="center"/>
              <w:rPr>
                <w:sz w:val="20"/>
                <w:szCs w:val="20"/>
              </w:rPr>
            </w:pPr>
            <w:r w:rsidRPr="005947F4">
              <w:rPr>
                <w:sz w:val="20"/>
                <w:szCs w:val="20"/>
              </w:rPr>
              <w:t>ул.Центральная,5</w:t>
            </w:r>
          </w:p>
        </w:tc>
        <w:tc>
          <w:tcPr>
            <w:tcW w:w="0" w:type="auto"/>
            <w:shd w:val="clear" w:color="auto" w:fill="auto"/>
            <w:tcMar>
              <w:left w:w="28" w:type="dxa"/>
              <w:right w:w="28" w:type="dxa"/>
            </w:tcMar>
            <w:vAlign w:val="center"/>
          </w:tcPr>
          <w:p w14:paraId="4E534503" w14:textId="77777777" w:rsidR="005947F4" w:rsidRPr="005947F4" w:rsidRDefault="005947F4" w:rsidP="006E04C7">
            <w:pPr>
              <w:widowControl/>
              <w:spacing w:after="0" w:line="240" w:lineRule="auto"/>
              <w:ind w:firstLine="0"/>
              <w:jc w:val="center"/>
              <w:rPr>
                <w:sz w:val="20"/>
                <w:szCs w:val="20"/>
              </w:rPr>
            </w:pPr>
            <w:r w:rsidRPr="005947F4">
              <w:rPr>
                <w:sz w:val="20"/>
                <w:szCs w:val="20"/>
              </w:rPr>
              <w:t>1978</w:t>
            </w:r>
          </w:p>
        </w:tc>
        <w:tc>
          <w:tcPr>
            <w:tcW w:w="0" w:type="auto"/>
            <w:shd w:val="clear" w:color="auto" w:fill="auto"/>
            <w:tcMar>
              <w:left w:w="28" w:type="dxa"/>
              <w:right w:w="28" w:type="dxa"/>
            </w:tcMar>
            <w:vAlign w:val="center"/>
          </w:tcPr>
          <w:p w14:paraId="6B8B5623" w14:textId="43FF1732" w:rsidR="005947F4" w:rsidRPr="005947F4" w:rsidRDefault="005947F4" w:rsidP="006E04C7">
            <w:pPr>
              <w:widowControl/>
              <w:spacing w:after="0" w:line="240" w:lineRule="auto"/>
              <w:ind w:firstLine="0"/>
              <w:jc w:val="center"/>
              <w:rPr>
                <w:sz w:val="20"/>
                <w:szCs w:val="20"/>
              </w:rPr>
            </w:pPr>
            <w:r w:rsidRPr="005947F4">
              <w:rPr>
                <w:sz w:val="20"/>
                <w:szCs w:val="20"/>
              </w:rPr>
              <w:t xml:space="preserve">4409 </w:t>
            </w:r>
          </w:p>
        </w:tc>
        <w:tc>
          <w:tcPr>
            <w:tcW w:w="0" w:type="auto"/>
            <w:shd w:val="clear" w:color="auto" w:fill="auto"/>
            <w:tcMar>
              <w:left w:w="28" w:type="dxa"/>
              <w:right w:w="28" w:type="dxa"/>
            </w:tcMar>
            <w:vAlign w:val="center"/>
          </w:tcPr>
          <w:p w14:paraId="5B746996" w14:textId="5A7DE259"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Кундур</w:t>
            </w:r>
          </w:p>
        </w:tc>
      </w:tr>
      <w:tr w:rsidR="005947F4" w:rsidRPr="005947F4" w14:paraId="5BD6B14D" w14:textId="77777777" w:rsidTr="00E11F0F">
        <w:trPr>
          <w:trHeight w:val="77"/>
        </w:trPr>
        <w:tc>
          <w:tcPr>
            <w:tcW w:w="0" w:type="auto"/>
            <w:shd w:val="clear" w:color="auto" w:fill="auto"/>
            <w:tcMar>
              <w:left w:w="28" w:type="dxa"/>
              <w:right w:w="28" w:type="dxa"/>
            </w:tcMar>
            <w:vAlign w:val="center"/>
          </w:tcPr>
          <w:p w14:paraId="4BE54877" w14:textId="77777777" w:rsidR="005947F4" w:rsidRPr="00A015DC" w:rsidRDefault="005947F4" w:rsidP="006E04C7">
            <w:pPr>
              <w:widowControl/>
              <w:spacing w:after="0" w:line="240" w:lineRule="auto"/>
              <w:ind w:firstLine="0"/>
              <w:jc w:val="center"/>
              <w:rPr>
                <w:sz w:val="20"/>
                <w:szCs w:val="20"/>
              </w:rPr>
            </w:pPr>
            <w:r w:rsidRPr="00A015DC">
              <w:rPr>
                <w:sz w:val="20"/>
                <w:szCs w:val="20"/>
              </w:rPr>
              <w:t>Ленинская библиотека - филиал</w:t>
            </w:r>
          </w:p>
        </w:tc>
        <w:tc>
          <w:tcPr>
            <w:tcW w:w="0" w:type="auto"/>
            <w:shd w:val="clear" w:color="auto" w:fill="auto"/>
            <w:tcMar>
              <w:left w:w="28" w:type="dxa"/>
              <w:right w:w="28" w:type="dxa"/>
            </w:tcMar>
            <w:vAlign w:val="center"/>
          </w:tcPr>
          <w:p w14:paraId="3619D9C5" w14:textId="7824B60D"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sidR="00E11F0F">
              <w:rPr>
                <w:sz w:val="20"/>
                <w:szCs w:val="20"/>
              </w:rPr>
              <w:t xml:space="preserve"> </w:t>
            </w:r>
            <w:r w:rsidRPr="005947F4">
              <w:rPr>
                <w:sz w:val="20"/>
                <w:szCs w:val="20"/>
              </w:rPr>
              <w:t>Ленинское,</w:t>
            </w:r>
          </w:p>
          <w:p w14:paraId="18C41A8F" w14:textId="77777777" w:rsidR="005947F4" w:rsidRPr="005947F4" w:rsidRDefault="005947F4" w:rsidP="006E04C7">
            <w:pPr>
              <w:widowControl/>
              <w:spacing w:after="0" w:line="240" w:lineRule="auto"/>
              <w:ind w:firstLine="0"/>
              <w:jc w:val="center"/>
              <w:rPr>
                <w:sz w:val="20"/>
                <w:szCs w:val="20"/>
              </w:rPr>
            </w:pPr>
            <w:r w:rsidRPr="005947F4">
              <w:rPr>
                <w:sz w:val="20"/>
                <w:szCs w:val="20"/>
              </w:rPr>
              <w:t>ул. Ленинская,39</w:t>
            </w:r>
          </w:p>
        </w:tc>
        <w:tc>
          <w:tcPr>
            <w:tcW w:w="0" w:type="auto"/>
            <w:shd w:val="clear" w:color="auto" w:fill="auto"/>
            <w:tcMar>
              <w:left w:w="28" w:type="dxa"/>
              <w:right w:w="28" w:type="dxa"/>
            </w:tcMar>
            <w:vAlign w:val="center"/>
          </w:tcPr>
          <w:p w14:paraId="363B9812" w14:textId="77777777" w:rsidR="005947F4" w:rsidRPr="005947F4" w:rsidRDefault="005947F4" w:rsidP="006E04C7">
            <w:pPr>
              <w:widowControl/>
              <w:spacing w:after="0" w:line="240" w:lineRule="auto"/>
              <w:ind w:firstLine="0"/>
              <w:jc w:val="center"/>
              <w:rPr>
                <w:sz w:val="20"/>
                <w:szCs w:val="20"/>
              </w:rPr>
            </w:pPr>
            <w:r w:rsidRPr="005947F4">
              <w:rPr>
                <w:sz w:val="20"/>
                <w:szCs w:val="20"/>
              </w:rPr>
              <w:t>Здание школы</w:t>
            </w:r>
          </w:p>
        </w:tc>
        <w:tc>
          <w:tcPr>
            <w:tcW w:w="0" w:type="auto"/>
            <w:shd w:val="clear" w:color="auto" w:fill="auto"/>
            <w:tcMar>
              <w:left w:w="28" w:type="dxa"/>
              <w:right w:w="28" w:type="dxa"/>
            </w:tcMar>
            <w:vAlign w:val="center"/>
          </w:tcPr>
          <w:p w14:paraId="2745C641" w14:textId="2E8A1599" w:rsidR="005947F4" w:rsidRPr="005947F4" w:rsidRDefault="005947F4" w:rsidP="006E04C7">
            <w:pPr>
              <w:widowControl/>
              <w:spacing w:after="0" w:line="240" w:lineRule="auto"/>
              <w:ind w:firstLine="0"/>
              <w:jc w:val="center"/>
              <w:rPr>
                <w:sz w:val="20"/>
                <w:szCs w:val="20"/>
              </w:rPr>
            </w:pPr>
            <w:r w:rsidRPr="005947F4">
              <w:rPr>
                <w:sz w:val="20"/>
                <w:szCs w:val="20"/>
              </w:rPr>
              <w:t>5620</w:t>
            </w:r>
          </w:p>
        </w:tc>
        <w:tc>
          <w:tcPr>
            <w:tcW w:w="0" w:type="auto"/>
            <w:shd w:val="clear" w:color="auto" w:fill="auto"/>
            <w:tcMar>
              <w:left w:w="28" w:type="dxa"/>
              <w:right w:w="28" w:type="dxa"/>
            </w:tcMar>
            <w:vAlign w:val="center"/>
          </w:tcPr>
          <w:p w14:paraId="3AD36BAD" w14:textId="6FA9A723"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Ленинское</w:t>
            </w:r>
          </w:p>
        </w:tc>
      </w:tr>
      <w:tr w:rsidR="005947F4" w:rsidRPr="005947F4" w14:paraId="64688E5F" w14:textId="77777777" w:rsidTr="00E11F0F">
        <w:trPr>
          <w:trHeight w:val="77"/>
        </w:trPr>
        <w:tc>
          <w:tcPr>
            <w:tcW w:w="0" w:type="auto"/>
            <w:shd w:val="clear" w:color="auto" w:fill="auto"/>
            <w:tcMar>
              <w:left w:w="28" w:type="dxa"/>
              <w:right w:w="28" w:type="dxa"/>
            </w:tcMar>
            <w:vAlign w:val="center"/>
          </w:tcPr>
          <w:p w14:paraId="565CAE90" w14:textId="5C659074" w:rsidR="005947F4" w:rsidRPr="00A015DC" w:rsidRDefault="005947F4" w:rsidP="006E04C7">
            <w:pPr>
              <w:widowControl/>
              <w:spacing w:after="0" w:line="240" w:lineRule="auto"/>
              <w:ind w:firstLine="0"/>
              <w:jc w:val="center"/>
              <w:rPr>
                <w:sz w:val="20"/>
                <w:szCs w:val="20"/>
              </w:rPr>
            </w:pPr>
            <w:r w:rsidRPr="00A015DC">
              <w:rPr>
                <w:sz w:val="20"/>
                <w:szCs w:val="20"/>
              </w:rPr>
              <w:t>Новосергеев</w:t>
            </w:r>
            <w:r w:rsidR="0059250B" w:rsidRPr="00A015DC">
              <w:rPr>
                <w:sz w:val="20"/>
                <w:szCs w:val="20"/>
              </w:rPr>
              <w:t>с</w:t>
            </w:r>
            <w:r w:rsidRPr="00A015DC">
              <w:rPr>
                <w:sz w:val="20"/>
                <w:szCs w:val="20"/>
              </w:rPr>
              <w:t>кая библиотека - филиал</w:t>
            </w:r>
          </w:p>
        </w:tc>
        <w:tc>
          <w:tcPr>
            <w:tcW w:w="0" w:type="auto"/>
            <w:shd w:val="clear" w:color="auto" w:fill="auto"/>
            <w:tcMar>
              <w:left w:w="28" w:type="dxa"/>
              <w:right w:w="28" w:type="dxa"/>
            </w:tcMar>
            <w:vAlign w:val="center"/>
          </w:tcPr>
          <w:p w14:paraId="3CA1B11D" w14:textId="4B623CA8" w:rsidR="005947F4" w:rsidRPr="005947F4" w:rsidRDefault="005947F4" w:rsidP="006E04C7">
            <w:pPr>
              <w:widowControl/>
              <w:spacing w:after="0" w:line="240" w:lineRule="auto"/>
              <w:ind w:firstLine="0"/>
              <w:jc w:val="center"/>
              <w:rPr>
                <w:sz w:val="20"/>
                <w:szCs w:val="20"/>
              </w:rPr>
            </w:pPr>
            <w:r w:rsidRPr="005947F4">
              <w:rPr>
                <w:sz w:val="20"/>
                <w:szCs w:val="20"/>
              </w:rPr>
              <w:t>Амурская область, Архаринский округ, с.</w:t>
            </w:r>
            <w:r w:rsidR="00E11F0F">
              <w:rPr>
                <w:sz w:val="20"/>
                <w:szCs w:val="20"/>
              </w:rPr>
              <w:t xml:space="preserve"> </w:t>
            </w:r>
            <w:r w:rsidRPr="005947F4">
              <w:rPr>
                <w:sz w:val="20"/>
                <w:szCs w:val="20"/>
              </w:rPr>
              <w:t>Новосергеевка ул. Центральная, д. 13 кв.2;</w:t>
            </w:r>
          </w:p>
        </w:tc>
        <w:tc>
          <w:tcPr>
            <w:tcW w:w="0" w:type="auto"/>
            <w:shd w:val="clear" w:color="auto" w:fill="auto"/>
            <w:tcMar>
              <w:left w:w="28" w:type="dxa"/>
              <w:right w:w="28" w:type="dxa"/>
            </w:tcMar>
            <w:vAlign w:val="center"/>
          </w:tcPr>
          <w:p w14:paraId="22148778" w14:textId="77777777" w:rsidR="005947F4" w:rsidRPr="005947F4" w:rsidRDefault="005947F4" w:rsidP="006E04C7">
            <w:pPr>
              <w:widowControl/>
              <w:spacing w:after="0" w:line="240" w:lineRule="auto"/>
              <w:ind w:firstLine="0"/>
              <w:jc w:val="center"/>
              <w:rPr>
                <w:sz w:val="20"/>
                <w:szCs w:val="20"/>
              </w:rPr>
            </w:pPr>
            <w:r w:rsidRPr="005947F4">
              <w:rPr>
                <w:sz w:val="20"/>
                <w:szCs w:val="20"/>
              </w:rPr>
              <w:t>1988</w:t>
            </w:r>
          </w:p>
        </w:tc>
        <w:tc>
          <w:tcPr>
            <w:tcW w:w="0" w:type="auto"/>
            <w:shd w:val="clear" w:color="auto" w:fill="auto"/>
            <w:tcMar>
              <w:left w:w="28" w:type="dxa"/>
              <w:right w:w="28" w:type="dxa"/>
            </w:tcMar>
            <w:vAlign w:val="center"/>
          </w:tcPr>
          <w:p w14:paraId="089DC995" w14:textId="50ABE1ED" w:rsidR="005947F4" w:rsidRPr="005947F4" w:rsidRDefault="005947F4" w:rsidP="006E04C7">
            <w:pPr>
              <w:widowControl/>
              <w:spacing w:after="0" w:line="240" w:lineRule="auto"/>
              <w:ind w:firstLine="0"/>
              <w:jc w:val="center"/>
              <w:rPr>
                <w:sz w:val="20"/>
                <w:szCs w:val="20"/>
              </w:rPr>
            </w:pPr>
            <w:r w:rsidRPr="005947F4">
              <w:rPr>
                <w:sz w:val="20"/>
                <w:szCs w:val="20"/>
              </w:rPr>
              <w:t>2105</w:t>
            </w:r>
          </w:p>
        </w:tc>
        <w:tc>
          <w:tcPr>
            <w:tcW w:w="0" w:type="auto"/>
            <w:shd w:val="clear" w:color="auto" w:fill="auto"/>
            <w:tcMar>
              <w:left w:w="28" w:type="dxa"/>
              <w:right w:w="28" w:type="dxa"/>
            </w:tcMar>
            <w:vAlign w:val="center"/>
          </w:tcPr>
          <w:p w14:paraId="284B1B71" w14:textId="58487B29"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Новосергеевка</w:t>
            </w:r>
          </w:p>
        </w:tc>
      </w:tr>
      <w:tr w:rsidR="005947F4" w:rsidRPr="005947F4" w14:paraId="6DE233C9" w14:textId="77777777" w:rsidTr="00E11F0F">
        <w:trPr>
          <w:trHeight w:val="77"/>
        </w:trPr>
        <w:tc>
          <w:tcPr>
            <w:tcW w:w="0" w:type="auto"/>
            <w:shd w:val="clear" w:color="auto" w:fill="auto"/>
            <w:tcMar>
              <w:left w:w="28" w:type="dxa"/>
              <w:right w:w="28" w:type="dxa"/>
            </w:tcMar>
            <w:vAlign w:val="center"/>
          </w:tcPr>
          <w:p w14:paraId="1A2AC7ED" w14:textId="77777777" w:rsidR="005947F4" w:rsidRPr="005947F4" w:rsidRDefault="005947F4" w:rsidP="006E04C7">
            <w:pPr>
              <w:widowControl/>
              <w:spacing w:after="0" w:line="240" w:lineRule="auto"/>
              <w:ind w:firstLine="0"/>
              <w:jc w:val="center"/>
              <w:rPr>
                <w:sz w:val="20"/>
                <w:szCs w:val="20"/>
              </w:rPr>
            </w:pPr>
            <w:r w:rsidRPr="005947F4">
              <w:rPr>
                <w:sz w:val="20"/>
                <w:szCs w:val="20"/>
              </w:rPr>
              <w:t>Новоспасская библиотека - филиал</w:t>
            </w:r>
          </w:p>
        </w:tc>
        <w:tc>
          <w:tcPr>
            <w:tcW w:w="0" w:type="auto"/>
            <w:shd w:val="clear" w:color="auto" w:fill="auto"/>
            <w:tcMar>
              <w:left w:w="28" w:type="dxa"/>
              <w:right w:w="28" w:type="dxa"/>
            </w:tcMar>
            <w:vAlign w:val="center"/>
          </w:tcPr>
          <w:p w14:paraId="76449AC6" w14:textId="12BDD02D" w:rsidR="005947F4" w:rsidRPr="005947F4" w:rsidRDefault="005947F4" w:rsidP="006E04C7">
            <w:pPr>
              <w:widowControl/>
              <w:spacing w:after="0" w:line="240" w:lineRule="auto"/>
              <w:ind w:firstLine="0"/>
              <w:jc w:val="center"/>
              <w:rPr>
                <w:sz w:val="20"/>
                <w:szCs w:val="20"/>
              </w:rPr>
            </w:pPr>
            <w:r w:rsidRPr="005947F4">
              <w:rPr>
                <w:sz w:val="20"/>
                <w:szCs w:val="20"/>
              </w:rPr>
              <w:t>Амурская область, Архаринский округ, с.</w:t>
            </w:r>
            <w:r w:rsidR="00E11F0F">
              <w:rPr>
                <w:sz w:val="20"/>
                <w:szCs w:val="20"/>
              </w:rPr>
              <w:t xml:space="preserve"> </w:t>
            </w:r>
            <w:r w:rsidRPr="005947F4">
              <w:rPr>
                <w:sz w:val="20"/>
                <w:szCs w:val="20"/>
              </w:rPr>
              <w:t>Новоспасск ул. Школьная д. 17</w:t>
            </w:r>
          </w:p>
        </w:tc>
        <w:tc>
          <w:tcPr>
            <w:tcW w:w="0" w:type="auto"/>
            <w:shd w:val="clear" w:color="auto" w:fill="auto"/>
            <w:tcMar>
              <w:left w:w="28" w:type="dxa"/>
              <w:right w:w="28" w:type="dxa"/>
            </w:tcMar>
            <w:vAlign w:val="center"/>
          </w:tcPr>
          <w:p w14:paraId="40F2894D" w14:textId="77777777" w:rsidR="005947F4" w:rsidRPr="005947F4" w:rsidRDefault="005947F4" w:rsidP="006E04C7">
            <w:pPr>
              <w:widowControl/>
              <w:spacing w:after="0" w:line="240" w:lineRule="auto"/>
              <w:ind w:firstLine="0"/>
              <w:jc w:val="center"/>
              <w:rPr>
                <w:sz w:val="20"/>
                <w:szCs w:val="20"/>
              </w:rPr>
            </w:pPr>
          </w:p>
        </w:tc>
        <w:tc>
          <w:tcPr>
            <w:tcW w:w="0" w:type="auto"/>
            <w:shd w:val="clear" w:color="auto" w:fill="auto"/>
            <w:tcMar>
              <w:left w:w="28" w:type="dxa"/>
              <w:right w:w="28" w:type="dxa"/>
            </w:tcMar>
            <w:vAlign w:val="center"/>
          </w:tcPr>
          <w:p w14:paraId="338A340D" w14:textId="4DFF25DF" w:rsidR="005947F4" w:rsidRPr="005947F4" w:rsidRDefault="005947F4" w:rsidP="006E04C7">
            <w:pPr>
              <w:widowControl/>
              <w:spacing w:after="0" w:line="240" w:lineRule="auto"/>
              <w:ind w:firstLine="0"/>
              <w:jc w:val="center"/>
              <w:rPr>
                <w:sz w:val="20"/>
                <w:szCs w:val="20"/>
              </w:rPr>
            </w:pPr>
            <w:r w:rsidRPr="005947F4">
              <w:rPr>
                <w:sz w:val="20"/>
                <w:szCs w:val="20"/>
              </w:rPr>
              <w:t>2167</w:t>
            </w:r>
          </w:p>
        </w:tc>
        <w:tc>
          <w:tcPr>
            <w:tcW w:w="0" w:type="auto"/>
            <w:shd w:val="clear" w:color="auto" w:fill="auto"/>
            <w:tcMar>
              <w:left w:w="28" w:type="dxa"/>
              <w:right w:w="28" w:type="dxa"/>
            </w:tcMar>
            <w:vAlign w:val="center"/>
          </w:tcPr>
          <w:p w14:paraId="57FBB1D6" w14:textId="55D7F114"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Отважное</w:t>
            </w:r>
          </w:p>
        </w:tc>
      </w:tr>
      <w:tr w:rsidR="005947F4" w:rsidRPr="005947F4" w14:paraId="21561771" w14:textId="77777777" w:rsidTr="00E11F0F">
        <w:trPr>
          <w:trHeight w:val="77"/>
        </w:trPr>
        <w:tc>
          <w:tcPr>
            <w:tcW w:w="0" w:type="auto"/>
            <w:shd w:val="clear" w:color="auto" w:fill="auto"/>
            <w:tcMar>
              <w:left w:w="28" w:type="dxa"/>
              <w:right w:w="28" w:type="dxa"/>
            </w:tcMar>
            <w:vAlign w:val="center"/>
          </w:tcPr>
          <w:p w14:paraId="19E98615" w14:textId="77777777" w:rsidR="005947F4" w:rsidRPr="005947F4" w:rsidRDefault="005947F4" w:rsidP="006E04C7">
            <w:pPr>
              <w:widowControl/>
              <w:spacing w:after="0" w:line="240" w:lineRule="auto"/>
              <w:ind w:firstLine="0"/>
              <w:jc w:val="center"/>
              <w:rPr>
                <w:sz w:val="20"/>
                <w:szCs w:val="20"/>
              </w:rPr>
            </w:pPr>
            <w:r w:rsidRPr="005947F4">
              <w:rPr>
                <w:sz w:val="20"/>
                <w:szCs w:val="20"/>
              </w:rPr>
              <w:t>Отважненская библиотека - филиал</w:t>
            </w:r>
          </w:p>
        </w:tc>
        <w:tc>
          <w:tcPr>
            <w:tcW w:w="0" w:type="auto"/>
            <w:shd w:val="clear" w:color="auto" w:fill="auto"/>
            <w:tcMar>
              <w:left w:w="28" w:type="dxa"/>
              <w:right w:w="28" w:type="dxa"/>
            </w:tcMar>
            <w:vAlign w:val="center"/>
          </w:tcPr>
          <w:p w14:paraId="2EC98203" w14:textId="60312C0D"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sidR="00E11F0F">
              <w:rPr>
                <w:sz w:val="20"/>
                <w:szCs w:val="20"/>
              </w:rPr>
              <w:t xml:space="preserve"> </w:t>
            </w:r>
            <w:r w:rsidRPr="005947F4">
              <w:rPr>
                <w:sz w:val="20"/>
                <w:szCs w:val="20"/>
              </w:rPr>
              <w:t xml:space="preserve">Отважное, </w:t>
            </w:r>
          </w:p>
          <w:p w14:paraId="038D7147" w14:textId="77777777" w:rsidR="005947F4" w:rsidRPr="005947F4" w:rsidRDefault="005947F4" w:rsidP="006E04C7">
            <w:pPr>
              <w:widowControl/>
              <w:spacing w:after="0" w:line="240" w:lineRule="auto"/>
              <w:ind w:firstLine="0"/>
              <w:jc w:val="center"/>
              <w:rPr>
                <w:sz w:val="20"/>
                <w:szCs w:val="20"/>
              </w:rPr>
            </w:pPr>
            <w:r w:rsidRPr="005947F4">
              <w:rPr>
                <w:sz w:val="20"/>
                <w:szCs w:val="20"/>
              </w:rPr>
              <w:t>ул. Центральная,29/1</w:t>
            </w:r>
          </w:p>
        </w:tc>
        <w:tc>
          <w:tcPr>
            <w:tcW w:w="0" w:type="auto"/>
            <w:shd w:val="clear" w:color="auto" w:fill="auto"/>
            <w:tcMar>
              <w:left w:w="28" w:type="dxa"/>
              <w:right w:w="28" w:type="dxa"/>
            </w:tcMar>
            <w:vAlign w:val="center"/>
          </w:tcPr>
          <w:p w14:paraId="643F6F82" w14:textId="77777777" w:rsidR="005947F4" w:rsidRPr="005947F4" w:rsidRDefault="005947F4" w:rsidP="006E04C7">
            <w:pPr>
              <w:widowControl/>
              <w:spacing w:after="0" w:line="240" w:lineRule="auto"/>
              <w:ind w:firstLine="0"/>
              <w:jc w:val="center"/>
              <w:rPr>
                <w:sz w:val="20"/>
                <w:szCs w:val="20"/>
              </w:rPr>
            </w:pPr>
            <w:r w:rsidRPr="005947F4">
              <w:rPr>
                <w:sz w:val="20"/>
                <w:szCs w:val="20"/>
              </w:rPr>
              <w:t>1972</w:t>
            </w:r>
          </w:p>
        </w:tc>
        <w:tc>
          <w:tcPr>
            <w:tcW w:w="0" w:type="auto"/>
            <w:shd w:val="clear" w:color="auto" w:fill="auto"/>
            <w:tcMar>
              <w:left w:w="28" w:type="dxa"/>
              <w:right w:w="28" w:type="dxa"/>
            </w:tcMar>
            <w:vAlign w:val="center"/>
          </w:tcPr>
          <w:p w14:paraId="70A5A956" w14:textId="11D0F292" w:rsidR="005947F4" w:rsidRPr="005947F4" w:rsidRDefault="005947F4" w:rsidP="006E04C7">
            <w:pPr>
              <w:widowControl/>
              <w:spacing w:after="0" w:line="240" w:lineRule="auto"/>
              <w:ind w:firstLine="0"/>
              <w:jc w:val="center"/>
              <w:rPr>
                <w:sz w:val="20"/>
                <w:szCs w:val="20"/>
              </w:rPr>
            </w:pPr>
            <w:r w:rsidRPr="005947F4">
              <w:rPr>
                <w:sz w:val="20"/>
                <w:szCs w:val="20"/>
              </w:rPr>
              <w:t>5609</w:t>
            </w:r>
          </w:p>
        </w:tc>
        <w:tc>
          <w:tcPr>
            <w:tcW w:w="0" w:type="auto"/>
            <w:shd w:val="clear" w:color="auto" w:fill="auto"/>
            <w:tcMar>
              <w:left w:w="28" w:type="dxa"/>
              <w:right w:w="28" w:type="dxa"/>
            </w:tcMar>
            <w:vAlign w:val="center"/>
          </w:tcPr>
          <w:p w14:paraId="1E5E43A7" w14:textId="5CEEF272"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Отважное</w:t>
            </w:r>
          </w:p>
        </w:tc>
      </w:tr>
      <w:tr w:rsidR="005947F4" w:rsidRPr="005947F4" w14:paraId="257D220A" w14:textId="77777777" w:rsidTr="00E11F0F">
        <w:trPr>
          <w:trHeight w:val="77"/>
        </w:trPr>
        <w:tc>
          <w:tcPr>
            <w:tcW w:w="0" w:type="auto"/>
            <w:shd w:val="clear" w:color="auto" w:fill="auto"/>
            <w:tcMar>
              <w:left w:w="28" w:type="dxa"/>
              <w:right w:w="28" w:type="dxa"/>
            </w:tcMar>
            <w:vAlign w:val="center"/>
          </w:tcPr>
          <w:p w14:paraId="7ECDFF3F" w14:textId="77777777" w:rsidR="005947F4" w:rsidRPr="005947F4" w:rsidRDefault="005947F4" w:rsidP="006E04C7">
            <w:pPr>
              <w:widowControl/>
              <w:spacing w:after="0" w:line="240" w:lineRule="auto"/>
              <w:ind w:firstLine="0"/>
              <w:jc w:val="center"/>
              <w:rPr>
                <w:sz w:val="20"/>
                <w:szCs w:val="20"/>
              </w:rPr>
            </w:pPr>
            <w:r w:rsidRPr="005947F4">
              <w:rPr>
                <w:sz w:val="20"/>
                <w:szCs w:val="20"/>
              </w:rPr>
              <w:t>Северная библиотека - филиал</w:t>
            </w:r>
          </w:p>
        </w:tc>
        <w:tc>
          <w:tcPr>
            <w:tcW w:w="0" w:type="auto"/>
            <w:shd w:val="clear" w:color="auto" w:fill="auto"/>
            <w:tcMar>
              <w:left w:w="28" w:type="dxa"/>
              <w:right w:w="28" w:type="dxa"/>
            </w:tcMar>
            <w:vAlign w:val="center"/>
          </w:tcPr>
          <w:p w14:paraId="3FC612BE" w14:textId="4BC21863" w:rsidR="005947F4" w:rsidRPr="005947F4" w:rsidRDefault="005947F4" w:rsidP="006E04C7">
            <w:pPr>
              <w:widowControl/>
              <w:spacing w:after="0" w:line="240" w:lineRule="auto"/>
              <w:ind w:firstLine="0"/>
              <w:jc w:val="center"/>
              <w:rPr>
                <w:sz w:val="20"/>
                <w:szCs w:val="20"/>
              </w:rPr>
            </w:pPr>
            <w:r w:rsidRPr="005947F4">
              <w:rPr>
                <w:sz w:val="20"/>
                <w:szCs w:val="20"/>
              </w:rPr>
              <w:t xml:space="preserve">Амурская обл., </w:t>
            </w:r>
            <w:r w:rsidR="00CC761A">
              <w:rPr>
                <w:sz w:val="20"/>
                <w:szCs w:val="20"/>
              </w:rPr>
              <w:t>Архаринский округ</w:t>
            </w:r>
            <w:r w:rsidRPr="005947F4">
              <w:rPr>
                <w:sz w:val="20"/>
                <w:szCs w:val="20"/>
              </w:rPr>
              <w:t>, с.</w:t>
            </w:r>
            <w:r w:rsidR="00E11F0F">
              <w:rPr>
                <w:sz w:val="20"/>
                <w:szCs w:val="20"/>
              </w:rPr>
              <w:t xml:space="preserve"> </w:t>
            </w:r>
            <w:r w:rsidRPr="005947F4">
              <w:rPr>
                <w:sz w:val="20"/>
                <w:szCs w:val="20"/>
              </w:rPr>
              <w:t>Северное, ул</w:t>
            </w:r>
            <w:r w:rsidR="00E11F0F">
              <w:rPr>
                <w:sz w:val="20"/>
                <w:szCs w:val="20"/>
              </w:rPr>
              <w:t xml:space="preserve">. </w:t>
            </w:r>
            <w:r w:rsidRPr="005947F4">
              <w:rPr>
                <w:sz w:val="20"/>
                <w:szCs w:val="20"/>
              </w:rPr>
              <w:t>Амурская,32</w:t>
            </w:r>
          </w:p>
        </w:tc>
        <w:tc>
          <w:tcPr>
            <w:tcW w:w="0" w:type="auto"/>
            <w:shd w:val="clear" w:color="auto" w:fill="auto"/>
            <w:tcMar>
              <w:left w:w="28" w:type="dxa"/>
              <w:right w:w="28" w:type="dxa"/>
            </w:tcMar>
            <w:vAlign w:val="center"/>
          </w:tcPr>
          <w:p w14:paraId="2CC9CA6E" w14:textId="77777777" w:rsidR="005947F4" w:rsidRPr="005947F4" w:rsidRDefault="005947F4" w:rsidP="006E04C7">
            <w:pPr>
              <w:widowControl/>
              <w:spacing w:after="0" w:line="240" w:lineRule="auto"/>
              <w:ind w:firstLine="0"/>
              <w:jc w:val="center"/>
              <w:rPr>
                <w:sz w:val="20"/>
                <w:szCs w:val="20"/>
              </w:rPr>
            </w:pPr>
            <w:r w:rsidRPr="005947F4">
              <w:rPr>
                <w:sz w:val="20"/>
                <w:szCs w:val="20"/>
              </w:rPr>
              <w:t>1954</w:t>
            </w:r>
          </w:p>
        </w:tc>
        <w:tc>
          <w:tcPr>
            <w:tcW w:w="0" w:type="auto"/>
            <w:shd w:val="clear" w:color="auto" w:fill="auto"/>
            <w:tcMar>
              <w:left w:w="28" w:type="dxa"/>
              <w:right w:w="28" w:type="dxa"/>
            </w:tcMar>
            <w:vAlign w:val="center"/>
          </w:tcPr>
          <w:p w14:paraId="5467BBC5" w14:textId="3F549F9B" w:rsidR="005947F4" w:rsidRPr="005947F4" w:rsidRDefault="005947F4" w:rsidP="006E04C7">
            <w:pPr>
              <w:widowControl/>
              <w:spacing w:after="0" w:line="240" w:lineRule="auto"/>
              <w:ind w:firstLine="0"/>
              <w:jc w:val="center"/>
              <w:rPr>
                <w:sz w:val="20"/>
                <w:szCs w:val="20"/>
              </w:rPr>
            </w:pPr>
            <w:r w:rsidRPr="005947F4">
              <w:rPr>
                <w:sz w:val="20"/>
                <w:szCs w:val="20"/>
              </w:rPr>
              <w:t>4874</w:t>
            </w:r>
          </w:p>
        </w:tc>
        <w:tc>
          <w:tcPr>
            <w:tcW w:w="0" w:type="auto"/>
            <w:shd w:val="clear" w:color="auto" w:fill="auto"/>
            <w:tcMar>
              <w:left w:w="28" w:type="dxa"/>
              <w:right w:w="28" w:type="dxa"/>
            </w:tcMar>
            <w:vAlign w:val="center"/>
          </w:tcPr>
          <w:p w14:paraId="2A9B5E4B" w14:textId="44CF39F3"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Северное</w:t>
            </w:r>
          </w:p>
        </w:tc>
      </w:tr>
      <w:tr w:rsidR="005947F4" w:rsidRPr="005947F4" w14:paraId="4ADAE7A2" w14:textId="77777777" w:rsidTr="00E11F0F">
        <w:trPr>
          <w:trHeight w:val="77"/>
        </w:trPr>
        <w:tc>
          <w:tcPr>
            <w:tcW w:w="0" w:type="auto"/>
            <w:shd w:val="clear" w:color="auto" w:fill="auto"/>
            <w:tcMar>
              <w:left w:w="28" w:type="dxa"/>
              <w:right w:w="28" w:type="dxa"/>
            </w:tcMar>
            <w:vAlign w:val="center"/>
          </w:tcPr>
          <w:p w14:paraId="4C8F955A" w14:textId="77777777" w:rsidR="005947F4" w:rsidRPr="005947F4" w:rsidRDefault="005947F4" w:rsidP="006E04C7">
            <w:pPr>
              <w:widowControl/>
              <w:spacing w:after="0" w:line="240" w:lineRule="auto"/>
              <w:ind w:firstLine="0"/>
              <w:jc w:val="center"/>
              <w:rPr>
                <w:sz w:val="20"/>
                <w:szCs w:val="20"/>
              </w:rPr>
            </w:pPr>
            <w:r w:rsidRPr="005947F4">
              <w:rPr>
                <w:sz w:val="20"/>
                <w:szCs w:val="20"/>
              </w:rPr>
              <w:t>Ядринская библиотека - филиал</w:t>
            </w:r>
          </w:p>
        </w:tc>
        <w:tc>
          <w:tcPr>
            <w:tcW w:w="0" w:type="auto"/>
            <w:shd w:val="clear" w:color="auto" w:fill="auto"/>
            <w:tcMar>
              <w:left w:w="28" w:type="dxa"/>
              <w:right w:w="28" w:type="dxa"/>
            </w:tcMar>
            <w:vAlign w:val="center"/>
          </w:tcPr>
          <w:p w14:paraId="3B616E9E" w14:textId="2EA1CA77" w:rsidR="005947F4" w:rsidRPr="005947F4" w:rsidRDefault="005947F4" w:rsidP="006E04C7">
            <w:pPr>
              <w:widowControl/>
              <w:spacing w:after="0" w:line="240" w:lineRule="auto"/>
              <w:ind w:firstLine="0"/>
              <w:jc w:val="center"/>
              <w:rPr>
                <w:sz w:val="20"/>
                <w:szCs w:val="20"/>
              </w:rPr>
            </w:pPr>
            <w:r w:rsidRPr="005947F4">
              <w:rPr>
                <w:sz w:val="20"/>
                <w:szCs w:val="20"/>
              </w:rPr>
              <w:t>Амурская область, Архаринский округ, с. Ядрино</w:t>
            </w:r>
            <w:r w:rsidR="00E11F0F">
              <w:rPr>
                <w:sz w:val="20"/>
                <w:szCs w:val="20"/>
              </w:rPr>
              <w:t>,</w:t>
            </w:r>
            <w:r w:rsidRPr="005947F4">
              <w:rPr>
                <w:sz w:val="20"/>
                <w:szCs w:val="20"/>
              </w:rPr>
              <w:t xml:space="preserve"> ул. Больничная, д. 3.</w:t>
            </w:r>
          </w:p>
        </w:tc>
        <w:tc>
          <w:tcPr>
            <w:tcW w:w="0" w:type="auto"/>
            <w:shd w:val="clear" w:color="auto" w:fill="auto"/>
            <w:tcMar>
              <w:left w:w="28" w:type="dxa"/>
              <w:right w:w="28" w:type="dxa"/>
            </w:tcMar>
            <w:vAlign w:val="center"/>
          </w:tcPr>
          <w:p w14:paraId="23DD83D5" w14:textId="77777777" w:rsidR="005947F4" w:rsidRPr="005947F4" w:rsidRDefault="005947F4" w:rsidP="006E04C7">
            <w:pPr>
              <w:widowControl/>
              <w:spacing w:after="0" w:line="240" w:lineRule="auto"/>
              <w:ind w:firstLine="0"/>
              <w:jc w:val="center"/>
              <w:rPr>
                <w:sz w:val="20"/>
                <w:szCs w:val="20"/>
              </w:rPr>
            </w:pPr>
            <w:r w:rsidRPr="005947F4">
              <w:rPr>
                <w:sz w:val="20"/>
                <w:szCs w:val="20"/>
              </w:rPr>
              <w:t>1983</w:t>
            </w:r>
          </w:p>
        </w:tc>
        <w:tc>
          <w:tcPr>
            <w:tcW w:w="0" w:type="auto"/>
            <w:shd w:val="clear" w:color="auto" w:fill="auto"/>
            <w:tcMar>
              <w:left w:w="28" w:type="dxa"/>
              <w:right w:w="28" w:type="dxa"/>
            </w:tcMar>
            <w:vAlign w:val="center"/>
          </w:tcPr>
          <w:p w14:paraId="04175375" w14:textId="3DDE5765" w:rsidR="005947F4" w:rsidRPr="005947F4" w:rsidRDefault="005947F4" w:rsidP="006E04C7">
            <w:pPr>
              <w:widowControl/>
              <w:spacing w:after="0" w:line="240" w:lineRule="auto"/>
              <w:ind w:firstLine="0"/>
              <w:jc w:val="center"/>
              <w:rPr>
                <w:sz w:val="20"/>
                <w:szCs w:val="20"/>
              </w:rPr>
            </w:pPr>
            <w:r w:rsidRPr="005947F4">
              <w:rPr>
                <w:sz w:val="20"/>
                <w:szCs w:val="20"/>
              </w:rPr>
              <w:t>1783</w:t>
            </w:r>
          </w:p>
        </w:tc>
        <w:tc>
          <w:tcPr>
            <w:tcW w:w="0" w:type="auto"/>
            <w:shd w:val="clear" w:color="auto" w:fill="auto"/>
            <w:tcMar>
              <w:left w:w="28" w:type="dxa"/>
              <w:right w:w="28" w:type="dxa"/>
            </w:tcMar>
            <w:vAlign w:val="center"/>
          </w:tcPr>
          <w:p w14:paraId="0DE95126" w14:textId="0FE0F978" w:rsidR="005947F4" w:rsidRPr="005947F4" w:rsidRDefault="005947F4" w:rsidP="006E04C7">
            <w:pPr>
              <w:widowControl/>
              <w:spacing w:after="0" w:line="240" w:lineRule="auto"/>
              <w:ind w:firstLine="0"/>
              <w:jc w:val="center"/>
              <w:rPr>
                <w:sz w:val="20"/>
                <w:szCs w:val="20"/>
              </w:rPr>
            </w:pPr>
            <w:r w:rsidRPr="005947F4">
              <w:rPr>
                <w:sz w:val="20"/>
                <w:szCs w:val="20"/>
              </w:rPr>
              <w:t>с.</w:t>
            </w:r>
            <w:r w:rsidR="00E11F0F">
              <w:rPr>
                <w:sz w:val="20"/>
                <w:szCs w:val="20"/>
              </w:rPr>
              <w:t xml:space="preserve"> </w:t>
            </w:r>
            <w:r w:rsidRPr="005947F4">
              <w:rPr>
                <w:sz w:val="20"/>
                <w:szCs w:val="20"/>
              </w:rPr>
              <w:t>Ядрино</w:t>
            </w:r>
          </w:p>
        </w:tc>
      </w:tr>
    </w:tbl>
    <w:p w14:paraId="159572AA" w14:textId="3999364C" w:rsidR="00460E77" w:rsidRPr="006E04C7" w:rsidRDefault="003A0200" w:rsidP="006E04C7">
      <w:pPr>
        <w:pStyle w:val="S3"/>
        <w:numPr>
          <w:ilvl w:val="2"/>
          <w:numId w:val="43"/>
        </w:numPr>
        <w:spacing w:line="240" w:lineRule="auto"/>
        <w:ind w:left="0" w:firstLine="709"/>
        <w:jc w:val="both"/>
        <w:rPr>
          <w:sz w:val="27"/>
          <w:szCs w:val="27"/>
        </w:rPr>
      </w:pPr>
      <w:bookmarkStart w:id="29" w:name="_Toc217553796"/>
      <w:r w:rsidRPr="006E04C7">
        <w:rPr>
          <w:sz w:val="27"/>
          <w:szCs w:val="27"/>
        </w:rPr>
        <w:t>Физическая культура и спорт</w:t>
      </w:r>
      <w:bookmarkEnd w:id="29"/>
    </w:p>
    <w:p w14:paraId="215C8E8B" w14:textId="3CCBA1E9" w:rsidR="00BE49E5" w:rsidRPr="006E04C7" w:rsidRDefault="00BE49E5" w:rsidP="006E04C7">
      <w:pPr>
        <w:keepNext/>
        <w:spacing w:after="0" w:line="240" w:lineRule="auto"/>
        <w:ind w:firstLine="709"/>
        <w:rPr>
          <w:sz w:val="27"/>
          <w:szCs w:val="27"/>
        </w:rPr>
      </w:pPr>
      <w:r w:rsidRPr="006E04C7">
        <w:rPr>
          <w:sz w:val="27"/>
          <w:szCs w:val="27"/>
        </w:rPr>
        <w:t>Развитие физической культуры и спорта рассматривается, как важнейшая составляющая социальной политики государства. Ее основное содержание заключается в создании условий, ориентирующих граждан на здоровый образ жизни, на занятия физической культурой и спортом.</w:t>
      </w:r>
      <w:r w:rsidR="00764ACB" w:rsidRPr="006E04C7">
        <w:rPr>
          <w:sz w:val="27"/>
          <w:szCs w:val="27"/>
        </w:rPr>
        <w:t xml:space="preserve"> </w:t>
      </w:r>
      <w:r w:rsidR="00EE5C5D" w:rsidRPr="006E04C7">
        <w:rPr>
          <w:sz w:val="27"/>
          <w:szCs w:val="27"/>
        </w:rPr>
        <w:t>Н</w:t>
      </w:r>
      <w:r w:rsidR="00764ACB" w:rsidRPr="006E04C7">
        <w:rPr>
          <w:sz w:val="27"/>
          <w:szCs w:val="27"/>
        </w:rPr>
        <w:t xml:space="preserve">а региональном уровне действует государственная программа Амурской области </w:t>
      </w:r>
      <w:r w:rsidR="00EE5C5D" w:rsidRPr="006E04C7">
        <w:rPr>
          <w:sz w:val="27"/>
          <w:szCs w:val="27"/>
        </w:rPr>
        <w:t>"Развитие физической культуры и спорта на территории Амурской области"</w:t>
      </w:r>
      <w:r w:rsidR="00764ACB" w:rsidRPr="006E04C7">
        <w:rPr>
          <w:sz w:val="27"/>
          <w:szCs w:val="27"/>
        </w:rPr>
        <w:t xml:space="preserve">, утвержденная постановлением Правительства Амурской области от 25 сентября 2023 г. N </w:t>
      </w:r>
      <w:r w:rsidR="00EE5C5D" w:rsidRPr="006E04C7">
        <w:rPr>
          <w:sz w:val="27"/>
          <w:szCs w:val="27"/>
        </w:rPr>
        <w:t>800</w:t>
      </w:r>
      <w:r w:rsidR="00764ACB" w:rsidRPr="006E04C7">
        <w:rPr>
          <w:sz w:val="27"/>
          <w:szCs w:val="27"/>
        </w:rPr>
        <w:t>, в задачи которой входит</w:t>
      </w:r>
      <w:r w:rsidR="00EE5C5D" w:rsidRPr="006E04C7">
        <w:rPr>
          <w:sz w:val="27"/>
          <w:szCs w:val="27"/>
        </w:rPr>
        <w:t>:</w:t>
      </w:r>
    </w:p>
    <w:p w14:paraId="0771B174" w14:textId="05E88B41" w:rsidR="00EE5C5D" w:rsidRPr="006E04C7" w:rsidRDefault="003A1FB2" w:rsidP="006E04C7">
      <w:pPr>
        <w:pStyle w:val="aa"/>
        <w:keepNext/>
        <w:numPr>
          <w:ilvl w:val="0"/>
          <w:numId w:val="33"/>
        </w:numPr>
        <w:spacing w:after="0" w:line="240" w:lineRule="auto"/>
        <w:ind w:left="0" w:firstLine="709"/>
        <w:rPr>
          <w:sz w:val="27"/>
          <w:szCs w:val="27"/>
        </w:rPr>
      </w:pPr>
      <w:bookmarkStart w:id="30" w:name="_GoBack"/>
      <w:bookmarkEnd w:id="30"/>
      <w:r w:rsidRPr="006E04C7">
        <w:rPr>
          <w:sz w:val="27"/>
          <w:szCs w:val="27"/>
        </w:rPr>
        <w:t xml:space="preserve">Вовлечение </w:t>
      </w:r>
      <w:r w:rsidR="00EE5C5D" w:rsidRPr="006E04C7">
        <w:rPr>
          <w:sz w:val="27"/>
          <w:szCs w:val="27"/>
        </w:rPr>
        <w:t>населения Амурской области в систематические занятия физической культурой и спортом, развитие и обеспечение доступности массового спорта и физкультурно-оздоровительного движения Амурской области, занятия физической культурой и спортом лиц с ограниченными физическими возможностями, привлечение детей и подростков к систематическим занятиям физической культурой и спортом, в том числе в системе спортивных школ;</w:t>
      </w:r>
    </w:p>
    <w:p w14:paraId="72F51A67" w14:textId="4F48477B" w:rsidR="00EE5C5D" w:rsidRPr="006E04C7" w:rsidRDefault="003A1FB2" w:rsidP="006E04C7">
      <w:pPr>
        <w:pStyle w:val="aa"/>
        <w:keepNext/>
        <w:numPr>
          <w:ilvl w:val="0"/>
          <w:numId w:val="33"/>
        </w:numPr>
        <w:spacing w:after="0" w:line="240" w:lineRule="auto"/>
        <w:ind w:left="0" w:firstLine="709"/>
        <w:rPr>
          <w:sz w:val="27"/>
          <w:szCs w:val="27"/>
        </w:rPr>
      </w:pPr>
      <w:r w:rsidRPr="006E04C7">
        <w:rPr>
          <w:sz w:val="27"/>
          <w:szCs w:val="27"/>
        </w:rPr>
        <w:t xml:space="preserve">Развитие </w:t>
      </w:r>
      <w:r w:rsidR="00EE5C5D" w:rsidRPr="006E04C7">
        <w:rPr>
          <w:sz w:val="27"/>
          <w:szCs w:val="27"/>
        </w:rPr>
        <w:t>детско-юношеского и студенческого спорта;</w:t>
      </w:r>
    </w:p>
    <w:p w14:paraId="27432B1E" w14:textId="329D47B8" w:rsidR="00EE5C5D" w:rsidRPr="006E04C7" w:rsidRDefault="003A1FB2" w:rsidP="006E04C7">
      <w:pPr>
        <w:pStyle w:val="aa"/>
        <w:keepNext/>
        <w:numPr>
          <w:ilvl w:val="0"/>
          <w:numId w:val="33"/>
        </w:numPr>
        <w:spacing w:after="0" w:line="240" w:lineRule="auto"/>
        <w:ind w:left="0" w:firstLine="709"/>
        <w:rPr>
          <w:sz w:val="27"/>
          <w:szCs w:val="27"/>
        </w:rPr>
      </w:pPr>
      <w:r w:rsidRPr="006E04C7">
        <w:rPr>
          <w:sz w:val="27"/>
          <w:szCs w:val="27"/>
        </w:rPr>
        <w:t xml:space="preserve">Развитие </w:t>
      </w:r>
      <w:r w:rsidR="00EE5C5D" w:rsidRPr="006E04C7">
        <w:rPr>
          <w:sz w:val="27"/>
          <w:szCs w:val="27"/>
        </w:rPr>
        <w:t>инновационных видов спорта (компьютерный спорт, гонки дронов (беспилотных воздушных судов), спортивное программирование, фиджитал спорт (функционально-цифровой спорт), лазерный бой и пр.);</w:t>
      </w:r>
    </w:p>
    <w:p w14:paraId="54253099" w14:textId="4B367839" w:rsidR="00EE5C5D" w:rsidRPr="006E04C7" w:rsidRDefault="003A1FB2" w:rsidP="006E04C7">
      <w:pPr>
        <w:pStyle w:val="aa"/>
        <w:keepNext/>
        <w:numPr>
          <w:ilvl w:val="0"/>
          <w:numId w:val="33"/>
        </w:numPr>
        <w:spacing w:after="0" w:line="240" w:lineRule="auto"/>
        <w:ind w:left="0" w:firstLine="709"/>
        <w:rPr>
          <w:sz w:val="27"/>
          <w:szCs w:val="27"/>
        </w:rPr>
      </w:pPr>
      <w:r w:rsidRPr="006E04C7">
        <w:rPr>
          <w:sz w:val="27"/>
          <w:szCs w:val="27"/>
        </w:rPr>
        <w:t xml:space="preserve">Развитие </w:t>
      </w:r>
      <w:r w:rsidR="00EE5C5D" w:rsidRPr="006E04C7">
        <w:rPr>
          <w:sz w:val="27"/>
          <w:szCs w:val="27"/>
        </w:rPr>
        <w:t>спорта высших достижений за счет обеспечения качественной подготовки и успешного выступления команд, спортсменов Амурской области в соревнованиях межрегионального, всероссийского, международного уровней;</w:t>
      </w:r>
    </w:p>
    <w:p w14:paraId="2D523B33" w14:textId="6AA57DD5" w:rsidR="00EE5C5D" w:rsidRPr="006E04C7" w:rsidRDefault="003A1FB2" w:rsidP="006E04C7">
      <w:pPr>
        <w:pStyle w:val="aa"/>
        <w:keepNext/>
        <w:numPr>
          <w:ilvl w:val="0"/>
          <w:numId w:val="33"/>
        </w:numPr>
        <w:spacing w:after="0" w:line="240" w:lineRule="auto"/>
        <w:ind w:left="0" w:firstLine="709"/>
        <w:rPr>
          <w:sz w:val="27"/>
          <w:szCs w:val="27"/>
        </w:rPr>
      </w:pPr>
      <w:r w:rsidRPr="006E04C7">
        <w:rPr>
          <w:sz w:val="27"/>
          <w:szCs w:val="27"/>
        </w:rPr>
        <w:t xml:space="preserve">Подготовка </w:t>
      </w:r>
      <w:r w:rsidR="00EE5C5D" w:rsidRPr="006E04C7">
        <w:rPr>
          <w:sz w:val="27"/>
          <w:szCs w:val="27"/>
        </w:rPr>
        <w:t>спортсменов - членов сборных команд Дальневосточного федерального округа и Российской Федерации;</w:t>
      </w:r>
    </w:p>
    <w:p w14:paraId="5B9CF9BB" w14:textId="4E10B205" w:rsidR="00EE5C5D" w:rsidRPr="006E04C7" w:rsidRDefault="003A1FB2" w:rsidP="006E04C7">
      <w:pPr>
        <w:pStyle w:val="aa"/>
        <w:keepNext/>
        <w:numPr>
          <w:ilvl w:val="0"/>
          <w:numId w:val="33"/>
        </w:numPr>
        <w:spacing w:after="0" w:line="240" w:lineRule="auto"/>
        <w:ind w:left="0" w:firstLine="709"/>
        <w:rPr>
          <w:sz w:val="27"/>
          <w:szCs w:val="27"/>
        </w:rPr>
      </w:pPr>
      <w:r w:rsidRPr="006E04C7">
        <w:rPr>
          <w:sz w:val="27"/>
          <w:szCs w:val="27"/>
        </w:rPr>
        <w:t xml:space="preserve">Развитие </w:t>
      </w:r>
      <w:r w:rsidR="00EE5C5D" w:rsidRPr="006E04C7">
        <w:rPr>
          <w:sz w:val="27"/>
          <w:szCs w:val="27"/>
        </w:rPr>
        <w:t>инфраструктуры физической культуры и спорта за счет увеличения количества государственных, муниципальных, частных учреждений и объектов спорта, а также образовательных учреждений спортивной направленности;</w:t>
      </w:r>
    </w:p>
    <w:p w14:paraId="11ED7BDE" w14:textId="6299DB73" w:rsidR="00EE5C5D" w:rsidRPr="006E04C7" w:rsidRDefault="003A1FB2" w:rsidP="006E04C7">
      <w:pPr>
        <w:pStyle w:val="aa"/>
        <w:keepNext/>
        <w:numPr>
          <w:ilvl w:val="0"/>
          <w:numId w:val="33"/>
        </w:numPr>
        <w:spacing w:after="0" w:line="240" w:lineRule="auto"/>
        <w:ind w:left="0" w:firstLine="709"/>
        <w:rPr>
          <w:sz w:val="27"/>
          <w:szCs w:val="27"/>
        </w:rPr>
      </w:pPr>
      <w:r w:rsidRPr="006E04C7">
        <w:rPr>
          <w:sz w:val="27"/>
          <w:szCs w:val="27"/>
        </w:rPr>
        <w:t xml:space="preserve">Строительство </w:t>
      </w:r>
      <w:r w:rsidR="00EE5C5D" w:rsidRPr="006E04C7">
        <w:rPr>
          <w:sz w:val="27"/>
          <w:szCs w:val="27"/>
        </w:rPr>
        <w:t>спортивных комплексов для спортивно-зрелищных мероприятий в городах Амурской области;</w:t>
      </w:r>
    </w:p>
    <w:p w14:paraId="5E602F63" w14:textId="01471CA6" w:rsidR="00EE5C5D" w:rsidRPr="006E04C7" w:rsidRDefault="006E04C7" w:rsidP="006E04C7">
      <w:pPr>
        <w:pStyle w:val="aa"/>
        <w:keepNext/>
        <w:numPr>
          <w:ilvl w:val="0"/>
          <w:numId w:val="33"/>
        </w:numPr>
        <w:spacing w:after="0" w:line="240" w:lineRule="auto"/>
        <w:ind w:left="0" w:firstLine="709"/>
        <w:rPr>
          <w:sz w:val="27"/>
          <w:szCs w:val="27"/>
        </w:rPr>
      </w:pPr>
      <w:r w:rsidRPr="006E04C7">
        <w:rPr>
          <w:sz w:val="27"/>
          <w:szCs w:val="27"/>
        </w:rPr>
        <w:t xml:space="preserve">Строительство </w:t>
      </w:r>
      <w:r w:rsidR="00EE5C5D" w:rsidRPr="006E04C7">
        <w:rPr>
          <w:sz w:val="27"/>
          <w:szCs w:val="27"/>
        </w:rPr>
        <w:t>быстровозводимых физкультурно-оздоровительных комплексов (комплексы с универсальными игровыми залами, катками с искусственным льдом, плавательными бассейнами) в районных центрах, плоскостных сооружений, спортивных залов и стадионов в поселениях Амурской области;</w:t>
      </w:r>
    </w:p>
    <w:p w14:paraId="439A37CF" w14:textId="20E9FA03" w:rsidR="00EE5C5D" w:rsidRPr="006E04C7" w:rsidRDefault="006E04C7" w:rsidP="006E04C7">
      <w:pPr>
        <w:pStyle w:val="aa"/>
        <w:keepNext/>
        <w:numPr>
          <w:ilvl w:val="0"/>
          <w:numId w:val="33"/>
        </w:numPr>
        <w:spacing w:after="0" w:line="240" w:lineRule="auto"/>
        <w:ind w:left="0" w:firstLine="709"/>
        <w:rPr>
          <w:sz w:val="27"/>
          <w:szCs w:val="27"/>
        </w:rPr>
      </w:pPr>
      <w:r w:rsidRPr="006E04C7">
        <w:rPr>
          <w:sz w:val="27"/>
          <w:szCs w:val="27"/>
        </w:rPr>
        <w:t>Строительс</w:t>
      </w:r>
      <w:r w:rsidR="00EE5C5D" w:rsidRPr="006E04C7">
        <w:rPr>
          <w:sz w:val="27"/>
          <w:szCs w:val="27"/>
        </w:rPr>
        <w:t>тво спортивных комплексов, в том числе горнолыжных, отвечающих современным требованиям проведения спортивных состязаний, чемпионатов, соревнований межрегионального, российского и международного уровней;</w:t>
      </w:r>
    </w:p>
    <w:p w14:paraId="052FCD8A" w14:textId="70328CAE" w:rsidR="00EE5C5D" w:rsidRPr="006E04C7" w:rsidRDefault="006E04C7" w:rsidP="006E04C7">
      <w:pPr>
        <w:pStyle w:val="aa"/>
        <w:keepNext/>
        <w:numPr>
          <w:ilvl w:val="0"/>
          <w:numId w:val="33"/>
        </w:numPr>
        <w:spacing w:after="0" w:line="240" w:lineRule="auto"/>
        <w:ind w:left="0" w:firstLine="709"/>
        <w:rPr>
          <w:sz w:val="27"/>
          <w:szCs w:val="27"/>
        </w:rPr>
      </w:pPr>
      <w:r w:rsidRPr="006E04C7">
        <w:rPr>
          <w:sz w:val="27"/>
          <w:szCs w:val="27"/>
        </w:rPr>
        <w:t xml:space="preserve">Поддержка </w:t>
      </w:r>
      <w:r w:rsidR="00EE5C5D" w:rsidRPr="006E04C7">
        <w:rPr>
          <w:sz w:val="27"/>
          <w:szCs w:val="27"/>
        </w:rPr>
        <w:t>спортивных федераций;</w:t>
      </w:r>
    </w:p>
    <w:p w14:paraId="150922DD" w14:textId="7E855694" w:rsidR="00EE5C5D" w:rsidRPr="006E04C7" w:rsidRDefault="006E04C7" w:rsidP="006E04C7">
      <w:pPr>
        <w:pStyle w:val="aa"/>
        <w:keepNext/>
        <w:numPr>
          <w:ilvl w:val="0"/>
          <w:numId w:val="33"/>
        </w:numPr>
        <w:spacing w:after="0" w:line="240" w:lineRule="auto"/>
        <w:ind w:left="0" w:firstLine="709"/>
        <w:rPr>
          <w:sz w:val="27"/>
          <w:szCs w:val="27"/>
        </w:rPr>
      </w:pPr>
      <w:r w:rsidRPr="006E04C7">
        <w:rPr>
          <w:sz w:val="27"/>
          <w:szCs w:val="27"/>
        </w:rPr>
        <w:t xml:space="preserve">Обустройство </w:t>
      </w:r>
      <w:r w:rsidR="00EE5C5D" w:rsidRPr="006E04C7">
        <w:rPr>
          <w:sz w:val="27"/>
          <w:szCs w:val="27"/>
        </w:rPr>
        <w:t>дворовых и школьных территорий спортивными комплексами;</w:t>
      </w:r>
    </w:p>
    <w:p w14:paraId="59DE59FE" w14:textId="53E3B75F" w:rsidR="00EE5C5D" w:rsidRPr="006E04C7" w:rsidRDefault="006E04C7" w:rsidP="006E04C7">
      <w:pPr>
        <w:pStyle w:val="aa"/>
        <w:keepNext/>
        <w:numPr>
          <w:ilvl w:val="0"/>
          <w:numId w:val="33"/>
        </w:numPr>
        <w:spacing w:after="0" w:line="240" w:lineRule="auto"/>
        <w:ind w:left="0" w:firstLine="709"/>
        <w:rPr>
          <w:sz w:val="27"/>
          <w:szCs w:val="27"/>
        </w:rPr>
      </w:pPr>
      <w:r w:rsidRPr="006E04C7">
        <w:rPr>
          <w:sz w:val="27"/>
          <w:szCs w:val="27"/>
        </w:rPr>
        <w:t xml:space="preserve">Обеспечение </w:t>
      </w:r>
      <w:r w:rsidR="00EE5C5D" w:rsidRPr="006E04C7">
        <w:rPr>
          <w:sz w:val="27"/>
          <w:szCs w:val="27"/>
        </w:rPr>
        <w:t>оборудованными спортивными залами образовательных учреждений;</w:t>
      </w:r>
    </w:p>
    <w:p w14:paraId="65C2BEEC" w14:textId="64E842B4" w:rsidR="00EE5C5D" w:rsidRPr="006E04C7" w:rsidRDefault="006E04C7" w:rsidP="006E04C7">
      <w:pPr>
        <w:pStyle w:val="aa"/>
        <w:keepNext/>
        <w:numPr>
          <w:ilvl w:val="0"/>
          <w:numId w:val="33"/>
        </w:numPr>
        <w:spacing w:after="0" w:line="240" w:lineRule="auto"/>
        <w:ind w:left="0" w:firstLine="709"/>
        <w:rPr>
          <w:sz w:val="27"/>
          <w:szCs w:val="27"/>
        </w:rPr>
      </w:pPr>
      <w:r w:rsidRPr="006E04C7">
        <w:rPr>
          <w:sz w:val="27"/>
          <w:szCs w:val="27"/>
        </w:rPr>
        <w:t xml:space="preserve">Вовлечение </w:t>
      </w:r>
      <w:r w:rsidR="00EE5C5D" w:rsidRPr="006E04C7">
        <w:rPr>
          <w:sz w:val="27"/>
          <w:szCs w:val="27"/>
        </w:rPr>
        <w:t>в регулярные занятия физической культурой и массовым спортом участников специальной военной операции и членов их семей, оказание физкультурно-оздоровительных услуг участникам специальной военной операции, нуждающимся в физической реабилитации и абилитации;</w:t>
      </w:r>
    </w:p>
    <w:p w14:paraId="6B0F33EB" w14:textId="20BE07B5" w:rsidR="00EE5C5D" w:rsidRPr="006E04C7" w:rsidRDefault="006E04C7" w:rsidP="006E04C7">
      <w:pPr>
        <w:pStyle w:val="aa"/>
        <w:keepNext/>
        <w:numPr>
          <w:ilvl w:val="0"/>
          <w:numId w:val="33"/>
        </w:numPr>
        <w:spacing w:after="0" w:line="240" w:lineRule="auto"/>
        <w:ind w:left="0" w:firstLine="709"/>
        <w:rPr>
          <w:sz w:val="27"/>
          <w:szCs w:val="27"/>
        </w:rPr>
      </w:pPr>
      <w:r w:rsidRPr="006E04C7">
        <w:rPr>
          <w:sz w:val="27"/>
          <w:szCs w:val="27"/>
        </w:rPr>
        <w:t xml:space="preserve">Расширение </w:t>
      </w:r>
      <w:r w:rsidR="00EE5C5D" w:rsidRPr="006E04C7">
        <w:rPr>
          <w:sz w:val="27"/>
          <w:szCs w:val="27"/>
        </w:rPr>
        <w:t>кадрового потенциала преподавателей, тренеров, специалистов физической культуры и спорта.</w:t>
      </w:r>
    </w:p>
    <w:p w14:paraId="76D53978" w14:textId="2C3D5685" w:rsidR="002A539A" w:rsidRPr="006E04C7" w:rsidRDefault="002A539A" w:rsidP="006E04C7">
      <w:pPr>
        <w:keepNext/>
        <w:spacing w:line="240" w:lineRule="auto"/>
        <w:ind w:firstLine="709"/>
        <w:rPr>
          <w:sz w:val="27"/>
          <w:szCs w:val="27"/>
        </w:rPr>
      </w:pPr>
      <w:r w:rsidRPr="006E04C7">
        <w:rPr>
          <w:sz w:val="27"/>
          <w:szCs w:val="27"/>
        </w:rPr>
        <w:t>Перечень учреждений и сооружений с</w:t>
      </w:r>
      <w:r w:rsidR="00BE49E5" w:rsidRPr="006E04C7">
        <w:rPr>
          <w:sz w:val="27"/>
          <w:szCs w:val="27"/>
        </w:rPr>
        <w:t>порта</w:t>
      </w:r>
      <w:r w:rsidR="00951F2C" w:rsidRPr="006E04C7">
        <w:rPr>
          <w:sz w:val="27"/>
          <w:szCs w:val="27"/>
        </w:rPr>
        <w:t xml:space="preserve"> Архаринского муниципального округа</w:t>
      </w:r>
      <w:r w:rsidR="00BE49E5" w:rsidRPr="006E04C7">
        <w:rPr>
          <w:sz w:val="27"/>
          <w:szCs w:val="27"/>
        </w:rPr>
        <w:t xml:space="preserve"> представлен в таблице 2.6</w:t>
      </w:r>
      <w:r w:rsidRPr="006E04C7">
        <w:rPr>
          <w:sz w:val="27"/>
          <w:szCs w:val="27"/>
        </w:rPr>
        <w:t>.</w:t>
      </w:r>
    </w:p>
    <w:p w14:paraId="6D0A9BAA" w14:textId="77777777" w:rsidR="00B87311" w:rsidRPr="006E04C7" w:rsidRDefault="00B87311" w:rsidP="006E04C7">
      <w:pPr>
        <w:keepNext/>
        <w:spacing w:line="240" w:lineRule="auto"/>
        <w:jc w:val="right"/>
        <w:rPr>
          <w:sz w:val="27"/>
          <w:szCs w:val="27"/>
        </w:rPr>
      </w:pPr>
      <w:r w:rsidRPr="006E04C7">
        <w:rPr>
          <w:sz w:val="27"/>
          <w:szCs w:val="27"/>
        </w:rPr>
        <w:t xml:space="preserve">Таблица </w:t>
      </w:r>
      <w:r w:rsidR="00C75F61" w:rsidRPr="006E04C7">
        <w:rPr>
          <w:sz w:val="27"/>
          <w:szCs w:val="27"/>
        </w:rPr>
        <w:t>2.</w:t>
      </w:r>
      <w:r w:rsidR="00BE49E5" w:rsidRPr="006E04C7">
        <w:rPr>
          <w:sz w:val="27"/>
          <w:szCs w:val="27"/>
        </w:rPr>
        <w:t>6</w:t>
      </w:r>
    </w:p>
    <w:p w14:paraId="4B02B853" w14:textId="77777777" w:rsidR="00B87311" w:rsidRPr="006E04C7" w:rsidRDefault="00EE00DF" w:rsidP="006E04C7">
      <w:pPr>
        <w:keepNext/>
        <w:spacing w:line="240" w:lineRule="auto"/>
        <w:ind w:firstLine="0"/>
        <w:jc w:val="center"/>
        <w:rPr>
          <w:sz w:val="27"/>
          <w:szCs w:val="27"/>
        </w:rPr>
      </w:pPr>
      <w:r w:rsidRPr="006E04C7">
        <w:rPr>
          <w:sz w:val="27"/>
          <w:szCs w:val="27"/>
        </w:rPr>
        <w:t>Перечень</w:t>
      </w:r>
      <w:r w:rsidR="00EF5DEA" w:rsidRPr="006E04C7">
        <w:rPr>
          <w:sz w:val="27"/>
          <w:szCs w:val="27"/>
        </w:rPr>
        <w:t xml:space="preserve"> учреждений и сооружений спорта</w:t>
      </w: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2447"/>
        <w:gridCol w:w="2099"/>
        <w:gridCol w:w="2364"/>
      </w:tblGrid>
      <w:tr w:rsidR="00E11F0F" w:rsidRPr="00E11F0F" w14:paraId="02670308" w14:textId="77777777" w:rsidTr="00E11F0F">
        <w:trPr>
          <w:trHeight w:val="284"/>
          <w:tblHeader/>
        </w:trPr>
        <w:tc>
          <w:tcPr>
            <w:tcW w:w="1530" w:type="pct"/>
            <w:shd w:val="clear" w:color="auto" w:fill="auto"/>
            <w:tcMar>
              <w:left w:w="28" w:type="dxa"/>
              <w:right w:w="28" w:type="dxa"/>
            </w:tcMar>
            <w:vAlign w:val="center"/>
          </w:tcPr>
          <w:p w14:paraId="241C3E54" w14:textId="77777777" w:rsidR="00E11F0F" w:rsidRPr="00E11F0F" w:rsidRDefault="00E11F0F" w:rsidP="006E04C7">
            <w:pPr>
              <w:widowControl/>
              <w:spacing w:after="0" w:line="240" w:lineRule="auto"/>
              <w:ind w:firstLine="0"/>
              <w:jc w:val="center"/>
              <w:rPr>
                <w:b/>
                <w:sz w:val="20"/>
                <w:szCs w:val="20"/>
              </w:rPr>
            </w:pPr>
            <w:r w:rsidRPr="00E11F0F">
              <w:rPr>
                <w:b/>
                <w:sz w:val="20"/>
                <w:szCs w:val="20"/>
              </w:rPr>
              <w:t>Наименование</w:t>
            </w:r>
          </w:p>
        </w:tc>
        <w:tc>
          <w:tcPr>
            <w:tcW w:w="1229" w:type="pct"/>
            <w:shd w:val="clear" w:color="auto" w:fill="auto"/>
            <w:tcMar>
              <w:left w:w="28" w:type="dxa"/>
              <w:right w:w="28" w:type="dxa"/>
            </w:tcMar>
            <w:vAlign w:val="center"/>
          </w:tcPr>
          <w:p w14:paraId="6A8FE651" w14:textId="77777777" w:rsidR="00E11F0F" w:rsidRPr="00E11F0F" w:rsidRDefault="00E11F0F" w:rsidP="006E04C7">
            <w:pPr>
              <w:widowControl/>
              <w:spacing w:after="0" w:line="240" w:lineRule="auto"/>
              <w:ind w:firstLine="0"/>
              <w:jc w:val="center"/>
              <w:rPr>
                <w:b/>
                <w:sz w:val="20"/>
                <w:szCs w:val="20"/>
              </w:rPr>
            </w:pPr>
            <w:r w:rsidRPr="00E11F0F">
              <w:rPr>
                <w:b/>
                <w:sz w:val="20"/>
                <w:szCs w:val="20"/>
              </w:rPr>
              <w:t>Адрес</w:t>
            </w:r>
          </w:p>
        </w:tc>
        <w:tc>
          <w:tcPr>
            <w:tcW w:w="1054" w:type="pct"/>
            <w:vAlign w:val="center"/>
          </w:tcPr>
          <w:p w14:paraId="2D83AE68" w14:textId="44AB6C90" w:rsidR="00E11F0F" w:rsidRPr="00E11F0F" w:rsidRDefault="00E11F0F" w:rsidP="006E04C7">
            <w:pPr>
              <w:widowControl/>
              <w:spacing w:after="0" w:line="240" w:lineRule="auto"/>
              <w:ind w:firstLine="0"/>
              <w:jc w:val="center"/>
              <w:rPr>
                <w:b/>
                <w:sz w:val="20"/>
                <w:szCs w:val="20"/>
              </w:rPr>
            </w:pPr>
            <w:r w:rsidRPr="00E11F0F">
              <w:rPr>
                <w:b/>
                <w:sz w:val="20"/>
                <w:szCs w:val="20"/>
              </w:rPr>
              <w:t>Год ввода</w:t>
            </w:r>
          </w:p>
          <w:p w14:paraId="2FC6A4B9" w14:textId="7F70B6D0" w:rsidR="00E11F0F" w:rsidRPr="00E11F0F" w:rsidRDefault="00E11F0F" w:rsidP="006E04C7">
            <w:pPr>
              <w:widowControl/>
              <w:spacing w:after="0" w:line="240" w:lineRule="auto"/>
              <w:ind w:firstLine="0"/>
              <w:jc w:val="center"/>
              <w:rPr>
                <w:b/>
                <w:sz w:val="20"/>
                <w:szCs w:val="20"/>
              </w:rPr>
            </w:pPr>
            <w:r w:rsidRPr="00E11F0F">
              <w:rPr>
                <w:b/>
                <w:sz w:val="20"/>
                <w:szCs w:val="20"/>
              </w:rPr>
              <w:t>в экспл.</w:t>
            </w:r>
            <w:r>
              <w:rPr>
                <w:b/>
                <w:sz w:val="20"/>
                <w:szCs w:val="20"/>
              </w:rPr>
              <w:t xml:space="preserve"> </w:t>
            </w:r>
            <w:r w:rsidRPr="00E11F0F">
              <w:rPr>
                <w:b/>
                <w:sz w:val="20"/>
                <w:szCs w:val="20"/>
              </w:rPr>
              <w:t>/ год реконструкции</w:t>
            </w:r>
          </w:p>
        </w:tc>
        <w:tc>
          <w:tcPr>
            <w:tcW w:w="1186" w:type="pct"/>
            <w:shd w:val="clear" w:color="auto" w:fill="auto"/>
            <w:tcMar>
              <w:left w:w="28" w:type="dxa"/>
              <w:right w:w="28" w:type="dxa"/>
            </w:tcMar>
            <w:vAlign w:val="center"/>
          </w:tcPr>
          <w:p w14:paraId="72AA17FC" w14:textId="77777777" w:rsidR="00E11F0F" w:rsidRPr="00E11F0F" w:rsidRDefault="00E11F0F" w:rsidP="006E04C7">
            <w:pPr>
              <w:widowControl/>
              <w:spacing w:after="0" w:line="240" w:lineRule="auto"/>
              <w:ind w:firstLine="0"/>
              <w:jc w:val="center"/>
              <w:rPr>
                <w:b/>
                <w:sz w:val="20"/>
                <w:szCs w:val="20"/>
              </w:rPr>
            </w:pPr>
            <w:r w:rsidRPr="00E11F0F">
              <w:rPr>
                <w:b/>
                <w:sz w:val="20"/>
                <w:szCs w:val="20"/>
              </w:rPr>
              <w:t>Мощность (кв.м)</w:t>
            </w:r>
          </w:p>
        </w:tc>
      </w:tr>
      <w:tr w:rsidR="00E11F0F" w:rsidRPr="00E11F0F" w14:paraId="29FD45F4" w14:textId="77777777" w:rsidTr="00E11F0F">
        <w:trPr>
          <w:trHeight w:val="284"/>
        </w:trPr>
        <w:tc>
          <w:tcPr>
            <w:tcW w:w="5000" w:type="pct"/>
            <w:gridSpan w:val="4"/>
            <w:vAlign w:val="center"/>
          </w:tcPr>
          <w:p w14:paraId="44EBED59" w14:textId="77777777" w:rsidR="00E11F0F" w:rsidRPr="00E11F0F" w:rsidRDefault="00E11F0F" w:rsidP="006E04C7">
            <w:pPr>
              <w:widowControl/>
              <w:spacing w:after="0" w:line="240" w:lineRule="auto"/>
              <w:ind w:firstLine="0"/>
              <w:jc w:val="center"/>
              <w:rPr>
                <w:b/>
                <w:sz w:val="20"/>
                <w:szCs w:val="20"/>
              </w:rPr>
            </w:pPr>
            <w:r w:rsidRPr="00E11F0F">
              <w:rPr>
                <w:b/>
                <w:sz w:val="20"/>
                <w:szCs w:val="20"/>
              </w:rPr>
              <w:t>Спортивные залы общего пользования, кв.м общей площади пола</w:t>
            </w:r>
          </w:p>
        </w:tc>
      </w:tr>
      <w:tr w:rsidR="00E11F0F" w:rsidRPr="00E11F0F" w14:paraId="5E7875EF" w14:textId="77777777" w:rsidTr="00E11F0F">
        <w:trPr>
          <w:trHeight w:val="284"/>
        </w:trPr>
        <w:tc>
          <w:tcPr>
            <w:tcW w:w="1530" w:type="pct"/>
            <w:shd w:val="clear" w:color="auto" w:fill="auto"/>
            <w:tcMar>
              <w:left w:w="28" w:type="dxa"/>
              <w:right w:w="28" w:type="dxa"/>
            </w:tcMar>
            <w:vAlign w:val="center"/>
          </w:tcPr>
          <w:p w14:paraId="74716B38" w14:textId="77777777" w:rsidR="00E11F0F" w:rsidRPr="00E11F0F" w:rsidRDefault="00E11F0F" w:rsidP="006E04C7">
            <w:pPr>
              <w:widowControl/>
              <w:tabs>
                <w:tab w:val="left" w:pos="2224"/>
              </w:tabs>
              <w:spacing w:after="0" w:line="240" w:lineRule="auto"/>
              <w:ind w:firstLine="0"/>
              <w:jc w:val="center"/>
              <w:rPr>
                <w:sz w:val="20"/>
                <w:szCs w:val="20"/>
              </w:rPr>
            </w:pPr>
            <w:r w:rsidRPr="00E11F0F">
              <w:rPr>
                <w:sz w:val="20"/>
                <w:szCs w:val="20"/>
              </w:rPr>
              <w:t>МАУ ДО «АСШ»</w:t>
            </w:r>
          </w:p>
        </w:tc>
        <w:tc>
          <w:tcPr>
            <w:tcW w:w="1229" w:type="pct"/>
            <w:shd w:val="clear" w:color="auto" w:fill="auto"/>
            <w:tcMar>
              <w:left w:w="28" w:type="dxa"/>
              <w:right w:w="28" w:type="dxa"/>
            </w:tcMar>
            <w:vAlign w:val="center"/>
          </w:tcPr>
          <w:p w14:paraId="3E2B2B6B" w14:textId="222235FC" w:rsidR="00E11F0F" w:rsidRPr="00E11F0F" w:rsidRDefault="00E11F0F" w:rsidP="006E04C7">
            <w:pPr>
              <w:widowControl/>
              <w:spacing w:after="0" w:line="240" w:lineRule="auto"/>
              <w:ind w:firstLine="0"/>
              <w:jc w:val="center"/>
              <w:rPr>
                <w:sz w:val="20"/>
                <w:szCs w:val="20"/>
              </w:rPr>
            </w:pPr>
            <w:r w:rsidRPr="00E11F0F">
              <w:rPr>
                <w:sz w:val="20"/>
                <w:szCs w:val="20"/>
              </w:rPr>
              <w:t>п. Архара ул. Больничная, 9</w:t>
            </w:r>
          </w:p>
        </w:tc>
        <w:tc>
          <w:tcPr>
            <w:tcW w:w="1054" w:type="pct"/>
            <w:vAlign w:val="center"/>
          </w:tcPr>
          <w:p w14:paraId="192D8D40" w14:textId="77777777" w:rsidR="00E11F0F" w:rsidRPr="00E11F0F" w:rsidRDefault="00E11F0F" w:rsidP="006E04C7">
            <w:pPr>
              <w:widowControl/>
              <w:spacing w:after="0" w:line="240" w:lineRule="auto"/>
              <w:ind w:firstLine="0"/>
              <w:jc w:val="center"/>
              <w:rPr>
                <w:sz w:val="20"/>
                <w:szCs w:val="20"/>
              </w:rPr>
            </w:pPr>
            <w:r w:rsidRPr="00E11F0F">
              <w:rPr>
                <w:sz w:val="20"/>
                <w:szCs w:val="20"/>
              </w:rPr>
              <w:t>1996</w:t>
            </w:r>
          </w:p>
        </w:tc>
        <w:tc>
          <w:tcPr>
            <w:tcW w:w="1186" w:type="pct"/>
            <w:shd w:val="clear" w:color="auto" w:fill="auto"/>
            <w:tcMar>
              <w:left w:w="28" w:type="dxa"/>
              <w:right w:w="28" w:type="dxa"/>
            </w:tcMar>
            <w:vAlign w:val="center"/>
          </w:tcPr>
          <w:p w14:paraId="0390A0E0" w14:textId="77777777" w:rsidR="00E11F0F" w:rsidRPr="00E11F0F" w:rsidRDefault="00E11F0F" w:rsidP="006E04C7">
            <w:pPr>
              <w:widowControl/>
              <w:spacing w:after="0" w:line="240" w:lineRule="auto"/>
              <w:ind w:firstLine="0"/>
              <w:jc w:val="center"/>
              <w:rPr>
                <w:sz w:val="20"/>
                <w:szCs w:val="20"/>
              </w:rPr>
            </w:pPr>
            <w:r w:rsidRPr="00E11F0F">
              <w:rPr>
                <w:sz w:val="20"/>
                <w:szCs w:val="20"/>
              </w:rPr>
              <w:t>370</w:t>
            </w:r>
          </w:p>
        </w:tc>
      </w:tr>
      <w:tr w:rsidR="00E11F0F" w:rsidRPr="00E11F0F" w14:paraId="1C2CFD1D" w14:textId="77777777" w:rsidTr="00E11F0F">
        <w:trPr>
          <w:trHeight w:val="284"/>
        </w:trPr>
        <w:tc>
          <w:tcPr>
            <w:tcW w:w="5000" w:type="pct"/>
            <w:gridSpan w:val="4"/>
            <w:vAlign w:val="center"/>
          </w:tcPr>
          <w:p w14:paraId="4E513361" w14:textId="77777777" w:rsidR="00E11F0F" w:rsidRPr="00E11F0F" w:rsidRDefault="00E11F0F" w:rsidP="006E04C7">
            <w:pPr>
              <w:widowControl/>
              <w:spacing w:after="0" w:line="240" w:lineRule="auto"/>
              <w:ind w:firstLine="0"/>
              <w:jc w:val="center"/>
              <w:rPr>
                <w:b/>
                <w:sz w:val="20"/>
                <w:szCs w:val="20"/>
              </w:rPr>
            </w:pPr>
            <w:r w:rsidRPr="00E11F0F">
              <w:rPr>
                <w:b/>
                <w:sz w:val="20"/>
                <w:szCs w:val="20"/>
              </w:rPr>
              <w:t>Спортивный зал, кв.м общей площади пола</w:t>
            </w:r>
          </w:p>
        </w:tc>
      </w:tr>
      <w:tr w:rsidR="00E11F0F" w:rsidRPr="00E11F0F" w14:paraId="71E5BBC1" w14:textId="77777777" w:rsidTr="00E11F0F">
        <w:trPr>
          <w:trHeight w:val="284"/>
        </w:trPr>
        <w:tc>
          <w:tcPr>
            <w:tcW w:w="1530" w:type="pct"/>
            <w:shd w:val="clear" w:color="auto" w:fill="auto"/>
            <w:tcMar>
              <w:left w:w="28" w:type="dxa"/>
              <w:right w:w="28" w:type="dxa"/>
            </w:tcMar>
            <w:vAlign w:val="center"/>
          </w:tcPr>
          <w:p w14:paraId="04F6F218" w14:textId="77777777" w:rsidR="00E11F0F" w:rsidRPr="00E11F0F" w:rsidRDefault="00E11F0F" w:rsidP="006E04C7">
            <w:pPr>
              <w:widowControl/>
              <w:spacing w:after="0" w:line="240" w:lineRule="auto"/>
              <w:ind w:firstLine="0"/>
              <w:jc w:val="center"/>
              <w:rPr>
                <w:sz w:val="20"/>
                <w:szCs w:val="20"/>
              </w:rPr>
            </w:pPr>
            <w:r w:rsidRPr="00E11F0F">
              <w:rPr>
                <w:sz w:val="20"/>
                <w:szCs w:val="20"/>
              </w:rPr>
              <w:t>МАУ ДО «АСШ»</w:t>
            </w:r>
          </w:p>
        </w:tc>
        <w:tc>
          <w:tcPr>
            <w:tcW w:w="1229" w:type="pct"/>
            <w:shd w:val="clear" w:color="auto" w:fill="auto"/>
            <w:tcMar>
              <w:left w:w="28" w:type="dxa"/>
              <w:right w:w="28" w:type="dxa"/>
            </w:tcMar>
            <w:vAlign w:val="center"/>
          </w:tcPr>
          <w:p w14:paraId="10B22ACF" w14:textId="157DD818" w:rsidR="00E11F0F" w:rsidRPr="00E11F0F" w:rsidRDefault="00E11F0F" w:rsidP="006E04C7">
            <w:pPr>
              <w:widowControl/>
              <w:spacing w:after="0" w:line="240" w:lineRule="auto"/>
              <w:ind w:firstLine="0"/>
              <w:jc w:val="center"/>
              <w:rPr>
                <w:sz w:val="20"/>
                <w:szCs w:val="20"/>
              </w:rPr>
            </w:pPr>
            <w:r w:rsidRPr="00E11F0F">
              <w:rPr>
                <w:sz w:val="20"/>
                <w:szCs w:val="20"/>
              </w:rPr>
              <w:t>п. Архара ул. Больничная, 9</w:t>
            </w:r>
          </w:p>
        </w:tc>
        <w:tc>
          <w:tcPr>
            <w:tcW w:w="1054" w:type="pct"/>
            <w:vAlign w:val="center"/>
          </w:tcPr>
          <w:p w14:paraId="1E21017F" w14:textId="77777777" w:rsidR="00E11F0F" w:rsidRPr="00E11F0F" w:rsidRDefault="00E11F0F" w:rsidP="006E04C7">
            <w:pPr>
              <w:widowControl/>
              <w:spacing w:after="0" w:line="240" w:lineRule="auto"/>
              <w:ind w:firstLine="0"/>
              <w:jc w:val="center"/>
              <w:rPr>
                <w:sz w:val="20"/>
                <w:szCs w:val="20"/>
              </w:rPr>
            </w:pPr>
            <w:r w:rsidRPr="00E11F0F">
              <w:rPr>
                <w:sz w:val="20"/>
                <w:szCs w:val="20"/>
              </w:rPr>
              <w:t>1996</w:t>
            </w:r>
          </w:p>
        </w:tc>
        <w:tc>
          <w:tcPr>
            <w:tcW w:w="1186" w:type="pct"/>
            <w:shd w:val="clear" w:color="auto" w:fill="auto"/>
            <w:tcMar>
              <w:left w:w="28" w:type="dxa"/>
              <w:right w:w="28" w:type="dxa"/>
            </w:tcMar>
            <w:vAlign w:val="center"/>
          </w:tcPr>
          <w:p w14:paraId="734324BF" w14:textId="147102D0" w:rsidR="00E11F0F" w:rsidRPr="00E11F0F" w:rsidRDefault="00E11F0F" w:rsidP="006E04C7">
            <w:pPr>
              <w:widowControl/>
              <w:spacing w:after="0" w:line="240" w:lineRule="auto"/>
              <w:ind w:firstLine="0"/>
              <w:jc w:val="center"/>
              <w:rPr>
                <w:sz w:val="20"/>
                <w:szCs w:val="20"/>
              </w:rPr>
            </w:pPr>
            <w:r w:rsidRPr="00E11F0F">
              <w:rPr>
                <w:sz w:val="20"/>
                <w:szCs w:val="20"/>
              </w:rPr>
              <w:t>1130,9</w:t>
            </w:r>
          </w:p>
        </w:tc>
      </w:tr>
      <w:tr w:rsidR="00E11F0F" w:rsidRPr="00E11F0F" w14:paraId="4CC66551" w14:textId="77777777" w:rsidTr="00E11F0F">
        <w:trPr>
          <w:trHeight w:val="284"/>
        </w:trPr>
        <w:tc>
          <w:tcPr>
            <w:tcW w:w="1530" w:type="pct"/>
            <w:shd w:val="clear" w:color="auto" w:fill="auto"/>
            <w:tcMar>
              <w:left w:w="28" w:type="dxa"/>
              <w:right w:w="28" w:type="dxa"/>
            </w:tcMar>
            <w:vAlign w:val="center"/>
          </w:tcPr>
          <w:p w14:paraId="3D691F97" w14:textId="579DB05F" w:rsidR="00E11F0F" w:rsidRPr="00E11F0F" w:rsidRDefault="00E11F0F" w:rsidP="006E04C7">
            <w:pPr>
              <w:widowControl/>
              <w:spacing w:after="0" w:line="240" w:lineRule="auto"/>
              <w:ind w:firstLine="0"/>
              <w:jc w:val="center"/>
              <w:rPr>
                <w:sz w:val="20"/>
                <w:szCs w:val="20"/>
              </w:rPr>
            </w:pPr>
            <w:r w:rsidRPr="00E11F0F">
              <w:rPr>
                <w:sz w:val="20"/>
                <w:szCs w:val="20"/>
              </w:rPr>
              <w:t>МАОУ «СШ № 95 им. Н.Щукина (левое крыло</w:t>
            </w:r>
            <w:r>
              <w:rPr>
                <w:sz w:val="20"/>
                <w:szCs w:val="20"/>
              </w:rPr>
              <w:t>/</w:t>
            </w:r>
            <w:r w:rsidRPr="00E11F0F">
              <w:rPr>
                <w:sz w:val="20"/>
                <w:szCs w:val="20"/>
              </w:rPr>
              <w:t>правое крыло)</w:t>
            </w:r>
          </w:p>
        </w:tc>
        <w:tc>
          <w:tcPr>
            <w:tcW w:w="1229" w:type="pct"/>
            <w:shd w:val="clear" w:color="auto" w:fill="auto"/>
            <w:tcMar>
              <w:left w:w="28" w:type="dxa"/>
              <w:right w:w="28" w:type="dxa"/>
            </w:tcMar>
            <w:vAlign w:val="center"/>
          </w:tcPr>
          <w:p w14:paraId="04EDBB87" w14:textId="17D7D881" w:rsidR="00E11F0F" w:rsidRPr="00E11F0F" w:rsidRDefault="00E11F0F" w:rsidP="006E04C7">
            <w:pPr>
              <w:widowControl/>
              <w:spacing w:after="0" w:line="240" w:lineRule="auto"/>
              <w:ind w:firstLine="0"/>
              <w:jc w:val="center"/>
              <w:rPr>
                <w:sz w:val="20"/>
                <w:szCs w:val="20"/>
              </w:rPr>
            </w:pPr>
            <w:r w:rsidRPr="00E11F0F">
              <w:rPr>
                <w:sz w:val="20"/>
                <w:szCs w:val="20"/>
              </w:rPr>
              <w:t>п. Архара ул. Ленина, 109</w:t>
            </w:r>
          </w:p>
        </w:tc>
        <w:tc>
          <w:tcPr>
            <w:tcW w:w="1054" w:type="pct"/>
            <w:vAlign w:val="center"/>
          </w:tcPr>
          <w:p w14:paraId="2F3FCB16" w14:textId="77777777" w:rsidR="00E11F0F" w:rsidRPr="00E11F0F" w:rsidRDefault="00E11F0F" w:rsidP="006E04C7">
            <w:pPr>
              <w:widowControl/>
              <w:spacing w:after="0" w:line="240" w:lineRule="auto"/>
              <w:ind w:firstLine="0"/>
              <w:jc w:val="center"/>
              <w:rPr>
                <w:sz w:val="20"/>
                <w:szCs w:val="20"/>
              </w:rPr>
            </w:pPr>
            <w:r w:rsidRPr="00E11F0F">
              <w:rPr>
                <w:sz w:val="20"/>
                <w:szCs w:val="20"/>
              </w:rPr>
              <w:t>2005</w:t>
            </w:r>
          </w:p>
        </w:tc>
        <w:tc>
          <w:tcPr>
            <w:tcW w:w="1186" w:type="pct"/>
            <w:shd w:val="clear" w:color="auto" w:fill="auto"/>
            <w:tcMar>
              <w:left w:w="28" w:type="dxa"/>
              <w:right w:w="28" w:type="dxa"/>
            </w:tcMar>
            <w:vAlign w:val="center"/>
          </w:tcPr>
          <w:p w14:paraId="7D15EA31" w14:textId="7E6D6271" w:rsidR="00E11F0F" w:rsidRPr="00E11F0F" w:rsidRDefault="00E11F0F" w:rsidP="006E04C7">
            <w:pPr>
              <w:widowControl/>
              <w:spacing w:after="0" w:line="240" w:lineRule="auto"/>
              <w:ind w:firstLine="0"/>
              <w:jc w:val="center"/>
              <w:rPr>
                <w:sz w:val="20"/>
                <w:szCs w:val="20"/>
              </w:rPr>
            </w:pPr>
            <w:r w:rsidRPr="00E11F0F">
              <w:rPr>
                <w:sz w:val="20"/>
                <w:szCs w:val="20"/>
              </w:rPr>
              <w:t>277,4</w:t>
            </w:r>
            <w:r>
              <w:rPr>
                <w:sz w:val="20"/>
                <w:szCs w:val="20"/>
              </w:rPr>
              <w:t>/</w:t>
            </w:r>
            <w:r w:rsidRPr="00E11F0F">
              <w:rPr>
                <w:sz w:val="20"/>
                <w:szCs w:val="20"/>
              </w:rPr>
              <w:t>279,1</w:t>
            </w:r>
          </w:p>
        </w:tc>
      </w:tr>
      <w:tr w:rsidR="00E11F0F" w:rsidRPr="00E11F0F" w14:paraId="26E3FD53" w14:textId="77777777" w:rsidTr="00E11F0F">
        <w:trPr>
          <w:trHeight w:val="284"/>
        </w:trPr>
        <w:tc>
          <w:tcPr>
            <w:tcW w:w="1530" w:type="pct"/>
            <w:shd w:val="clear" w:color="auto" w:fill="auto"/>
            <w:tcMar>
              <w:left w:w="28" w:type="dxa"/>
              <w:right w:w="28" w:type="dxa"/>
            </w:tcMar>
            <w:vAlign w:val="center"/>
          </w:tcPr>
          <w:p w14:paraId="7229B6A7"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«СШ № 1 им. А.П. Гайдара»</w:t>
            </w:r>
          </w:p>
        </w:tc>
        <w:tc>
          <w:tcPr>
            <w:tcW w:w="1229" w:type="pct"/>
            <w:shd w:val="clear" w:color="auto" w:fill="auto"/>
            <w:tcMar>
              <w:left w:w="28" w:type="dxa"/>
              <w:right w:w="28" w:type="dxa"/>
            </w:tcMar>
            <w:vAlign w:val="center"/>
          </w:tcPr>
          <w:p w14:paraId="455129E4" w14:textId="77777777" w:rsidR="00E11F0F" w:rsidRPr="00E11F0F" w:rsidRDefault="00E11F0F" w:rsidP="006E04C7">
            <w:pPr>
              <w:widowControl/>
              <w:spacing w:after="0" w:line="240" w:lineRule="auto"/>
              <w:ind w:firstLine="0"/>
              <w:jc w:val="center"/>
              <w:rPr>
                <w:sz w:val="20"/>
                <w:szCs w:val="20"/>
              </w:rPr>
            </w:pPr>
            <w:r w:rsidRPr="00E11F0F">
              <w:rPr>
                <w:sz w:val="20"/>
                <w:szCs w:val="20"/>
              </w:rPr>
              <w:t>п. Архара, ул. Калинина, 24</w:t>
            </w:r>
          </w:p>
        </w:tc>
        <w:tc>
          <w:tcPr>
            <w:tcW w:w="1054" w:type="pct"/>
            <w:vAlign w:val="center"/>
          </w:tcPr>
          <w:p w14:paraId="55C0E82B" w14:textId="77777777" w:rsidR="00E11F0F" w:rsidRPr="00E11F0F" w:rsidRDefault="00E11F0F" w:rsidP="006E04C7">
            <w:pPr>
              <w:widowControl/>
              <w:spacing w:after="0" w:line="240" w:lineRule="auto"/>
              <w:ind w:firstLine="0"/>
              <w:jc w:val="center"/>
              <w:rPr>
                <w:sz w:val="20"/>
                <w:szCs w:val="20"/>
              </w:rPr>
            </w:pPr>
            <w:r w:rsidRPr="00E11F0F">
              <w:rPr>
                <w:sz w:val="20"/>
                <w:szCs w:val="20"/>
              </w:rPr>
              <w:t>1960</w:t>
            </w:r>
          </w:p>
        </w:tc>
        <w:tc>
          <w:tcPr>
            <w:tcW w:w="1186" w:type="pct"/>
            <w:shd w:val="clear" w:color="auto" w:fill="auto"/>
            <w:tcMar>
              <w:left w:w="28" w:type="dxa"/>
              <w:right w:w="28" w:type="dxa"/>
            </w:tcMar>
            <w:vAlign w:val="center"/>
          </w:tcPr>
          <w:p w14:paraId="64979961" w14:textId="77777777" w:rsidR="00E11F0F" w:rsidRPr="00E11F0F" w:rsidRDefault="00E11F0F" w:rsidP="006E04C7">
            <w:pPr>
              <w:widowControl/>
              <w:spacing w:after="0" w:line="240" w:lineRule="auto"/>
              <w:ind w:firstLine="0"/>
              <w:jc w:val="center"/>
              <w:rPr>
                <w:sz w:val="20"/>
                <w:szCs w:val="20"/>
              </w:rPr>
            </w:pPr>
            <w:r w:rsidRPr="00E11F0F">
              <w:rPr>
                <w:sz w:val="20"/>
                <w:szCs w:val="20"/>
              </w:rPr>
              <w:t>124,9</w:t>
            </w:r>
          </w:p>
        </w:tc>
      </w:tr>
      <w:tr w:rsidR="00E11F0F" w:rsidRPr="00E11F0F" w14:paraId="46259AF9" w14:textId="77777777" w:rsidTr="00E11F0F">
        <w:trPr>
          <w:trHeight w:val="284"/>
        </w:trPr>
        <w:tc>
          <w:tcPr>
            <w:tcW w:w="1530" w:type="pct"/>
            <w:shd w:val="clear" w:color="auto" w:fill="auto"/>
            <w:tcMar>
              <w:left w:w="28" w:type="dxa"/>
              <w:right w:w="28" w:type="dxa"/>
            </w:tcMar>
            <w:vAlign w:val="center"/>
          </w:tcPr>
          <w:p w14:paraId="137A1FE3"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«СШ №172»</w:t>
            </w:r>
          </w:p>
        </w:tc>
        <w:tc>
          <w:tcPr>
            <w:tcW w:w="1229" w:type="pct"/>
            <w:shd w:val="clear" w:color="auto" w:fill="auto"/>
            <w:tcMar>
              <w:left w:w="28" w:type="dxa"/>
              <w:right w:w="28" w:type="dxa"/>
            </w:tcMar>
            <w:vAlign w:val="center"/>
          </w:tcPr>
          <w:p w14:paraId="4F260CEC" w14:textId="77777777" w:rsidR="00E11F0F" w:rsidRPr="00E11F0F" w:rsidRDefault="00E11F0F" w:rsidP="006E04C7">
            <w:pPr>
              <w:widowControl/>
              <w:spacing w:after="0" w:line="240" w:lineRule="auto"/>
              <w:ind w:firstLine="0"/>
              <w:jc w:val="center"/>
              <w:rPr>
                <w:sz w:val="20"/>
                <w:szCs w:val="20"/>
              </w:rPr>
            </w:pPr>
            <w:r w:rsidRPr="00E11F0F">
              <w:rPr>
                <w:sz w:val="20"/>
                <w:szCs w:val="20"/>
              </w:rPr>
              <w:t>п. Архара, ул. Школьная, 4</w:t>
            </w:r>
          </w:p>
        </w:tc>
        <w:tc>
          <w:tcPr>
            <w:tcW w:w="1054" w:type="pct"/>
            <w:vAlign w:val="center"/>
          </w:tcPr>
          <w:p w14:paraId="01CAA230" w14:textId="77777777" w:rsidR="00E11F0F" w:rsidRPr="00E11F0F" w:rsidRDefault="00E11F0F" w:rsidP="006E04C7">
            <w:pPr>
              <w:widowControl/>
              <w:spacing w:after="0" w:line="240" w:lineRule="auto"/>
              <w:ind w:firstLine="0"/>
              <w:jc w:val="center"/>
              <w:rPr>
                <w:sz w:val="20"/>
                <w:szCs w:val="20"/>
              </w:rPr>
            </w:pPr>
            <w:r w:rsidRPr="00E11F0F">
              <w:rPr>
                <w:sz w:val="20"/>
                <w:szCs w:val="20"/>
              </w:rPr>
              <w:t>1972</w:t>
            </w:r>
          </w:p>
        </w:tc>
        <w:tc>
          <w:tcPr>
            <w:tcW w:w="1186" w:type="pct"/>
            <w:shd w:val="clear" w:color="auto" w:fill="auto"/>
            <w:tcMar>
              <w:left w:w="28" w:type="dxa"/>
              <w:right w:w="28" w:type="dxa"/>
            </w:tcMar>
            <w:vAlign w:val="center"/>
          </w:tcPr>
          <w:p w14:paraId="55BCC6DB" w14:textId="77777777" w:rsidR="00E11F0F" w:rsidRPr="00E11F0F" w:rsidRDefault="00E11F0F" w:rsidP="006E04C7">
            <w:pPr>
              <w:widowControl/>
              <w:spacing w:after="0" w:line="240" w:lineRule="auto"/>
              <w:ind w:firstLine="0"/>
              <w:jc w:val="center"/>
              <w:rPr>
                <w:sz w:val="20"/>
                <w:szCs w:val="20"/>
              </w:rPr>
            </w:pPr>
            <w:r w:rsidRPr="00E11F0F">
              <w:rPr>
                <w:sz w:val="20"/>
                <w:szCs w:val="20"/>
              </w:rPr>
              <w:t>147,8</w:t>
            </w:r>
          </w:p>
        </w:tc>
      </w:tr>
      <w:tr w:rsidR="00E11F0F" w:rsidRPr="00E11F0F" w14:paraId="776BA3C0" w14:textId="77777777" w:rsidTr="00E11F0F">
        <w:trPr>
          <w:trHeight w:val="284"/>
        </w:trPr>
        <w:tc>
          <w:tcPr>
            <w:tcW w:w="1530" w:type="pct"/>
            <w:shd w:val="clear" w:color="auto" w:fill="auto"/>
            <w:tcMar>
              <w:left w:w="28" w:type="dxa"/>
              <w:right w:w="28" w:type="dxa"/>
            </w:tcMar>
            <w:vAlign w:val="center"/>
          </w:tcPr>
          <w:p w14:paraId="2BB72404"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«СШ с. Иннокентьевка»</w:t>
            </w:r>
          </w:p>
        </w:tc>
        <w:tc>
          <w:tcPr>
            <w:tcW w:w="1229" w:type="pct"/>
            <w:shd w:val="clear" w:color="auto" w:fill="auto"/>
            <w:tcMar>
              <w:left w:w="28" w:type="dxa"/>
              <w:right w:w="28" w:type="dxa"/>
            </w:tcMar>
            <w:vAlign w:val="center"/>
          </w:tcPr>
          <w:p w14:paraId="2BED73F6" w14:textId="77777777" w:rsidR="00E11F0F" w:rsidRPr="00E11F0F" w:rsidRDefault="00E11F0F" w:rsidP="006E04C7">
            <w:pPr>
              <w:widowControl/>
              <w:spacing w:after="0" w:line="240" w:lineRule="auto"/>
              <w:ind w:firstLine="0"/>
              <w:jc w:val="center"/>
              <w:rPr>
                <w:sz w:val="20"/>
                <w:szCs w:val="20"/>
              </w:rPr>
            </w:pPr>
            <w:r w:rsidRPr="00E11F0F">
              <w:rPr>
                <w:sz w:val="20"/>
                <w:szCs w:val="20"/>
              </w:rPr>
              <w:t>с. Иннокентьевка, ул. Калинина, 51</w:t>
            </w:r>
          </w:p>
        </w:tc>
        <w:tc>
          <w:tcPr>
            <w:tcW w:w="1054" w:type="pct"/>
            <w:vAlign w:val="center"/>
          </w:tcPr>
          <w:p w14:paraId="4F867B49" w14:textId="77777777" w:rsidR="00E11F0F" w:rsidRPr="00E11F0F" w:rsidRDefault="00E11F0F" w:rsidP="006E04C7">
            <w:pPr>
              <w:widowControl/>
              <w:spacing w:after="0" w:line="240" w:lineRule="auto"/>
              <w:ind w:firstLine="0"/>
              <w:jc w:val="center"/>
              <w:rPr>
                <w:sz w:val="20"/>
                <w:szCs w:val="20"/>
              </w:rPr>
            </w:pPr>
            <w:r w:rsidRPr="00E11F0F">
              <w:rPr>
                <w:sz w:val="20"/>
                <w:szCs w:val="20"/>
              </w:rPr>
              <w:t>1973</w:t>
            </w:r>
          </w:p>
        </w:tc>
        <w:tc>
          <w:tcPr>
            <w:tcW w:w="1186" w:type="pct"/>
            <w:shd w:val="clear" w:color="auto" w:fill="auto"/>
            <w:tcMar>
              <w:left w:w="28" w:type="dxa"/>
              <w:right w:w="28" w:type="dxa"/>
            </w:tcMar>
            <w:vAlign w:val="center"/>
          </w:tcPr>
          <w:p w14:paraId="75346DF7" w14:textId="77777777" w:rsidR="00E11F0F" w:rsidRPr="00E11F0F" w:rsidRDefault="00E11F0F" w:rsidP="006E04C7">
            <w:pPr>
              <w:widowControl/>
              <w:spacing w:after="0" w:line="240" w:lineRule="auto"/>
              <w:ind w:firstLine="0"/>
              <w:jc w:val="center"/>
              <w:rPr>
                <w:sz w:val="20"/>
                <w:szCs w:val="20"/>
              </w:rPr>
            </w:pPr>
            <w:r w:rsidRPr="00E11F0F">
              <w:rPr>
                <w:sz w:val="20"/>
                <w:szCs w:val="20"/>
              </w:rPr>
              <w:t>146</w:t>
            </w:r>
          </w:p>
        </w:tc>
      </w:tr>
      <w:tr w:rsidR="00E11F0F" w:rsidRPr="00E11F0F" w14:paraId="07DBFF0D" w14:textId="77777777" w:rsidTr="00E11F0F">
        <w:trPr>
          <w:trHeight w:val="284"/>
        </w:trPr>
        <w:tc>
          <w:tcPr>
            <w:tcW w:w="1530" w:type="pct"/>
            <w:shd w:val="clear" w:color="auto" w:fill="auto"/>
            <w:tcMar>
              <w:left w:w="28" w:type="dxa"/>
              <w:right w:w="28" w:type="dxa"/>
            </w:tcMar>
            <w:vAlign w:val="center"/>
          </w:tcPr>
          <w:p w14:paraId="7775E2E0"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«СШ с. Новоспасск»</w:t>
            </w:r>
          </w:p>
        </w:tc>
        <w:tc>
          <w:tcPr>
            <w:tcW w:w="1229" w:type="pct"/>
            <w:shd w:val="clear" w:color="auto" w:fill="auto"/>
            <w:tcMar>
              <w:left w:w="28" w:type="dxa"/>
              <w:right w:w="28" w:type="dxa"/>
            </w:tcMar>
            <w:vAlign w:val="center"/>
          </w:tcPr>
          <w:p w14:paraId="008D9B66" w14:textId="77777777" w:rsidR="00E11F0F" w:rsidRPr="00E11F0F" w:rsidRDefault="00E11F0F" w:rsidP="006E04C7">
            <w:pPr>
              <w:widowControl/>
              <w:spacing w:after="0" w:line="240" w:lineRule="auto"/>
              <w:ind w:firstLine="0"/>
              <w:jc w:val="center"/>
              <w:rPr>
                <w:sz w:val="20"/>
                <w:szCs w:val="20"/>
              </w:rPr>
            </w:pPr>
            <w:r w:rsidRPr="00E11F0F">
              <w:rPr>
                <w:sz w:val="20"/>
                <w:szCs w:val="20"/>
              </w:rPr>
              <w:t>с. Новоспасск, ул. Школьная, 15</w:t>
            </w:r>
          </w:p>
        </w:tc>
        <w:tc>
          <w:tcPr>
            <w:tcW w:w="1054" w:type="pct"/>
            <w:vAlign w:val="center"/>
          </w:tcPr>
          <w:p w14:paraId="538F3A72" w14:textId="77777777" w:rsidR="00E11F0F" w:rsidRPr="00E11F0F" w:rsidRDefault="00E11F0F" w:rsidP="006E04C7">
            <w:pPr>
              <w:widowControl/>
              <w:spacing w:after="0" w:line="240" w:lineRule="auto"/>
              <w:ind w:firstLine="0"/>
              <w:jc w:val="center"/>
              <w:rPr>
                <w:sz w:val="20"/>
                <w:szCs w:val="20"/>
              </w:rPr>
            </w:pPr>
            <w:r w:rsidRPr="00E11F0F">
              <w:rPr>
                <w:sz w:val="20"/>
                <w:szCs w:val="20"/>
              </w:rPr>
              <w:t>1986</w:t>
            </w:r>
          </w:p>
        </w:tc>
        <w:tc>
          <w:tcPr>
            <w:tcW w:w="1186" w:type="pct"/>
            <w:shd w:val="clear" w:color="auto" w:fill="auto"/>
            <w:tcMar>
              <w:left w:w="28" w:type="dxa"/>
              <w:right w:w="28" w:type="dxa"/>
            </w:tcMar>
            <w:vAlign w:val="center"/>
          </w:tcPr>
          <w:p w14:paraId="38C20F91" w14:textId="77777777" w:rsidR="00E11F0F" w:rsidRPr="00E11F0F" w:rsidRDefault="00E11F0F" w:rsidP="006E04C7">
            <w:pPr>
              <w:widowControl/>
              <w:spacing w:after="0" w:line="240" w:lineRule="auto"/>
              <w:ind w:firstLine="0"/>
              <w:jc w:val="center"/>
              <w:rPr>
                <w:sz w:val="20"/>
                <w:szCs w:val="20"/>
              </w:rPr>
            </w:pPr>
            <w:r w:rsidRPr="00E11F0F">
              <w:rPr>
                <w:sz w:val="20"/>
                <w:szCs w:val="20"/>
              </w:rPr>
              <w:t>172,9</w:t>
            </w:r>
          </w:p>
        </w:tc>
      </w:tr>
      <w:tr w:rsidR="00E11F0F" w:rsidRPr="00E11F0F" w14:paraId="642B31A6" w14:textId="77777777" w:rsidTr="00E11F0F">
        <w:trPr>
          <w:trHeight w:val="284"/>
        </w:trPr>
        <w:tc>
          <w:tcPr>
            <w:tcW w:w="1530" w:type="pct"/>
            <w:shd w:val="clear" w:color="auto" w:fill="auto"/>
            <w:tcMar>
              <w:left w:w="28" w:type="dxa"/>
              <w:right w:w="28" w:type="dxa"/>
            </w:tcMar>
            <w:vAlign w:val="center"/>
          </w:tcPr>
          <w:p w14:paraId="1DD4533E"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«СШ с. Ядрино»</w:t>
            </w:r>
          </w:p>
        </w:tc>
        <w:tc>
          <w:tcPr>
            <w:tcW w:w="1229" w:type="pct"/>
            <w:shd w:val="clear" w:color="auto" w:fill="auto"/>
            <w:tcMar>
              <w:left w:w="28" w:type="dxa"/>
              <w:right w:w="28" w:type="dxa"/>
            </w:tcMar>
            <w:vAlign w:val="center"/>
          </w:tcPr>
          <w:p w14:paraId="758A29DE" w14:textId="77777777" w:rsidR="00E11F0F" w:rsidRPr="00E11F0F" w:rsidRDefault="00E11F0F" w:rsidP="006E04C7">
            <w:pPr>
              <w:widowControl/>
              <w:spacing w:after="0" w:line="240" w:lineRule="auto"/>
              <w:ind w:firstLine="0"/>
              <w:jc w:val="center"/>
              <w:rPr>
                <w:sz w:val="20"/>
                <w:szCs w:val="20"/>
              </w:rPr>
            </w:pPr>
            <w:r w:rsidRPr="00E11F0F">
              <w:rPr>
                <w:sz w:val="20"/>
                <w:szCs w:val="20"/>
              </w:rPr>
              <w:t>с. Ядрино, ул. Школьная, 3</w:t>
            </w:r>
          </w:p>
        </w:tc>
        <w:tc>
          <w:tcPr>
            <w:tcW w:w="1054" w:type="pct"/>
            <w:vAlign w:val="center"/>
          </w:tcPr>
          <w:p w14:paraId="50751A44" w14:textId="77777777" w:rsidR="00E11F0F" w:rsidRPr="00E11F0F" w:rsidRDefault="00E11F0F" w:rsidP="006E04C7">
            <w:pPr>
              <w:widowControl/>
              <w:spacing w:after="0" w:line="240" w:lineRule="auto"/>
              <w:ind w:firstLine="0"/>
              <w:jc w:val="center"/>
              <w:rPr>
                <w:sz w:val="20"/>
                <w:szCs w:val="20"/>
              </w:rPr>
            </w:pPr>
            <w:r w:rsidRPr="00E11F0F">
              <w:rPr>
                <w:sz w:val="20"/>
                <w:szCs w:val="20"/>
              </w:rPr>
              <w:t>1986/2024</w:t>
            </w:r>
          </w:p>
        </w:tc>
        <w:tc>
          <w:tcPr>
            <w:tcW w:w="1186" w:type="pct"/>
            <w:shd w:val="clear" w:color="auto" w:fill="auto"/>
            <w:tcMar>
              <w:left w:w="28" w:type="dxa"/>
              <w:right w:w="28" w:type="dxa"/>
            </w:tcMar>
            <w:vAlign w:val="center"/>
          </w:tcPr>
          <w:p w14:paraId="377D7CD8" w14:textId="77777777" w:rsidR="00E11F0F" w:rsidRPr="00E11F0F" w:rsidRDefault="00E11F0F" w:rsidP="006E04C7">
            <w:pPr>
              <w:widowControl/>
              <w:spacing w:after="0" w:line="240" w:lineRule="auto"/>
              <w:ind w:firstLine="0"/>
              <w:jc w:val="center"/>
              <w:rPr>
                <w:sz w:val="20"/>
                <w:szCs w:val="20"/>
              </w:rPr>
            </w:pPr>
            <w:r w:rsidRPr="00E11F0F">
              <w:rPr>
                <w:sz w:val="20"/>
                <w:szCs w:val="20"/>
              </w:rPr>
              <w:t>156</w:t>
            </w:r>
          </w:p>
        </w:tc>
      </w:tr>
      <w:tr w:rsidR="00E11F0F" w:rsidRPr="00E11F0F" w14:paraId="70CF226F" w14:textId="77777777" w:rsidTr="00E11F0F">
        <w:trPr>
          <w:trHeight w:val="284"/>
        </w:trPr>
        <w:tc>
          <w:tcPr>
            <w:tcW w:w="1530" w:type="pct"/>
            <w:shd w:val="clear" w:color="auto" w:fill="auto"/>
            <w:tcMar>
              <w:left w:w="28" w:type="dxa"/>
              <w:right w:w="28" w:type="dxa"/>
            </w:tcMar>
            <w:vAlign w:val="center"/>
          </w:tcPr>
          <w:p w14:paraId="681C9C92" w14:textId="77777777" w:rsidR="00E11F0F" w:rsidRPr="00E11F0F" w:rsidRDefault="00E11F0F" w:rsidP="006E04C7">
            <w:pPr>
              <w:widowControl/>
              <w:spacing w:after="0" w:line="240" w:lineRule="auto"/>
              <w:ind w:firstLine="0"/>
              <w:jc w:val="center"/>
              <w:rPr>
                <w:sz w:val="20"/>
                <w:szCs w:val="20"/>
              </w:rPr>
            </w:pPr>
            <w:r w:rsidRPr="00E11F0F">
              <w:rPr>
                <w:sz w:val="20"/>
                <w:szCs w:val="20"/>
              </w:rPr>
              <w:t>МОАУ «СОШ с. Кундур»</w:t>
            </w:r>
          </w:p>
        </w:tc>
        <w:tc>
          <w:tcPr>
            <w:tcW w:w="1229" w:type="pct"/>
            <w:shd w:val="clear" w:color="auto" w:fill="auto"/>
            <w:tcMar>
              <w:left w:w="28" w:type="dxa"/>
              <w:right w:w="28" w:type="dxa"/>
            </w:tcMar>
            <w:vAlign w:val="center"/>
          </w:tcPr>
          <w:p w14:paraId="2CAF8321" w14:textId="77777777" w:rsidR="00E11F0F" w:rsidRPr="00E11F0F" w:rsidRDefault="00E11F0F" w:rsidP="006E04C7">
            <w:pPr>
              <w:widowControl/>
              <w:spacing w:after="0" w:line="240" w:lineRule="auto"/>
              <w:ind w:firstLine="0"/>
              <w:jc w:val="center"/>
              <w:rPr>
                <w:sz w:val="20"/>
                <w:szCs w:val="20"/>
              </w:rPr>
            </w:pPr>
            <w:r w:rsidRPr="00E11F0F">
              <w:rPr>
                <w:sz w:val="20"/>
                <w:szCs w:val="20"/>
              </w:rPr>
              <w:t>с. Кундур, ул. Центральная, д. 2</w:t>
            </w:r>
          </w:p>
        </w:tc>
        <w:tc>
          <w:tcPr>
            <w:tcW w:w="1054" w:type="pct"/>
            <w:vAlign w:val="center"/>
          </w:tcPr>
          <w:p w14:paraId="644646A7" w14:textId="77777777" w:rsidR="00E11F0F" w:rsidRPr="00E11F0F" w:rsidRDefault="00E11F0F" w:rsidP="006E04C7">
            <w:pPr>
              <w:widowControl/>
              <w:spacing w:after="0" w:line="240" w:lineRule="auto"/>
              <w:ind w:firstLine="0"/>
              <w:jc w:val="center"/>
              <w:rPr>
                <w:sz w:val="20"/>
                <w:szCs w:val="20"/>
              </w:rPr>
            </w:pPr>
            <w:r w:rsidRPr="00E11F0F">
              <w:rPr>
                <w:sz w:val="20"/>
                <w:szCs w:val="20"/>
              </w:rPr>
              <w:t>1961</w:t>
            </w:r>
          </w:p>
        </w:tc>
        <w:tc>
          <w:tcPr>
            <w:tcW w:w="1186" w:type="pct"/>
            <w:shd w:val="clear" w:color="auto" w:fill="auto"/>
            <w:tcMar>
              <w:left w:w="28" w:type="dxa"/>
              <w:right w:w="28" w:type="dxa"/>
            </w:tcMar>
            <w:vAlign w:val="center"/>
          </w:tcPr>
          <w:p w14:paraId="77116150" w14:textId="77777777" w:rsidR="00E11F0F" w:rsidRPr="00E11F0F" w:rsidRDefault="00E11F0F" w:rsidP="006E04C7">
            <w:pPr>
              <w:widowControl/>
              <w:spacing w:after="0" w:line="240" w:lineRule="auto"/>
              <w:ind w:firstLine="0"/>
              <w:jc w:val="center"/>
              <w:rPr>
                <w:sz w:val="20"/>
                <w:szCs w:val="20"/>
              </w:rPr>
            </w:pPr>
            <w:r w:rsidRPr="00E11F0F">
              <w:rPr>
                <w:sz w:val="20"/>
                <w:szCs w:val="20"/>
              </w:rPr>
              <w:t>162</w:t>
            </w:r>
          </w:p>
        </w:tc>
      </w:tr>
      <w:tr w:rsidR="00E11F0F" w:rsidRPr="00E11F0F" w14:paraId="751CE15A" w14:textId="77777777" w:rsidTr="00E11F0F">
        <w:trPr>
          <w:trHeight w:val="284"/>
        </w:trPr>
        <w:tc>
          <w:tcPr>
            <w:tcW w:w="1530" w:type="pct"/>
            <w:shd w:val="clear" w:color="auto" w:fill="auto"/>
            <w:tcMar>
              <w:left w:w="28" w:type="dxa"/>
              <w:right w:w="28" w:type="dxa"/>
            </w:tcMar>
            <w:vAlign w:val="center"/>
          </w:tcPr>
          <w:p w14:paraId="5568FD93"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«СШ с. Аркадьевка»</w:t>
            </w:r>
          </w:p>
        </w:tc>
        <w:tc>
          <w:tcPr>
            <w:tcW w:w="1229" w:type="pct"/>
            <w:shd w:val="clear" w:color="auto" w:fill="auto"/>
            <w:tcMar>
              <w:left w:w="28" w:type="dxa"/>
              <w:right w:w="28" w:type="dxa"/>
            </w:tcMar>
            <w:vAlign w:val="center"/>
          </w:tcPr>
          <w:p w14:paraId="37D4D6FB" w14:textId="77777777" w:rsidR="00E11F0F" w:rsidRPr="00E11F0F" w:rsidRDefault="00E11F0F" w:rsidP="006E04C7">
            <w:pPr>
              <w:widowControl/>
              <w:spacing w:after="0" w:line="240" w:lineRule="auto"/>
              <w:ind w:firstLine="0"/>
              <w:jc w:val="center"/>
              <w:rPr>
                <w:sz w:val="20"/>
                <w:szCs w:val="20"/>
              </w:rPr>
            </w:pPr>
            <w:r w:rsidRPr="00E11F0F">
              <w:rPr>
                <w:sz w:val="20"/>
                <w:szCs w:val="20"/>
              </w:rPr>
              <w:t>с. Аркадьевка, ул. Центральная, 19/3</w:t>
            </w:r>
          </w:p>
        </w:tc>
        <w:tc>
          <w:tcPr>
            <w:tcW w:w="1054" w:type="pct"/>
            <w:vAlign w:val="center"/>
          </w:tcPr>
          <w:p w14:paraId="7B482835" w14:textId="77777777" w:rsidR="00E11F0F" w:rsidRPr="00E11F0F" w:rsidRDefault="00E11F0F" w:rsidP="006E04C7">
            <w:pPr>
              <w:widowControl/>
              <w:spacing w:after="0" w:line="240" w:lineRule="auto"/>
              <w:ind w:firstLine="0"/>
              <w:jc w:val="center"/>
              <w:rPr>
                <w:sz w:val="20"/>
                <w:szCs w:val="20"/>
              </w:rPr>
            </w:pPr>
            <w:r w:rsidRPr="00E11F0F">
              <w:rPr>
                <w:sz w:val="20"/>
                <w:szCs w:val="20"/>
              </w:rPr>
              <w:t>1969/2025</w:t>
            </w:r>
          </w:p>
        </w:tc>
        <w:tc>
          <w:tcPr>
            <w:tcW w:w="1186" w:type="pct"/>
            <w:shd w:val="clear" w:color="auto" w:fill="auto"/>
            <w:tcMar>
              <w:left w:w="28" w:type="dxa"/>
              <w:right w:w="28" w:type="dxa"/>
            </w:tcMar>
            <w:vAlign w:val="center"/>
          </w:tcPr>
          <w:p w14:paraId="1A3B6EF8" w14:textId="77777777" w:rsidR="00E11F0F" w:rsidRPr="00E11F0F" w:rsidRDefault="00E11F0F" w:rsidP="006E04C7">
            <w:pPr>
              <w:widowControl/>
              <w:spacing w:after="0" w:line="240" w:lineRule="auto"/>
              <w:ind w:firstLine="0"/>
              <w:jc w:val="center"/>
              <w:rPr>
                <w:sz w:val="20"/>
                <w:szCs w:val="20"/>
              </w:rPr>
            </w:pPr>
            <w:r w:rsidRPr="00E11F0F">
              <w:rPr>
                <w:sz w:val="20"/>
                <w:szCs w:val="20"/>
              </w:rPr>
              <w:t>162</w:t>
            </w:r>
          </w:p>
        </w:tc>
      </w:tr>
      <w:tr w:rsidR="00E11F0F" w:rsidRPr="00E11F0F" w14:paraId="52062C40" w14:textId="77777777" w:rsidTr="00E11F0F">
        <w:trPr>
          <w:trHeight w:val="284"/>
        </w:trPr>
        <w:tc>
          <w:tcPr>
            <w:tcW w:w="1530" w:type="pct"/>
            <w:shd w:val="clear" w:color="auto" w:fill="auto"/>
            <w:tcMar>
              <w:left w:w="28" w:type="dxa"/>
              <w:right w:w="28" w:type="dxa"/>
            </w:tcMar>
            <w:vAlign w:val="center"/>
          </w:tcPr>
          <w:p w14:paraId="6FFE41EA"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«СШ с. Отважное»</w:t>
            </w:r>
          </w:p>
        </w:tc>
        <w:tc>
          <w:tcPr>
            <w:tcW w:w="1229" w:type="pct"/>
            <w:shd w:val="clear" w:color="auto" w:fill="auto"/>
            <w:tcMar>
              <w:left w:w="28" w:type="dxa"/>
              <w:right w:w="28" w:type="dxa"/>
            </w:tcMar>
            <w:vAlign w:val="center"/>
          </w:tcPr>
          <w:p w14:paraId="0833908B" w14:textId="77777777" w:rsidR="00E11F0F" w:rsidRPr="00E11F0F" w:rsidRDefault="00E11F0F" w:rsidP="006E04C7">
            <w:pPr>
              <w:widowControl/>
              <w:spacing w:after="0" w:line="240" w:lineRule="auto"/>
              <w:ind w:firstLine="0"/>
              <w:jc w:val="center"/>
              <w:rPr>
                <w:sz w:val="20"/>
                <w:szCs w:val="20"/>
              </w:rPr>
            </w:pPr>
            <w:r w:rsidRPr="00E11F0F">
              <w:rPr>
                <w:sz w:val="20"/>
                <w:szCs w:val="20"/>
              </w:rPr>
              <w:t>с. Отважное, ул. Школьная, 11</w:t>
            </w:r>
          </w:p>
        </w:tc>
        <w:tc>
          <w:tcPr>
            <w:tcW w:w="1054" w:type="pct"/>
            <w:vAlign w:val="center"/>
          </w:tcPr>
          <w:p w14:paraId="3D3CD294" w14:textId="77777777" w:rsidR="00E11F0F" w:rsidRPr="00E11F0F" w:rsidRDefault="00E11F0F" w:rsidP="006E04C7">
            <w:pPr>
              <w:widowControl/>
              <w:spacing w:after="0" w:line="240" w:lineRule="auto"/>
              <w:ind w:firstLine="0"/>
              <w:jc w:val="center"/>
              <w:rPr>
                <w:sz w:val="20"/>
                <w:szCs w:val="20"/>
              </w:rPr>
            </w:pPr>
            <w:r w:rsidRPr="00E11F0F">
              <w:rPr>
                <w:sz w:val="20"/>
                <w:szCs w:val="20"/>
              </w:rPr>
              <w:t>1967</w:t>
            </w:r>
          </w:p>
        </w:tc>
        <w:tc>
          <w:tcPr>
            <w:tcW w:w="1186" w:type="pct"/>
            <w:shd w:val="clear" w:color="auto" w:fill="auto"/>
            <w:tcMar>
              <w:left w:w="28" w:type="dxa"/>
              <w:right w:w="28" w:type="dxa"/>
            </w:tcMar>
            <w:vAlign w:val="center"/>
          </w:tcPr>
          <w:p w14:paraId="61674670" w14:textId="77777777" w:rsidR="00E11F0F" w:rsidRPr="00E11F0F" w:rsidRDefault="00E11F0F" w:rsidP="006E04C7">
            <w:pPr>
              <w:widowControl/>
              <w:spacing w:after="0" w:line="240" w:lineRule="auto"/>
              <w:ind w:firstLine="0"/>
              <w:jc w:val="center"/>
              <w:rPr>
                <w:sz w:val="20"/>
                <w:szCs w:val="20"/>
              </w:rPr>
            </w:pPr>
            <w:r w:rsidRPr="00E11F0F">
              <w:rPr>
                <w:sz w:val="20"/>
                <w:szCs w:val="20"/>
              </w:rPr>
              <w:t>150,5</w:t>
            </w:r>
          </w:p>
        </w:tc>
      </w:tr>
      <w:tr w:rsidR="00E11F0F" w:rsidRPr="00E11F0F" w14:paraId="67AB195E" w14:textId="77777777" w:rsidTr="00E11F0F">
        <w:trPr>
          <w:trHeight w:val="284"/>
        </w:trPr>
        <w:tc>
          <w:tcPr>
            <w:tcW w:w="1530" w:type="pct"/>
            <w:shd w:val="clear" w:color="auto" w:fill="auto"/>
            <w:tcMar>
              <w:left w:w="28" w:type="dxa"/>
              <w:right w:w="28" w:type="dxa"/>
            </w:tcMar>
            <w:vAlign w:val="center"/>
          </w:tcPr>
          <w:p w14:paraId="51DC6CDD"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«ООШ с. Грибовка»</w:t>
            </w:r>
          </w:p>
        </w:tc>
        <w:tc>
          <w:tcPr>
            <w:tcW w:w="1229" w:type="pct"/>
            <w:shd w:val="clear" w:color="auto" w:fill="auto"/>
            <w:tcMar>
              <w:left w:w="28" w:type="dxa"/>
              <w:right w:w="28" w:type="dxa"/>
            </w:tcMar>
            <w:vAlign w:val="center"/>
          </w:tcPr>
          <w:p w14:paraId="10493D6B" w14:textId="77777777" w:rsidR="00E11F0F" w:rsidRPr="00E11F0F" w:rsidRDefault="00E11F0F" w:rsidP="006E04C7">
            <w:pPr>
              <w:widowControl/>
              <w:spacing w:after="0" w:line="240" w:lineRule="auto"/>
              <w:ind w:firstLine="0"/>
              <w:jc w:val="center"/>
              <w:rPr>
                <w:sz w:val="20"/>
                <w:szCs w:val="20"/>
              </w:rPr>
            </w:pPr>
            <w:r w:rsidRPr="00E11F0F">
              <w:rPr>
                <w:sz w:val="20"/>
                <w:szCs w:val="20"/>
              </w:rPr>
              <w:t>с. Грибовка, ул. Центральная, 46</w:t>
            </w:r>
          </w:p>
        </w:tc>
        <w:tc>
          <w:tcPr>
            <w:tcW w:w="1054" w:type="pct"/>
            <w:vAlign w:val="center"/>
          </w:tcPr>
          <w:p w14:paraId="64C5F142" w14:textId="77777777" w:rsidR="00E11F0F" w:rsidRPr="00E11F0F" w:rsidRDefault="00E11F0F" w:rsidP="006E04C7">
            <w:pPr>
              <w:widowControl/>
              <w:spacing w:after="0" w:line="240" w:lineRule="auto"/>
              <w:ind w:firstLine="0"/>
              <w:jc w:val="center"/>
              <w:rPr>
                <w:sz w:val="20"/>
                <w:szCs w:val="20"/>
              </w:rPr>
            </w:pPr>
            <w:r w:rsidRPr="00E11F0F">
              <w:rPr>
                <w:sz w:val="20"/>
                <w:szCs w:val="20"/>
              </w:rPr>
              <w:t>1990</w:t>
            </w:r>
          </w:p>
        </w:tc>
        <w:tc>
          <w:tcPr>
            <w:tcW w:w="1186" w:type="pct"/>
            <w:shd w:val="clear" w:color="auto" w:fill="auto"/>
            <w:tcMar>
              <w:left w:w="28" w:type="dxa"/>
              <w:right w:w="28" w:type="dxa"/>
            </w:tcMar>
            <w:vAlign w:val="center"/>
          </w:tcPr>
          <w:p w14:paraId="18C56472" w14:textId="77777777" w:rsidR="00E11F0F" w:rsidRPr="00E11F0F" w:rsidRDefault="00E11F0F" w:rsidP="006E04C7">
            <w:pPr>
              <w:widowControl/>
              <w:spacing w:after="0" w:line="240" w:lineRule="auto"/>
              <w:ind w:firstLine="0"/>
              <w:jc w:val="center"/>
              <w:rPr>
                <w:sz w:val="20"/>
                <w:szCs w:val="20"/>
              </w:rPr>
            </w:pPr>
            <w:r w:rsidRPr="00E11F0F">
              <w:rPr>
                <w:sz w:val="20"/>
                <w:szCs w:val="20"/>
              </w:rPr>
              <w:t>149</w:t>
            </w:r>
          </w:p>
        </w:tc>
      </w:tr>
      <w:tr w:rsidR="00E11F0F" w:rsidRPr="00E11F0F" w14:paraId="3C2EDB7B" w14:textId="77777777" w:rsidTr="00E11F0F">
        <w:trPr>
          <w:trHeight w:val="284"/>
        </w:trPr>
        <w:tc>
          <w:tcPr>
            <w:tcW w:w="1530" w:type="pct"/>
            <w:shd w:val="clear" w:color="auto" w:fill="auto"/>
            <w:tcMar>
              <w:left w:w="28" w:type="dxa"/>
              <w:right w:w="28" w:type="dxa"/>
            </w:tcMar>
            <w:vAlign w:val="center"/>
          </w:tcPr>
          <w:p w14:paraId="29F90E94"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«ООШ с. Ленинское»</w:t>
            </w:r>
          </w:p>
        </w:tc>
        <w:tc>
          <w:tcPr>
            <w:tcW w:w="1229" w:type="pct"/>
            <w:shd w:val="clear" w:color="auto" w:fill="auto"/>
            <w:tcMar>
              <w:left w:w="28" w:type="dxa"/>
              <w:right w:w="28" w:type="dxa"/>
            </w:tcMar>
            <w:vAlign w:val="center"/>
          </w:tcPr>
          <w:p w14:paraId="52B11F07" w14:textId="77777777" w:rsidR="00E11F0F" w:rsidRPr="00E11F0F" w:rsidRDefault="00E11F0F" w:rsidP="006E04C7">
            <w:pPr>
              <w:widowControl/>
              <w:spacing w:after="0" w:line="240" w:lineRule="auto"/>
              <w:ind w:firstLine="0"/>
              <w:jc w:val="center"/>
              <w:rPr>
                <w:sz w:val="20"/>
                <w:szCs w:val="20"/>
              </w:rPr>
            </w:pPr>
            <w:r w:rsidRPr="00E11F0F">
              <w:rPr>
                <w:sz w:val="20"/>
                <w:szCs w:val="20"/>
              </w:rPr>
              <w:t>с. Ленинское, ул.Ленинская, 39</w:t>
            </w:r>
          </w:p>
        </w:tc>
        <w:tc>
          <w:tcPr>
            <w:tcW w:w="1054" w:type="pct"/>
            <w:vAlign w:val="center"/>
          </w:tcPr>
          <w:p w14:paraId="70003285" w14:textId="77777777" w:rsidR="00E11F0F" w:rsidRPr="00E11F0F" w:rsidRDefault="00E11F0F" w:rsidP="006E04C7">
            <w:pPr>
              <w:widowControl/>
              <w:spacing w:after="0" w:line="240" w:lineRule="auto"/>
              <w:ind w:firstLine="0"/>
              <w:jc w:val="center"/>
              <w:rPr>
                <w:sz w:val="20"/>
                <w:szCs w:val="20"/>
              </w:rPr>
            </w:pPr>
            <w:r w:rsidRPr="00E11F0F">
              <w:rPr>
                <w:sz w:val="20"/>
                <w:szCs w:val="20"/>
              </w:rPr>
              <w:t>1989</w:t>
            </w:r>
          </w:p>
        </w:tc>
        <w:tc>
          <w:tcPr>
            <w:tcW w:w="1186" w:type="pct"/>
            <w:shd w:val="clear" w:color="auto" w:fill="auto"/>
            <w:tcMar>
              <w:left w:w="28" w:type="dxa"/>
              <w:right w:w="28" w:type="dxa"/>
            </w:tcMar>
            <w:vAlign w:val="center"/>
          </w:tcPr>
          <w:p w14:paraId="529F167F" w14:textId="77777777" w:rsidR="00E11F0F" w:rsidRPr="00E11F0F" w:rsidRDefault="00E11F0F" w:rsidP="006E04C7">
            <w:pPr>
              <w:widowControl/>
              <w:spacing w:after="0" w:line="240" w:lineRule="auto"/>
              <w:ind w:firstLine="0"/>
              <w:jc w:val="center"/>
              <w:rPr>
                <w:sz w:val="20"/>
                <w:szCs w:val="20"/>
              </w:rPr>
            </w:pPr>
            <w:r w:rsidRPr="00E11F0F">
              <w:rPr>
                <w:sz w:val="20"/>
                <w:szCs w:val="20"/>
              </w:rPr>
              <w:t>108</w:t>
            </w:r>
          </w:p>
        </w:tc>
      </w:tr>
      <w:tr w:rsidR="00E11F0F" w:rsidRPr="00E11F0F" w14:paraId="2D77A2F5" w14:textId="77777777" w:rsidTr="00E11F0F">
        <w:trPr>
          <w:trHeight w:val="284"/>
        </w:trPr>
        <w:tc>
          <w:tcPr>
            <w:tcW w:w="1530" w:type="pct"/>
            <w:shd w:val="clear" w:color="auto" w:fill="auto"/>
            <w:tcMar>
              <w:left w:w="28" w:type="dxa"/>
              <w:right w:w="28" w:type="dxa"/>
            </w:tcMar>
            <w:vAlign w:val="center"/>
          </w:tcPr>
          <w:p w14:paraId="6CA6D340" w14:textId="77777777" w:rsidR="00E11F0F" w:rsidRPr="00E11F0F" w:rsidRDefault="00E11F0F" w:rsidP="006E04C7">
            <w:pPr>
              <w:widowControl/>
              <w:spacing w:after="0" w:line="240" w:lineRule="auto"/>
              <w:ind w:firstLine="0"/>
              <w:jc w:val="center"/>
              <w:rPr>
                <w:sz w:val="20"/>
                <w:szCs w:val="20"/>
              </w:rPr>
            </w:pPr>
            <w:r w:rsidRPr="00E11F0F">
              <w:rPr>
                <w:sz w:val="20"/>
                <w:szCs w:val="20"/>
              </w:rPr>
              <w:t>МАОУ «СШ с. Касаткино»</w:t>
            </w:r>
          </w:p>
        </w:tc>
        <w:tc>
          <w:tcPr>
            <w:tcW w:w="1229" w:type="pct"/>
            <w:shd w:val="clear" w:color="auto" w:fill="auto"/>
            <w:tcMar>
              <w:left w:w="28" w:type="dxa"/>
              <w:right w:w="28" w:type="dxa"/>
            </w:tcMar>
            <w:vAlign w:val="center"/>
          </w:tcPr>
          <w:p w14:paraId="570328B9" w14:textId="77777777" w:rsidR="00E11F0F" w:rsidRPr="00E11F0F" w:rsidRDefault="00E11F0F" w:rsidP="006E04C7">
            <w:pPr>
              <w:widowControl/>
              <w:spacing w:after="0" w:line="240" w:lineRule="auto"/>
              <w:ind w:firstLine="0"/>
              <w:jc w:val="center"/>
              <w:rPr>
                <w:sz w:val="20"/>
                <w:szCs w:val="20"/>
              </w:rPr>
            </w:pPr>
            <w:r w:rsidRPr="00E11F0F">
              <w:rPr>
                <w:sz w:val="20"/>
                <w:szCs w:val="20"/>
              </w:rPr>
              <w:t>с. Касаткино, ул. Гапонова, 20</w:t>
            </w:r>
          </w:p>
        </w:tc>
        <w:tc>
          <w:tcPr>
            <w:tcW w:w="1054" w:type="pct"/>
            <w:vAlign w:val="center"/>
          </w:tcPr>
          <w:p w14:paraId="2F3E1F65" w14:textId="77777777" w:rsidR="00E11F0F" w:rsidRPr="00E11F0F" w:rsidRDefault="00E11F0F" w:rsidP="006E04C7">
            <w:pPr>
              <w:widowControl/>
              <w:spacing w:after="0" w:line="240" w:lineRule="auto"/>
              <w:ind w:firstLine="0"/>
              <w:jc w:val="center"/>
              <w:rPr>
                <w:sz w:val="20"/>
                <w:szCs w:val="20"/>
              </w:rPr>
            </w:pPr>
            <w:r w:rsidRPr="00E11F0F">
              <w:rPr>
                <w:sz w:val="20"/>
                <w:szCs w:val="20"/>
              </w:rPr>
              <w:t>1971</w:t>
            </w:r>
          </w:p>
        </w:tc>
        <w:tc>
          <w:tcPr>
            <w:tcW w:w="1186" w:type="pct"/>
            <w:shd w:val="clear" w:color="auto" w:fill="auto"/>
            <w:tcMar>
              <w:left w:w="28" w:type="dxa"/>
              <w:right w:w="28" w:type="dxa"/>
            </w:tcMar>
            <w:vAlign w:val="center"/>
          </w:tcPr>
          <w:p w14:paraId="7D472587" w14:textId="77777777" w:rsidR="00E11F0F" w:rsidRPr="00E11F0F" w:rsidRDefault="00E11F0F" w:rsidP="006E04C7">
            <w:pPr>
              <w:widowControl/>
              <w:spacing w:after="0" w:line="240" w:lineRule="auto"/>
              <w:ind w:firstLine="0"/>
              <w:jc w:val="center"/>
              <w:rPr>
                <w:sz w:val="20"/>
                <w:szCs w:val="20"/>
              </w:rPr>
            </w:pPr>
            <w:r w:rsidRPr="00E11F0F">
              <w:rPr>
                <w:sz w:val="20"/>
                <w:szCs w:val="20"/>
              </w:rPr>
              <w:t>147</w:t>
            </w:r>
          </w:p>
        </w:tc>
      </w:tr>
      <w:tr w:rsidR="00E11F0F" w:rsidRPr="00E11F0F" w14:paraId="745F1A84" w14:textId="77777777" w:rsidTr="00E11F0F">
        <w:trPr>
          <w:trHeight w:val="284"/>
        </w:trPr>
        <w:tc>
          <w:tcPr>
            <w:tcW w:w="5000" w:type="pct"/>
            <w:gridSpan w:val="4"/>
            <w:vAlign w:val="center"/>
          </w:tcPr>
          <w:p w14:paraId="195887D1" w14:textId="77777777" w:rsidR="00E11F0F" w:rsidRPr="00E11F0F" w:rsidRDefault="00E11F0F" w:rsidP="006E04C7">
            <w:pPr>
              <w:widowControl/>
              <w:spacing w:after="0" w:line="240" w:lineRule="auto"/>
              <w:ind w:firstLine="0"/>
              <w:jc w:val="center"/>
              <w:rPr>
                <w:b/>
                <w:sz w:val="20"/>
                <w:szCs w:val="20"/>
              </w:rPr>
            </w:pPr>
            <w:r w:rsidRPr="00E11F0F">
              <w:rPr>
                <w:b/>
                <w:sz w:val="20"/>
                <w:szCs w:val="20"/>
              </w:rPr>
              <w:t>Плоскостные сооружения (стадион, площадка (баскетбольная, волейбольная и т.д.), корт и т.д.), кв.м</w:t>
            </w:r>
          </w:p>
        </w:tc>
      </w:tr>
      <w:tr w:rsidR="00E11F0F" w:rsidRPr="00E11F0F" w14:paraId="55EBCAD2" w14:textId="77777777" w:rsidTr="00E11F0F">
        <w:trPr>
          <w:trHeight w:val="284"/>
        </w:trPr>
        <w:tc>
          <w:tcPr>
            <w:tcW w:w="1530" w:type="pct"/>
            <w:shd w:val="clear" w:color="auto" w:fill="auto"/>
            <w:tcMar>
              <w:left w:w="28" w:type="dxa"/>
              <w:right w:w="28" w:type="dxa"/>
            </w:tcMar>
            <w:vAlign w:val="center"/>
          </w:tcPr>
          <w:p w14:paraId="7F891FA1" w14:textId="77777777" w:rsidR="00E11F0F" w:rsidRPr="00E11F0F" w:rsidRDefault="00E11F0F" w:rsidP="006E04C7">
            <w:pPr>
              <w:widowControl/>
              <w:spacing w:after="0" w:line="240" w:lineRule="auto"/>
              <w:ind w:firstLine="0"/>
              <w:jc w:val="center"/>
              <w:rPr>
                <w:sz w:val="20"/>
                <w:szCs w:val="20"/>
              </w:rPr>
            </w:pPr>
            <w:r w:rsidRPr="00E11F0F">
              <w:rPr>
                <w:sz w:val="20"/>
                <w:szCs w:val="20"/>
              </w:rPr>
              <w:t>Стадион «Юность»</w:t>
            </w:r>
          </w:p>
        </w:tc>
        <w:tc>
          <w:tcPr>
            <w:tcW w:w="1229" w:type="pct"/>
            <w:shd w:val="clear" w:color="auto" w:fill="auto"/>
            <w:tcMar>
              <w:left w:w="28" w:type="dxa"/>
              <w:right w:w="28" w:type="dxa"/>
            </w:tcMar>
            <w:vAlign w:val="center"/>
          </w:tcPr>
          <w:p w14:paraId="4A8F500F" w14:textId="77777777" w:rsidR="00E11F0F" w:rsidRPr="00E11F0F" w:rsidRDefault="00E11F0F" w:rsidP="006E04C7">
            <w:pPr>
              <w:widowControl/>
              <w:spacing w:after="0" w:line="240" w:lineRule="auto"/>
              <w:ind w:firstLine="0"/>
              <w:jc w:val="center"/>
              <w:rPr>
                <w:sz w:val="20"/>
                <w:szCs w:val="20"/>
              </w:rPr>
            </w:pPr>
            <w:r w:rsidRPr="00E11F0F">
              <w:rPr>
                <w:sz w:val="20"/>
                <w:szCs w:val="20"/>
              </w:rPr>
              <w:t>п. Архара, ул. Калинина</w:t>
            </w:r>
          </w:p>
        </w:tc>
        <w:tc>
          <w:tcPr>
            <w:tcW w:w="1054" w:type="pct"/>
            <w:vAlign w:val="center"/>
          </w:tcPr>
          <w:p w14:paraId="76FF30EE" w14:textId="77777777" w:rsidR="00E11F0F" w:rsidRPr="00E11F0F" w:rsidRDefault="00E11F0F" w:rsidP="006E04C7">
            <w:pPr>
              <w:widowControl/>
              <w:spacing w:after="0" w:line="240" w:lineRule="auto"/>
              <w:ind w:firstLine="0"/>
              <w:jc w:val="center"/>
              <w:rPr>
                <w:sz w:val="20"/>
                <w:szCs w:val="20"/>
              </w:rPr>
            </w:pPr>
            <w:r w:rsidRPr="00E11F0F">
              <w:rPr>
                <w:sz w:val="20"/>
                <w:szCs w:val="20"/>
              </w:rPr>
              <w:t>1967/2024</w:t>
            </w:r>
          </w:p>
        </w:tc>
        <w:tc>
          <w:tcPr>
            <w:tcW w:w="1186" w:type="pct"/>
            <w:shd w:val="clear" w:color="auto" w:fill="auto"/>
            <w:tcMar>
              <w:left w:w="28" w:type="dxa"/>
              <w:right w:w="28" w:type="dxa"/>
            </w:tcMar>
            <w:vAlign w:val="center"/>
          </w:tcPr>
          <w:p w14:paraId="3705005D" w14:textId="77777777" w:rsidR="00E11F0F" w:rsidRPr="00E11F0F" w:rsidRDefault="00E11F0F" w:rsidP="006E04C7">
            <w:pPr>
              <w:widowControl/>
              <w:spacing w:after="0" w:line="240" w:lineRule="auto"/>
              <w:ind w:firstLine="0"/>
              <w:jc w:val="center"/>
              <w:rPr>
                <w:sz w:val="20"/>
                <w:szCs w:val="20"/>
              </w:rPr>
            </w:pPr>
            <w:r w:rsidRPr="00E11F0F">
              <w:rPr>
                <w:sz w:val="20"/>
                <w:szCs w:val="20"/>
              </w:rPr>
              <w:t>19382</w:t>
            </w:r>
          </w:p>
        </w:tc>
      </w:tr>
      <w:tr w:rsidR="00E11F0F" w:rsidRPr="00E11F0F" w14:paraId="41DB4CA2" w14:textId="77777777" w:rsidTr="00E11F0F">
        <w:trPr>
          <w:trHeight w:val="284"/>
        </w:trPr>
        <w:tc>
          <w:tcPr>
            <w:tcW w:w="1530" w:type="pct"/>
            <w:shd w:val="clear" w:color="auto" w:fill="auto"/>
            <w:tcMar>
              <w:left w:w="28" w:type="dxa"/>
              <w:right w:w="28" w:type="dxa"/>
            </w:tcMar>
            <w:vAlign w:val="center"/>
          </w:tcPr>
          <w:p w14:paraId="51D0CEBA" w14:textId="77777777" w:rsidR="00E11F0F" w:rsidRPr="00E11F0F" w:rsidRDefault="00E11F0F" w:rsidP="006E04C7">
            <w:pPr>
              <w:widowControl/>
              <w:spacing w:after="0" w:line="240" w:lineRule="auto"/>
              <w:ind w:firstLine="0"/>
              <w:jc w:val="center"/>
              <w:rPr>
                <w:sz w:val="20"/>
                <w:szCs w:val="20"/>
              </w:rPr>
            </w:pPr>
            <w:r w:rsidRPr="00E11F0F">
              <w:rPr>
                <w:sz w:val="20"/>
                <w:szCs w:val="20"/>
              </w:rPr>
              <w:t>Малая площадка ГТО</w:t>
            </w:r>
          </w:p>
        </w:tc>
        <w:tc>
          <w:tcPr>
            <w:tcW w:w="1229" w:type="pct"/>
            <w:shd w:val="clear" w:color="auto" w:fill="auto"/>
            <w:tcMar>
              <w:left w:w="28" w:type="dxa"/>
              <w:right w:w="28" w:type="dxa"/>
            </w:tcMar>
            <w:vAlign w:val="center"/>
          </w:tcPr>
          <w:p w14:paraId="529799C0" w14:textId="77777777" w:rsidR="00E11F0F" w:rsidRPr="00E11F0F" w:rsidRDefault="00E11F0F" w:rsidP="006E04C7">
            <w:pPr>
              <w:widowControl/>
              <w:spacing w:after="0" w:line="240" w:lineRule="auto"/>
              <w:ind w:firstLine="0"/>
              <w:jc w:val="center"/>
              <w:rPr>
                <w:sz w:val="20"/>
                <w:szCs w:val="20"/>
              </w:rPr>
            </w:pPr>
            <w:r w:rsidRPr="00E11F0F">
              <w:rPr>
                <w:sz w:val="20"/>
                <w:szCs w:val="20"/>
              </w:rPr>
              <w:t>п. Архара, ул. Калинина</w:t>
            </w:r>
          </w:p>
        </w:tc>
        <w:tc>
          <w:tcPr>
            <w:tcW w:w="1054" w:type="pct"/>
            <w:vAlign w:val="center"/>
          </w:tcPr>
          <w:p w14:paraId="1CF22EF9" w14:textId="77777777" w:rsidR="00E11F0F" w:rsidRPr="00E11F0F" w:rsidRDefault="00E11F0F" w:rsidP="006E04C7">
            <w:pPr>
              <w:widowControl/>
              <w:spacing w:after="0" w:line="240" w:lineRule="auto"/>
              <w:ind w:firstLine="0"/>
              <w:jc w:val="center"/>
              <w:rPr>
                <w:sz w:val="20"/>
                <w:szCs w:val="20"/>
              </w:rPr>
            </w:pPr>
            <w:r w:rsidRPr="00E11F0F">
              <w:rPr>
                <w:sz w:val="20"/>
                <w:szCs w:val="20"/>
              </w:rPr>
              <w:t>2022</w:t>
            </w:r>
          </w:p>
        </w:tc>
        <w:tc>
          <w:tcPr>
            <w:tcW w:w="1186" w:type="pct"/>
            <w:shd w:val="clear" w:color="auto" w:fill="auto"/>
            <w:tcMar>
              <w:left w:w="28" w:type="dxa"/>
              <w:right w:w="28" w:type="dxa"/>
            </w:tcMar>
            <w:vAlign w:val="center"/>
          </w:tcPr>
          <w:p w14:paraId="1200C03B" w14:textId="77777777" w:rsidR="00E11F0F" w:rsidRPr="00E11F0F" w:rsidRDefault="00E11F0F" w:rsidP="006E04C7">
            <w:pPr>
              <w:widowControl/>
              <w:spacing w:after="0" w:line="240" w:lineRule="auto"/>
              <w:ind w:firstLine="0"/>
              <w:jc w:val="center"/>
              <w:rPr>
                <w:sz w:val="20"/>
                <w:szCs w:val="20"/>
              </w:rPr>
            </w:pPr>
            <w:r w:rsidRPr="00E11F0F">
              <w:rPr>
                <w:sz w:val="20"/>
                <w:szCs w:val="20"/>
              </w:rPr>
              <w:t>200</w:t>
            </w:r>
          </w:p>
        </w:tc>
      </w:tr>
      <w:tr w:rsidR="00E11F0F" w:rsidRPr="00E11F0F" w14:paraId="74F16D8F" w14:textId="77777777" w:rsidTr="00E11F0F">
        <w:trPr>
          <w:trHeight w:val="284"/>
        </w:trPr>
        <w:tc>
          <w:tcPr>
            <w:tcW w:w="1530" w:type="pct"/>
            <w:shd w:val="clear" w:color="auto" w:fill="auto"/>
            <w:tcMar>
              <w:left w:w="28" w:type="dxa"/>
              <w:right w:w="28" w:type="dxa"/>
            </w:tcMar>
            <w:vAlign w:val="center"/>
          </w:tcPr>
          <w:p w14:paraId="1517BB58" w14:textId="77777777" w:rsidR="00E11F0F" w:rsidRPr="00E11F0F" w:rsidRDefault="00E11F0F" w:rsidP="006E04C7">
            <w:pPr>
              <w:widowControl/>
              <w:spacing w:after="0" w:line="240" w:lineRule="auto"/>
              <w:ind w:firstLine="0"/>
              <w:jc w:val="center"/>
              <w:rPr>
                <w:sz w:val="20"/>
                <w:szCs w:val="20"/>
              </w:rPr>
            </w:pPr>
            <w:r w:rsidRPr="00E11F0F">
              <w:rPr>
                <w:sz w:val="20"/>
                <w:szCs w:val="20"/>
              </w:rPr>
              <w:t>Стадион МАОУ «СШ № 172»</w:t>
            </w:r>
          </w:p>
        </w:tc>
        <w:tc>
          <w:tcPr>
            <w:tcW w:w="1229" w:type="pct"/>
            <w:shd w:val="clear" w:color="auto" w:fill="auto"/>
            <w:tcMar>
              <w:left w:w="28" w:type="dxa"/>
              <w:right w:w="28" w:type="dxa"/>
            </w:tcMar>
            <w:vAlign w:val="center"/>
          </w:tcPr>
          <w:p w14:paraId="4A7AE64D" w14:textId="77777777" w:rsidR="00E11F0F" w:rsidRPr="00E11F0F" w:rsidRDefault="00E11F0F" w:rsidP="006E04C7">
            <w:pPr>
              <w:widowControl/>
              <w:spacing w:after="0" w:line="240" w:lineRule="auto"/>
              <w:ind w:firstLine="0"/>
              <w:jc w:val="center"/>
              <w:rPr>
                <w:sz w:val="20"/>
                <w:szCs w:val="20"/>
              </w:rPr>
            </w:pPr>
            <w:r w:rsidRPr="00E11F0F">
              <w:rPr>
                <w:sz w:val="20"/>
                <w:szCs w:val="20"/>
              </w:rPr>
              <w:t>п. Архара, ул. Школьная, 4</w:t>
            </w:r>
          </w:p>
        </w:tc>
        <w:tc>
          <w:tcPr>
            <w:tcW w:w="1054" w:type="pct"/>
            <w:vAlign w:val="center"/>
          </w:tcPr>
          <w:p w14:paraId="67E1EED0" w14:textId="77777777" w:rsidR="00E11F0F" w:rsidRPr="00E11F0F" w:rsidRDefault="00E11F0F" w:rsidP="006E04C7">
            <w:pPr>
              <w:widowControl/>
              <w:spacing w:after="0" w:line="240" w:lineRule="auto"/>
              <w:ind w:firstLine="0"/>
              <w:jc w:val="center"/>
              <w:rPr>
                <w:sz w:val="20"/>
                <w:szCs w:val="20"/>
              </w:rPr>
            </w:pPr>
          </w:p>
        </w:tc>
        <w:tc>
          <w:tcPr>
            <w:tcW w:w="1186" w:type="pct"/>
            <w:shd w:val="clear" w:color="auto" w:fill="auto"/>
            <w:tcMar>
              <w:left w:w="28" w:type="dxa"/>
              <w:right w:w="28" w:type="dxa"/>
            </w:tcMar>
            <w:vAlign w:val="center"/>
          </w:tcPr>
          <w:p w14:paraId="61938F68" w14:textId="77777777" w:rsidR="00E11F0F" w:rsidRPr="00E11F0F" w:rsidRDefault="00E11F0F" w:rsidP="006E04C7">
            <w:pPr>
              <w:widowControl/>
              <w:spacing w:after="0" w:line="240" w:lineRule="auto"/>
              <w:ind w:firstLine="0"/>
              <w:jc w:val="center"/>
              <w:rPr>
                <w:sz w:val="20"/>
                <w:szCs w:val="20"/>
              </w:rPr>
            </w:pPr>
            <w:r w:rsidRPr="00E11F0F">
              <w:rPr>
                <w:sz w:val="20"/>
                <w:szCs w:val="20"/>
              </w:rPr>
              <w:t>7395</w:t>
            </w:r>
          </w:p>
        </w:tc>
      </w:tr>
      <w:tr w:rsidR="00E11F0F" w:rsidRPr="00E11F0F" w14:paraId="04EE784F" w14:textId="77777777" w:rsidTr="00E11F0F">
        <w:trPr>
          <w:trHeight w:val="284"/>
        </w:trPr>
        <w:tc>
          <w:tcPr>
            <w:tcW w:w="1530" w:type="pct"/>
            <w:shd w:val="clear" w:color="auto" w:fill="auto"/>
            <w:tcMar>
              <w:left w:w="28" w:type="dxa"/>
              <w:right w:w="28" w:type="dxa"/>
            </w:tcMar>
            <w:vAlign w:val="center"/>
          </w:tcPr>
          <w:p w14:paraId="6D04EC8D" w14:textId="77777777" w:rsidR="00E11F0F" w:rsidRPr="00E11F0F" w:rsidRDefault="00E11F0F" w:rsidP="006E04C7">
            <w:pPr>
              <w:widowControl/>
              <w:spacing w:after="0" w:line="240" w:lineRule="auto"/>
              <w:ind w:firstLine="0"/>
              <w:jc w:val="center"/>
              <w:rPr>
                <w:sz w:val="20"/>
                <w:szCs w:val="20"/>
              </w:rPr>
            </w:pPr>
            <w:r w:rsidRPr="00E11F0F">
              <w:rPr>
                <w:sz w:val="20"/>
                <w:szCs w:val="20"/>
              </w:rPr>
              <w:t>Спортивная площадка МАОУ «СШ № 95 им. Н. Щукина»</w:t>
            </w:r>
          </w:p>
        </w:tc>
        <w:tc>
          <w:tcPr>
            <w:tcW w:w="1229" w:type="pct"/>
            <w:shd w:val="clear" w:color="auto" w:fill="auto"/>
            <w:tcMar>
              <w:left w:w="28" w:type="dxa"/>
              <w:right w:w="28" w:type="dxa"/>
            </w:tcMar>
            <w:vAlign w:val="center"/>
          </w:tcPr>
          <w:p w14:paraId="70F3C2BF" w14:textId="77777777" w:rsidR="00E11F0F" w:rsidRPr="00E11F0F" w:rsidRDefault="00E11F0F" w:rsidP="006E04C7">
            <w:pPr>
              <w:widowControl/>
              <w:spacing w:after="0" w:line="240" w:lineRule="auto"/>
              <w:ind w:firstLine="0"/>
              <w:jc w:val="center"/>
              <w:rPr>
                <w:sz w:val="20"/>
                <w:szCs w:val="20"/>
              </w:rPr>
            </w:pPr>
            <w:r w:rsidRPr="00E11F0F">
              <w:rPr>
                <w:sz w:val="20"/>
                <w:szCs w:val="20"/>
              </w:rPr>
              <w:t>п. Архара, ул. Ленина, 109</w:t>
            </w:r>
          </w:p>
        </w:tc>
        <w:tc>
          <w:tcPr>
            <w:tcW w:w="1054" w:type="pct"/>
            <w:vAlign w:val="center"/>
          </w:tcPr>
          <w:p w14:paraId="52831E62" w14:textId="77777777" w:rsidR="00E11F0F" w:rsidRPr="00E11F0F" w:rsidRDefault="00E11F0F" w:rsidP="006E04C7">
            <w:pPr>
              <w:widowControl/>
              <w:spacing w:after="0" w:line="240" w:lineRule="auto"/>
              <w:ind w:firstLine="0"/>
              <w:jc w:val="center"/>
              <w:rPr>
                <w:sz w:val="20"/>
                <w:szCs w:val="20"/>
              </w:rPr>
            </w:pPr>
            <w:r w:rsidRPr="00E11F0F">
              <w:rPr>
                <w:sz w:val="20"/>
                <w:szCs w:val="20"/>
              </w:rPr>
              <w:t>2013</w:t>
            </w:r>
          </w:p>
        </w:tc>
        <w:tc>
          <w:tcPr>
            <w:tcW w:w="1186" w:type="pct"/>
            <w:shd w:val="clear" w:color="auto" w:fill="auto"/>
            <w:tcMar>
              <w:left w:w="28" w:type="dxa"/>
              <w:right w:w="28" w:type="dxa"/>
            </w:tcMar>
            <w:vAlign w:val="center"/>
          </w:tcPr>
          <w:p w14:paraId="0B317F54" w14:textId="77777777" w:rsidR="00E11F0F" w:rsidRPr="00E11F0F" w:rsidRDefault="00E11F0F" w:rsidP="006E04C7">
            <w:pPr>
              <w:widowControl/>
              <w:spacing w:after="0" w:line="240" w:lineRule="auto"/>
              <w:ind w:firstLine="0"/>
              <w:jc w:val="center"/>
              <w:rPr>
                <w:sz w:val="20"/>
                <w:szCs w:val="20"/>
              </w:rPr>
            </w:pPr>
            <w:r w:rsidRPr="00E11F0F">
              <w:rPr>
                <w:sz w:val="20"/>
                <w:szCs w:val="20"/>
              </w:rPr>
              <w:t>26788</w:t>
            </w:r>
          </w:p>
        </w:tc>
      </w:tr>
      <w:tr w:rsidR="00E11F0F" w:rsidRPr="00E11F0F" w14:paraId="4D16DB06" w14:textId="77777777" w:rsidTr="00E11F0F">
        <w:trPr>
          <w:trHeight w:val="284"/>
        </w:trPr>
        <w:tc>
          <w:tcPr>
            <w:tcW w:w="1530" w:type="pct"/>
            <w:shd w:val="clear" w:color="auto" w:fill="auto"/>
            <w:tcMar>
              <w:left w:w="28" w:type="dxa"/>
              <w:right w:w="28" w:type="dxa"/>
            </w:tcMar>
            <w:vAlign w:val="center"/>
          </w:tcPr>
          <w:p w14:paraId="4B8A2A6B" w14:textId="77777777" w:rsidR="00E11F0F" w:rsidRPr="00E11F0F" w:rsidRDefault="00E11F0F" w:rsidP="006E04C7">
            <w:pPr>
              <w:widowControl/>
              <w:spacing w:after="0" w:line="240" w:lineRule="auto"/>
              <w:ind w:firstLine="0"/>
              <w:jc w:val="center"/>
              <w:rPr>
                <w:sz w:val="20"/>
                <w:szCs w:val="20"/>
              </w:rPr>
            </w:pPr>
            <w:r w:rsidRPr="00E11F0F">
              <w:rPr>
                <w:sz w:val="20"/>
                <w:szCs w:val="20"/>
              </w:rPr>
              <w:t>Спортивная площадка МАОУ «СШ с. Иннокентьевка»</w:t>
            </w:r>
          </w:p>
        </w:tc>
        <w:tc>
          <w:tcPr>
            <w:tcW w:w="1229" w:type="pct"/>
            <w:shd w:val="clear" w:color="auto" w:fill="auto"/>
            <w:tcMar>
              <w:left w:w="28" w:type="dxa"/>
              <w:right w:w="28" w:type="dxa"/>
            </w:tcMar>
            <w:vAlign w:val="center"/>
          </w:tcPr>
          <w:p w14:paraId="0E8A1BCC" w14:textId="77777777" w:rsidR="00E11F0F" w:rsidRPr="00E11F0F" w:rsidRDefault="00E11F0F" w:rsidP="006E04C7">
            <w:pPr>
              <w:widowControl/>
              <w:spacing w:after="0" w:line="240" w:lineRule="auto"/>
              <w:ind w:firstLine="0"/>
              <w:jc w:val="center"/>
              <w:rPr>
                <w:sz w:val="20"/>
                <w:szCs w:val="20"/>
              </w:rPr>
            </w:pPr>
            <w:r w:rsidRPr="00E11F0F">
              <w:rPr>
                <w:sz w:val="20"/>
                <w:szCs w:val="20"/>
              </w:rPr>
              <w:t>с. Иннокентьевка, ул. Калинина, 51</w:t>
            </w:r>
          </w:p>
        </w:tc>
        <w:tc>
          <w:tcPr>
            <w:tcW w:w="1054" w:type="pct"/>
            <w:vAlign w:val="center"/>
          </w:tcPr>
          <w:p w14:paraId="63591B2D" w14:textId="77777777" w:rsidR="00E11F0F" w:rsidRPr="00E11F0F" w:rsidRDefault="00E11F0F" w:rsidP="006E04C7">
            <w:pPr>
              <w:widowControl/>
              <w:spacing w:after="0" w:line="240" w:lineRule="auto"/>
              <w:ind w:firstLine="0"/>
              <w:jc w:val="center"/>
              <w:rPr>
                <w:sz w:val="20"/>
                <w:szCs w:val="20"/>
              </w:rPr>
            </w:pPr>
            <w:r w:rsidRPr="00E11F0F">
              <w:rPr>
                <w:sz w:val="20"/>
                <w:szCs w:val="20"/>
              </w:rPr>
              <w:t>2013</w:t>
            </w:r>
          </w:p>
        </w:tc>
        <w:tc>
          <w:tcPr>
            <w:tcW w:w="1186" w:type="pct"/>
            <w:shd w:val="clear" w:color="auto" w:fill="auto"/>
            <w:tcMar>
              <w:left w:w="28" w:type="dxa"/>
              <w:right w:w="28" w:type="dxa"/>
            </w:tcMar>
            <w:vAlign w:val="center"/>
          </w:tcPr>
          <w:p w14:paraId="6C7484C8" w14:textId="77777777" w:rsidR="00E11F0F" w:rsidRPr="00E11F0F" w:rsidRDefault="00E11F0F" w:rsidP="006E04C7">
            <w:pPr>
              <w:widowControl/>
              <w:spacing w:after="0" w:line="240" w:lineRule="auto"/>
              <w:ind w:firstLine="0"/>
              <w:jc w:val="center"/>
              <w:rPr>
                <w:sz w:val="20"/>
                <w:szCs w:val="20"/>
              </w:rPr>
            </w:pPr>
            <w:r w:rsidRPr="00E11F0F">
              <w:rPr>
                <w:sz w:val="20"/>
                <w:szCs w:val="20"/>
              </w:rPr>
              <w:t>104</w:t>
            </w:r>
          </w:p>
        </w:tc>
      </w:tr>
      <w:tr w:rsidR="00E11F0F" w:rsidRPr="00E11F0F" w14:paraId="24553C87" w14:textId="77777777" w:rsidTr="00E11F0F">
        <w:trPr>
          <w:trHeight w:val="284"/>
        </w:trPr>
        <w:tc>
          <w:tcPr>
            <w:tcW w:w="1530" w:type="pct"/>
            <w:shd w:val="clear" w:color="auto" w:fill="auto"/>
            <w:tcMar>
              <w:left w:w="28" w:type="dxa"/>
              <w:right w:w="28" w:type="dxa"/>
            </w:tcMar>
            <w:vAlign w:val="center"/>
          </w:tcPr>
          <w:p w14:paraId="00DD6474" w14:textId="77777777" w:rsidR="00E11F0F" w:rsidRPr="00E11F0F" w:rsidRDefault="00E11F0F" w:rsidP="006E04C7">
            <w:pPr>
              <w:widowControl/>
              <w:spacing w:after="0" w:line="240" w:lineRule="auto"/>
              <w:ind w:firstLine="0"/>
              <w:jc w:val="center"/>
              <w:rPr>
                <w:sz w:val="20"/>
                <w:szCs w:val="20"/>
              </w:rPr>
            </w:pPr>
            <w:r w:rsidRPr="00E11F0F">
              <w:rPr>
                <w:sz w:val="20"/>
                <w:szCs w:val="20"/>
              </w:rPr>
              <w:t>Тренажерная площадка МАОУ «СШ с. Новоспасск»</w:t>
            </w:r>
          </w:p>
        </w:tc>
        <w:tc>
          <w:tcPr>
            <w:tcW w:w="1229" w:type="pct"/>
            <w:shd w:val="clear" w:color="auto" w:fill="auto"/>
            <w:tcMar>
              <w:left w:w="28" w:type="dxa"/>
              <w:right w:w="28" w:type="dxa"/>
            </w:tcMar>
            <w:vAlign w:val="center"/>
          </w:tcPr>
          <w:p w14:paraId="48635F80" w14:textId="77777777" w:rsidR="00E11F0F" w:rsidRPr="00E11F0F" w:rsidRDefault="00E11F0F" w:rsidP="006E04C7">
            <w:pPr>
              <w:widowControl/>
              <w:spacing w:after="0" w:line="240" w:lineRule="auto"/>
              <w:ind w:firstLine="0"/>
              <w:jc w:val="center"/>
              <w:rPr>
                <w:sz w:val="20"/>
                <w:szCs w:val="20"/>
              </w:rPr>
            </w:pPr>
            <w:r w:rsidRPr="00E11F0F">
              <w:rPr>
                <w:sz w:val="20"/>
                <w:szCs w:val="20"/>
              </w:rPr>
              <w:t>с. Новоспасск, ул. Школьная, 15</w:t>
            </w:r>
          </w:p>
        </w:tc>
        <w:tc>
          <w:tcPr>
            <w:tcW w:w="1054" w:type="pct"/>
            <w:vAlign w:val="center"/>
          </w:tcPr>
          <w:p w14:paraId="27539588" w14:textId="77777777" w:rsidR="00E11F0F" w:rsidRPr="00E11F0F" w:rsidRDefault="00E11F0F" w:rsidP="006E04C7">
            <w:pPr>
              <w:widowControl/>
              <w:spacing w:after="0" w:line="240" w:lineRule="auto"/>
              <w:ind w:firstLine="0"/>
              <w:jc w:val="center"/>
              <w:rPr>
                <w:sz w:val="20"/>
                <w:szCs w:val="20"/>
              </w:rPr>
            </w:pPr>
            <w:r w:rsidRPr="00E11F0F">
              <w:rPr>
                <w:sz w:val="20"/>
                <w:szCs w:val="20"/>
              </w:rPr>
              <w:t>1986</w:t>
            </w:r>
          </w:p>
        </w:tc>
        <w:tc>
          <w:tcPr>
            <w:tcW w:w="1186" w:type="pct"/>
            <w:shd w:val="clear" w:color="auto" w:fill="auto"/>
            <w:tcMar>
              <w:left w:w="28" w:type="dxa"/>
              <w:right w:w="28" w:type="dxa"/>
            </w:tcMar>
            <w:vAlign w:val="center"/>
          </w:tcPr>
          <w:p w14:paraId="4C9C5427" w14:textId="77777777" w:rsidR="00E11F0F" w:rsidRPr="00E11F0F" w:rsidRDefault="00E11F0F" w:rsidP="006E04C7">
            <w:pPr>
              <w:widowControl/>
              <w:spacing w:after="0" w:line="240" w:lineRule="auto"/>
              <w:ind w:firstLine="0"/>
              <w:jc w:val="center"/>
              <w:rPr>
                <w:sz w:val="20"/>
                <w:szCs w:val="20"/>
              </w:rPr>
            </w:pPr>
            <w:r w:rsidRPr="00E11F0F">
              <w:rPr>
                <w:sz w:val="20"/>
                <w:szCs w:val="20"/>
              </w:rPr>
              <w:t>800</w:t>
            </w:r>
          </w:p>
        </w:tc>
      </w:tr>
      <w:tr w:rsidR="00E11F0F" w:rsidRPr="00E11F0F" w14:paraId="660529B7" w14:textId="77777777" w:rsidTr="00E11F0F">
        <w:trPr>
          <w:trHeight w:val="284"/>
        </w:trPr>
        <w:tc>
          <w:tcPr>
            <w:tcW w:w="1530" w:type="pct"/>
            <w:shd w:val="clear" w:color="auto" w:fill="auto"/>
            <w:tcMar>
              <w:left w:w="28" w:type="dxa"/>
              <w:right w:w="28" w:type="dxa"/>
            </w:tcMar>
            <w:vAlign w:val="center"/>
          </w:tcPr>
          <w:p w14:paraId="74FFD125" w14:textId="77777777" w:rsidR="00E11F0F" w:rsidRPr="00E11F0F" w:rsidRDefault="00E11F0F" w:rsidP="006E04C7">
            <w:pPr>
              <w:widowControl/>
              <w:spacing w:after="0" w:line="240" w:lineRule="auto"/>
              <w:ind w:firstLine="0"/>
              <w:jc w:val="center"/>
              <w:rPr>
                <w:sz w:val="20"/>
                <w:szCs w:val="20"/>
              </w:rPr>
            </w:pPr>
            <w:r w:rsidRPr="00E11F0F">
              <w:rPr>
                <w:sz w:val="20"/>
                <w:szCs w:val="20"/>
              </w:rPr>
              <w:t>Спортивная площадка МАОУ «СШ с. Ядрино»</w:t>
            </w:r>
          </w:p>
        </w:tc>
        <w:tc>
          <w:tcPr>
            <w:tcW w:w="1229" w:type="pct"/>
            <w:shd w:val="clear" w:color="auto" w:fill="auto"/>
            <w:tcMar>
              <w:left w:w="28" w:type="dxa"/>
              <w:right w:w="28" w:type="dxa"/>
            </w:tcMar>
            <w:vAlign w:val="center"/>
          </w:tcPr>
          <w:p w14:paraId="15076AEF" w14:textId="77777777" w:rsidR="00E11F0F" w:rsidRPr="00E11F0F" w:rsidRDefault="00E11F0F" w:rsidP="006E04C7">
            <w:pPr>
              <w:widowControl/>
              <w:spacing w:after="0" w:line="240" w:lineRule="auto"/>
              <w:ind w:firstLine="0"/>
              <w:jc w:val="center"/>
              <w:rPr>
                <w:sz w:val="20"/>
                <w:szCs w:val="20"/>
              </w:rPr>
            </w:pPr>
            <w:r w:rsidRPr="00E11F0F">
              <w:rPr>
                <w:sz w:val="20"/>
                <w:szCs w:val="20"/>
              </w:rPr>
              <w:t>с. Ядрино, ул. Школьная, 3</w:t>
            </w:r>
          </w:p>
        </w:tc>
        <w:tc>
          <w:tcPr>
            <w:tcW w:w="1054" w:type="pct"/>
            <w:vAlign w:val="center"/>
          </w:tcPr>
          <w:p w14:paraId="589E1B47" w14:textId="77777777" w:rsidR="00E11F0F" w:rsidRPr="00E11F0F" w:rsidRDefault="00E11F0F" w:rsidP="006E04C7">
            <w:pPr>
              <w:widowControl/>
              <w:spacing w:after="0" w:line="240" w:lineRule="auto"/>
              <w:ind w:firstLine="0"/>
              <w:jc w:val="center"/>
              <w:rPr>
                <w:sz w:val="20"/>
                <w:szCs w:val="20"/>
              </w:rPr>
            </w:pPr>
          </w:p>
        </w:tc>
        <w:tc>
          <w:tcPr>
            <w:tcW w:w="1186" w:type="pct"/>
            <w:shd w:val="clear" w:color="auto" w:fill="auto"/>
            <w:tcMar>
              <w:left w:w="28" w:type="dxa"/>
              <w:right w:w="28" w:type="dxa"/>
            </w:tcMar>
            <w:vAlign w:val="center"/>
          </w:tcPr>
          <w:p w14:paraId="4489656F" w14:textId="77777777" w:rsidR="00E11F0F" w:rsidRPr="00E11F0F" w:rsidRDefault="00E11F0F" w:rsidP="006E04C7">
            <w:pPr>
              <w:widowControl/>
              <w:spacing w:after="0" w:line="240" w:lineRule="auto"/>
              <w:ind w:firstLine="0"/>
              <w:jc w:val="center"/>
              <w:rPr>
                <w:sz w:val="20"/>
                <w:szCs w:val="20"/>
              </w:rPr>
            </w:pPr>
            <w:r w:rsidRPr="00E11F0F">
              <w:rPr>
                <w:sz w:val="20"/>
                <w:szCs w:val="20"/>
              </w:rPr>
              <w:t>450</w:t>
            </w:r>
          </w:p>
        </w:tc>
      </w:tr>
      <w:tr w:rsidR="00E11F0F" w:rsidRPr="00E11F0F" w14:paraId="65C6E107" w14:textId="77777777" w:rsidTr="00E11F0F">
        <w:trPr>
          <w:trHeight w:val="284"/>
        </w:trPr>
        <w:tc>
          <w:tcPr>
            <w:tcW w:w="1530" w:type="pct"/>
            <w:shd w:val="clear" w:color="auto" w:fill="auto"/>
            <w:tcMar>
              <w:left w:w="28" w:type="dxa"/>
              <w:right w:w="28" w:type="dxa"/>
            </w:tcMar>
            <w:vAlign w:val="center"/>
          </w:tcPr>
          <w:p w14:paraId="6F1E3BE0" w14:textId="77777777" w:rsidR="00E11F0F" w:rsidRPr="00E11F0F" w:rsidRDefault="00E11F0F" w:rsidP="006E04C7">
            <w:pPr>
              <w:widowControl/>
              <w:spacing w:after="0" w:line="240" w:lineRule="auto"/>
              <w:ind w:firstLine="0"/>
              <w:jc w:val="center"/>
              <w:rPr>
                <w:sz w:val="20"/>
                <w:szCs w:val="20"/>
              </w:rPr>
            </w:pPr>
            <w:r w:rsidRPr="00E11F0F">
              <w:rPr>
                <w:sz w:val="20"/>
                <w:szCs w:val="20"/>
              </w:rPr>
              <w:t>Спортивная площадка (стрит-баскет) МОАУ «СОШ с. Кундур»</w:t>
            </w:r>
          </w:p>
        </w:tc>
        <w:tc>
          <w:tcPr>
            <w:tcW w:w="1229" w:type="pct"/>
            <w:shd w:val="clear" w:color="auto" w:fill="auto"/>
            <w:tcMar>
              <w:left w:w="28" w:type="dxa"/>
              <w:right w:w="28" w:type="dxa"/>
            </w:tcMar>
            <w:vAlign w:val="center"/>
          </w:tcPr>
          <w:p w14:paraId="75EBFDE0" w14:textId="77777777" w:rsidR="00E11F0F" w:rsidRPr="00E11F0F" w:rsidRDefault="00E11F0F" w:rsidP="006E04C7">
            <w:pPr>
              <w:widowControl/>
              <w:spacing w:after="0" w:line="240" w:lineRule="auto"/>
              <w:ind w:firstLine="0"/>
              <w:jc w:val="center"/>
              <w:rPr>
                <w:sz w:val="20"/>
                <w:szCs w:val="20"/>
              </w:rPr>
            </w:pPr>
            <w:r w:rsidRPr="00E11F0F">
              <w:rPr>
                <w:sz w:val="20"/>
                <w:szCs w:val="20"/>
              </w:rPr>
              <w:t>с. Кундур, ул. Центральная, д. 2</w:t>
            </w:r>
          </w:p>
        </w:tc>
        <w:tc>
          <w:tcPr>
            <w:tcW w:w="1054" w:type="pct"/>
            <w:vAlign w:val="center"/>
          </w:tcPr>
          <w:p w14:paraId="7977842A" w14:textId="77777777" w:rsidR="00E11F0F" w:rsidRPr="00E11F0F" w:rsidRDefault="00E11F0F" w:rsidP="006E04C7">
            <w:pPr>
              <w:widowControl/>
              <w:spacing w:after="0" w:line="240" w:lineRule="auto"/>
              <w:ind w:firstLine="0"/>
              <w:jc w:val="center"/>
              <w:rPr>
                <w:sz w:val="20"/>
                <w:szCs w:val="20"/>
              </w:rPr>
            </w:pPr>
            <w:r w:rsidRPr="00E11F0F">
              <w:rPr>
                <w:sz w:val="20"/>
                <w:szCs w:val="20"/>
              </w:rPr>
              <w:t>2023</w:t>
            </w:r>
          </w:p>
        </w:tc>
        <w:tc>
          <w:tcPr>
            <w:tcW w:w="1186" w:type="pct"/>
            <w:shd w:val="clear" w:color="auto" w:fill="auto"/>
            <w:tcMar>
              <w:left w:w="28" w:type="dxa"/>
              <w:right w:w="28" w:type="dxa"/>
            </w:tcMar>
            <w:vAlign w:val="center"/>
          </w:tcPr>
          <w:p w14:paraId="791640F5" w14:textId="77777777" w:rsidR="00E11F0F" w:rsidRPr="00E11F0F" w:rsidRDefault="00E11F0F" w:rsidP="006E04C7">
            <w:pPr>
              <w:widowControl/>
              <w:spacing w:after="0" w:line="240" w:lineRule="auto"/>
              <w:ind w:firstLine="0"/>
              <w:jc w:val="center"/>
              <w:rPr>
                <w:sz w:val="20"/>
                <w:szCs w:val="20"/>
              </w:rPr>
            </w:pPr>
            <w:r w:rsidRPr="00E11F0F">
              <w:rPr>
                <w:sz w:val="20"/>
                <w:szCs w:val="20"/>
              </w:rPr>
              <w:t>11028</w:t>
            </w:r>
          </w:p>
        </w:tc>
      </w:tr>
      <w:tr w:rsidR="00E11F0F" w:rsidRPr="00E11F0F" w14:paraId="7F833821" w14:textId="77777777" w:rsidTr="00E11F0F">
        <w:trPr>
          <w:trHeight w:val="284"/>
        </w:trPr>
        <w:tc>
          <w:tcPr>
            <w:tcW w:w="1530" w:type="pct"/>
            <w:shd w:val="clear" w:color="auto" w:fill="auto"/>
            <w:tcMar>
              <w:left w:w="28" w:type="dxa"/>
              <w:right w:w="28" w:type="dxa"/>
            </w:tcMar>
            <w:vAlign w:val="center"/>
          </w:tcPr>
          <w:p w14:paraId="19B3A449" w14:textId="3123B7A9" w:rsidR="00E11F0F" w:rsidRPr="00E11F0F" w:rsidRDefault="00E11F0F" w:rsidP="006E04C7">
            <w:pPr>
              <w:widowControl/>
              <w:spacing w:after="0" w:line="240" w:lineRule="auto"/>
              <w:ind w:firstLine="0"/>
              <w:jc w:val="center"/>
              <w:rPr>
                <w:sz w:val="20"/>
                <w:szCs w:val="20"/>
              </w:rPr>
            </w:pPr>
            <w:r w:rsidRPr="00E11F0F">
              <w:rPr>
                <w:sz w:val="20"/>
                <w:szCs w:val="20"/>
              </w:rPr>
              <w:t>Тренажерный зал МАОУ «ООШ с. Грибо</w:t>
            </w:r>
            <w:r>
              <w:rPr>
                <w:sz w:val="20"/>
                <w:szCs w:val="20"/>
              </w:rPr>
              <w:t>в</w:t>
            </w:r>
            <w:r w:rsidRPr="00E11F0F">
              <w:rPr>
                <w:sz w:val="20"/>
                <w:szCs w:val="20"/>
              </w:rPr>
              <w:t>ка»</w:t>
            </w:r>
          </w:p>
        </w:tc>
        <w:tc>
          <w:tcPr>
            <w:tcW w:w="1229" w:type="pct"/>
            <w:shd w:val="clear" w:color="auto" w:fill="auto"/>
            <w:tcMar>
              <w:left w:w="28" w:type="dxa"/>
              <w:right w:w="28" w:type="dxa"/>
            </w:tcMar>
            <w:vAlign w:val="center"/>
          </w:tcPr>
          <w:p w14:paraId="1BB236B9" w14:textId="77777777" w:rsidR="00E11F0F" w:rsidRPr="00E11F0F" w:rsidRDefault="00E11F0F" w:rsidP="006E04C7">
            <w:pPr>
              <w:widowControl/>
              <w:spacing w:after="0" w:line="240" w:lineRule="auto"/>
              <w:ind w:firstLine="0"/>
              <w:jc w:val="center"/>
              <w:rPr>
                <w:sz w:val="20"/>
                <w:szCs w:val="20"/>
              </w:rPr>
            </w:pPr>
            <w:r w:rsidRPr="00E11F0F">
              <w:rPr>
                <w:sz w:val="20"/>
                <w:szCs w:val="20"/>
              </w:rPr>
              <w:t>с. Грибовка, ул. Центральная, 46</w:t>
            </w:r>
          </w:p>
        </w:tc>
        <w:tc>
          <w:tcPr>
            <w:tcW w:w="1054" w:type="pct"/>
            <w:vAlign w:val="center"/>
          </w:tcPr>
          <w:p w14:paraId="1EEA2582" w14:textId="77777777" w:rsidR="00E11F0F" w:rsidRPr="00E11F0F" w:rsidRDefault="00E11F0F" w:rsidP="006E04C7">
            <w:pPr>
              <w:widowControl/>
              <w:spacing w:after="0" w:line="240" w:lineRule="auto"/>
              <w:ind w:firstLine="0"/>
              <w:jc w:val="center"/>
              <w:rPr>
                <w:sz w:val="20"/>
                <w:szCs w:val="20"/>
              </w:rPr>
            </w:pPr>
            <w:r w:rsidRPr="00E11F0F">
              <w:rPr>
                <w:sz w:val="20"/>
                <w:szCs w:val="20"/>
              </w:rPr>
              <w:t>1990</w:t>
            </w:r>
          </w:p>
        </w:tc>
        <w:tc>
          <w:tcPr>
            <w:tcW w:w="1186" w:type="pct"/>
            <w:shd w:val="clear" w:color="auto" w:fill="auto"/>
            <w:tcMar>
              <w:left w:w="28" w:type="dxa"/>
              <w:right w:w="28" w:type="dxa"/>
            </w:tcMar>
            <w:vAlign w:val="center"/>
          </w:tcPr>
          <w:p w14:paraId="17ADBEF3" w14:textId="77777777" w:rsidR="00E11F0F" w:rsidRPr="00E11F0F" w:rsidRDefault="00E11F0F" w:rsidP="006E04C7">
            <w:pPr>
              <w:widowControl/>
              <w:spacing w:after="0" w:line="240" w:lineRule="auto"/>
              <w:ind w:firstLine="0"/>
              <w:jc w:val="center"/>
              <w:rPr>
                <w:sz w:val="20"/>
                <w:szCs w:val="20"/>
              </w:rPr>
            </w:pPr>
            <w:r w:rsidRPr="00E11F0F">
              <w:rPr>
                <w:sz w:val="20"/>
                <w:szCs w:val="20"/>
              </w:rPr>
              <w:t>31,8</w:t>
            </w:r>
          </w:p>
        </w:tc>
      </w:tr>
      <w:tr w:rsidR="00E11F0F" w:rsidRPr="00E11F0F" w14:paraId="797381A2" w14:textId="77777777" w:rsidTr="00E11F0F">
        <w:trPr>
          <w:trHeight w:val="284"/>
        </w:trPr>
        <w:tc>
          <w:tcPr>
            <w:tcW w:w="1530" w:type="pct"/>
            <w:shd w:val="clear" w:color="auto" w:fill="auto"/>
            <w:tcMar>
              <w:left w:w="28" w:type="dxa"/>
              <w:right w:w="28" w:type="dxa"/>
            </w:tcMar>
            <w:vAlign w:val="center"/>
          </w:tcPr>
          <w:p w14:paraId="680D519B" w14:textId="77777777"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62009ED1" w14:textId="77777777" w:rsidR="00E11F0F" w:rsidRPr="00E11F0F" w:rsidRDefault="00E11F0F" w:rsidP="006E04C7">
            <w:pPr>
              <w:widowControl/>
              <w:spacing w:after="0" w:line="240" w:lineRule="auto"/>
              <w:ind w:firstLine="0"/>
              <w:jc w:val="center"/>
              <w:rPr>
                <w:sz w:val="20"/>
              </w:rPr>
            </w:pPr>
            <w:r w:rsidRPr="00E11F0F">
              <w:rPr>
                <w:sz w:val="20"/>
              </w:rPr>
              <w:t>с. Касаткино ул. Гапонова, д.20</w:t>
            </w:r>
          </w:p>
        </w:tc>
        <w:tc>
          <w:tcPr>
            <w:tcW w:w="1054" w:type="pct"/>
            <w:vAlign w:val="center"/>
          </w:tcPr>
          <w:p w14:paraId="4CD9AD43"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55D8CE69" w14:textId="6F6C202E"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3089D58B" w14:textId="77777777" w:rsidTr="00E11F0F">
        <w:trPr>
          <w:trHeight w:val="284"/>
        </w:trPr>
        <w:tc>
          <w:tcPr>
            <w:tcW w:w="1530" w:type="pct"/>
            <w:shd w:val="clear" w:color="auto" w:fill="auto"/>
            <w:tcMar>
              <w:left w:w="28" w:type="dxa"/>
              <w:right w:w="28" w:type="dxa"/>
            </w:tcMar>
            <w:vAlign w:val="center"/>
          </w:tcPr>
          <w:p w14:paraId="5F412ED8"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w:t>
            </w:r>
          </w:p>
        </w:tc>
        <w:tc>
          <w:tcPr>
            <w:tcW w:w="1229" w:type="pct"/>
            <w:shd w:val="clear" w:color="auto" w:fill="auto"/>
            <w:tcMar>
              <w:left w:w="28" w:type="dxa"/>
              <w:right w:w="28" w:type="dxa"/>
            </w:tcMar>
            <w:vAlign w:val="center"/>
          </w:tcPr>
          <w:p w14:paraId="62AEEC35" w14:textId="77777777" w:rsidR="00E11F0F" w:rsidRPr="00E11F0F" w:rsidRDefault="00E11F0F" w:rsidP="006E04C7">
            <w:pPr>
              <w:widowControl/>
              <w:spacing w:after="0" w:line="240" w:lineRule="auto"/>
              <w:ind w:firstLine="0"/>
              <w:jc w:val="center"/>
              <w:rPr>
                <w:sz w:val="20"/>
              </w:rPr>
            </w:pPr>
            <w:r w:rsidRPr="00E11F0F">
              <w:rPr>
                <w:sz w:val="20"/>
              </w:rPr>
              <w:t>с. Касаткино ул. Гапонова, д.73</w:t>
            </w:r>
          </w:p>
        </w:tc>
        <w:tc>
          <w:tcPr>
            <w:tcW w:w="1054" w:type="pct"/>
            <w:vAlign w:val="center"/>
          </w:tcPr>
          <w:p w14:paraId="6BA8A1FD"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3F5B66F7" w14:textId="54BA54EF" w:rsidR="00E11F0F" w:rsidRPr="00E11F0F" w:rsidRDefault="00E11F0F" w:rsidP="006E04C7">
            <w:pPr>
              <w:widowControl/>
              <w:spacing w:after="0" w:line="240" w:lineRule="auto"/>
              <w:ind w:firstLine="0"/>
              <w:jc w:val="center"/>
              <w:rPr>
                <w:sz w:val="20"/>
              </w:rPr>
            </w:pPr>
            <w:r w:rsidRPr="00E11F0F">
              <w:rPr>
                <w:sz w:val="20"/>
              </w:rPr>
              <w:t>180</w:t>
            </w:r>
            <w:r>
              <w:rPr>
                <w:sz w:val="20"/>
              </w:rPr>
              <w:t>0</w:t>
            </w:r>
          </w:p>
        </w:tc>
      </w:tr>
      <w:tr w:rsidR="00E11F0F" w:rsidRPr="00E11F0F" w14:paraId="1FD56CAD" w14:textId="77777777" w:rsidTr="00E11F0F">
        <w:trPr>
          <w:trHeight w:val="284"/>
        </w:trPr>
        <w:tc>
          <w:tcPr>
            <w:tcW w:w="1530" w:type="pct"/>
            <w:shd w:val="clear" w:color="auto" w:fill="auto"/>
            <w:tcMar>
              <w:left w:w="28" w:type="dxa"/>
              <w:right w:w="28" w:type="dxa"/>
            </w:tcMar>
            <w:vAlign w:val="center"/>
          </w:tcPr>
          <w:p w14:paraId="32D1F7BC" w14:textId="77777777" w:rsidR="00E11F0F" w:rsidRPr="00E11F0F" w:rsidRDefault="00E11F0F" w:rsidP="006E04C7">
            <w:pPr>
              <w:widowControl/>
              <w:spacing w:after="0" w:line="240" w:lineRule="auto"/>
              <w:ind w:firstLine="0"/>
              <w:jc w:val="center"/>
              <w:rPr>
                <w:sz w:val="20"/>
              </w:rPr>
            </w:pPr>
            <w:r w:rsidRPr="00E11F0F">
              <w:rPr>
                <w:sz w:val="20"/>
              </w:rPr>
              <w:t>Хоккейная площадка</w:t>
            </w:r>
          </w:p>
        </w:tc>
        <w:tc>
          <w:tcPr>
            <w:tcW w:w="1229" w:type="pct"/>
            <w:shd w:val="clear" w:color="auto" w:fill="auto"/>
            <w:tcMar>
              <w:left w:w="28" w:type="dxa"/>
              <w:right w:w="28" w:type="dxa"/>
            </w:tcMar>
            <w:vAlign w:val="center"/>
          </w:tcPr>
          <w:p w14:paraId="3C19B0A7" w14:textId="77777777" w:rsidR="00E11F0F" w:rsidRPr="00E11F0F" w:rsidRDefault="00E11F0F" w:rsidP="006E04C7">
            <w:pPr>
              <w:widowControl/>
              <w:spacing w:after="0" w:line="240" w:lineRule="auto"/>
              <w:ind w:firstLine="0"/>
              <w:jc w:val="center"/>
              <w:rPr>
                <w:sz w:val="20"/>
              </w:rPr>
            </w:pPr>
            <w:r w:rsidRPr="00E11F0F">
              <w:rPr>
                <w:sz w:val="20"/>
              </w:rPr>
              <w:t>с. Касаткино, ул. Гапонова, д20</w:t>
            </w:r>
          </w:p>
        </w:tc>
        <w:tc>
          <w:tcPr>
            <w:tcW w:w="1054" w:type="pct"/>
            <w:vAlign w:val="center"/>
          </w:tcPr>
          <w:p w14:paraId="409AC9D7"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0D3E0869" w14:textId="38AB11D7" w:rsidR="00E11F0F" w:rsidRPr="00E11F0F" w:rsidRDefault="00E11F0F" w:rsidP="006E04C7">
            <w:pPr>
              <w:widowControl/>
              <w:spacing w:after="0" w:line="240" w:lineRule="auto"/>
              <w:ind w:firstLine="0"/>
              <w:jc w:val="center"/>
              <w:rPr>
                <w:sz w:val="20"/>
              </w:rPr>
            </w:pPr>
            <w:r w:rsidRPr="00E11F0F">
              <w:rPr>
                <w:sz w:val="20"/>
              </w:rPr>
              <w:t>1560</w:t>
            </w:r>
          </w:p>
        </w:tc>
      </w:tr>
      <w:tr w:rsidR="00E11F0F" w:rsidRPr="00E11F0F" w14:paraId="723BB22C" w14:textId="77777777" w:rsidTr="00E11F0F">
        <w:trPr>
          <w:trHeight w:val="284"/>
        </w:trPr>
        <w:tc>
          <w:tcPr>
            <w:tcW w:w="1530" w:type="pct"/>
            <w:shd w:val="clear" w:color="auto" w:fill="auto"/>
            <w:tcMar>
              <w:left w:w="28" w:type="dxa"/>
              <w:right w:w="28" w:type="dxa"/>
            </w:tcMar>
            <w:vAlign w:val="center"/>
          </w:tcPr>
          <w:p w14:paraId="59B6FC17" w14:textId="5852903E" w:rsidR="00E11F0F" w:rsidRPr="00E11F0F" w:rsidRDefault="00E11F0F" w:rsidP="006E04C7">
            <w:pPr>
              <w:widowControl/>
              <w:spacing w:after="0" w:line="240" w:lineRule="auto"/>
              <w:ind w:firstLine="0"/>
              <w:jc w:val="center"/>
              <w:rPr>
                <w:sz w:val="20"/>
              </w:rPr>
            </w:pPr>
            <w:r w:rsidRPr="00E11F0F">
              <w:rPr>
                <w:sz w:val="20"/>
              </w:rPr>
              <w:t>Спортивная площадка</w:t>
            </w:r>
          </w:p>
        </w:tc>
        <w:tc>
          <w:tcPr>
            <w:tcW w:w="1229" w:type="pct"/>
            <w:shd w:val="clear" w:color="auto" w:fill="auto"/>
            <w:tcMar>
              <w:left w:w="28" w:type="dxa"/>
              <w:right w:w="28" w:type="dxa"/>
            </w:tcMar>
            <w:vAlign w:val="center"/>
          </w:tcPr>
          <w:p w14:paraId="5BF1F6FD" w14:textId="77777777" w:rsidR="00E11F0F" w:rsidRPr="00E11F0F" w:rsidRDefault="00E11F0F" w:rsidP="006E04C7">
            <w:pPr>
              <w:widowControl/>
              <w:spacing w:after="0" w:line="240" w:lineRule="auto"/>
              <w:ind w:firstLine="0"/>
              <w:jc w:val="center"/>
              <w:rPr>
                <w:sz w:val="20"/>
              </w:rPr>
            </w:pPr>
            <w:r w:rsidRPr="00E11F0F">
              <w:rPr>
                <w:sz w:val="20"/>
              </w:rPr>
              <w:t>с. Новопокровка, ул. Центральная, д.2/1</w:t>
            </w:r>
          </w:p>
        </w:tc>
        <w:tc>
          <w:tcPr>
            <w:tcW w:w="1054" w:type="pct"/>
            <w:vAlign w:val="center"/>
          </w:tcPr>
          <w:p w14:paraId="6C9D32AE"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678847E9" w14:textId="7FE5594D" w:rsidR="00E11F0F" w:rsidRPr="00E11F0F" w:rsidRDefault="00E11F0F" w:rsidP="006E04C7">
            <w:pPr>
              <w:widowControl/>
              <w:spacing w:after="0" w:line="240" w:lineRule="auto"/>
              <w:ind w:firstLine="0"/>
              <w:jc w:val="center"/>
              <w:rPr>
                <w:sz w:val="20"/>
              </w:rPr>
            </w:pPr>
            <w:r w:rsidRPr="00E11F0F">
              <w:rPr>
                <w:sz w:val="20"/>
              </w:rPr>
              <w:t>180</w:t>
            </w:r>
            <w:r>
              <w:rPr>
                <w:sz w:val="20"/>
              </w:rPr>
              <w:t>0</w:t>
            </w:r>
          </w:p>
        </w:tc>
      </w:tr>
      <w:tr w:rsidR="00E11F0F" w:rsidRPr="00E11F0F" w14:paraId="38197A71" w14:textId="77777777" w:rsidTr="00E11F0F">
        <w:trPr>
          <w:trHeight w:val="284"/>
        </w:trPr>
        <w:tc>
          <w:tcPr>
            <w:tcW w:w="1530" w:type="pct"/>
            <w:shd w:val="clear" w:color="auto" w:fill="auto"/>
            <w:tcMar>
              <w:left w:w="28" w:type="dxa"/>
              <w:right w:w="28" w:type="dxa"/>
            </w:tcMar>
            <w:vAlign w:val="center"/>
          </w:tcPr>
          <w:p w14:paraId="772F3DD6"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w:t>
            </w:r>
          </w:p>
        </w:tc>
        <w:tc>
          <w:tcPr>
            <w:tcW w:w="1229" w:type="pct"/>
            <w:shd w:val="clear" w:color="auto" w:fill="auto"/>
            <w:tcMar>
              <w:left w:w="28" w:type="dxa"/>
              <w:right w:w="28" w:type="dxa"/>
            </w:tcMar>
            <w:vAlign w:val="center"/>
          </w:tcPr>
          <w:p w14:paraId="6A6444AF" w14:textId="77777777" w:rsidR="00E11F0F" w:rsidRPr="00E11F0F" w:rsidRDefault="00E11F0F" w:rsidP="006E04C7">
            <w:pPr>
              <w:widowControl/>
              <w:spacing w:after="0" w:line="240" w:lineRule="auto"/>
              <w:ind w:firstLine="0"/>
              <w:jc w:val="center"/>
              <w:rPr>
                <w:sz w:val="20"/>
              </w:rPr>
            </w:pPr>
            <w:r w:rsidRPr="00E11F0F">
              <w:rPr>
                <w:sz w:val="20"/>
              </w:rPr>
              <w:t>с. Журавлевка, ул. Центральная, д.22</w:t>
            </w:r>
          </w:p>
        </w:tc>
        <w:tc>
          <w:tcPr>
            <w:tcW w:w="1054" w:type="pct"/>
            <w:vAlign w:val="center"/>
          </w:tcPr>
          <w:p w14:paraId="23ABD6DA"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40AC9694" w14:textId="1C9FDF54" w:rsidR="00E11F0F" w:rsidRPr="00E11F0F" w:rsidRDefault="00E11F0F" w:rsidP="006E04C7">
            <w:pPr>
              <w:widowControl/>
              <w:spacing w:after="0" w:line="240" w:lineRule="auto"/>
              <w:ind w:firstLine="0"/>
              <w:jc w:val="center"/>
              <w:rPr>
                <w:sz w:val="20"/>
              </w:rPr>
            </w:pPr>
            <w:r w:rsidRPr="00E11F0F">
              <w:rPr>
                <w:sz w:val="20"/>
              </w:rPr>
              <w:t>1800</w:t>
            </w:r>
          </w:p>
        </w:tc>
      </w:tr>
      <w:tr w:rsidR="00E11F0F" w:rsidRPr="00E11F0F" w14:paraId="11EF8872" w14:textId="77777777" w:rsidTr="00E11F0F">
        <w:trPr>
          <w:trHeight w:val="284"/>
        </w:trPr>
        <w:tc>
          <w:tcPr>
            <w:tcW w:w="1530" w:type="pct"/>
            <w:shd w:val="clear" w:color="auto" w:fill="auto"/>
            <w:tcMar>
              <w:left w:w="28" w:type="dxa"/>
              <w:right w:w="28" w:type="dxa"/>
            </w:tcMar>
            <w:vAlign w:val="center"/>
          </w:tcPr>
          <w:p w14:paraId="447B1040" w14:textId="77777777" w:rsidR="00E11F0F" w:rsidRPr="00E11F0F" w:rsidRDefault="00E11F0F" w:rsidP="006E04C7">
            <w:pPr>
              <w:widowControl/>
              <w:spacing w:after="0" w:line="240" w:lineRule="auto"/>
              <w:ind w:firstLine="0"/>
              <w:jc w:val="center"/>
              <w:rPr>
                <w:sz w:val="20"/>
              </w:rPr>
            </w:pPr>
            <w:r w:rsidRPr="00E11F0F">
              <w:rPr>
                <w:sz w:val="20"/>
              </w:rPr>
              <w:t>Хоккейная площадка</w:t>
            </w:r>
          </w:p>
        </w:tc>
        <w:tc>
          <w:tcPr>
            <w:tcW w:w="1229" w:type="pct"/>
            <w:shd w:val="clear" w:color="auto" w:fill="auto"/>
            <w:tcMar>
              <w:left w:w="28" w:type="dxa"/>
              <w:right w:w="28" w:type="dxa"/>
            </w:tcMar>
            <w:vAlign w:val="center"/>
          </w:tcPr>
          <w:p w14:paraId="402B40DD" w14:textId="77777777" w:rsidR="00E11F0F" w:rsidRPr="00E11F0F" w:rsidRDefault="00E11F0F" w:rsidP="006E04C7">
            <w:pPr>
              <w:widowControl/>
              <w:spacing w:after="0" w:line="240" w:lineRule="auto"/>
              <w:ind w:firstLine="0"/>
              <w:jc w:val="center"/>
              <w:rPr>
                <w:sz w:val="20"/>
              </w:rPr>
            </w:pPr>
            <w:r w:rsidRPr="00E11F0F">
              <w:rPr>
                <w:sz w:val="20"/>
              </w:rPr>
              <w:t>с. Журавлевка, ул. Центральная, д.20</w:t>
            </w:r>
          </w:p>
        </w:tc>
        <w:tc>
          <w:tcPr>
            <w:tcW w:w="1054" w:type="pct"/>
            <w:vAlign w:val="center"/>
          </w:tcPr>
          <w:p w14:paraId="5664416A"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5F2E6542" w14:textId="61ACED20" w:rsidR="00E11F0F" w:rsidRPr="00E11F0F" w:rsidRDefault="00E11F0F" w:rsidP="006E04C7">
            <w:pPr>
              <w:widowControl/>
              <w:spacing w:after="0" w:line="240" w:lineRule="auto"/>
              <w:ind w:firstLine="0"/>
              <w:jc w:val="center"/>
              <w:rPr>
                <w:sz w:val="20"/>
              </w:rPr>
            </w:pPr>
            <w:r w:rsidRPr="00E11F0F">
              <w:rPr>
                <w:sz w:val="20"/>
              </w:rPr>
              <w:t>1560</w:t>
            </w:r>
          </w:p>
        </w:tc>
      </w:tr>
      <w:tr w:rsidR="00E11F0F" w:rsidRPr="00E11F0F" w14:paraId="028C5F7C" w14:textId="77777777" w:rsidTr="00E11F0F">
        <w:trPr>
          <w:trHeight w:val="284"/>
        </w:trPr>
        <w:tc>
          <w:tcPr>
            <w:tcW w:w="1530" w:type="pct"/>
            <w:shd w:val="clear" w:color="auto" w:fill="auto"/>
            <w:tcMar>
              <w:left w:w="28" w:type="dxa"/>
              <w:right w:w="28" w:type="dxa"/>
            </w:tcMar>
            <w:vAlign w:val="center"/>
          </w:tcPr>
          <w:p w14:paraId="2D522D5F"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w:t>
            </w:r>
          </w:p>
        </w:tc>
        <w:tc>
          <w:tcPr>
            <w:tcW w:w="1229" w:type="pct"/>
            <w:shd w:val="clear" w:color="auto" w:fill="auto"/>
            <w:tcMar>
              <w:left w:w="28" w:type="dxa"/>
              <w:right w:w="28" w:type="dxa"/>
            </w:tcMar>
            <w:vAlign w:val="center"/>
          </w:tcPr>
          <w:p w14:paraId="44A35294" w14:textId="77777777" w:rsidR="00E11F0F" w:rsidRPr="00E11F0F" w:rsidRDefault="00E11F0F" w:rsidP="006E04C7">
            <w:pPr>
              <w:widowControl/>
              <w:spacing w:after="0" w:line="240" w:lineRule="auto"/>
              <w:ind w:firstLine="0"/>
              <w:jc w:val="center"/>
              <w:rPr>
                <w:sz w:val="20"/>
              </w:rPr>
            </w:pPr>
            <w:r w:rsidRPr="00E11F0F">
              <w:rPr>
                <w:sz w:val="20"/>
              </w:rPr>
              <w:t>с. Сагибово, ул. Центральная</w:t>
            </w:r>
          </w:p>
        </w:tc>
        <w:tc>
          <w:tcPr>
            <w:tcW w:w="1054" w:type="pct"/>
            <w:vAlign w:val="center"/>
          </w:tcPr>
          <w:p w14:paraId="48A3D307"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69126A7E" w14:textId="3C4752D6" w:rsidR="00E11F0F" w:rsidRPr="00E11F0F" w:rsidRDefault="00E11F0F" w:rsidP="006E04C7">
            <w:pPr>
              <w:widowControl/>
              <w:spacing w:after="0" w:line="240" w:lineRule="auto"/>
              <w:ind w:firstLine="0"/>
              <w:jc w:val="center"/>
              <w:rPr>
                <w:sz w:val="20"/>
              </w:rPr>
            </w:pPr>
            <w:r w:rsidRPr="00E11F0F">
              <w:rPr>
                <w:sz w:val="20"/>
              </w:rPr>
              <w:t>1800</w:t>
            </w:r>
          </w:p>
        </w:tc>
      </w:tr>
      <w:tr w:rsidR="00E11F0F" w:rsidRPr="00E11F0F" w14:paraId="07256980" w14:textId="77777777" w:rsidTr="00E11F0F">
        <w:trPr>
          <w:trHeight w:val="284"/>
        </w:trPr>
        <w:tc>
          <w:tcPr>
            <w:tcW w:w="1530" w:type="pct"/>
            <w:shd w:val="clear" w:color="auto" w:fill="auto"/>
            <w:tcMar>
              <w:left w:w="28" w:type="dxa"/>
              <w:right w:w="28" w:type="dxa"/>
            </w:tcMar>
            <w:vAlign w:val="center"/>
          </w:tcPr>
          <w:p w14:paraId="5E37C740" w14:textId="77777777" w:rsidR="00E11F0F" w:rsidRPr="00E11F0F" w:rsidRDefault="00E11F0F" w:rsidP="006E04C7">
            <w:pPr>
              <w:widowControl/>
              <w:spacing w:after="0" w:line="240" w:lineRule="auto"/>
              <w:ind w:firstLine="0"/>
              <w:jc w:val="center"/>
              <w:rPr>
                <w:sz w:val="20"/>
              </w:rPr>
            </w:pPr>
            <w:r w:rsidRPr="00E11F0F">
              <w:rPr>
                <w:sz w:val="20"/>
              </w:rPr>
              <w:t>Футбольное поле (стадион)</w:t>
            </w:r>
          </w:p>
        </w:tc>
        <w:tc>
          <w:tcPr>
            <w:tcW w:w="1229" w:type="pct"/>
            <w:shd w:val="clear" w:color="auto" w:fill="auto"/>
            <w:tcMar>
              <w:left w:w="28" w:type="dxa"/>
              <w:right w:w="28" w:type="dxa"/>
            </w:tcMar>
            <w:vAlign w:val="center"/>
          </w:tcPr>
          <w:p w14:paraId="1CE3CCBA" w14:textId="77777777" w:rsidR="00E11F0F" w:rsidRPr="00E11F0F" w:rsidRDefault="00E11F0F" w:rsidP="006E04C7">
            <w:pPr>
              <w:widowControl/>
              <w:spacing w:after="0" w:line="240" w:lineRule="auto"/>
              <w:ind w:firstLine="0"/>
              <w:jc w:val="center"/>
              <w:rPr>
                <w:sz w:val="20"/>
              </w:rPr>
            </w:pPr>
            <w:r w:rsidRPr="00E11F0F">
              <w:rPr>
                <w:sz w:val="20"/>
              </w:rPr>
              <w:t>с.Ленинское, ул. Ленинская, д29</w:t>
            </w:r>
          </w:p>
        </w:tc>
        <w:tc>
          <w:tcPr>
            <w:tcW w:w="1054" w:type="pct"/>
            <w:vAlign w:val="center"/>
          </w:tcPr>
          <w:p w14:paraId="6A31CA51"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132B81F6" w14:textId="18F4D36B"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163EB962" w14:textId="77777777" w:rsidTr="00E11F0F">
        <w:trPr>
          <w:trHeight w:val="284"/>
        </w:trPr>
        <w:tc>
          <w:tcPr>
            <w:tcW w:w="1530" w:type="pct"/>
            <w:shd w:val="clear" w:color="auto" w:fill="auto"/>
            <w:tcMar>
              <w:left w:w="28" w:type="dxa"/>
              <w:right w:w="28" w:type="dxa"/>
            </w:tcMar>
            <w:vAlign w:val="center"/>
          </w:tcPr>
          <w:p w14:paraId="414D10A4"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w:t>
            </w:r>
          </w:p>
        </w:tc>
        <w:tc>
          <w:tcPr>
            <w:tcW w:w="1229" w:type="pct"/>
            <w:shd w:val="clear" w:color="auto" w:fill="auto"/>
            <w:tcMar>
              <w:left w:w="28" w:type="dxa"/>
              <w:right w:w="28" w:type="dxa"/>
            </w:tcMar>
            <w:vAlign w:val="center"/>
          </w:tcPr>
          <w:p w14:paraId="448445CF" w14:textId="77777777" w:rsidR="00E11F0F" w:rsidRPr="00E11F0F" w:rsidRDefault="00E11F0F" w:rsidP="006E04C7">
            <w:pPr>
              <w:widowControl/>
              <w:spacing w:after="0" w:line="240" w:lineRule="auto"/>
              <w:ind w:firstLine="0"/>
              <w:jc w:val="center"/>
              <w:rPr>
                <w:sz w:val="20"/>
              </w:rPr>
            </w:pPr>
            <w:r w:rsidRPr="00E11F0F">
              <w:rPr>
                <w:sz w:val="20"/>
              </w:rPr>
              <w:t>с. Аркадьевка, ул. Центральная, д.19 кв.3</w:t>
            </w:r>
          </w:p>
        </w:tc>
        <w:tc>
          <w:tcPr>
            <w:tcW w:w="1054" w:type="pct"/>
            <w:vAlign w:val="center"/>
          </w:tcPr>
          <w:p w14:paraId="2176F510"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11521D67" w14:textId="1741B3DC" w:rsidR="00E11F0F" w:rsidRPr="00E11F0F" w:rsidRDefault="00E11F0F" w:rsidP="006E04C7">
            <w:pPr>
              <w:widowControl/>
              <w:spacing w:after="0" w:line="240" w:lineRule="auto"/>
              <w:ind w:firstLine="0"/>
              <w:jc w:val="center"/>
              <w:rPr>
                <w:sz w:val="20"/>
              </w:rPr>
            </w:pPr>
            <w:r w:rsidRPr="00E11F0F">
              <w:rPr>
                <w:sz w:val="20"/>
              </w:rPr>
              <w:t>1800</w:t>
            </w:r>
          </w:p>
        </w:tc>
      </w:tr>
      <w:tr w:rsidR="00E11F0F" w:rsidRPr="00E11F0F" w14:paraId="4C70B90F" w14:textId="77777777" w:rsidTr="00E11F0F">
        <w:trPr>
          <w:trHeight w:val="284"/>
        </w:trPr>
        <w:tc>
          <w:tcPr>
            <w:tcW w:w="1530" w:type="pct"/>
            <w:shd w:val="clear" w:color="auto" w:fill="auto"/>
            <w:tcMar>
              <w:left w:w="28" w:type="dxa"/>
              <w:right w:w="28" w:type="dxa"/>
            </w:tcMar>
            <w:vAlign w:val="center"/>
          </w:tcPr>
          <w:p w14:paraId="7F5AAA95" w14:textId="77777777"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544F08FE" w14:textId="77777777" w:rsidR="00E11F0F" w:rsidRPr="00E11F0F" w:rsidRDefault="00E11F0F" w:rsidP="006E04C7">
            <w:pPr>
              <w:widowControl/>
              <w:spacing w:after="0" w:line="240" w:lineRule="auto"/>
              <w:ind w:firstLine="0"/>
              <w:jc w:val="center"/>
              <w:rPr>
                <w:sz w:val="20"/>
              </w:rPr>
            </w:pPr>
            <w:r w:rsidRPr="00E11F0F">
              <w:rPr>
                <w:sz w:val="20"/>
              </w:rPr>
              <w:t>с. Аркадьевка ул. Паромная</w:t>
            </w:r>
          </w:p>
        </w:tc>
        <w:tc>
          <w:tcPr>
            <w:tcW w:w="1054" w:type="pct"/>
            <w:vAlign w:val="center"/>
          </w:tcPr>
          <w:p w14:paraId="7718E3A5"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10E215F3" w14:textId="31084B50"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17A46CCB" w14:textId="77777777" w:rsidTr="00E11F0F">
        <w:trPr>
          <w:trHeight w:val="284"/>
        </w:trPr>
        <w:tc>
          <w:tcPr>
            <w:tcW w:w="1530" w:type="pct"/>
            <w:shd w:val="clear" w:color="auto" w:fill="auto"/>
            <w:tcMar>
              <w:left w:w="28" w:type="dxa"/>
              <w:right w:w="28" w:type="dxa"/>
            </w:tcMar>
            <w:vAlign w:val="center"/>
          </w:tcPr>
          <w:p w14:paraId="1B784D9E" w14:textId="77777777" w:rsidR="00E11F0F" w:rsidRPr="00E11F0F" w:rsidRDefault="00E11F0F" w:rsidP="006E04C7">
            <w:pPr>
              <w:widowControl/>
              <w:spacing w:after="0" w:line="240" w:lineRule="auto"/>
              <w:ind w:firstLine="0"/>
              <w:jc w:val="center"/>
              <w:rPr>
                <w:sz w:val="20"/>
              </w:rPr>
            </w:pPr>
            <w:r w:rsidRPr="00E11F0F">
              <w:rPr>
                <w:sz w:val="20"/>
              </w:rPr>
              <w:t>Волейбольная площадка</w:t>
            </w:r>
          </w:p>
        </w:tc>
        <w:tc>
          <w:tcPr>
            <w:tcW w:w="1229" w:type="pct"/>
            <w:shd w:val="clear" w:color="auto" w:fill="auto"/>
            <w:tcMar>
              <w:left w:w="28" w:type="dxa"/>
              <w:right w:w="28" w:type="dxa"/>
            </w:tcMar>
            <w:vAlign w:val="center"/>
          </w:tcPr>
          <w:p w14:paraId="71465FB7" w14:textId="77777777" w:rsidR="00E11F0F" w:rsidRPr="00E11F0F" w:rsidRDefault="00E11F0F" w:rsidP="006E04C7">
            <w:pPr>
              <w:widowControl/>
              <w:spacing w:after="0" w:line="240" w:lineRule="auto"/>
              <w:ind w:firstLine="0"/>
              <w:jc w:val="center"/>
              <w:rPr>
                <w:sz w:val="20"/>
              </w:rPr>
            </w:pPr>
            <w:r w:rsidRPr="00E11F0F">
              <w:rPr>
                <w:sz w:val="20"/>
              </w:rPr>
              <w:t>с. Черниговка, ул. Советская, д.3</w:t>
            </w:r>
          </w:p>
        </w:tc>
        <w:tc>
          <w:tcPr>
            <w:tcW w:w="1054" w:type="pct"/>
            <w:vAlign w:val="center"/>
          </w:tcPr>
          <w:p w14:paraId="33D2EDF6"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3DFFC139" w14:textId="7D5D724D" w:rsidR="00E11F0F" w:rsidRPr="00E11F0F" w:rsidRDefault="00E11F0F" w:rsidP="006E04C7">
            <w:pPr>
              <w:widowControl/>
              <w:spacing w:after="0" w:line="240" w:lineRule="auto"/>
              <w:ind w:firstLine="0"/>
              <w:jc w:val="center"/>
              <w:rPr>
                <w:sz w:val="20"/>
              </w:rPr>
            </w:pPr>
            <w:r w:rsidRPr="00E11F0F">
              <w:rPr>
                <w:sz w:val="20"/>
              </w:rPr>
              <w:t>162</w:t>
            </w:r>
          </w:p>
        </w:tc>
      </w:tr>
      <w:tr w:rsidR="00E11F0F" w:rsidRPr="00E11F0F" w14:paraId="524F2E66" w14:textId="77777777" w:rsidTr="00E11F0F">
        <w:trPr>
          <w:trHeight w:val="284"/>
        </w:trPr>
        <w:tc>
          <w:tcPr>
            <w:tcW w:w="1530" w:type="pct"/>
            <w:shd w:val="clear" w:color="auto" w:fill="auto"/>
            <w:tcMar>
              <w:left w:w="28" w:type="dxa"/>
              <w:right w:w="28" w:type="dxa"/>
            </w:tcMar>
            <w:vAlign w:val="center"/>
          </w:tcPr>
          <w:p w14:paraId="19EE6D5B" w14:textId="77777777"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6AE60C14" w14:textId="77777777" w:rsidR="00E11F0F" w:rsidRPr="00E11F0F" w:rsidRDefault="00E11F0F" w:rsidP="006E04C7">
            <w:pPr>
              <w:widowControl/>
              <w:spacing w:after="0" w:line="240" w:lineRule="auto"/>
              <w:ind w:firstLine="0"/>
              <w:jc w:val="center"/>
              <w:rPr>
                <w:sz w:val="20"/>
              </w:rPr>
            </w:pPr>
            <w:r w:rsidRPr="00E11F0F">
              <w:rPr>
                <w:sz w:val="20"/>
              </w:rPr>
              <w:t>с. Черниговка ул. Советская, д.3</w:t>
            </w:r>
          </w:p>
        </w:tc>
        <w:tc>
          <w:tcPr>
            <w:tcW w:w="1054" w:type="pct"/>
            <w:vAlign w:val="center"/>
          </w:tcPr>
          <w:p w14:paraId="166A5B2C"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09385CDD" w14:textId="6D1A93C4"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45B9C2B6" w14:textId="77777777" w:rsidTr="00E11F0F">
        <w:trPr>
          <w:trHeight w:val="284"/>
        </w:trPr>
        <w:tc>
          <w:tcPr>
            <w:tcW w:w="1530" w:type="pct"/>
            <w:shd w:val="clear" w:color="auto" w:fill="auto"/>
            <w:tcMar>
              <w:left w:w="28" w:type="dxa"/>
              <w:right w:w="28" w:type="dxa"/>
            </w:tcMar>
            <w:vAlign w:val="center"/>
          </w:tcPr>
          <w:p w14:paraId="42B3EE06" w14:textId="77777777"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0BBF3666" w14:textId="66218405" w:rsidR="00E11F0F" w:rsidRPr="00E11F0F" w:rsidRDefault="00E11F0F" w:rsidP="006E04C7">
            <w:pPr>
              <w:widowControl/>
              <w:spacing w:after="0" w:line="240" w:lineRule="auto"/>
              <w:ind w:firstLine="0"/>
              <w:jc w:val="center"/>
              <w:rPr>
                <w:sz w:val="20"/>
              </w:rPr>
            </w:pPr>
            <w:r w:rsidRPr="00E11F0F">
              <w:rPr>
                <w:sz w:val="20"/>
              </w:rPr>
              <w:t>п. Архара, ул. Школьная,</w:t>
            </w:r>
            <w:r w:rsidR="00773548">
              <w:rPr>
                <w:sz w:val="20"/>
              </w:rPr>
              <w:t xml:space="preserve"> </w:t>
            </w:r>
            <w:r w:rsidRPr="00E11F0F">
              <w:rPr>
                <w:sz w:val="20"/>
              </w:rPr>
              <w:t>д.14</w:t>
            </w:r>
          </w:p>
        </w:tc>
        <w:tc>
          <w:tcPr>
            <w:tcW w:w="1054" w:type="pct"/>
            <w:vAlign w:val="center"/>
          </w:tcPr>
          <w:p w14:paraId="41968ED8"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47F2B941" w14:textId="448CC74E"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06DFEADC" w14:textId="77777777" w:rsidTr="00E11F0F">
        <w:trPr>
          <w:trHeight w:val="284"/>
        </w:trPr>
        <w:tc>
          <w:tcPr>
            <w:tcW w:w="1530" w:type="pct"/>
            <w:shd w:val="clear" w:color="auto" w:fill="auto"/>
            <w:tcMar>
              <w:left w:w="28" w:type="dxa"/>
              <w:right w:w="28" w:type="dxa"/>
            </w:tcMar>
            <w:vAlign w:val="center"/>
          </w:tcPr>
          <w:p w14:paraId="026FA0A1"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w:t>
            </w:r>
          </w:p>
        </w:tc>
        <w:tc>
          <w:tcPr>
            <w:tcW w:w="1229" w:type="pct"/>
            <w:shd w:val="clear" w:color="auto" w:fill="auto"/>
            <w:tcMar>
              <w:left w:w="28" w:type="dxa"/>
              <w:right w:w="28" w:type="dxa"/>
            </w:tcMar>
            <w:vAlign w:val="center"/>
          </w:tcPr>
          <w:p w14:paraId="0F71F22B" w14:textId="77777777" w:rsidR="00E11F0F" w:rsidRPr="00E11F0F" w:rsidRDefault="00E11F0F" w:rsidP="006E04C7">
            <w:pPr>
              <w:widowControl/>
              <w:spacing w:after="0" w:line="240" w:lineRule="auto"/>
              <w:ind w:firstLine="0"/>
              <w:jc w:val="center"/>
              <w:rPr>
                <w:sz w:val="20"/>
              </w:rPr>
            </w:pPr>
            <w:r w:rsidRPr="00E11F0F">
              <w:rPr>
                <w:sz w:val="20"/>
              </w:rPr>
              <w:t>п. Архара, ул. Калинина, д.24</w:t>
            </w:r>
          </w:p>
        </w:tc>
        <w:tc>
          <w:tcPr>
            <w:tcW w:w="1054" w:type="pct"/>
            <w:vAlign w:val="center"/>
          </w:tcPr>
          <w:p w14:paraId="21641F83"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19199E70" w14:textId="71E69C5D" w:rsidR="00E11F0F" w:rsidRPr="00E11F0F" w:rsidRDefault="00E11F0F" w:rsidP="006E04C7">
            <w:pPr>
              <w:widowControl/>
              <w:spacing w:after="0" w:line="240" w:lineRule="auto"/>
              <w:ind w:firstLine="0"/>
              <w:jc w:val="center"/>
              <w:rPr>
                <w:sz w:val="20"/>
              </w:rPr>
            </w:pPr>
            <w:r w:rsidRPr="00E11F0F">
              <w:rPr>
                <w:sz w:val="20"/>
              </w:rPr>
              <w:t>180</w:t>
            </w:r>
            <w:r>
              <w:rPr>
                <w:sz w:val="20"/>
              </w:rPr>
              <w:t>0</w:t>
            </w:r>
          </w:p>
        </w:tc>
      </w:tr>
      <w:tr w:rsidR="00E11F0F" w:rsidRPr="00E11F0F" w14:paraId="7CAB5043" w14:textId="77777777" w:rsidTr="00E11F0F">
        <w:trPr>
          <w:trHeight w:val="284"/>
        </w:trPr>
        <w:tc>
          <w:tcPr>
            <w:tcW w:w="1530" w:type="pct"/>
            <w:shd w:val="clear" w:color="auto" w:fill="auto"/>
            <w:tcMar>
              <w:left w:w="28" w:type="dxa"/>
              <w:right w:w="28" w:type="dxa"/>
            </w:tcMar>
            <w:vAlign w:val="center"/>
          </w:tcPr>
          <w:p w14:paraId="5741A7ED" w14:textId="77777777" w:rsidR="00E11F0F" w:rsidRPr="00E11F0F" w:rsidRDefault="00E11F0F" w:rsidP="006E04C7">
            <w:pPr>
              <w:widowControl/>
              <w:spacing w:after="0" w:line="240" w:lineRule="auto"/>
              <w:ind w:firstLine="0"/>
              <w:jc w:val="center"/>
              <w:rPr>
                <w:sz w:val="20"/>
              </w:rPr>
            </w:pPr>
            <w:r w:rsidRPr="00E11F0F">
              <w:rPr>
                <w:sz w:val="20"/>
              </w:rPr>
              <w:t>Баскетбольная площадка</w:t>
            </w:r>
          </w:p>
        </w:tc>
        <w:tc>
          <w:tcPr>
            <w:tcW w:w="1229" w:type="pct"/>
            <w:shd w:val="clear" w:color="auto" w:fill="auto"/>
            <w:tcMar>
              <w:left w:w="28" w:type="dxa"/>
              <w:right w:w="28" w:type="dxa"/>
            </w:tcMar>
            <w:vAlign w:val="center"/>
          </w:tcPr>
          <w:p w14:paraId="0CD41D2C" w14:textId="77777777" w:rsidR="00E11F0F" w:rsidRPr="00E11F0F" w:rsidRDefault="00E11F0F" w:rsidP="006E04C7">
            <w:pPr>
              <w:widowControl/>
              <w:spacing w:after="0" w:line="240" w:lineRule="auto"/>
              <w:ind w:firstLine="0"/>
              <w:jc w:val="center"/>
              <w:rPr>
                <w:sz w:val="20"/>
              </w:rPr>
            </w:pPr>
            <w:r w:rsidRPr="00E11F0F">
              <w:rPr>
                <w:sz w:val="20"/>
              </w:rPr>
              <w:t>п. Архара, ул. Ленина, д109</w:t>
            </w:r>
          </w:p>
        </w:tc>
        <w:tc>
          <w:tcPr>
            <w:tcW w:w="1054" w:type="pct"/>
            <w:vAlign w:val="center"/>
          </w:tcPr>
          <w:p w14:paraId="406FCDF1"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55997F09" w14:textId="4E9DC9C6" w:rsidR="00E11F0F" w:rsidRPr="00E11F0F" w:rsidRDefault="00E11F0F" w:rsidP="006E04C7">
            <w:pPr>
              <w:widowControl/>
              <w:spacing w:after="0" w:line="240" w:lineRule="auto"/>
              <w:ind w:firstLine="0"/>
              <w:jc w:val="center"/>
              <w:rPr>
                <w:sz w:val="20"/>
              </w:rPr>
            </w:pPr>
            <w:r w:rsidRPr="00E11F0F">
              <w:rPr>
                <w:sz w:val="20"/>
              </w:rPr>
              <w:t>420</w:t>
            </w:r>
          </w:p>
        </w:tc>
      </w:tr>
      <w:tr w:rsidR="00E11F0F" w:rsidRPr="00E11F0F" w14:paraId="1ABEA4EF" w14:textId="77777777" w:rsidTr="00E11F0F">
        <w:trPr>
          <w:trHeight w:val="284"/>
        </w:trPr>
        <w:tc>
          <w:tcPr>
            <w:tcW w:w="1530" w:type="pct"/>
            <w:shd w:val="clear" w:color="auto" w:fill="auto"/>
            <w:tcMar>
              <w:left w:w="28" w:type="dxa"/>
              <w:right w:w="28" w:type="dxa"/>
            </w:tcMar>
            <w:vAlign w:val="center"/>
          </w:tcPr>
          <w:p w14:paraId="53330BEE" w14:textId="77777777" w:rsidR="00E11F0F" w:rsidRPr="00E11F0F" w:rsidRDefault="00E11F0F" w:rsidP="006E04C7">
            <w:pPr>
              <w:widowControl/>
              <w:spacing w:after="0" w:line="240" w:lineRule="auto"/>
              <w:ind w:firstLine="0"/>
              <w:jc w:val="center"/>
              <w:rPr>
                <w:sz w:val="20"/>
              </w:rPr>
            </w:pPr>
            <w:r w:rsidRPr="00E11F0F">
              <w:rPr>
                <w:sz w:val="20"/>
              </w:rPr>
              <w:t>Волейбольная площадка</w:t>
            </w:r>
          </w:p>
        </w:tc>
        <w:tc>
          <w:tcPr>
            <w:tcW w:w="1229" w:type="pct"/>
            <w:shd w:val="clear" w:color="auto" w:fill="auto"/>
            <w:tcMar>
              <w:left w:w="28" w:type="dxa"/>
              <w:right w:w="28" w:type="dxa"/>
            </w:tcMar>
            <w:vAlign w:val="center"/>
          </w:tcPr>
          <w:p w14:paraId="685D9162" w14:textId="77777777" w:rsidR="00E11F0F" w:rsidRPr="00E11F0F" w:rsidRDefault="00E11F0F" w:rsidP="006E04C7">
            <w:pPr>
              <w:widowControl/>
              <w:spacing w:after="0" w:line="240" w:lineRule="auto"/>
              <w:ind w:firstLine="0"/>
              <w:jc w:val="center"/>
              <w:rPr>
                <w:sz w:val="20"/>
              </w:rPr>
            </w:pPr>
            <w:r w:rsidRPr="00E11F0F">
              <w:rPr>
                <w:sz w:val="20"/>
              </w:rPr>
              <w:t>п. Архара, ул. Ленина, д109</w:t>
            </w:r>
          </w:p>
        </w:tc>
        <w:tc>
          <w:tcPr>
            <w:tcW w:w="1054" w:type="pct"/>
            <w:vAlign w:val="center"/>
          </w:tcPr>
          <w:p w14:paraId="689F5A54"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2F16DA3A" w14:textId="16529C61" w:rsidR="00E11F0F" w:rsidRPr="00E11F0F" w:rsidRDefault="00E11F0F" w:rsidP="006E04C7">
            <w:pPr>
              <w:widowControl/>
              <w:spacing w:after="0" w:line="240" w:lineRule="auto"/>
              <w:ind w:firstLine="0"/>
              <w:jc w:val="center"/>
              <w:rPr>
                <w:sz w:val="20"/>
              </w:rPr>
            </w:pPr>
            <w:r w:rsidRPr="00E11F0F">
              <w:rPr>
                <w:sz w:val="20"/>
              </w:rPr>
              <w:t>162</w:t>
            </w:r>
          </w:p>
        </w:tc>
      </w:tr>
      <w:tr w:rsidR="00E11F0F" w:rsidRPr="00E11F0F" w14:paraId="423652A7" w14:textId="77777777" w:rsidTr="00E11F0F">
        <w:trPr>
          <w:trHeight w:val="284"/>
        </w:trPr>
        <w:tc>
          <w:tcPr>
            <w:tcW w:w="1530" w:type="pct"/>
            <w:shd w:val="clear" w:color="auto" w:fill="auto"/>
            <w:tcMar>
              <w:left w:w="28" w:type="dxa"/>
              <w:right w:w="28" w:type="dxa"/>
            </w:tcMar>
            <w:vAlign w:val="center"/>
          </w:tcPr>
          <w:p w14:paraId="1ECA31B4" w14:textId="77777777" w:rsidR="00E11F0F" w:rsidRPr="00E11F0F" w:rsidRDefault="00E11F0F" w:rsidP="006E04C7">
            <w:pPr>
              <w:widowControl/>
              <w:spacing w:after="0" w:line="240" w:lineRule="auto"/>
              <w:ind w:firstLine="0"/>
              <w:jc w:val="center"/>
              <w:rPr>
                <w:sz w:val="20"/>
              </w:rPr>
            </w:pPr>
            <w:r w:rsidRPr="00E11F0F">
              <w:rPr>
                <w:sz w:val="20"/>
              </w:rPr>
              <w:t>Спортивное ядро школы №95</w:t>
            </w:r>
          </w:p>
        </w:tc>
        <w:tc>
          <w:tcPr>
            <w:tcW w:w="1229" w:type="pct"/>
            <w:shd w:val="clear" w:color="auto" w:fill="auto"/>
            <w:tcMar>
              <w:left w:w="28" w:type="dxa"/>
              <w:right w:w="28" w:type="dxa"/>
            </w:tcMar>
            <w:vAlign w:val="center"/>
          </w:tcPr>
          <w:p w14:paraId="4DE187CD" w14:textId="77777777" w:rsidR="00E11F0F" w:rsidRPr="00E11F0F" w:rsidRDefault="00E11F0F" w:rsidP="006E04C7">
            <w:pPr>
              <w:widowControl/>
              <w:spacing w:after="0" w:line="240" w:lineRule="auto"/>
              <w:ind w:firstLine="0"/>
              <w:jc w:val="center"/>
              <w:rPr>
                <w:sz w:val="20"/>
              </w:rPr>
            </w:pPr>
            <w:r w:rsidRPr="00E11F0F">
              <w:rPr>
                <w:sz w:val="20"/>
              </w:rPr>
              <w:t>п. Архара, ул. Ленина, д109</w:t>
            </w:r>
          </w:p>
        </w:tc>
        <w:tc>
          <w:tcPr>
            <w:tcW w:w="1054" w:type="pct"/>
            <w:vAlign w:val="center"/>
          </w:tcPr>
          <w:p w14:paraId="6023B344"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54A111D7" w14:textId="765F345E" w:rsidR="00E11F0F" w:rsidRPr="00E11F0F" w:rsidRDefault="00E11F0F" w:rsidP="006E04C7">
            <w:pPr>
              <w:widowControl/>
              <w:spacing w:after="0" w:line="240" w:lineRule="auto"/>
              <w:ind w:firstLine="0"/>
              <w:jc w:val="center"/>
              <w:rPr>
                <w:sz w:val="20"/>
              </w:rPr>
            </w:pPr>
            <w:r w:rsidRPr="00E11F0F">
              <w:rPr>
                <w:sz w:val="20"/>
              </w:rPr>
              <w:t>8,21</w:t>
            </w:r>
          </w:p>
        </w:tc>
      </w:tr>
      <w:tr w:rsidR="00E11F0F" w:rsidRPr="00E11F0F" w14:paraId="1B58AF71" w14:textId="77777777" w:rsidTr="00E11F0F">
        <w:trPr>
          <w:trHeight w:val="284"/>
        </w:trPr>
        <w:tc>
          <w:tcPr>
            <w:tcW w:w="1530" w:type="pct"/>
            <w:shd w:val="clear" w:color="auto" w:fill="auto"/>
            <w:tcMar>
              <w:left w:w="28" w:type="dxa"/>
              <w:right w:w="28" w:type="dxa"/>
            </w:tcMar>
            <w:vAlign w:val="center"/>
          </w:tcPr>
          <w:p w14:paraId="390D9993" w14:textId="77777777"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59C96C20" w14:textId="77777777" w:rsidR="00E11F0F" w:rsidRPr="00E11F0F" w:rsidRDefault="00E11F0F" w:rsidP="006E04C7">
            <w:pPr>
              <w:widowControl/>
              <w:spacing w:after="0" w:line="240" w:lineRule="auto"/>
              <w:ind w:firstLine="0"/>
              <w:jc w:val="center"/>
              <w:rPr>
                <w:sz w:val="20"/>
              </w:rPr>
            </w:pPr>
            <w:r w:rsidRPr="00E11F0F">
              <w:rPr>
                <w:sz w:val="20"/>
              </w:rPr>
              <w:t>п. Архара, ул. Ленина, д109</w:t>
            </w:r>
          </w:p>
        </w:tc>
        <w:tc>
          <w:tcPr>
            <w:tcW w:w="1054" w:type="pct"/>
            <w:vAlign w:val="center"/>
          </w:tcPr>
          <w:p w14:paraId="1F45EBA8"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586E5250" w14:textId="16C3812C"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261342B6" w14:textId="77777777" w:rsidTr="00E11F0F">
        <w:trPr>
          <w:trHeight w:val="284"/>
        </w:trPr>
        <w:tc>
          <w:tcPr>
            <w:tcW w:w="1530" w:type="pct"/>
            <w:shd w:val="clear" w:color="auto" w:fill="auto"/>
            <w:tcMar>
              <w:left w:w="28" w:type="dxa"/>
              <w:right w:w="28" w:type="dxa"/>
            </w:tcMar>
            <w:vAlign w:val="center"/>
          </w:tcPr>
          <w:p w14:paraId="344F3680" w14:textId="77777777" w:rsidR="00E11F0F" w:rsidRPr="00E11F0F" w:rsidRDefault="00E11F0F" w:rsidP="006E04C7">
            <w:pPr>
              <w:widowControl/>
              <w:spacing w:after="0" w:line="240" w:lineRule="auto"/>
              <w:ind w:firstLine="0"/>
              <w:jc w:val="center"/>
              <w:rPr>
                <w:sz w:val="20"/>
              </w:rPr>
            </w:pPr>
            <w:r w:rsidRPr="00E11F0F">
              <w:rPr>
                <w:sz w:val="20"/>
              </w:rPr>
              <w:t>Хоккейная коробка</w:t>
            </w:r>
          </w:p>
        </w:tc>
        <w:tc>
          <w:tcPr>
            <w:tcW w:w="1229" w:type="pct"/>
            <w:shd w:val="clear" w:color="auto" w:fill="auto"/>
            <w:tcMar>
              <w:left w:w="28" w:type="dxa"/>
              <w:right w:w="28" w:type="dxa"/>
            </w:tcMar>
            <w:vAlign w:val="center"/>
          </w:tcPr>
          <w:p w14:paraId="5DEAAC08" w14:textId="77777777" w:rsidR="00E11F0F" w:rsidRPr="00E11F0F" w:rsidRDefault="00E11F0F" w:rsidP="006E04C7">
            <w:pPr>
              <w:widowControl/>
              <w:spacing w:after="0" w:line="240" w:lineRule="auto"/>
              <w:ind w:firstLine="0"/>
              <w:jc w:val="center"/>
              <w:rPr>
                <w:sz w:val="20"/>
              </w:rPr>
            </w:pPr>
            <w:r w:rsidRPr="00E11F0F">
              <w:rPr>
                <w:sz w:val="20"/>
              </w:rPr>
              <w:t>п. Архара, ул. Калинина, д.24</w:t>
            </w:r>
          </w:p>
        </w:tc>
        <w:tc>
          <w:tcPr>
            <w:tcW w:w="1054" w:type="pct"/>
            <w:vAlign w:val="center"/>
          </w:tcPr>
          <w:p w14:paraId="0ED69F74"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5AAFD1DF" w14:textId="0B7B05C9" w:rsidR="00E11F0F" w:rsidRPr="00E11F0F" w:rsidRDefault="00E11F0F" w:rsidP="006E04C7">
            <w:pPr>
              <w:widowControl/>
              <w:spacing w:after="0" w:line="240" w:lineRule="auto"/>
              <w:ind w:firstLine="0"/>
              <w:jc w:val="center"/>
              <w:rPr>
                <w:sz w:val="20"/>
              </w:rPr>
            </w:pPr>
            <w:r w:rsidRPr="00E11F0F">
              <w:rPr>
                <w:sz w:val="20"/>
              </w:rPr>
              <w:t>1560</w:t>
            </w:r>
          </w:p>
        </w:tc>
      </w:tr>
      <w:tr w:rsidR="00E11F0F" w:rsidRPr="00E11F0F" w14:paraId="47B2E94A" w14:textId="77777777" w:rsidTr="00E11F0F">
        <w:trPr>
          <w:trHeight w:val="284"/>
        </w:trPr>
        <w:tc>
          <w:tcPr>
            <w:tcW w:w="1530" w:type="pct"/>
            <w:shd w:val="clear" w:color="auto" w:fill="auto"/>
            <w:tcMar>
              <w:left w:w="28" w:type="dxa"/>
              <w:right w:w="28" w:type="dxa"/>
            </w:tcMar>
            <w:vAlign w:val="center"/>
          </w:tcPr>
          <w:p w14:paraId="4BF30CC5" w14:textId="77777777" w:rsidR="00E11F0F" w:rsidRPr="00E11F0F" w:rsidRDefault="00E11F0F" w:rsidP="006E04C7">
            <w:pPr>
              <w:widowControl/>
              <w:spacing w:after="0" w:line="240" w:lineRule="auto"/>
              <w:ind w:firstLine="0"/>
              <w:jc w:val="center"/>
              <w:rPr>
                <w:sz w:val="20"/>
              </w:rPr>
            </w:pPr>
            <w:r w:rsidRPr="00E11F0F">
              <w:rPr>
                <w:sz w:val="20"/>
              </w:rPr>
              <w:t>Волейбольная площадка</w:t>
            </w:r>
          </w:p>
        </w:tc>
        <w:tc>
          <w:tcPr>
            <w:tcW w:w="1229" w:type="pct"/>
            <w:shd w:val="clear" w:color="auto" w:fill="auto"/>
            <w:tcMar>
              <w:left w:w="28" w:type="dxa"/>
              <w:right w:w="28" w:type="dxa"/>
            </w:tcMar>
            <w:vAlign w:val="center"/>
          </w:tcPr>
          <w:p w14:paraId="463DB470" w14:textId="77777777" w:rsidR="00E11F0F" w:rsidRPr="00E11F0F" w:rsidRDefault="00E11F0F" w:rsidP="006E04C7">
            <w:pPr>
              <w:widowControl/>
              <w:spacing w:after="0" w:line="240" w:lineRule="auto"/>
              <w:ind w:firstLine="0"/>
              <w:jc w:val="center"/>
              <w:rPr>
                <w:sz w:val="20"/>
              </w:rPr>
            </w:pPr>
            <w:r w:rsidRPr="00E11F0F">
              <w:rPr>
                <w:sz w:val="20"/>
              </w:rPr>
              <w:t>п. Архара, ул. Калинина д.24</w:t>
            </w:r>
          </w:p>
        </w:tc>
        <w:tc>
          <w:tcPr>
            <w:tcW w:w="1054" w:type="pct"/>
            <w:vAlign w:val="center"/>
          </w:tcPr>
          <w:p w14:paraId="4840027B"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13CA01C7" w14:textId="4B8A3B30" w:rsidR="00E11F0F" w:rsidRPr="00E11F0F" w:rsidRDefault="00E11F0F" w:rsidP="006E04C7">
            <w:pPr>
              <w:widowControl/>
              <w:spacing w:after="0" w:line="240" w:lineRule="auto"/>
              <w:ind w:firstLine="0"/>
              <w:jc w:val="center"/>
              <w:rPr>
                <w:sz w:val="20"/>
              </w:rPr>
            </w:pPr>
            <w:r w:rsidRPr="00E11F0F">
              <w:rPr>
                <w:sz w:val="20"/>
              </w:rPr>
              <w:t>162</w:t>
            </w:r>
          </w:p>
        </w:tc>
      </w:tr>
      <w:tr w:rsidR="00E11F0F" w:rsidRPr="00E11F0F" w14:paraId="24F18AEC" w14:textId="77777777" w:rsidTr="00E11F0F">
        <w:trPr>
          <w:trHeight w:val="284"/>
        </w:trPr>
        <w:tc>
          <w:tcPr>
            <w:tcW w:w="1530" w:type="pct"/>
            <w:shd w:val="clear" w:color="auto" w:fill="auto"/>
            <w:tcMar>
              <w:left w:w="28" w:type="dxa"/>
              <w:right w:w="28" w:type="dxa"/>
            </w:tcMar>
            <w:vAlign w:val="center"/>
          </w:tcPr>
          <w:p w14:paraId="35AC85FD" w14:textId="77777777" w:rsidR="00E11F0F" w:rsidRPr="00E11F0F" w:rsidRDefault="00E11F0F" w:rsidP="006E04C7">
            <w:pPr>
              <w:widowControl/>
              <w:spacing w:after="0" w:line="240" w:lineRule="auto"/>
              <w:ind w:firstLine="0"/>
              <w:jc w:val="center"/>
              <w:rPr>
                <w:sz w:val="20"/>
              </w:rPr>
            </w:pPr>
            <w:r w:rsidRPr="00E11F0F">
              <w:rPr>
                <w:sz w:val="20"/>
              </w:rPr>
              <w:t>Волейбольная площадка</w:t>
            </w:r>
          </w:p>
        </w:tc>
        <w:tc>
          <w:tcPr>
            <w:tcW w:w="1229" w:type="pct"/>
            <w:shd w:val="clear" w:color="auto" w:fill="auto"/>
            <w:tcMar>
              <w:left w:w="28" w:type="dxa"/>
              <w:right w:w="28" w:type="dxa"/>
            </w:tcMar>
            <w:vAlign w:val="center"/>
          </w:tcPr>
          <w:p w14:paraId="369D070A" w14:textId="72748465" w:rsidR="00E11F0F" w:rsidRPr="00E11F0F" w:rsidRDefault="00E11F0F" w:rsidP="006E04C7">
            <w:pPr>
              <w:widowControl/>
              <w:spacing w:after="0" w:line="240" w:lineRule="auto"/>
              <w:ind w:firstLine="0"/>
              <w:jc w:val="center"/>
              <w:rPr>
                <w:sz w:val="20"/>
              </w:rPr>
            </w:pPr>
            <w:r w:rsidRPr="00E11F0F">
              <w:rPr>
                <w:sz w:val="20"/>
              </w:rPr>
              <w:t>п. Архара, ул. Калинина</w:t>
            </w:r>
          </w:p>
        </w:tc>
        <w:tc>
          <w:tcPr>
            <w:tcW w:w="1054" w:type="pct"/>
            <w:vAlign w:val="center"/>
          </w:tcPr>
          <w:p w14:paraId="4123D317"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5E274E3E" w14:textId="65A07919" w:rsidR="00E11F0F" w:rsidRPr="00E11F0F" w:rsidRDefault="00E11F0F" w:rsidP="006E04C7">
            <w:pPr>
              <w:widowControl/>
              <w:spacing w:after="0" w:line="240" w:lineRule="auto"/>
              <w:ind w:firstLine="0"/>
              <w:jc w:val="center"/>
              <w:rPr>
                <w:sz w:val="20"/>
              </w:rPr>
            </w:pPr>
            <w:r w:rsidRPr="00E11F0F">
              <w:rPr>
                <w:sz w:val="20"/>
              </w:rPr>
              <w:t>16</w:t>
            </w:r>
            <w:r>
              <w:rPr>
                <w:sz w:val="20"/>
              </w:rPr>
              <w:t>2</w:t>
            </w:r>
          </w:p>
        </w:tc>
      </w:tr>
      <w:tr w:rsidR="00E11F0F" w:rsidRPr="00E11F0F" w14:paraId="2F472B4C" w14:textId="77777777" w:rsidTr="00E11F0F">
        <w:trPr>
          <w:trHeight w:val="284"/>
        </w:trPr>
        <w:tc>
          <w:tcPr>
            <w:tcW w:w="1530" w:type="pct"/>
            <w:shd w:val="clear" w:color="auto" w:fill="auto"/>
            <w:tcMar>
              <w:left w:w="28" w:type="dxa"/>
              <w:right w:w="28" w:type="dxa"/>
            </w:tcMar>
            <w:vAlign w:val="center"/>
          </w:tcPr>
          <w:p w14:paraId="616B56E0"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 (стрит-баскетбол)</w:t>
            </w:r>
          </w:p>
        </w:tc>
        <w:tc>
          <w:tcPr>
            <w:tcW w:w="1229" w:type="pct"/>
            <w:shd w:val="clear" w:color="auto" w:fill="auto"/>
            <w:tcMar>
              <w:left w:w="28" w:type="dxa"/>
              <w:right w:w="28" w:type="dxa"/>
            </w:tcMar>
            <w:vAlign w:val="center"/>
          </w:tcPr>
          <w:p w14:paraId="6DF0B2BA" w14:textId="77777777" w:rsidR="00E11F0F" w:rsidRPr="00E11F0F" w:rsidRDefault="00E11F0F" w:rsidP="006E04C7">
            <w:pPr>
              <w:widowControl/>
              <w:spacing w:after="0" w:line="240" w:lineRule="auto"/>
              <w:ind w:firstLine="0"/>
              <w:jc w:val="center"/>
              <w:rPr>
                <w:sz w:val="20"/>
              </w:rPr>
            </w:pPr>
            <w:r w:rsidRPr="00E11F0F">
              <w:rPr>
                <w:sz w:val="20"/>
              </w:rPr>
              <w:t>с. Кундур ул. Центральная, д.2</w:t>
            </w:r>
          </w:p>
        </w:tc>
        <w:tc>
          <w:tcPr>
            <w:tcW w:w="1054" w:type="pct"/>
            <w:vAlign w:val="center"/>
          </w:tcPr>
          <w:p w14:paraId="4605843A"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5CAE8C3F" w14:textId="38A4D733" w:rsidR="00E11F0F" w:rsidRPr="00E11F0F" w:rsidRDefault="00E11F0F" w:rsidP="006E04C7">
            <w:pPr>
              <w:widowControl/>
              <w:spacing w:after="0" w:line="240" w:lineRule="auto"/>
              <w:ind w:firstLine="0"/>
              <w:jc w:val="center"/>
              <w:rPr>
                <w:sz w:val="20"/>
              </w:rPr>
            </w:pPr>
            <w:r w:rsidRPr="00E11F0F">
              <w:rPr>
                <w:sz w:val="20"/>
              </w:rPr>
              <w:t>165</w:t>
            </w:r>
          </w:p>
        </w:tc>
      </w:tr>
      <w:tr w:rsidR="00E11F0F" w:rsidRPr="00E11F0F" w14:paraId="2F75587F" w14:textId="77777777" w:rsidTr="00E11F0F">
        <w:trPr>
          <w:trHeight w:val="284"/>
        </w:trPr>
        <w:tc>
          <w:tcPr>
            <w:tcW w:w="1530" w:type="pct"/>
            <w:shd w:val="clear" w:color="auto" w:fill="auto"/>
            <w:tcMar>
              <w:left w:w="28" w:type="dxa"/>
              <w:right w:w="28" w:type="dxa"/>
            </w:tcMar>
            <w:vAlign w:val="center"/>
          </w:tcPr>
          <w:p w14:paraId="5854D75A"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 (футбол -волейбол)</w:t>
            </w:r>
          </w:p>
        </w:tc>
        <w:tc>
          <w:tcPr>
            <w:tcW w:w="1229" w:type="pct"/>
            <w:shd w:val="clear" w:color="auto" w:fill="auto"/>
            <w:tcMar>
              <w:left w:w="28" w:type="dxa"/>
              <w:right w:w="28" w:type="dxa"/>
            </w:tcMar>
            <w:vAlign w:val="center"/>
          </w:tcPr>
          <w:p w14:paraId="49D6823E" w14:textId="77777777" w:rsidR="00E11F0F" w:rsidRPr="00E11F0F" w:rsidRDefault="00E11F0F" w:rsidP="006E04C7">
            <w:pPr>
              <w:widowControl/>
              <w:spacing w:after="0" w:line="240" w:lineRule="auto"/>
              <w:ind w:firstLine="0"/>
              <w:jc w:val="center"/>
              <w:rPr>
                <w:sz w:val="20"/>
              </w:rPr>
            </w:pPr>
            <w:r w:rsidRPr="00E11F0F">
              <w:rPr>
                <w:sz w:val="20"/>
              </w:rPr>
              <w:t>с. Ядрино, ул. Школьная д.3</w:t>
            </w:r>
          </w:p>
        </w:tc>
        <w:tc>
          <w:tcPr>
            <w:tcW w:w="1054" w:type="pct"/>
            <w:vAlign w:val="center"/>
          </w:tcPr>
          <w:p w14:paraId="454F699A"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12931410" w14:textId="7B0809C7" w:rsidR="00E11F0F" w:rsidRPr="00E11F0F" w:rsidRDefault="00E11F0F" w:rsidP="006E04C7">
            <w:pPr>
              <w:widowControl/>
              <w:spacing w:after="0" w:line="240" w:lineRule="auto"/>
              <w:ind w:firstLine="0"/>
              <w:jc w:val="center"/>
              <w:rPr>
                <w:sz w:val="20"/>
              </w:rPr>
            </w:pPr>
            <w:r w:rsidRPr="00E11F0F">
              <w:rPr>
                <w:sz w:val="20"/>
              </w:rPr>
              <w:t>110</w:t>
            </w:r>
          </w:p>
        </w:tc>
      </w:tr>
      <w:tr w:rsidR="00E11F0F" w:rsidRPr="00E11F0F" w14:paraId="1640F094" w14:textId="77777777" w:rsidTr="00E11F0F">
        <w:trPr>
          <w:trHeight w:val="284"/>
        </w:trPr>
        <w:tc>
          <w:tcPr>
            <w:tcW w:w="1530" w:type="pct"/>
            <w:shd w:val="clear" w:color="auto" w:fill="auto"/>
            <w:tcMar>
              <w:left w:w="28" w:type="dxa"/>
              <w:right w:w="28" w:type="dxa"/>
            </w:tcMar>
            <w:vAlign w:val="center"/>
          </w:tcPr>
          <w:p w14:paraId="43D0B9D5" w14:textId="77777777"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3975F4F9" w14:textId="77777777" w:rsidR="00E11F0F" w:rsidRPr="00E11F0F" w:rsidRDefault="00E11F0F" w:rsidP="006E04C7">
            <w:pPr>
              <w:widowControl/>
              <w:spacing w:after="0" w:line="240" w:lineRule="auto"/>
              <w:ind w:firstLine="0"/>
              <w:jc w:val="center"/>
              <w:rPr>
                <w:sz w:val="20"/>
              </w:rPr>
            </w:pPr>
            <w:r w:rsidRPr="00E11F0F">
              <w:rPr>
                <w:sz w:val="20"/>
              </w:rPr>
              <w:t>с. Отважное, ул. Школьная, д.19</w:t>
            </w:r>
          </w:p>
        </w:tc>
        <w:tc>
          <w:tcPr>
            <w:tcW w:w="1054" w:type="pct"/>
            <w:vAlign w:val="center"/>
          </w:tcPr>
          <w:p w14:paraId="7D43D111"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2DB8667F" w14:textId="7E6C177E"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00D3CEB5" w14:textId="77777777" w:rsidTr="00E11F0F">
        <w:trPr>
          <w:trHeight w:val="284"/>
        </w:trPr>
        <w:tc>
          <w:tcPr>
            <w:tcW w:w="1530" w:type="pct"/>
            <w:shd w:val="clear" w:color="auto" w:fill="auto"/>
            <w:tcMar>
              <w:left w:w="28" w:type="dxa"/>
              <w:right w:w="28" w:type="dxa"/>
            </w:tcMar>
            <w:vAlign w:val="center"/>
          </w:tcPr>
          <w:p w14:paraId="545A1A75" w14:textId="77777777" w:rsidR="00E11F0F" w:rsidRPr="00E11F0F" w:rsidRDefault="00E11F0F" w:rsidP="006E04C7">
            <w:pPr>
              <w:widowControl/>
              <w:spacing w:after="0" w:line="240" w:lineRule="auto"/>
              <w:ind w:firstLine="0"/>
              <w:jc w:val="center"/>
              <w:rPr>
                <w:sz w:val="20"/>
              </w:rPr>
            </w:pPr>
            <w:r w:rsidRPr="00E11F0F">
              <w:rPr>
                <w:sz w:val="20"/>
              </w:rPr>
              <w:t>Хоккейная коробка</w:t>
            </w:r>
          </w:p>
        </w:tc>
        <w:tc>
          <w:tcPr>
            <w:tcW w:w="1229" w:type="pct"/>
            <w:shd w:val="clear" w:color="auto" w:fill="auto"/>
            <w:tcMar>
              <w:left w:w="28" w:type="dxa"/>
              <w:right w:w="28" w:type="dxa"/>
            </w:tcMar>
            <w:vAlign w:val="center"/>
          </w:tcPr>
          <w:p w14:paraId="1FB5D94A" w14:textId="77777777" w:rsidR="00E11F0F" w:rsidRPr="00E11F0F" w:rsidRDefault="00E11F0F" w:rsidP="006E04C7">
            <w:pPr>
              <w:widowControl/>
              <w:spacing w:after="0" w:line="240" w:lineRule="auto"/>
              <w:ind w:firstLine="0"/>
              <w:jc w:val="center"/>
              <w:rPr>
                <w:sz w:val="20"/>
              </w:rPr>
            </w:pPr>
            <w:r w:rsidRPr="00E11F0F">
              <w:rPr>
                <w:sz w:val="20"/>
              </w:rPr>
              <w:t>с. Отважное, ул. Центральная, д.30</w:t>
            </w:r>
          </w:p>
        </w:tc>
        <w:tc>
          <w:tcPr>
            <w:tcW w:w="1054" w:type="pct"/>
            <w:vAlign w:val="center"/>
          </w:tcPr>
          <w:p w14:paraId="1E5DBD1C"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0D2C8AC1" w14:textId="13CE34E3" w:rsidR="00E11F0F" w:rsidRPr="00E11F0F" w:rsidRDefault="00E11F0F" w:rsidP="006E04C7">
            <w:pPr>
              <w:widowControl/>
              <w:spacing w:after="0" w:line="240" w:lineRule="auto"/>
              <w:ind w:firstLine="0"/>
              <w:jc w:val="center"/>
              <w:rPr>
                <w:sz w:val="20"/>
              </w:rPr>
            </w:pPr>
            <w:r w:rsidRPr="00E11F0F">
              <w:rPr>
                <w:sz w:val="20"/>
              </w:rPr>
              <w:t>1560</w:t>
            </w:r>
          </w:p>
        </w:tc>
      </w:tr>
      <w:tr w:rsidR="00E11F0F" w:rsidRPr="00E11F0F" w14:paraId="5109EA0B" w14:textId="77777777" w:rsidTr="00E11F0F">
        <w:trPr>
          <w:trHeight w:val="284"/>
        </w:trPr>
        <w:tc>
          <w:tcPr>
            <w:tcW w:w="1530" w:type="pct"/>
            <w:shd w:val="clear" w:color="auto" w:fill="auto"/>
            <w:tcMar>
              <w:left w:w="28" w:type="dxa"/>
              <w:right w:w="28" w:type="dxa"/>
            </w:tcMar>
            <w:vAlign w:val="center"/>
          </w:tcPr>
          <w:p w14:paraId="16CF6A4D" w14:textId="161386D8"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2E2DDA80" w14:textId="77777777" w:rsidR="00E11F0F" w:rsidRPr="00E11F0F" w:rsidRDefault="00E11F0F" w:rsidP="006E04C7">
            <w:pPr>
              <w:widowControl/>
              <w:spacing w:after="0" w:line="240" w:lineRule="auto"/>
              <w:ind w:firstLine="0"/>
              <w:jc w:val="center"/>
              <w:rPr>
                <w:sz w:val="20"/>
              </w:rPr>
            </w:pPr>
            <w:r w:rsidRPr="00E11F0F">
              <w:rPr>
                <w:sz w:val="20"/>
              </w:rPr>
              <w:t>с. Грибовка, ул. Центральная, д46</w:t>
            </w:r>
          </w:p>
        </w:tc>
        <w:tc>
          <w:tcPr>
            <w:tcW w:w="1054" w:type="pct"/>
            <w:vAlign w:val="center"/>
          </w:tcPr>
          <w:p w14:paraId="302421C4"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753017B1" w14:textId="68CFA288"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28B1721A" w14:textId="77777777" w:rsidTr="00E11F0F">
        <w:trPr>
          <w:trHeight w:val="284"/>
        </w:trPr>
        <w:tc>
          <w:tcPr>
            <w:tcW w:w="1530" w:type="pct"/>
            <w:shd w:val="clear" w:color="auto" w:fill="auto"/>
            <w:tcMar>
              <w:left w:w="28" w:type="dxa"/>
              <w:right w:w="28" w:type="dxa"/>
            </w:tcMar>
            <w:vAlign w:val="center"/>
          </w:tcPr>
          <w:p w14:paraId="046494DF"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w:t>
            </w:r>
          </w:p>
        </w:tc>
        <w:tc>
          <w:tcPr>
            <w:tcW w:w="1229" w:type="pct"/>
            <w:shd w:val="clear" w:color="auto" w:fill="auto"/>
            <w:tcMar>
              <w:left w:w="28" w:type="dxa"/>
              <w:right w:w="28" w:type="dxa"/>
            </w:tcMar>
            <w:vAlign w:val="center"/>
          </w:tcPr>
          <w:p w14:paraId="73208C1F" w14:textId="272188FE" w:rsidR="00E11F0F" w:rsidRPr="00E11F0F" w:rsidRDefault="00E11F0F" w:rsidP="006E04C7">
            <w:pPr>
              <w:widowControl/>
              <w:spacing w:after="0" w:line="240" w:lineRule="auto"/>
              <w:ind w:firstLine="0"/>
              <w:jc w:val="center"/>
              <w:rPr>
                <w:sz w:val="20"/>
              </w:rPr>
            </w:pPr>
            <w:r w:rsidRPr="00E11F0F">
              <w:rPr>
                <w:sz w:val="20"/>
              </w:rPr>
              <w:t>с. Грибовка</w:t>
            </w:r>
          </w:p>
        </w:tc>
        <w:tc>
          <w:tcPr>
            <w:tcW w:w="1054" w:type="pct"/>
            <w:vAlign w:val="center"/>
          </w:tcPr>
          <w:p w14:paraId="42AC8848"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6FF51848" w14:textId="5CFA5079" w:rsidR="00E11F0F" w:rsidRPr="00E11F0F" w:rsidRDefault="00E11F0F" w:rsidP="006E04C7">
            <w:pPr>
              <w:widowControl/>
              <w:spacing w:after="0" w:line="240" w:lineRule="auto"/>
              <w:ind w:firstLine="0"/>
              <w:jc w:val="center"/>
              <w:rPr>
                <w:sz w:val="20"/>
              </w:rPr>
            </w:pPr>
            <w:r w:rsidRPr="00E11F0F">
              <w:rPr>
                <w:sz w:val="20"/>
              </w:rPr>
              <w:t>1800</w:t>
            </w:r>
          </w:p>
        </w:tc>
      </w:tr>
      <w:tr w:rsidR="00E11F0F" w:rsidRPr="00E11F0F" w14:paraId="135B916B" w14:textId="77777777" w:rsidTr="00E11F0F">
        <w:trPr>
          <w:trHeight w:val="284"/>
        </w:trPr>
        <w:tc>
          <w:tcPr>
            <w:tcW w:w="1530" w:type="pct"/>
            <w:shd w:val="clear" w:color="auto" w:fill="auto"/>
            <w:tcMar>
              <w:left w:w="28" w:type="dxa"/>
              <w:right w:w="28" w:type="dxa"/>
            </w:tcMar>
            <w:vAlign w:val="center"/>
          </w:tcPr>
          <w:p w14:paraId="3A73114F" w14:textId="77777777" w:rsidR="00E11F0F" w:rsidRPr="00E11F0F" w:rsidRDefault="00E11F0F" w:rsidP="006E04C7">
            <w:pPr>
              <w:widowControl/>
              <w:spacing w:after="0" w:line="240" w:lineRule="auto"/>
              <w:ind w:firstLine="0"/>
              <w:jc w:val="center"/>
              <w:rPr>
                <w:sz w:val="20"/>
              </w:rPr>
            </w:pPr>
            <w:r w:rsidRPr="00E11F0F">
              <w:rPr>
                <w:sz w:val="20"/>
              </w:rPr>
              <w:t>Волейбольная площадка</w:t>
            </w:r>
          </w:p>
        </w:tc>
        <w:tc>
          <w:tcPr>
            <w:tcW w:w="1229" w:type="pct"/>
            <w:shd w:val="clear" w:color="auto" w:fill="auto"/>
            <w:tcMar>
              <w:left w:w="28" w:type="dxa"/>
              <w:right w:w="28" w:type="dxa"/>
            </w:tcMar>
            <w:vAlign w:val="center"/>
          </w:tcPr>
          <w:p w14:paraId="6B6BD093" w14:textId="77777777" w:rsidR="00E11F0F" w:rsidRPr="00E11F0F" w:rsidRDefault="00E11F0F" w:rsidP="006E04C7">
            <w:pPr>
              <w:widowControl/>
              <w:spacing w:after="0" w:line="240" w:lineRule="auto"/>
              <w:ind w:firstLine="0"/>
              <w:jc w:val="center"/>
              <w:rPr>
                <w:sz w:val="20"/>
              </w:rPr>
            </w:pPr>
            <w:r w:rsidRPr="00E11F0F">
              <w:rPr>
                <w:sz w:val="20"/>
              </w:rPr>
              <w:t>с. Вольное, ул. Центральная</w:t>
            </w:r>
          </w:p>
        </w:tc>
        <w:tc>
          <w:tcPr>
            <w:tcW w:w="1054" w:type="pct"/>
            <w:vAlign w:val="center"/>
          </w:tcPr>
          <w:p w14:paraId="222D7F2E"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0A8B0C17" w14:textId="09EE2128" w:rsidR="00E11F0F" w:rsidRPr="00E11F0F" w:rsidRDefault="00E11F0F" w:rsidP="006E04C7">
            <w:pPr>
              <w:widowControl/>
              <w:spacing w:after="0" w:line="240" w:lineRule="auto"/>
              <w:ind w:firstLine="0"/>
              <w:jc w:val="center"/>
              <w:rPr>
                <w:sz w:val="20"/>
              </w:rPr>
            </w:pPr>
            <w:r w:rsidRPr="00E11F0F">
              <w:rPr>
                <w:sz w:val="20"/>
              </w:rPr>
              <w:t>162</w:t>
            </w:r>
          </w:p>
        </w:tc>
      </w:tr>
      <w:tr w:rsidR="00E11F0F" w:rsidRPr="00E11F0F" w14:paraId="19C4E62D" w14:textId="77777777" w:rsidTr="00E11F0F">
        <w:trPr>
          <w:trHeight w:val="284"/>
        </w:trPr>
        <w:tc>
          <w:tcPr>
            <w:tcW w:w="1530" w:type="pct"/>
            <w:shd w:val="clear" w:color="auto" w:fill="auto"/>
            <w:tcMar>
              <w:left w:w="28" w:type="dxa"/>
              <w:right w:w="28" w:type="dxa"/>
            </w:tcMar>
            <w:vAlign w:val="center"/>
          </w:tcPr>
          <w:p w14:paraId="3AE67F27" w14:textId="77777777" w:rsidR="00E11F0F" w:rsidRPr="00E11F0F" w:rsidRDefault="00E11F0F" w:rsidP="006E04C7">
            <w:pPr>
              <w:widowControl/>
              <w:spacing w:after="0" w:line="240" w:lineRule="auto"/>
              <w:ind w:firstLine="0"/>
              <w:jc w:val="center"/>
              <w:rPr>
                <w:sz w:val="20"/>
              </w:rPr>
            </w:pPr>
            <w:r w:rsidRPr="00E11F0F">
              <w:rPr>
                <w:sz w:val="20"/>
              </w:rPr>
              <w:t>Баскетбольная площадка</w:t>
            </w:r>
          </w:p>
        </w:tc>
        <w:tc>
          <w:tcPr>
            <w:tcW w:w="1229" w:type="pct"/>
            <w:shd w:val="clear" w:color="auto" w:fill="auto"/>
            <w:tcMar>
              <w:left w:w="28" w:type="dxa"/>
              <w:right w:w="28" w:type="dxa"/>
            </w:tcMar>
            <w:vAlign w:val="center"/>
          </w:tcPr>
          <w:p w14:paraId="37A8C75F" w14:textId="77777777" w:rsidR="00E11F0F" w:rsidRPr="00E11F0F" w:rsidRDefault="00E11F0F" w:rsidP="006E04C7">
            <w:pPr>
              <w:widowControl/>
              <w:spacing w:after="0" w:line="240" w:lineRule="auto"/>
              <w:ind w:firstLine="0"/>
              <w:jc w:val="center"/>
              <w:rPr>
                <w:sz w:val="20"/>
              </w:rPr>
            </w:pPr>
            <w:r w:rsidRPr="00E11F0F">
              <w:rPr>
                <w:sz w:val="20"/>
              </w:rPr>
              <w:t>с. Северное, ул. Амурская, д18</w:t>
            </w:r>
          </w:p>
        </w:tc>
        <w:tc>
          <w:tcPr>
            <w:tcW w:w="1054" w:type="pct"/>
            <w:vAlign w:val="center"/>
          </w:tcPr>
          <w:p w14:paraId="60F556EF"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2347EFBD" w14:textId="0F7AA964" w:rsidR="00E11F0F" w:rsidRPr="00E11F0F" w:rsidRDefault="00E11F0F" w:rsidP="006E04C7">
            <w:pPr>
              <w:widowControl/>
              <w:spacing w:after="0" w:line="240" w:lineRule="auto"/>
              <w:ind w:firstLine="0"/>
              <w:jc w:val="center"/>
              <w:rPr>
                <w:sz w:val="20"/>
              </w:rPr>
            </w:pPr>
            <w:r w:rsidRPr="00E11F0F">
              <w:rPr>
                <w:sz w:val="20"/>
              </w:rPr>
              <w:t>420</w:t>
            </w:r>
          </w:p>
        </w:tc>
      </w:tr>
      <w:tr w:rsidR="00E11F0F" w:rsidRPr="00E11F0F" w14:paraId="7BC52768" w14:textId="77777777" w:rsidTr="00E11F0F">
        <w:trPr>
          <w:trHeight w:val="284"/>
        </w:trPr>
        <w:tc>
          <w:tcPr>
            <w:tcW w:w="1530" w:type="pct"/>
            <w:shd w:val="clear" w:color="auto" w:fill="auto"/>
            <w:tcMar>
              <w:left w:w="28" w:type="dxa"/>
              <w:right w:w="28" w:type="dxa"/>
            </w:tcMar>
            <w:vAlign w:val="center"/>
          </w:tcPr>
          <w:p w14:paraId="31BF0EE3" w14:textId="77777777" w:rsidR="00E11F0F" w:rsidRPr="00E11F0F" w:rsidRDefault="00E11F0F" w:rsidP="006E04C7">
            <w:pPr>
              <w:widowControl/>
              <w:spacing w:after="0" w:line="240" w:lineRule="auto"/>
              <w:ind w:firstLine="0"/>
              <w:jc w:val="center"/>
              <w:rPr>
                <w:sz w:val="20"/>
              </w:rPr>
            </w:pPr>
            <w:r w:rsidRPr="00E11F0F">
              <w:rPr>
                <w:sz w:val="20"/>
              </w:rPr>
              <w:t>Волейбольная площадка</w:t>
            </w:r>
          </w:p>
        </w:tc>
        <w:tc>
          <w:tcPr>
            <w:tcW w:w="1229" w:type="pct"/>
            <w:shd w:val="clear" w:color="auto" w:fill="auto"/>
            <w:tcMar>
              <w:left w:w="28" w:type="dxa"/>
              <w:right w:w="28" w:type="dxa"/>
            </w:tcMar>
            <w:vAlign w:val="center"/>
          </w:tcPr>
          <w:p w14:paraId="09AAD955" w14:textId="77777777" w:rsidR="00E11F0F" w:rsidRPr="00E11F0F" w:rsidRDefault="00E11F0F" w:rsidP="006E04C7">
            <w:pPr>
              <w:widowControl/>
              <w:spacing w:after="0" w:line="240" w:lineRule="auto"/>
              <w:ind w:firstLine="0"/>
              <w:jc w:val="center"/>
              <w:rPr>
                <w:sz w:val="20"/>
              </w:rPr>
            </w:pPr>
            <w:r w:rsidRPr="00E11F0F">
              <w:rPr>
                <w:sz w:val="20"/>
              </w:rPr>
              <w:t>с. Северное, ул. Амурская, д18</w:t>
            </w:r>
          </w:p>
        </w:tc>
        <w:tc>
          <w:tcPr>
            <w:tcW w:w="1054" w:type="pct"/>
            <w:vAlign w:val="center"/>
          </w:tcPr>
          <w:p w14:paraId="7A605490"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765A2833" w14:textId="6FC11B18" w:rsidR="00E11F0F" w:rsidRPr="00E11F0F" w:rsidRDefault="00E11F0F" w:rsidP="006E04C7">
            <w:pPr>
              <w:widowControl/>
              <w:spacing w:after="0" w:line="240" w:lineRule="auto"/>
              <w:ind w:firstLine="0"/>
              <w:jc w:val="center"/>
              <w:rPr>
                <w:sz w:val="20"/>
              </w:rPr>
            </w:pPr>
            <w:r w:rsidRPr="00E11F0F">
              <w:rPr>
                <w:sz w:val="20"/>
              </w:rPr>
              <w:t>162</w:t>
            </w:r>
          </w:p>
        </w:tc>
      </w:tr>
      <w:tr w:rsidR="00E11F0F" w:rsidRPr="00E11F0F" w14:paraId="1B72E2EA" w14:textId="77777777" w:rsidTr="00E11F0F">
        <w:trPr>
          <w:trHeight w:val="284"/>
        </w:trPr>
        <w:tc>
          <w:tcPr>
            <w:tcW w:w="1530" w:type="pct"/>
            <w:shd w:val="clear" w:color="auto" w:fill="auto"/>
            <w:tcMar>
              <w:left w:w="28" w:type="dxa"/>
              <w:right w:w="28" w:type="dxa"/>
            </w:tcMar>
            <w:vAlign w:val="center"/>
          </w:tcPr>
          <w:p w14:paraId="5585BCC9" w14:textId="77777777" w:rsidR="00E11F0F" w:rsidRPr="00E11F0F" w:rsidRDefault="00E11F0F" w:rsidP="006E04C7">
            <w:pPr>
              <w:widowControl/>
              <w:spacing w:after="0" w:line="240" w:lineRule="auto"/>
              <w:ind w:firstLine="0"/>
              <w:jc w:val="center"/>
              <w:rPr>
                <w:sz w:val="20"/>
              </w:rPr>
            </w:pPr>
            <w:r w:rsidRPr="00E11F0F">
              <w:rPr>
                <w:sz w:val="20"/>
              </w:rPr>
              <w:t>Спортивная площадка</w:t>
            </w:r>
          </w:p>
        </w:tc>
        <w:tc>
          <w:tcPr>
            <w:tcW w:w="1229" w:type="pct"/>
            <w:shd w:val="clear" w:color="auto" w:fill="auto"/>
            <w:tcMar>
              <w:left w:w="28" w:type="dxa"/>
              <w:right w:w="28" w:type="dxa"/>
            </w:tcMar>
            <w:vAlign w:val="center"/>
          </w:tcPr>
          <w:p w14:paraId="06A85C8A" w14:textId="77777777" w:rsidR="00E11F0F" w:rsidRPr="00E11F0F" w:rsidRDefault="00E11F0F" w:rsidP="006E04C7">
            <w:pPr>
              <w:widowControl/>
              <w:spacing w:after="0" w:line="240" w:lineRule="auto"/>
              <w:ind w:firstLine="0"/>
              <w:jc w:val="center"/>
              <w:rPr>
                <w:sz w:val="20"/>
              </w:rPr>
            </w:pPr>
            <w:r w:rsidRPr="00E11F0F">
              <w:rPr>
                <w:sz w:val="20"/>
              </w:rPr>
              <w:t>с. Иннокентьевка, ул. Калинина д.51</w:t>
            </w:r>
          </w:p>
        </w:tc>
        <w:tc>
          <w:tcPr>
            <w:tcW w:w="1054" w:type="pct"/>
            <w:vAlign w:val="center"/>
          </w:tcPr>
          <w:p w14:paraId="03F2D4BB"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10C973F9" w14:textId="5E3969A5" w:rsidR="00E11F0F" w:rsidRPr="00E11F0F" w:rsidRDefault="00E11F0F" w:rsidP="006E04C7">
            <w:pPr>
              <w:widowControl/>
              <w:spacing w:after="0" w:line="240" w:lineRule="auto"/>
              <w:ind w:firstLine="0"/>
              <w:jc w:val="center"/>
              <w:rPr>
                <w:sz w:val="20"/>
              </w:rPr>
            </w:pPr>
            <w:r w:rsidRPr="00E11F0F">
              <w:rPr>
                <w:sz w:val="20"/>
              </w:rPr>
              <w:t>1800</w:t>
            </w:r>
          </w:p>
        </w:tc>
      </w:tr>
      <w:tr w:rsidR="00E11F0F" w:rsidRPr="00E11F0F" w14:paraId="30EEFA54" w14:textId="77777777" w:rsidTr="00E11F0F">
        <w:trPr>
          <w:trHeight w:val="284"/>
        </w:trPr>
        <w:tc>
          <w:tcPr>
            <w:tcW w:w="1530" w:type="pct"/>
            <w:shd w:val="clear" w:color="auto" w:fill="auto"/>
            <w:tcMar>
              <w:left w:w="28" w:type="dxa"/>
              <w:right w:w="28" w:type="dxa"/>
            </w:tcMar>
            <w:vAlign w:val="center"/>
          </w:tcPr>
          <w:p w14:paraId="2177DB1D" w14:textId="77777777" w:rsidR="00E11F0F" w:rsidRPr="00E11F0F" w:rsidRDefault="00E11F0F" w:rsidP="006E04C7">
            <w:pPr>
              <w:widowControl/>
              <w:spacing w:after="0" w:line="240" w:lineRule="auto"/>
              <w:ind w:firstLine="0"/>
              <w:jc w:val="center"/>
              <w:rPr>
                <w:sz w:val="20"/>
              </w:rPr>
            </w:pPr>
            <w:r w:rsidRPr="00E11F0F">
              <w:rPr>
                <w:sz w:val="20"/>
              </w:rPr>
              <w:t>Баскетбольная площадка</w:t>
            </w:r>
          </w:p>
        </w:tc>
        <w:tc>
          <w:tcPr>
            <w:tcW w:w="1229" w:type="pct"/>
            <w:shd w:val="clear" w:color="auto" w:fill="auto"/>
            <w:tcMar>
              <w:left w:w="28" w:type="dxa"/>
              <w:right w:w="28" w:type="dxa"/>
            </w:tcMar>
            <w:vAlign w:val="center"/>
          </w:tcPr>
          <w:p w14:paraId="0E1DB28B" w14:textId="36CB0F95" w:rsidR="00E11F0F" w:rsidRPr="00E11F0F" w:rsidRDefault="00E11F0F" w:rsidP="006E04C7">
            <w:pPr>
              <w:widowControl/>
              <w:spacing w:after="0" w:line="240" w:lineRule="auto"/>
              <w:ind w:firstLine="0"/>
              <w:jc w:val="center"/>
              <w:rPr>
                <w:sz w:val="20"/>
              </w:rPr>
            </w:pPr>
            <w:r w:rsidRPr="00E11F0F">
              <w:rPr>
                <w:sz w:val="20"/>
              </w:rPr>
              <w:t>с. Иннокентьевка, ул. Школьна</w:t>
            </w:r>
            <w:r w:rsidR="00541AD2">
              <w:rPr>
                <w:sz w:val="20"/>
              </w:rPr>
              <w:t>я</w:t>
            </w:r>
            <w:r w:rsidRPr="00E11F0F">
              <w:rPr>
                <w:sz w:val="20"/>
              </w:rPr>
              <w:t xml:space="preserve"> д.5</w:t>
            </w:r>
          </w:p>
        </w:tc>
        <w:tc>
          <w:tcPr>
            <w:tcW w:w="1054" w:type="pct"/>
            <w:vAlign w:val="center"/>
          </w:tcPr>
          <w:p w14:paraId="24572B28"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3F1F5AE6" w14:textId="5B96B795" w:rsidR="00E11F0F" w:rsidRPr="00E11F0F" w:rsidRDefault="00E11F0F" w:rsidP="006E04C7">
            <w:pPr>
              <w:widowControl/>
              <w:spacing w:after="0" w:line="240" w:lineRule="auto"/>
              <w:ind w:firstLine="0"/>
              <w:jc w:val="center"/>
              <w:rPr>
                <w:sz w:val="20"/>
              </w:rPr>
            </w:pPr>
            <w:r w:rsidRPr="00E11F0F">
              <w:rPr>
                <w:sz w:val="20"/>
              </w:rPr>
              <w:t>420</w:t>
            </w:r>
          </w:p>
        </w:tc>
      </w:tr>
      <w:tr w:rsidR="00E11F0F" w:rsidRPr="00E11F0F" w14:paraId="389C5A29" w14:textId="77777777" w:rsidTr="00E11F0F">
        <w:trPr>
          <w:trHeight w:val="284"/>
        </w:trPr>
        <w:tc>
          <w:tcPr>
            <w:tcW w:w="1530" w:type="pct"/>
            <w:shd w:val="clear" w:color="auto" w:fill="auto"/>
            <w:tcMar>
              <w:left w:w="28" w:type="dxa"/>
              <w:right w:w="28" w:type="dxa"/>
            </w:tcMar>
            <w:vAlign w:val="center"/>
          </w:tcPr>
          <w:p w14:paraId="1912BB68" w14:textId="5DA4CB2E"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7EAC4C09" w14:textId="78B0EEEE" w:rsidR="00E11F0F" w:rsidRPr="00E11F0F" w:rsidRDefault="00E11F0F" w:rsidP="006E04C7">
            <w:pPr>
              <w:widowControl/>
              <w:spacing w:after="0" w:line="240" w:lineRule="auto"/>
              <w:ind w:firstLine="0"/>
              <w:jc w:val="center"/>
              <w:rPr>
                <w:sz w:val="20"/>
              </w:rPr>
            </w:pPr>
            <w:r w:rsidRPr="00E11F0F">
              <w:rPr>
                <w:sz w:val="20"/>
              </w:rPr>
              <w:t>с. Иннокентьевка, ул. Школьна</w:t>
            </w:r>
            <w:r w:rsidR="00541AD2">
              <w:rPr>
                <w:sz w:val="20"/>
              </w:rPr>
              <w:t>я</w:t>
            </w:r>
            <w:r w:rsidRPr="00E11F0F">
              <w:rPr>
                <w:sz w:val="20"/>
              </w:rPr>
              <w:t xml:space="preserve"> д.5</w:t>
            </w:r>
          </w:p>
        </w:tc>
        <w:tc>
          <w:tcPr>
            <w:tcW w:w="1054" w:type="pct"/>
            <w:vAlign w:val="center"/>
          </w:tcPr>
          <w:p w14:paraId="32EDEB82"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6C70A5FA" w14:textId="400DA466"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3989BA12" w14:textId="77777777" w:rsidTr="00E11F0F">
        <w:trPr>
          <w:trHeight w:val="284"/>
        </w:trPr>
        <w:tc>
          <w:tcPr>
            <w:tcW w:w="1530" w:type="pct"/>
            <w:shd w:val="clear" w:color="auto" w:fill="auto"/>
            <w:tcMar>
              <w:left w:w="28" w:type="dxa"/>
              <w:right w:w="28" w:type="dxa"/>
            </w:tcMar>
            <w:vAlign w:val="center"/>
          </w:tcPr>
          <w:p w14:paraId="4B0BE18E" w14:textId="3A655CC5" w:rsidR="00E11F0F" w:rsidRPr="00E11F0F" w:rsidRDefault="00E11F0F" w:rsidP="006E04C7">
            <w:pPr>
              <w:widowControl/>
              <w:spacing w:after="0" w:line="240" w:lineRule="auto"/>
              <w:ind w:firstLine="0"/>
              <w:jc w:val="center"/>
              <w:rPr>
                <w:sz w:val="20"/>
              </w:rPr>
            </w:pPr>
            <w:r w:rsidRPr="00E11F0F">
              <w:rPr>
                <w:sz w:val="20"/>
              </w:rPr>
              <w:t>Футбольное поле</w:t>
            </w:r>
          </w:p>
        </w:tc>
        <w:tc>
          <w:tcPr>
            <w:tcW w:w="1229" w:type="pct"/>
            <w:shd w:val="clear" w:color="auto" w:fill="auto"/>
            <w:tcMar>
              <w:left w:w="28" w:type="dxa"/>
              <w:right w:w="28" w:type="dxa"/>
            </w:tcMar>
            <w:vAlign w:val="center"/>
          </w:tcPr>
          <w:p w14:paraId="21D8D1FD" w14:textId="77777777" w:rsidR="00E11F0F" w:rsidRPr="00E11F0F" w:rsidRDefault="00E11F0F" w:rsidP="006E04C7">
            <w:pPr>
              <w:widowControl/>
              <w:spacing w:after="0" w:line="240" w:lineRule="auto"/>
              <w:ind w:firstLine="0"/>
              <w:jc w:val="center"/>
              <w:rPr>
                <w:sz w:val="20"/>
              </w:rPr>
            </w:pPr>
            <w:r w:rsidRPr="00E11F0F">
              <w:rPr>
                <w:sz w:val="20"/>
              </w:rPr>
              <w:t>п. Архара, ул. Калинина, д.24</w:t>
            </w:r>
          </w:p>
        </w:tc>
        <w:tc>
          <w:tcPr>
            <w:tcW w:w="1054" w:type="pct"/>
            <w:vAlign w:val="center"/>
          </w:tcPr>
          <w:p w14:paraId="15FCA2BE"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17FBFF9C" w14:textId="6668ABA7" w:rsidR="00E11F0F" w:rsidRPr="00E11F0F" w:rsidRDefault="00E11F0F" w:rsidP="006E04C7">
            <w:pPr>
              <w:widowControl/>
              <w:spacing w:after="0" w:line="240" w:lineRule="auto"/>
              <w:ind w:firstLine="0"/>
              <w:jc w:val="center"/>
              <w:rPr>
                <w:sz w:val="20"/>
              </w:rPr>
            </w:pPr>
            <w:r w:rsidRPr="00E11F0F">
              <w:rPr>
                <w:sz w:val="20"/>
              </w:rPr>
              <w:t>7140</w:t>
            </w:r>
          </w:p>
        </w:tc>
      </w:tr>
      <w:tr w:rsidR="00E11F0F" w:rsidRPr="00E11F0F" w14:paraId="6DC29C88" w14:textId="77777777" w:rsidTr="00E11F0F">
        <w:trPr>
          <w:trHeight w:val="284"/>
        </w:trPr>
        <w:tc>
          <w:tcPr>
            <w:tcW w:w="1530" w:type="pct"/>
            <w:shd w:val="clear" w:color="auto" w:fill="auto"/>
            <w:tcMar>
              <w:left w:w="28" w:type="dxa"/>
              <w:right w:w="28" w:type="dxa"/>
            </w:tcMar>
            <w:vAlign w:val="center"/>
          </w:tcPr>
          <w:p w14:paraId="73B4196E" w14:textId="77777777" w:rsidR="00E11F0F" w:rsidRPr="00E11F0F" w:rsidRDefault="00E11F0F" w:rsidP="006E04C7">
            <w:pPr>
              <w:widowControl/>
              <w:spacing w:after="0" w:line="240" w:lineRule="auto"/>
              <w:ind w:firstLine="0"/>
              <w:jc w:val="center"/>
              <w:rPr>
                <w:sz w:val="20"/>
              </w:rPr>
            </w:pPr>
            <w:r w:rsidRPr="00E11F0F">
              <w:rPr>
                <w:sz w:val="20"/>
              </w:rPr>
              <w:t>Хоккейная коробка</w:t>
            </w:r>
          </w:p>
        </w:tc>
        <w:tc>
          <w:tcPr>
            <w:tcW w:w="1229" w:type="pct"/>
            <w:shd w:val="clear" w:color="auto" w:fill="auto"/>
            <w:tcMar>
              <w:left w:w="28" w:type="dxa"/>
              <w:right w:w="28" w:type="dxa"/>
            </w:tcMar>
            <w:vAlign w:val="center"/>
          </w:tcPr>
          <w:p w14:paraId="5F408972" w14:textId="3DD6E8E2" w:rsidR="00E11F0F" w:rsidRPr="00E11F0F" w:rsidRDefault="00E11F0F" w:rsidP="006E04C7">
            <w:pPr>
              <w:widowControl/>
              <w:spacing w:after="0" w:line="240" w:lineRule="auto"/>
              <w:ind w:firstLine="0"/>
              <w:jc w:val="center"/>
              <w:rPr>
                <w:sz w:val="20"/>
              </w:rPr>
            </w:pPr>
            <w:r w:rsidRPr="00E11F0F">
              <w:rPr>
                <w:sz w:val="20"/>
              </w:rPr>
              <w:t>п. Архара, ул. Восточная,</w:t>
            </w:r>
            <w:r w:rsidR="00541AD2">
              <w:rPr>
                <w:sz w:val="20"/>
              </w:rPr>
              <w:t xml:space="preserve"> </w:t>
            </w:r>
            <w:r w:rsidRPr="00E11F0F">
              <w:rPr>
                <w:sz w:val="20"/>
              </w:rPr>
              <w:t>ДОС</w:t>
            </w:r>
          </w:p>
        </w:tc>
        <w:tc>
          <w:tcPr>
            <w:tcW w:w="1054" w:type="pct"/>
            <w:vAlign w:val="center"/>
          </w:tcPr>
          <w:p w14:paraId="49E5B740" w14:textId="77777777" w:rsidR="00E11F0F" w:rsidRPr="00E11F0F" w:rsidRDefault="00E11F0F" w:rsidP="006E04C7">
            <w:pPr>
              <w:widowControl/>
              <w:spacing w:after="0" w:line="240" w:lineRule="auto"/>
              <w:ind w:firstLine="0"/>
              <w:jc w:val="center"/>
              <w:rPr>
                <w:sz w:val="20"/>
              </w:rPr>
            </w:pPr>
            <w:r w:rsidRPr="00E11F0F">
              <w:rPr>
                <w:sz w:val="20"/>
              </w:rPr>
              <w:t>-</w:t>
            </w:r>
          </w:p>
        </w:tc>
        <w:tc>
          <w:tcPr>
            <w:tcW w:w="1186" w:type="pct"/>
            <w:shd w:val="clear" w:color="auto" w:fill="auto"/>
            <w:tcMar>
              <w:left w:w="28" w:type="dxa"/>
              <w:right w:w="28" w:type="dxa"/>
            </w:tcMar>
            <w:vAlign w:val="center"/>
          </w:tcPr>
          <w:p w14:paraId="0CB3EE1E" w14:textId="588E1443" w:rsidR="00E11F0F" w:rsidRPr="00E11F0F" w:rsidRDefault="00E11F0F" w:rsidP="006E04C7">
            <w:pPr>
              <w:widowControl/>
              <w:spacing w:after="0" w:line="240" w:lineRule="auto"/>
              <w:ind w:firstLine="0"/>
              <w:jc w:val="center"/>
              <w:rPr>
                <w:sz w:val="20"/>
              </w:rPr>
            </w:pPr>
            <w:r w:rsidRPr="00E11F0F">
              <w:rPr>
                <w:sz w:val="20"/>
              </w:rPr>
              <w:t>1560</w:t>
            </w:r>
          </w:p>
        </w:tc>
      </w:tr>
    </w:tbl>
    <w:p w14:paraId="7D87DD86" w14:textId="77777777" w:rsidR="00BB458A" w:rsidRDefault="00BB458A" w:rsidP="006E04C7">
      <w:pPr>
        <w:keepNext/>
        <w:spacing w:line="240" w:lineRule="auto"/>
        <w:ind w:firstLine="0"/>
      </w:pPr>
    </w:p>
    <w:p w14:paraId="604A59FC" w14:textId="77777777" w:rsidR="007445D3" w:rsidRPr="006E04C7" w:rsidRDefault="007445D3" w:rsidP="006E04C7">
      <w:pPr>
        <w:pStyle w:val="S2"/>
        <w:ind w:firstLine="709"/>
        <w:rPr>
          <w:sz w:val="27"/>
          <w:szCs w:val="27"/>
        </w:rPr>
      </w:pPr>
      <w:bookmarkStart w:id="31" w:name="_Toc469563444"/>
      <w:bookmarkStart w:id="32" w:name="_Toc217553797"/>
      <w:r w:rsidRPr="006E04C7">
        <w:rPr>
          <w:sz w:val="27"/>
          <w:szCs w:val="27"/>
        </w:rPr>
        <w:t xml:space="preserve">Оценка нормативно-правовой базы, необходимой для функционирования и развития социальной инфраструктуры </w:t>
      </w:r>
      <w:r w:rsidR="00BE49E5" w:rsidRPr="006E04C7">
        <w:rPr>
          <w:sz w:val="27"/>
          <w:szCs w:val="27"/>
        </w:rPr>
        <w:t xml:space="preserve">сельского </w:t>
      </w:r>
      <w:r w:rsidRPr="006E04C7">
        <w:rPr>
          <w:sz w:val="27"/>
          <w:szCs w:val="27"/>
        </w:rPr>
        <w:t>поселения</w:t>
      </w:r>
      <w:bookmarkEnd w:id="31"/>
      <w:bookmarkEnd w:id="32"/>
    </w:p>
    <w:p w14:paraId="1F6AFF93" w14:textId="7BE4D583" w:rsidR="00F85266" w:rsidRPr="006E04C7" w:rsidRDefault="00F85266" w:rsidP="006E04C7">
      <w:pPr>
        <w:tabs>
          <w:tab w:val="left" w:pos="4110"/>
        </w:tabs>
        <w:spacing w:line="240" w:lineRule="auto"/>
        <w:ind w:firstLine="709"/>
        <w:rPr>
          <w:sz w:val="27"/>
          <w:szCs w:val="27"/>
        </w:rPr>
      </w:pPr>
      <w:r w:rsidRPr="006E04C7">
        <w:rPr>
          <w:sz w:val="27"/>
          <w:szCs w:val="27"/>
        </w:rPr>
        <w:t xml:space="preserve">Для функционирования и развития социальной инфраструктуры </w:t>
      </w:r>
      <w:r w:rsidR="00EB2736" w:rsidRPr="006E04C7">
        <w:rPr>
          <w:sz w:val="27"/>
          <w:szCs w:val="27"/>
        </w:rPr>
        <w:t xml:space="preserve">Архаринского муниципального округа </w:t>
      </w:r>
      <w:r w:rsidRPr="006E04C7">
        <w:rPr>
          <w:sz w:val="27"/>
          <w:szCs w:val="27"/>
        </w:rPr>
        <w:t xml:space="preserve">в Администрации </w:t>
      </w:r>
      <w:r w:rsidR="00EB2736" w:rsidRPr="006E04C7">
        <w:rPr>
          <w:sz w:val="27"/>
          <w:szCs w:val="27"/>
        </w:rPr>
        <w:t>Архаринского муниципального округа</w:t>
      </w:r>
      <w:r w:rsidR="0058181C" w:rsidRPr="006E04C7">
        <w:rPr>
          <w:sz w:val="27"/>
          <w:szCs w:val="27"/>
        </w:rPr>
        <w:t xml:space="preserve"> </w:t>
      </w:r>
      <w:r w:rsidRPr="006E04C7">
        <w:rPr>
          <w:sz w:val="27"/>
          <w:szCs w:val="27"/>
        </w:rPr>
        <w:t xml:space="preserve">разработана </w:t>
      </w:r>
      <w:r w:rsidR="00E11F0F" w:rsidRPr="006E04C7">
        <w:rPr>
          <w:sz w:val="27"/>
          <w:szCs w:val="27"/>
        </w:rPr>
        <w:t xml:space="preserve">и используется </w:t>
      </w:r>
      <w:r w:rsidRPr="006E04C7">
        <w:rPr>
          <w:sz w:val="27"/>
          <w:szCs w:val="27"/>
        </w:rPr>
        <w:t>следующая нормативно-правовая база:</w:t>
      </w:r>
    </w:p>
    <w:p w14:paraId="66DB7AE0" w14:textId="47B59178" w:rsidR="0058181C" w:rsidRPr="006E04C7" w:rsidRDefault="00F85266" w:rsidP="006E04C7">
      <w:pPr>
        <w:tabs>
          <w:tab w:val="left" w:pos="4110"/>
        </w:tabs>
        <w:spacing w:line="240" w:lineRule="auto"/>
        <w:ind w:firstLine="709"/>
        <w:rPr>
          <w:sz w:val="27"/>
          <w:szCs w:val="27"/>
        </w:rPr>
      </w:pPr>
      <w:r w:rsidRPr="006E04C7">
        <w:rPr>
          <w:sz w:val="27"/>
          <w:szCs w:val="27"/>
        </w:rPr>
        <w:t xml:space="preserve">- </w:t>
      </w:r>
      <w:r w:rsidR="0058181C" w:rsidRPr="006E04C7">
        <w:rPr>
          <w:sz w:val="27"/>
          <w:szCs w:val="27"/>
        </w:rPr>
        <w:t xml:space="preserve">Генеральный план </w:t>
      </w:r>
      <w:r w:rsidR="00773548" w:rsidRPr="006E04C7">
        <w:rPr>
          <w:sz w:val="27"/>
          <w:szCs w:val="27"/>
        </w:rPr>
        <w:t>муниципального образования «</w:t>
      </w:r>
      <w:r w:rsidR="00EB2736" w:rsidRPr="006E04C7">
        <w:rPr>
          <w:sz w:val="27"/>
          <w:szCs w:val="27"/>
        </w:rPr>
        <w:t>Архаринск</w:t>
      </w:r>
      <w:r w:rsidR="00773548" w:rsidRPr="006E04C7">
        <w:rPr>
          <w:sz w:val="27"/>
          <w:szCs w:val="27"/>
        </w:rPr>
        <w:t>ий</w:t>
      </w:r>
      <w:r w:rsidR="00EB2736" w:rsidRPr="006E04C7">
        <w:rPr>
          <w:sz w:val="27"/>
          <w:szCs w:val="27"/>
        </w:rPr>
        <w:t xml:space="preserve"> муниципальн</w:t>
      </w:r>
      <w:r w:rsidR="00773548" w:rsidRPr="006E04C7">
        <w:rPr>
          <w:sz w:val="27"/>
          <w:szCs w:val="27"/>
        </w:rPr>
        <w:t>ый</w:t>
      </w:r>
      <w:r w:rsidR="00EB2736" w:rsidRPr="006E04C7">
        <w:rPr>
          <w:sz w:val="27"/>
          <w:szCs w:val="27"/>
        </w:rPr>
        <w:t xml:space="preserve"> округ</w:t>
      </w:r>
      <w:r w:rsidR="00773548" w:rsidRPr="006E04C7">
        <w:rPr>
          <w:sz w:val="27"/>
          <w:szCs w:val="27"/>
        </w:rPr>
        <w:t>»</w:t>
      </w:r>
      <w:r w:rsidR="0058181C" w:rsidRPr="006E04C7">
        <w:rPr>
          <w:sz w:val="27"/>
          <w:szCs w:val="27"/>
        </w:rPr>
        <w:t xml:space="preserve"> </w:t>
      </w:r>
      <w:r w:rsidR="00773548" w:rsidRPr="006E04C7">
        <w:rPr>
          <w:sz w:val="27"/>
          <w:szCs w:val="27"/>
        </w:rPr>
        <w:t>Амур</w:t>
      </w:r>
      <w:r w:rsidR="0058181C" w:rsidRPr="006E04C7">
        <w:rPr>
          <w:sz w:val="27"/>
          <w:szCs w:val="27"/>
        </w:rPr>
        <w:t>ской области, утвержденный</w:t>
      </w:r>
      <w:r w:rsidR="00541AD2" w:rsidRPr="006E04C7">
        <w:rPr>
          <w:sz w:val="27"/>
          <w:szCs w:val="27"/>
        </w:rPr>
        <w:t xml:space="preserve"> решением совета народных депутатов</w:t>
      </w:r>
      <w:r w:rsidR="00055546" w:rsidRPr="006E04C7">
        <w:rPr>
          <w:sz w:val="27"/>
          <w:szCs w:val="27"/>
        </w:rPr>
        <w:t xml:space="preserve"> № 47/518 от 21.02.2025</w:t>
      </w:r>
      <w:r w:rsidR="006E71B7" w:rsidRPr="006E04C7">
        <w:rPr>
          <w:sz w:val="27"/>
          <w:szCs w:val="27"/>
        </w:rPr>
        <w:t>;</w:t>
      </w:r>
    </w:p>
    <w:p w14:paraId="0D05C05D" w14:textId="11F7E916" w:rsidR="0039443B" w:rsidRPr="006E04C7" w:rsidRDefault="0097513D" w:rsidP="006E04C7">
      <w:pPr>
        <w:tabs>
          <w:tab w:val="left" w:pos="4110"/>
        </w:tabs>
        <w:spacing w:line="240" w:lineRule="auto"/>
        <w:ind w:firstLine="709"/>
        <w:rPr>
          <w:sz w:val="27"/>
          <w:szCs w:val="27"/>
        </w:rPr>
      </w:pPr>
      <w:r w:rsidRPr="006E04C7">
        <w:rPr>
          <w:sz w:val="27"/>
          <w:szCs w:val="27"/>
        </w:rPr>
        <w:t>- Местные</w:t>
      </w:r>
      <w:r w:rsidR="0039443B" w:rsidRPr="006E04C7">
        <w:rPr>
          <w:sz w:val="27"/>
          <w:szCs w:val="27"/>
        </w:rPr>
        <w:t xml:space="preserve"> нормативы градостроительного проектирования </w:t>
      </w:r>
      <w:r w:rsidR="00EB2736" w:rsidRPr="006E04C7">
        <w:rPr>
          <w:sz w:val="27"/>
          <w:szCs w:val="27"/>
        </w:rPr>
        <w:t>Архаринского муниципального округа</w:t>
      </w:r>
      <w:r w:rsidR="0039443B" w:rsidRPr="006E04C7">
        <w:rPr>
          <w:sz w:val="27"/>
          <w:szCs w:val="27"/>
        </w:rPr>
        <w:t xml:space="preserve">, утвержденные </w:t>
      </w:r>
      <w:r w:rsidR="00055546" w:rsidRPr="006E04C7">
        <w:rPr>
          <w:sz w:val="27"/>
          <w:szCs w:val="27"/>
        </w:rPr>
        <w:t>постановлением от 28.05.2024 № 431 Об утверждении местных нормативов градостроительного проектирования Архаринского муниципального округа Амурской области</w:t>
      </w:r>
      <w:r w:rsidRPr="006E04C7">
        <w:rPr>
          <w:sz w:val="27"/>
          <w:szCs w:val="27"/>
        </w:rPr>
        <w:t>;</w:t>
      </w:r>
    </w:p>
    <w:p w14:paraId="30B17339" w14:textId="3A250599" w:rsidR="00334059" w:rsidRPr="006E04C7" w:rsidRDefault="00334059" w:rsidP="006E04C7">
      <w:pPr>
        <w:tabs>
          <w:tab w:val="left" w:pos="4110"/>
        </w:tabs>
        <w:spacing w:line="240" w:lineRule="auto"/>
        <w:ind w:firstLine="709"/>
        <w:rPr>
          <w:sz w:val="27"/>
          <w:szCs w:val="27"/>
        </w:rPr>
      </w:pPr>
      <w:r w:rsidRPr="006E04C7">
        <w:rPr>
          <w:sz w:val="27"/>
          <w:szCs w:val="27"/>
        </w:rPr>
        <w:t>-</w:t>
      </w:r>
      <w:r w:rsidR="00055546" w:rsidRPr="006E04C7">
        <w:rPr>
          <w:sz w:val="27"/>
          <w:szCs w:val="27"/>
        </w:rPr>
        <w:t xml:space="preserve"> Устав Архаринского муниципального округа, принят Советом народных депутатов Архаринского муниципального округа, решение от 07.12.2022 № 10/71</w:t>
      </w:r>
      <w:r w:rsidRPr="006E04C7">
        <w:rPr>
          <w:sz w:val="27"/>
          <w:szCs w:val="27"/>
        </w:rPr>
        <w:t>;</w:t>
      </w:r>
    </w:p>
    <w:p w14:paraId="395494D3" w14:textId="468B19C0" w:rsidR="00055546" w:rsidRPr="006E04C7" w:rsidRDefault="00055546" w:rsidP="006E04C7">
      <w:pPr>
        <w:tabs>
          <w:tab w:val="left" w:pos="4110"/>
        </w:tabs>
        <w:spacing w:line="240" w:lineRule="auto"/>
        <w:ind w:firstLine="709"/>
        <w:rPr>
          <w:sz w:val="27"/>
          <w:szCs w:val="27"/>
        </w:rPr>
      </w:pPr>
      <w:r w:rsidRPr="006E04C7">
        <w:rPr>
          <w:sz w:val="27"/>
          <w:szCs w:val="27"/>
        </w:rPr>
        <w:t xml:space="preserve">- </w:t>
      </w:r>
      <w:r w:rsidR="000E7C8F" w:rsidRPr="006E04C7">
        <w:rPr>
          <w:sz w:val="27"/>
          <w:szCs w:val="27"/>
        </w:rPr>
        <w:t>Стратегия социально-экономического развития Архаринского муниципального округа</w:t>
      </w:r>
      <w:r w:rsidR="003C4E17" w:rsidRPr="006E04C7">
        <w:rPr>
          <w:sz w:val="27"/>
          <w:szCs w:val="27"/>
        </w:rPr>
        <w:t xml:space="preserve"> до 2035 года</w:t>
      </w:r>
      <w:r w:rsidR="000E7C8F" w:rsidRPr="006E04C7">
        <w:rPr>
          <w:sz w:val="27"/>
          <w:szCs w:val="27"/>
        </w:rPr>
        <w:t>, утверждена решением Совета народных депутатов Архаринского муниципального округа от 21.02.2025 № 47/512</w:t>
      </w:r>
      <w:r w:rsidR="003C4E17" w:rsidRPr="006E04C7">
        <w:rPr>
          <w:sz w:val="27"/>
          <w:szCs w:val="27"/>
        </w:rPr>
        <w:t>;</w:t>
      </w:r>
    </w:p>
    <w:p w14:paraId="229E1778" w14:textId="77777777" w:rsidR="00F85266" w:rsidRPr="006E04C7" w:rsidRDefault="00F85266" w:rsidP="006E04C7">
      <w:pPr>
        <w:tabs>
          <w:tab w:val="left" w:pos="4110"/>
        </w:tabs>
        <w:spacing w:line="240" w:lineRule="auto"/>
        <w:ind w:firstLine="709"/>
        <w:rPr>
          <w:sz w:val="27"/>
          <w:szCs w:val="27"/>
        </w:rPr>
      </w:pPr>
      <w:r w:rsidRPr="006E04C7">
        <w:rPr>
          <w:sz w:val="27"/>
          <w:szCs w:val="27"/>
        </w:rPr>
        <w:t>- Градостроительный кодекс Российской Федерации;</w:t>
      </w:r>
    </w:p>
    <w:p w14:paraId="25F70E31" w14:textId="77777777" w:rsidR="00F85266" w:rsidRPr="006E04C7" w:rsidRDefault="00F85266" w:rsidP="006E04C7">
      <w:pPr>
        <w:tabs>
          <w:tab w:val="left" w:pos="4110"/>
        </w:tabs>
        <w:spacing w:line="240" w:lineRule="auto"/>
        <w:ind w:firstLine="709"/>
        <w:rPr>
          <w:sz w:val="27"/>
          <w:szCs w:val="27"/>
        </w:rPr>
      </w:pPr>
      <w:r w:rsidRPr="006E04C7">
        <w:rPr>
          <w:sz w:val="27"/>
          <w:szCs w:val="27"/>
        </w:rPr>
        <w:t>- Лесной кодекс Российской Федерации;</w:t>
      </w:r>
    </w:p>
    <w:p w14:paraId="11E83F1A"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06.10. 2003 № 131-ФЗ «Об общих принципах организации местного самоуправления в Российской Федерации»;</w:t>
      </w:r>
    </w:p>
    <w:p w14:paraId="15C97EFF"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12.02.1998 № 28-ФЗ «О гражданской обороне»;</w:t>
      </w:r>
    </w:p>
    <w:p w14:paraId="6E19B91A"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04.05.1999 № 96-ФЗ «Об охране атмосферного воздуха»;</w:t>
      </w:r>
    </w:p>
    <w:p w14:paraId="6BDF0AB0"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26.03.2003 № 35-ФЗ «Об электроэнергетике»;</w:t>
      </w:r>
    </w:p>
    <w:p w14:paraId="66A9DFAC"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31.03.1999 № 69-ФЗ «О газоснабжении в Российской Федерации»;</w:t>
      </w:r>
    </w:p>
    <w:p w14:paraId="1DF6AC51"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27.07.2010 № 190-ФЗ «О теплоснабжении»;</w:t>
      </w:r>
    </w:p>
    <w:p w14:paraId="1B3D694F"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07.12.2011 № 416-ФЗ «О водоснабжении и водоотведении»;</w:t>
      </w:r>
    </w:p>
    <w:p w14:paraId="1DFDB2EC"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22.07.2008 № 123-ФЗ «Технический регламент о требованиях пожарной безопасности»;</w:t>
      </w:r>
    </w:p>
    <w:p w14:paraId="28C5DC8E" w14:textId="77777777" w:rsidR="00F85266" w:rsidRPr="006E04C7" w:rsidRDefault="00F85266" w:rsidP="006E04C7">
      <w:pPr>
        <w:tabs>
          <w:tab w:val="left" w:pos="4110"/>
        </w:tabs>
        <w:spacing w:line="240" w:lineRule="auto"/>
        <w:ind w:firstLine="709"/>
        <w:rPr>
          <w:sz w:val="27"/>
          <w:szCs w:val="27"/>
        </w:rPr>
      </w:pPr>
      <w:r w:rsidRPr="006E04C7">
        <w:rPr>
          <w:sz w:val="27"/>
          <w:szCs w:val="27"/>
        </w:rPr>
        <w:t>- Федеральный закон от 29.12.2012 №273-ФЗ «Об образовании в Российской Федерации».</w:t>
      </w:r>
    </w:p>
    <w:p w14:paraId="49AAFEBD" w14:textId="77777777" w:rsidR="00F85266" w:rsidRPr="006E04C7" w:rsidRDefault="00F85266" w:rsidP="006E04C7">
      <w:pPr>
        <w:tabs>
          <w:tab w:val="left" w:pos="4110"/>
        </w:tabs>
        <w:spacing w:line="240" w:lineRule="auto"/>
        <w:ind w:firstLine="709"/>
        <w:rPr>
          <w:sz w:val="27"/>
          <w:szCs w:val="27"/>
        </w:rPr>
      </w:pPr>
      <w:r w:rsidRPr="006E04C7">
        <w:rPr>
          <w:sz w:val="27"/>
          <w:szCs w:val="27"/>
        </w:rPr>
        <w:t>- Распоряжение Правительства Российской Федерации от 03.07.1996 №1063-р «О социальных нормативах и нормах»;</w:t>
      </w:r>
    </w:p>
    <w:p w14:paraId="3FFB799E" w14:textId="77777777" w:rsidR="00F85266" w:rsidRPr="006E04C7" w:rsidRDefault="00F85266" w:rsidP="006E04C7">
      <w:pPr>
        <w:tabs>
          <w:tab w:val="left" w:pos="4110"/>
        </w:tabs>
        <w:spacing w:line="240" w:lineRule="auto"/>
        <w:ind w:firstLine="709"/>
        <w:rPr>
          <w:sz w:val="27"/>
          <w:szCs w:val="27"/>
        </w:rPr>
      </w:pPr>
      <w:r w:rsidRPr="006E04C7">
        <w:rPr>
          <w:sz w:val="27"/>
          <w:szCs w:val="27"/>
        </w:rPr>
        <w:t>- Распоряжение Правительства Российской Федерации от 25.05.2004 № 707-р «Об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p>
    <w:p w14:paraId="0F6B3EFD" w14:textId="4E6901EA" w:rsidR="00F85266" w:rsidRPr="006E04C7" w:rsidRDefault="00F85266" w:rsidP="006E04C7">
      <w:pPr>
        <w:tabs>
          <w:tab w:val="left" w:pos="4110"/>
        </w:tabs>
        <w:spacing w:line="240" w:lineRule="auto"/>
        <w:ind w:firstLine="709"/>
        <w:rPr>
          <w:sz w:val="27"/>
          <w:szCs w:val="27"/>
        </w:rPr>
      </w:pPr>
      <w:r w:rsidRPr="006E04C7">
        <w:rPr>
          <w:sz w:val="27"/>
          <w:szCs w:val="27"/>
        </w:rPr>
        <w:t>- Приказ Министерства регионального развития России от 27.12.2011 № 613 «Об утверждении Методических рекомендаций по разработке норм и правил по благоустройству территорий муниципальных образований»;</w:t>
      </w:r>
    </w:p>
    <w:p w14:paraId="205C3B5D" w14:textId="77777777" w:rsidR="00F85266" w:rsidRPr="006E04C7" w:rsidRDefault="00F85266" w:rsidP="006E04C7">
      <w:pPr>
        <w:tabs>
          <w:tab w:val="left" w:pos="4110"/>
        </w:tabs>
        <w:spacing w:line="240" w:lineRule="auto"/>
        <w:ind w:firstLine="709"/>
        <w:rPr>
          <w:sz w:val="27"/>
          <w:szCs w:val="27"/>
        </w:rPr>
      </w:pPr>
      <w:r w:rsidRPr="006E04C7">
        <w:rPr>
          <w:sz w:val="27"/>
          <w:szCs w:val="27"/>
        </w:rPr>
        <w:t>- СП 42.13330.2011. Свод правил. Градостроительство. Планировка и застройка городских и сельских поселений. Актуализированная редакция СНиП 2.07.01-89*;</w:t>
      </w:r>
    </w:p>
    <w:p w14:paraId="0D5E3541" w14:textId="77777777" w:rsidR="00F85266" w:rsidRPr="006E04C7" w:rsidRDefault="00F85266" w:rsidP="006E04C7">
      <w:pPr>
        <w:tabs>
          <w:tab w:val="left" w:pos="4110"/>
        </w:tabs>
        <w:spacing w:line="240" w:lineRule="auto"/>
        <w:ind w:firstLine="709"/>
        <w:rPr>
          <w:sz w:val="27"/>
          <w:szCs w:val="27"/>
        </w:rPr>
      </w:pPr>
      <w:r w:rsidRPr="006E04C7">
        <w:rPr>
          <w:sz w:val="27"/>
          <w:szCs w:val="27"/>
        </w:rPr>
        <w:t>- СанПиН 2.2.1/2.1.1.1200-03 «Санитарно-защитные зоны и санитарная классификация предприятий, сооружений и иных объектов»;</w:t>
      </w:r>
    </w:p>
    <w:p w14:paraId="722DC99D" w14:textId="77777777" w:rsidR="00F85266" w:rsidRPr="006E04C7" w:rsidRDefault="00F85266" w:rsidP="006E04C7">
      <w:pPr>
        <w:tabs>
          <w:tab w:val="left" w:pos="4110"/>
        </w:tabs>
        <w:spacing w:line="240" w:lineRule="auto"/>
        <w:ind w:firstLine="709"/>
        <w:rPr>
          <w:sz w:val="27"/>
          <w:szCs w:val="27"/>
        </w:rPr>
      </w:pPr>
      <w:r w:rsidRPr="006E04C7">
        <w:rPr>
          <w:sz w:val="27"/>
          <w:szCs w:val="27"/>
        </w:rPr>
        <w:t>- СанПиН 2.1.6.1032-01 «Гигиенические требования к обеспечению качества атмосферного воздуха населенных мест».</w:t>
      </w:r>
    </w:p>
    <w:p w14:paraId="4CB73D9A" w14:textId="7A5AD07B" w:rsidR="00F85266" w:rsidRPr="006E04C7" w:rsidRDefault="00F85266" w:rsidP="006E04C7">
      <w:pPr>
        <w:tabs>
          <w:tab w:val="left" w:pos="4110"/>
        </w:tabs>
        <w:spacing w:line="240" w:lineRule="auto"/>
        <w:ind w:firstLine="709"/>
        <w:rPr>
          <w:sz w:val="27"/>
          <w:szCs w:val="27"/>
        </w:rPr>
      </w:pPr>
      <w:r w:rsidRPr="006E04C7">
        <w:rPr>
          <w:sz w:val="27"/>
          <w:szCs w:val="27"/>
        </w:rPr>
        <w:t>- ГОСТ Р 52498-2005 Национальный стандарт Российской Федерации «Социальное обслуживание населения. Классификация учреждений социального обслуживания»</w:t>
      </w:r>
      <w:r w:rsidR="003C4E17" w:rsidRPr="006E04C7">
        <w:rPr>
          <w:sz w:val="27"/>
          <w:szCs w:val="27"/>
        </w:rPr>
        <w:t>.</w:t>
      </w:r>
    </w:p>
    <w:p w14:paraId="2CC30DB8" w14:textId="0CDAC5F7" w:rsidR="00CA3FCD" w:rsidRPr="006E04C7" w:rsidRDefault="00F85266" w:rsidP="006E04C7">
      <w:pPr>
        <w:tabs>
          <w:tab w:val="left" w:pos="4110"/>
        </w:tabs>
        <w:spacing w:line="240" w:lineRule="auto"/>
        <w:ind w:firstLine="709"/>
        <w:rPr>
          <w:sz w:val="27"/>
          <w:szCs w:val="27"/>
        </w:rPr>
      </w:pPr>
      <w:r w:rsidRPr="006E04C7">
        <w:rPr>
          <w:sz w:val="27"/>
          <w:szCs w:val="27"/>
        </w:rPr>
        <w:t xml:space="preserve">Данная нормативно-правовая база является необходимой и достаточной для дальнейшего функционирования и развития социальной инфраструктуры </w:t>
      </w:r>
      <w:r w:rsidR="00EB2736" w:rsidRPr="006E04C7">
        <w:rPr>
          <w:sz w:val="27"/>
          <w:szCs w:val="27"/>
        </w:rPr>
        <w:t xml:space="preserve">Архаринского муниципального округа </w:t>
      </w:r>
      <w:r w:rsidR="003C4E17" w:rsidRPr="006E04C7">
        <w:rPr>
          <w:sz w:val="27"/>
          <w:szCs w:val="27"/>
        </w:rPr>
        <w:t>Амурской</w:t>
      </w:r>
      <w:r w:rsidR="00F3761D" w:rsidRPr="006E04C7">
        <w:rPr>
          <w:sz w:val="27"/>
          <w:szCs w:val="27"/>
        </w:rPr>
        <w:t xml:space="preserve"> области</w:t>
      </w:r>
      <w:r w:rsidRPr="006E04C7">
        <w:rPr>
          <w:sz w:val="27"/>
          <w:szCs w:val="27"/>
        </w:rPr>
        <w:t>.</w:t>
      </w:r>
    </w:p>
    <w:p w14:paraId="51F21E57" w14:textId="77777777" w:rsidR="005D713E" w:rsidRPr="006E04C7" w:rsidRDefault="005D713E" w:rsidP="006E04C7">
      <w:pPr>
        <w:pStyle w:val="S2"/>
        <w:ind w:firstLine="709"/>
        <w:rPr>
          <w:sz w:val="27"/>
          <w:szCs w:val="27"/>
        </w:rPr>
      </w:pPr>
      <w:bookmarkStart w:id="33" w:name="_Toc469563443"/>
      <w:bookmarkStart w:id="34" w:name="_Toc58321054"/>
      <w:bookmarkStart w:id="35" w:name="_Toc217553798"/>
      <w:bookmarkStart w:id="36" w:name="_Toc469563445"/>
      <w:r w:rsidRPr="006E04C7">
        <w:rPr>
          <w:sz w:val="27"/>
          <w:szCs w:val="27"/>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bookmarkEnd w:id="33"/>
      <w:bookmarkEnd w:id="34"/>
      <w:bookmarkEnd w:id="35"/>
    </w:p>
    <w:p w14:paraId="5082C8EB" w14:textId="23C60B60" w:rsidR="005D713E" w:rsidRPr="006E04C7" w:rsidRDefault="005D713E" w:rsidP="006E04C7">
      <w:pPr>
        <w:tabs>
          <w:tab w:val="left" w:pos="4110"/>
        </w:tabs>
        <w:spacing w:line="240" w:lineRule="auto"/>
        <w:ind w:firstLine="709"/>
        <w:rPr>
          <w:sz w:val="27"/>
          <w:szCs w:val="27"/>
        </w:rPr>
      </w:pPr>
      <w:r w:rsidRPr="006E04C7">
        <w:rPr>
          <w:sz w:val="27"/>
          <w:szCs w:val="27"/>
        </w:rPr>
        <w:t xml:space="preserve">Раздел рассматривает прогнозируемый спрос на услуги социальной инфраструктуры </w:t>
      </w:r>
      <w:r w:rsidR="00EB2736" w:rsidRPr="006E04C7">
        <w:rPr>
          <w:sz w:val="27"/>
          <w:szCs w:val="27"/>
        </w:rPr>
        <w:t xml:space="preserve">Архаринского муниципального округа </w:t>
      </w:r>
      <w:r w:rsidRPr="006E04C7">
        <w:rPr>
          <w:sz w:val="27"/>
          <w:szCs w:val="27"/>
        </w:rPr>
        <w:t>в соответствии с прогнозом изменения численности и возрастного состава населения в областях</w:t>
      </w:r>
      <w:r w:rsidR="000F0BB6" w:rsidRPr="006E04C7">
        <w:rPr>
          <w:sz w:val="27"/>
          <w:szCs w:val="27"/>
        </w:rPr>
        <w:t>,</w:t>
      </w:r>
      <w:r w:rsidRPr="006E04C7">
        <w:rPr>
          <w:sz w:val="27"/>
          <w:szCs w:val="27"/>
        </w:rPr>
        <w:t xml:space="preserve"> указанных в разделе 2.2 данной программы, с учётом объёма планируемого жилищного строительства.</w:t>
      </w:r>
    </w:p>
    <w:p w14:paraId="4462CCFE" w14:textId="77777777" w:rsidR="005D713E" w:rsidRPr="006E04C7" w:rsidRDefault="005D713E" w:rsidP="006E04C7">
      <w:pPr>
        <w:tabs>
          <w:tab w:val="left" w:pos="4110"/>
        </w:tabs>
        <w:spacing w:line="240" w:lineRule="auto"/>
        <w:ind w:firstLine="709"/>
        <w:rPr>
          <w:b/>
          <w:sz w:val="27"/>
          <w:szCs w:val="27"/>
        </w:rPr>
      </w:pPr>
      <w:r w:rsidRPr="006E04C7">
        <w:rPr>
          <w:b/>
          <w:sz w:val="27"/>
          <w:szCs w:val="27"/>
        </w:rPr>
        <w:t>Демографический прогноз</w:t>
      </w:r>
    </w:p>
    <w:p w14:paraId="05CF2A82" w14:textId="48516842" w:rsidR="003C4E17" w:rsidRPr="006E04C7" w:rsidRDefault="003C4E17" w:rsidP="006E04C7">
      <w:pPr>
        <w:tabs>
          <w:tab w:val="left" w:pos="4110"/>
        </w:tabs>
        <w:spacing w:after="0" w:line="240" w:lineRule="auto"/>
        <w:ind w:firstLine="709"/>
        <w:rPr>
          <w:sz w:val="27"/>
          <w:szCs w:val="27"/>
        </w:rPr>
      </w:pPr>
      <w:r w:rsidRPr="006E04C7">
        <w:rPr>
          <w:sz w:val="27"/>
          <w:szCs w:val="27"/>
        </w:rPr>
        <w:t xml:space="preserve">Согласно принятому в Генеральном плане сценарию развития расчетная численность населения Архаринского муниципального округа составит: </w:t>
      </w:r>
    </w:p>
    <w:p w14:paraId="779E757F" w14:textId="23C8C478" w:rsidR="003C4E17" w:rsidRPr="006E04C7" w:rsidRDefault="003C4E17" w:rsidP="006E04C7">
      <w:pPr>
        <w:tabs>
          <w:tab w:val="left" w:pos="4110"/>
        </w:tabs>
        <w:spacing w:after="0" w:line="240" w:lineRule="auto"/>
        <w:ind w:firstLine="709"/>
        <w:rPr>
          <w:sz w:val="27"/>
          <w:szCs w:val="27"/>
        </w:rPr>
      </w:pPr>
      <w:r w:rsidRPr="006E04C7">
        <w:rPr>
          <w:sz w:val="27"/>
          <w:szCs w:val="27"/>
        </w:rPr>
        <w:t>2033 год – 12,451 тыс. человек;</w:t>
      </w:r>
    </w:p>
    <w:p w14:paraId="1D5EFC26" w14:textId="6DE921F6" w:rsidR="00697DC6" w:rsidRPr="006E04C7" w:rsidRDefault="003C4E17" w:rsidP="006E04C7">
      <w:pPr>
        <w:tabs>
          <w:tab w:val="left" w:pos="4110"/>
        </w:tabs>
        <w:spacing w:line="240" w:lineRule="auto"/>
        <w:ind w:firstLine="709"/>
        <w:rPr>
          <w:sz w:val="27"/>
          <w:szCs w:val="27"/>
        </w:rPr>
      </w:pPr>
      <w:r w:rsidRPr="006E04C7">
        <w:rPr>
          <w:sz w:val="27"/>
          <w:szCs w:val="27"/>
        </w:rPr>
        <w:t>2043 год – 12,211 тыс. человек.</w:t>
      </w:r>
    </w:p>
    <w:p w14:paraId="2D346A41" w14:textId="36560F3F" w:rsidR="00404F26" w:rsidRPr="006E04C7" w:rsidRDefault="00404F26" w:rsidP="006E04C7">
      <w:pPr>
        <w:widowControl/>
        <w:suppressAutoHyphens/>
        <w:spacing w:after="0" w:line="240" w:lineRule="auto"/>
        <w:ind w:firstLine="709"/>
        <w:rPr>
          <w:rFonts w:eastAsia="Times New Roman"/>
          <w:sz w:val="27"/>
          <w:szCs w:val="27"/>
          <w:lang w:eastAsia="ru-RU"/>
        </w:rPr>
      </w:pPr>
      <w:r w:rsidRPr="006E04C7">
        <w:rPr>
          <w:rFonts w:eastAsia="Times New Roman"/>
          <w:sz w:val="27"/>
          <w:szCs w:val="27"/>
          <w:lang w:eastAsia="ru-RU"/>
        </w:rPr>
        <w:t>В настоящее время жилищная обеспеченность в поселении составляет 28,1 кв. м на человека. С учетом текущей ситуации на территории округа и темпов ввода жилищного строительства на территории Амурской области, проектом принята следующая средняя обеспеченность населения общей площадью жилищного фонда:</w:t>
      </w:r>
    </w:p>
    <w:p w14:paraId="4EDD0B11" w14:textId="77777777" w:rsidR="00404F26" w:rsidRPr="006E04C7" w:rsidRDefault="00404F26" w:rsidP="006E04C7">
      <w:pPr>
        <w:widowControl/>
        <w:suppressAutoHyphens/>
        <w:spacing w:after="0" w:line="240" w:lineRule="auto"/>
        <w:ind w:firstLine="709"/>
        <w:rPr>
          <w:rFonts w:eastAsia="Times New Roman"/>
          <w:sz w:val="27"/>
          <w:szCs w:val="27"/>
          <w:lang w:eastAsia="ru-RU"/>
        </w:rPr>
      </w:pPr>
      <w:r w:rsidRPr="006E04C7">
        <w:rPr>
          <w:rFonts w:eastAsia="Times New Roman"/>
          <w:sz w:val="27"/>
          <w:szCs w:val="27"/>
          <w:lang w:eastAsia="ru-RU"/>
        </w:rPr>
        <w:t>- 30,2 кв. м на 1 человека к 2033 г.;</w:t>
      </w:r>
    </w:p>
    <w:p w14:paraId="10FE61A5" w14:textId="77777777" w:rsidR="00404F26" w:rsidRPr="006E04C7" w:rsidRDefault="00404F26" w:rsidP="006E04C7">
      <w:pPr>
        <w:widowControl/>
        <w:suppressAutoHyphens/>
        <w:spacing w:after="0" w:line="240" w:lineRule="auto"/>
        <w:ind w:firstLine="709"/>
        <w:rPr>
          <w:rFonts w:eastAsia="Times New Roman"/>
          <w:sz w:val="27"/>
          <w:szCs w:val="27"/>
          <w:lang w:eastAsia="ru-RU"/>
        </w:rPr>
      </w:pPr>
      <w:r w:rsidRPr="006E04C7">
        <w:rPr>
          <w:rFonts w:eastAsia="Times New Roman"/>
          <w:sz w:val="27"/>
          <w:szCs w:val="27"/>
          <w:lang w:eastAsia="ru-RU"/>
        </w:rPr>
        <w:t>- 32,5 кв. м на 1 человека к 2043 г.</w:t>
      </w:r>
    </w:p>
    <w:p w14:paraId="09F4C1F3" w14:textId="77777777" w:rsidR="00404F26" w:rsidRPr="006E04C7" w:rsidRDefault="00404F26" w:rsidP="006E04C7">
      <w:pPr>
        <w:widowControl/>
        <w:suppressAutoHyphens/>
        <w:spacing w:after="0" w:line="240" w:lineRule="auto"/>
        <w:ind w:firstLine="709"/>
        <w:rPr>
          <w:rFonts w:eastAsia="Times New Roman"/>
          <w:sz w:val="27"/>
          <w:szCs w:val="27"/>
          <w:lang w:eastAsia="ru-RU"/>
        </w:rPr>
      </w:pPr>
      <w:r w:rsidRPr="006E04C7">
        <w:rPr>
          <w:rFonts w:eastAsia="Times New Roman"/>
          <w:sz w:val="27"/>
          <w:szCs w:val="27"/>
          <w:lang w:eastAsia="ru-RU"/>
        </w:rPr>
        <w:t>Расчетный коэффициент семейности принят 2,5.</w:t>
      </w:r>
    </w:p>
    <w:p w14:paraId="0DC133F0" w14:textId="77777777" w:rsidR="00404F26" w:rsidRPr="006E04C7" w:rsidRDefault="00404F26" w:rsidP="006E04C7">
      <w:pPr>
        <w:tabs>
          <w:tab w:val="left" w:pos="851"/>
        </w:tabs>
        <w:spacing w:after="0" w:line="240" w:lineRule="auto"/>
        <w:ind w:firstLine="709"/>
        <w:contextualSpacing/>
        <w:rPr>
          <w:rFonts w:eastAsia="Times New Roman"/>
          <w:sz w:val="27"/>
          <w:szCs w:val="27"/>
          <w:lang w:eastAsia="ru-RU"/>
        </w:rPr>
      </w:pPr>
      <w:r w:rsidRPr="006E04C7">
        <w:rPr>
          <w:rFonts w:eastAsia="Times New Roman"/>
          <w:sz w:val="27"/>
          <w:szCs w:val="27"/>
          <w:lang w:eastAsia="ru-RU"/>
        </w:rPr>
        <w:t>С учетом рекомендуемых показателей обеспеченности населения общей жилой площадью и прогнозом изменения демографических показателей получены значения объемов строительства жилого фонда на перспективу.</w:t>
      </w:r>
    </w:p>
    <w:p w14:paraId="32E3875C" w14:textId="4EFC36A2" w:rsidR="00404F26" w:rsidRPr="006E04C7" w:rsidRDefault="00404F26" w:rsidP="006E04C7">
      <w:pPr>
        <w:widowControl/>
        <w:spacing w:after="0" w:line="240" w:lineRule="auto"/>
        <w:ind w:firstLine="709"/>
        <w:jc w:val="right"/>
        <w:rPr>
          <w:bCs/>
          <w:sz w:val="27"/>
          <w:szCs w:val="27"/>
        </w:rPr>
      </w:pPr>
      <w:r w:rsidRPr="006E04C7">
        <w:rPr>
          <w:bCs/>
          <w:sz w:val="27"/>
          <w:szCs w:val="27"/>
        </w:rPr>
        <w:t>Таблица 2.7</w:t>
      </w:r>
    </w:p>
    <w:p w14:paraId="0F2C5EB0" w14:textId="77777777" w:rsidR="00404F26" w:rsidRPr="006E04C7" w:rsidRDefault="00404F26" w:rsidP="006E04C7">
      <w:pPr>
        <w:tabs>
          <w:tab w:val="left" w:pos="851"/>
        </w:tabs>
        <w:spacing w:after="0" w:line="240" w:lineRule="auto"/>
        <w:ind w:firstLine="709"/>
        <w:contextualSpacing/>
        <w:jc w:val="center"/>
        <w:rPr>
          <w:rFonts w:eastAsia="Times New Roman"/>
          <w:sz w:val="27"/>
          <w:szCs w:val="27"/>
          <w:lang w:eastAsia="ru-RU"/>
        </w:rPr>
      </w:pPr>
      <w:r w:rsidRPr="006E04C7">
        <w:rPr>
          <w:rFonts w:eastAsia="Times New Roman"/>
          <w:sz w:val="27"/>
          <w:szCs w:val="27"/>
          <w:lang w:eastAsia="ru-RU"/>
        </w:rPr>
        <w:t>Общая площадь жилищного фонда (проектное), тыс.кв.м</w:t>
      </w:r>
    </w:p>
    <w:tbl>
      <w:tblPr>
        <w:tblStyle w:val="1ffb"/>
        <w:tblW w:w="0" w:type="auto"/>
        <w:jc w:val="center"/>
        <w:tblLook w:val="04A0" w:firstRow="1" w:lastRow="0" w:firstColumn="1" w:lastColumn="0" w:noHBand="0" w:noVBand="1"/>
      </w:tblPr>
      <w:tblGrid>
        <w:gridCol w:w="4797"/>
        <w:gridCol w:w="1413"/>
        <w:gridCol w:w="1412"/>
        <w:gridCol w:w="1266"/>
      </w:tblGrid>
      <w:tr w:rsidR="00404F26" w:rsidRPr="00404F26" w14:paraId="7143EDA6" w14:textId="77777777" w:rsidTr="00FC1DDF">
        <w:trPr>
          <w:jc w:val="center"/>
        </w:trPr>
        <w:tc>
          <w:tcPr>
            <w:tcW w:w="4797" w:type="dxa"/>
          </w:tcPr>
          <w:p w14:paraId="34394D32" w14:textId="77777777" w:rsidR="00404F26" w:rsidRPr="00404F26" w:rsidRDefault="00404F26" w:rsidP="006E04C7">
            <w:pPr>
              <w:widowControl/>
              <w:spacing w:after="0" w:line="240" w:lineRule="auto"/>
              <w:ind w:firstLine="0"/>
              <w:jc w:val="center"/>
              <w:rPr>
                <w:szCs w:val="24"/>
              </w:rPr>
            </w:pPr>
          </w:p>
        </w:tc>
        <w:tc>
          <w:tcPr>
            <w:tcW w:w="1413" w:type="dxa"/>
            <w:vAlign w:val="center"/>
          </w:tcPr>
          <w:p w14:paraId="1553470A" w14:textId="77777777" w:rsidR="00404F26" w:rsidRPr="00404F26" w:rsidRDefault="00404F26" w:rsidP="006E04C7">
            <w:pPr>
              <w:widowControl/>
              <w:spacing w:after="0" w:line="240" w:lineRule="auto"/>
              <w:ind w:firstLine="0"/>
              <w:jc w:val="center"/>
              <w:rPr>
                <w:b/>
                <w:bCs/>
                <w:szCs w:val="24"/>
              </w:rPr>
            </w:pPr>
            <w:r w:rsidRPr="00404F26">
              <w:rPr>
                <w:b/>
                <w:bCs/>
                <w:szCs w:val="24"/>
              </w:rPr>
              <w:t>2023</w:t>
            </w:r>
          </w:p>
        </w:tc>
        <w:tc>
          <w:tcPr>
            <w:tcW w:w="1412" w:type="dxa"/>
            <w:vAlign w:val="center"/>
          </w:tcPr>
          <w:p w14:paraId="36D9163D" w14:textId="77777777" w:rsidR="00404F26" w:rsidRPr="00404F26" w:rsidRDefault="00404F26" w:rsidP="006E04C7">
            <w:pPr>
              <w:widowControl/>
              <w:spacing w:after="0" w:line="240" w:lineRule="auto"/>
              <w:ind w:firstLine="0"/>
              <w:jc w:val="center"/>
              <w:rPr>
                <w:b/>
                <w:bCs/>
                <w:szCs w:val="24"/>
              </w:rPr>
            </w:pPr>
            <w:r w:rsidRPr="00404F26">
              <w:rPr>
                <w:b/>
                <w:bCs/>
                <w:szCs w:val="24"/>
              </w:rPr>
              <w:t>2033</w:t>
            </w:r>
          </w:p>
        </w:tc>
        <w:tc>
          <w:tcPr>
            <w:tcW w:w="1266" w:type="dxa"/>
            <w:vAlign w:val="center"/>
          </w:tcPr>
          <w:p w14:paraId="4136E033" w14:textId="77777777" w:rsidR="00404F26" w:rsidRPr="00404F26" w:rsidRDefault="00404F26" w:rsidP="006E04C7">
            <w:pPr>
              <w:widowControl/>
              <w:spacing w:after="0" w:line="240" w:lineRule="auto"/>
              <w:ind w:firstLine="0"/>
              <w:jc w:val="center"/>
              <w:rPr>
                <w:b/>
                <w:bCs/>
                <w:szCs w:val="24"/>
              </w:rPr>
            </w:pPr>
            <w:r w:rsidRPr="00404F26">
              <w:rPr>
                <w:b/>
                <w:bCs/>
                <w:szCs w:val="24"/>
              </w:rPr>
              <w:t>2043</w:t>
            </w:r>
          </w:p>
        </w:tc>
      </w:tr>
      <w:tr w:rsidR="00404F26" w:rsidRPr="00404F26" w14:paraId="4A7D8B17" w14:textId="77777777" w:rsidTr="00FC1DDF">
        <w:trPr>
          <w:jc w:val="center"/>
        </w:trPr>
        <w:tc>
          <w:tcPr>
            <w:tcW w:w="4797" w:type="dxa"/>
          </w:tcPr>
          <w:p w14:paraId="5600F370" w14:textId="77777777" w:rsidR="00404F26" w:rsidRPr="00404F26" w:rsidRDefault="00404F26" w:rsidP="006E04C7">
            <w:pPr>
              <w:widowControl/>
              <w:spacing w:after="0" w:line="240" w:lineRule="auto"/>
              <w:ind w:firstLine="0"/>
              <w:jc w:val="left"/>
              <w:rPr>
                <w:szCs w:val="24"/>
              </w:rPr>
            </w:pPr>
            <w:r w:rsidRPr="00404F26">
              <w:rPr>
                <w:szCs w:val="24"/>
              </w:rPr>
              <w:t>Архаринский муниципальный округ</w:t>
            </w:r>
          </w:p>
        </w:tc>
        <w:tc>
          <w:tcPr>
            <w:tcW w:w="1413" w:type="dxa"/>
            <w:vAlign w:val="center"/>
          </w:tcPr>
          <w:p w14:paraId="7D87EC85" w14:textId="77777777" w:rsidR="00404F26" w:rsidRPr="00404F26" w:rsidRDefault="00404F26" w:rsidP="006E04C7">
            <w:pPr>
              <w:widowControl/>
              <w:spacing w:after="0" w:line="240" w:lineRule="auto"/>
              <w:ind w:firstLine="0"/>
              <w:jc w:val="center"/>
              <w:rPr>
                <w:szCs w:val="24"/>
              </w:rPr>
            </w:pPr>
            <w:r w:rsidRPr="00404F26">
              <w:rPr>
                <w:szCs w:val="24"/>
              </w:rPr>
              <w:t>357,7</w:t>
            </w:r>
          </w:p>
        </w:tc>
        <w:tc>
          <w:tcPr>
            <w:tcW w:w="1412" w:type="dxa"/>
            <w:vAlign w:val="center"/>
          </w:tcPr>
          <w:p w14:paraId="6289AC8A" w14:textId="77777777" w:rsidR="00404F26" w:rsidRPr="00404F26" w:rsidRDefault="00404F26" w:rsidP="006E04C7">
            <w:pPr>
              <w:widowControl/>
              <w:spacing w:after="0" w:line="240" w:lineRule="auto"/>
              <w:ind w:firstLine="0"/>
              <w:jc w:val="center"/>
              <w:rPr>
                <w:szCs w:val="24"/>
              </w:rPr>
            </w:pPr>
            <w:r w:rsidRPr="00404F26">
              <w:rPr>
                <w:szCs w:val="24"/>
              </w:rPr>
              <w:t>375,9</w:t>
            </w:r>
          </w:p>
        </w:tc>
        <w:tc>
          <w:tcPr>
            <w:tcW w:w="1266" w:type="dxa"/>
            <w:vAlign w:val="center"/>
          </w:tcPr>
          <w:p w14:paraId="56AD1EA5" w14:textId="77777777" w:rsidR="00404F26" w:rsidRPr="00404F26" w:rsidRDefault="00404F26" w:rsidP="006E04C7">
            <w:pPr>
              <w:widowControl/>
              <w:spacing w:after="0" w:line="240" w:lineRule="auto"/>
              <w:ind w:firstLine="0"/>
              <w:jc w:val="center"/>
              <w:rPr>
                <w:szCs w:val="24"/>
              </w:rPr>
            </w:pPr>
            <w:r w:rsidRPr="00404F26">
              <w:rPr>
                <w:szCs w:val="24"/>
              </w:rPr>
              <w:t>396,8</w:t>
            </w:r>
          </w:p>
        </w:tc>
      </w:tr>
      <w:tr w:rsidR="00404F26" w:rsidRPr="00404F26" w14:paraId="5B2AF28C" w14:textId="77777777" w:rsidTr="00FC1DDF">
        <w:trPr>
          <w:jc w:val="center"/>
        </w:trPr>
        <w:tc>
          <w:tcPr>
            <w:tcW w:w="4797" w:type="dxa"/>
            <w:vAlign w:val="center"/>
          </w:tcPr>
          <w:p w14:paraId="4D4DC174" w14:textId="77777777" w:rsidR="00404F26" w:rsidRPr="00404F26" w:rsidRDefault="00404F26" w:rsidP="006E04C7">
            <w:pPr>
              <w:widowControl/>
              <w:spacing w:after="0" w:line="240" w:lineRule="auto"/>
              <w:ind w:firstLine="0"/>
              <w:jc w:val="left"/>
              <w:rPr>
                <w:color w:val="000000"/>
                <w:szCs w:val="24"/>
              </w:rPr>
            </w:pPr>
            <w:r w:rsidRPr="00404F26">
              <w:rPr>
                <w:color w:val="000000"/>
                <w:szCs w:val="24"/>
              </w:rPr>
              <w:t>в т.ч. рп (пгт). Архара</w:t>
            </w:r>
          </w:p>
        </w:tc>
        <w:tc>
          <w:tcPr>
            <w:tcW w:w="1413" w:type="dxa"/>
            <w:vAlign w:val="center"/>
          </w:tcPr>
          <w:p w14:paraId="3B035FA6" w14:textId="77777777" w:rsidR="00404F26" w:rsidRPr="00404F26" w:rsidRDefault="00404F26" w:rsidP="006E04C7">
            <w:pPr>
              <w:widowControl/>
              <w:spacing w:after="0" w:line="240" w:lineRule="auto"/>
              <w:ind w:firstLine="0"/>
              <w:jc w:val="center"/>
              <w:rPr>
                <w:szCs w:val="24"/>
              </w:rPr>
            </w:pPr>
            <w:r w:rsidRPr="00404F26">
              <w:rPr>
                <w:szCs w:val="24"/>
              </w:rPr>
              <w:t>213,5</w:t>
            </w:r>
          </w:p>
        </w:tc>
        <w:tc>
          <w:tcPr>
            <w:tcW w:w="1412" w:type="dxa"/>
            <w:vAlign w:val="center"/>
          </w:tcPr>
          <w:p w14:paraId="0B793B59" w14:textId="77777777" w:rsidR="00404F26" w:rsidRPr="00404F26" w:rsidRDefault="00404F26" w:rsidP="006E04C7">
            <w:pPr>
              <w:widowControl/>
              <w:spacing w:after="0" w:line="240" w:lineRule="auto"/>
              <w:ind w:firstLine="0"/>
              <w:jc w:val="center"/>
              <w:rPr>
                <w:szCs w:val="24"/>
              </w:rPr>
            </w:pPr>
            <w:r w:rsidRPr="00404F26">
              <w:rPr>
                <w:szCs w:val="24"/>
              </w:rPr>
              <w:t>222,6</w:t>
            </w:r>
          </w:p>
        </w:tc>
        <w:tc>
          <w:tcPr>
            <w:tcW w:w="1266" w:type="dxa"/>
            <w:vAlign w:val="center"/>
          </w:tcPr>
          <w:p w14:paraId="44E68938" w14:textId="77777777" w:rsidR="00404F26" w:rsidRPr="00404F26" w:rsidRDefault="00404F26" w:rsidP="006E04C7">
            <w:pPr>
              <w:widowControl/>
              <w:spacing w:after="0" w:line="240" w:lineRule="auto"/>
              <w:ind w:firstLine="0"/>
              <w:jc w:val="center"/>
              <w:rPr>
                <w:szCs w:val="24"/>
              </w:rPr>
            </w:pPr>
            <w:r w:rsidRPr="00404F26">
              <w:rPr>
                <w:szCs w:val="24"/>
              </w:rPr>
              <w:t>237,4</w:t>
            </w:r>
          </w:p>
        </w:tc>
      </w:tr>
    </w:tbl>
    <w:p w14:paraId="2EBB98FE" w14:textId="1E93C200" w:rsidR="003C4E17" w:rsidRDefault="003C4E17" w:rsidP="006E04C7">
      <w:pPr>
        <w:tabs>
          <w:tab w:val="left" w:pos="4110"/>
        </w:tabs>
        <w:spacing w:line="240" w:lineRule="auto"/>
      </w:pPr>
    </w:p>
    <w:p w14:paraId="6EEE134B" w14:textId="77777777" w:rsidR="005D713E" w:rsidRDefault="005D713E" w:rsidP="006E04C7">
      <w:pPr>
        <w:tabs>
          <w:tab w:val="left" w:pos="4110"/>
        </w:tabs>
        <w:spacing w:line="240" w:lineRule="auto"/>
      </w:pPr>
    </w:p>
    <w:p w14:paraId="3E67274C" w14:textId="77777777" w:rsidR="005D713E" w:rsidRDefault="005D713E" w:rsidP="006E04C7">
      <w:pPr>
        <w:tabs>
          <w:tab w:val="left" w:pos="4110"/>
        </w:tabs>
        <w:spacing w:line="240" w:lineRule="auto"/>
        <w:sectPr w:rsidR="005D713E" w:rsidSect="00102716">
          <w:footerReference w:type="default" r:id="rId9"/>
          <w:pgSz w:w="11906" w:h="16838"/>
          <w:pgMar w:top="851" w:right="851" w:bottom="851" w:left="1418" w:header="709" w:footer="170" w:gutter="0"/>
          <w:cols w:space="708"/>
          <w:titlePg/>
          <w:docGrid w:linePitch="360"/>
        </w:sectPr>
      </w:pPr>
    </w:p>
    <w:p w14:paraId="308CE7B8" w14:textId="77777777" w:rsidR="00326F66" w:rsidRPr="006E04C7" w:rsidRDefault="00B168F9" w:rsidP="006E04C7">
      <w:pPr>
        <w:tabs>
          <w:tab w:val="left" w:pos="4110"/>
        </w:tabs>
        <w:spacing w:line="240" w:lineRule="auto"/>
        <w:rPr>
          <w:b/>
          <w:sz w:val="27"/>
          <w:szCs w:val="27"/>
        </w:rPr>
      </w:pPr>
      <w:r>
        <w:tab/>
      </w:r>
      <w:r w:rsidR="00326F66" w:rsidRPr="006E04C7">
        <w:rPr>
          <w:b/>
          <w:sz w:val="27"/>
          <w:szCs w:val="27"/>
        </w:rPr>
        <w:t>Прогнозируемый спрос на услуги социальной инфраструктуры</w:t>
      </w:r>
    </w:p>
    <w:p w14:paraId="28A25B82" w14:textId="174AA45D" w:rsidR="00326F66" w:rsidRPr="006E04C7" w:rsidRDefault="00326F66" w:rsidP="006E04C7">
      <w:pPr>
        <w:tabs>
          <w:tab w:val="left" w:pos="4110"/>
        </w:tabs>
        <w:spacing w:line="240" w:lineRule="auto"/>
        <w:rPr>
          <w:sz w:val="27"/>
          <w:szCs w:val="27"/>
        </w:rPr>
      </w:pPr>
      <w:r w:rsidRPr="006E04C7">
        <w:rPr>
          <w:sz w:val="27"/>
          <w:szCs w:val="27"/>
        </w:rPr>
        <w:t>Потребность населения (с учетом численности населения) в объектах социальной сферы приведена в таблице 2.8.</w:t>
      </w:r>
    </w:p>
    <w:p w14:paraId="0FAA6504" w14:textId="5D5EC71F" w:rsidR="005D713E" w:rsidRPr="006E04C7" w:rsidRDefault="00B168F9" w:rsidP="006E04C7">
      <w:pPr>
        <w:tabs>
          <w:tab w:val="left" w:pos="8445"/>
        </w:tabs>
        <w:spacing w:line="240" w:lineRule="auto"/>
        <w:ind w:firstLine="0"/>
        <w:jc w:val="right"/>
        <w:rPr>
          <w:sz w:val="27"/>
          <w:szCs w:val="27"/>
        </w:rPr>
      </w:pPr>
      <w:r w:rsidRPr="006E04C7">
        <w:rPr>
          <w:sz w:val="27"/>
          <w:szCs w:val="27"/>
        </w:rPr>
        <w:t>Таблица</w:t>
      </w:r>
      <w:r w:rsidR="00326F66" w:rsidRPr="006E04C7">
        <w:rPr>
          <w:sz w:val="27"/>
          <w:szCs w:val="27"/>
        </w:rPr>
        <w:t xml:space="preserve"> 2.8</w:t>
      </w:r>
    </w:p>
    <w:p w14:paraId="0CBA42B5" w14:textId="44008372" w:rsidR="00B168F9" w:rsidRPr="006E04C7" w:rsidRDefault="00326F66" w:rsidP="006E04C7">
      <w:pPr>
        <w:tabs>
          <w:tab w:val="left" w:pos="8445"/>
        </w:tabs>
        <w:spacing w:line="240" w:lineRule="auto"/>
        <w:ind w:firstLine="0"/>
        <w:jc w:val="center"/>
        <w:rPr>
          <w:sz w:val="27"/>
          <w:szCs w:val="27"/>
        </w:rPr>
      </w:pPr>
      <w:r w:rsidRPr="006E04C7">
        <w:rPr>
          <w:sz w:val="27"/>
          <w:szCs w:val="27"/>
        </w:rPr>
        <w:t>Расчет потребности населения в объектах социального и культурно-бытового обслуживания.</w:t>
      </w:r>
    </w:p>
    <w:tbl>
      <w:tblPr>
        <w:tblStyle w:val="2fa"/>
        <w:tblW w:w="0" w:type="auto"/>
        <w:tblLook w:val="04A0" w:firstRow="1" w:lastRow="0" w:firstColumn="1" w:lastColumn="0" w:noHBand="0" w:noVBand="1"/>
      </w:tblPr>
      <w:tblGrid>
        <w:gridCol w:w="3281"/>
        <w:gridCol w:w="4819"/>
        <w:gridCol w:w="1863"/>
        <w:gridCol w:w="1453"/>
        <w:gridCol w:w="1321"/>
        <w:gridCol w:w="2615"/>
      </w:tblGrid>
      <w:tr w:rsidR="00B168F9" w:rsidRPr="00B168F9" w14:paraId="7574E8A3" w14:textId="77777777" w:rsidTr="00B168F9">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930CB41" w14:textId="77777777" w:rsidR="00B168F9" w:rsidRPr="00B168F9" w:rsidRDefault="00B168F9" w:rsidP="006E04C7">
            <w:pPr>
              <w:tabs>
                <w:tab w:val="left" w:pos="851"/>
              </w:tabs>
              <w:spacing w:after="0" w:line="240" w:lineRule="auto"/>
              <w:ind w:firstLine="0"/>
              <w:contextualSpacing/>
              <w:jc w:val="center"/>
              <w:rPr>
                <w:b/>
                <w:i/>
                <w:sz w:val="20"/>
                <w:szCs w:val="20"/>
                <w:lang w:eastAsia="ru-RU"/>
              </w:rPr>
            </w:pPr>
            <w:r w:rsidRPr="00B168F9">
              <w:rPr>
                <w:rFonts w:eastAsia="Times New Roman"/>
                <w:b/>
                <w:sz w:val="20"/>
                <w:szCs w:val="20"/>
                <w:lang w:eastAsia="ru-RU"/>
              </w:rPr>
              <w:t>Наименование объекта, единица измерения</w:t>
            </w:r>
          </w:p>
        </w:tc>
        <w:tc>
          <w:tcPr>
            <w:tcW w:w="0" w:type="auto"/>
            <w:tcBorders>
              <w:top w:val="single" w:sz="4" w:space="0" w:color="auto"/>
              <w:left w:val="single" w:sz="4" w:space="0" w:color="auto"/>
              <w:bottom w:val="single" w:sz="4" w:space="0" w:color="auto"/>
              <w:right w:val="single" w:sz="4" w:space="0" w:color="auto"/>
            </w:tcBorders>
            <w:vAlign w:val="center"/>
          </w:tcPr>
          <w:p w14:paraId="3FF254A8" w14:textId="77777777" w:rsidR="00B168F9" w:rsidRPr="00B168F9" w:rsidRDefault="00B168F9" w:rsidP="006E04C7">
            <w:pPr>
              <w:tabs>
                <w:tab w:val="left" w:pos="851"/>
              </w:tabs>
              <w:spacing w:after="0" w:line="240" w:lineRule="auto"/>
              <w:ind w:firstLine="0"/>
              <w:contextualSpacing/>
              <w:jc w:val="center"/>
              <w:rPr>
                <w:b/>
                <w:i/>
                <w:sz w:val="20"/>
                <w:szCs w:val="20"/>
                <w:lang w:eastAsia="ru-RU"/>
              </w:rPr>
            </w:pPr>
            <w:r w:rsidRPr="00B168F9">
              <w:rPr>
                <w:rFonts w:eastAsia="Times New Roman"/>
                <w:b/>
                <w:sz w:val="20"/>
                <w:szCs w:val="20"/>
                <w:lang w:eastAsia="ru-RU"/>
              </w:rPr>
              <w:t>Норматив</w:t>
            </w:r>
          </w:p>
        </w:tc>
        <w:tc>
          <w:tcPr>
            <w:tcW w:w="0" w:type="auto"/>
            <w:tcBorders>
              <w:top w:val="single" w:sz="4" w:space="0" w:color="auto"/>
              <w:left w:val="single" w:sz="4" w:space="0" w:color="auto"/>
              <w:bottom w:val="single" w:sz="4" w:space="0" w:color="auto"/>
              <w:right w:val="single" w:sz="4" w:space="0" w:color="auto"/>
            </w:tcBorders>
            <w:vAlign w:val="center"/>
          </w:tcPr>
          <w:p w14:paraId="4EA674EA" w14:textId="77777777" w:rsidR="00B168F9" w:rsidRPr="00B168F9" w:rsidRDefault="00B168F9" w:rsidP="006E04C7">
            <w:pPr>
              <w:tabs>
                <w:tab w:val="left" w:pos="851"/>
              </w:tabs>
              <w:spacing w:after="0" w:line="240" w:lineRule="auto"/>
              <w:ind w:firstLine="0"/>
              <w:contextualSpacing/>
              <w:jc w:val="center"/>
              <w:rPr>
                <w:b/>
                <w:i/>
                <w:sz w:val="20"/>
                <w:szCs w:val="20"/>
                <w:lang w:eastAsia="ru-RU"/>
              </w:rPr>
            </w:pPr>
            <w:r w:rsidRPr="00B168F9">
              <w:rPr>
                <w:rFonts w:eastAsia="Times New Roman"/>
                <w:b/>
                <w:sz w:val="20"/>
                <w:szCs w:val="20"/>
                <w:lang w:eastAsia="ru-RU"/>
              </w:rPr>
              <w:t>Сохраняемые объекты (сущ.)</w:t>
            </w:r>
          </w:p>
        </w:tc>
        <w:tc>
          <w:tcPr>
            <w:tcW w:w="0" w:type="auto"/>
            <w:tcBorders>
              <w:top w:val="single" w:sz="4" w:space="0" w:color="auto"/>
              <w:left w:val="single" w:sz="4" w:space="0" w:color="auto"/>
              <w:bottom w:val="single" w:sz="4" w:space="0" w:color="auto"/>
              <w:right w:val="single" w:sz="4" w:space="0" w:color="auto"/>
            </w:tcBorders>
            <w:vAlign w:val="center"/>
          </w:tcPr>
          <w:p w14:paraId="62E02493" w14:textId="77777777" w:rsidR="00B168F9" w:rsidRPr="00B168F9" w:rsidRDefault="00B168F9" w:rsidP="006E04C7">
            <w:pPr>
              <w:tabs>
                <w:tab w:val="left" w:pos="851"/>
              </w:tabs>
              <w:spacing w:after="0" w:line="240" w:lineRule="auto"/>
              <w:ind w:firstLine="0"/>
              <w:contextualSpacing/>
              <w:jc w:val="center"/>
              <w:rPr>
                <w:b/>
                <w:i/>
                <w:sz w:val="20"/>
                <w:szCs w:val="20"/>
                <w:lang w:eastAsia="ru-RU"/>
              </w:rPr>
            </w:pPr>
            <w:r w:rsidRPr="00B168F9">
              <w:rPr>
                <w:rFonts w:eastAsia="Times New Roman"/>
                <w:b/>
                <w:sz w:val="20"/>
                <w:szCs w:val="20"/>
                <w:lang w:eastAsia="ru-RU"/>
              </w:rPr>
              <w:t>Требуемая мощность</w:t>
            </w:r>
          </w:p>
        </w:tc>
        <w:tc>
          <w:tcPr>
            <w:tcW w:w="0" w:type="auto"/>
            <w:tcBorders>
              <w:top w:val="single" w:sz="4" w:space="0" w:color="auto"/>
              <w:left w:val="single" w:sz="4" w:space="0" w:color="auto"/>
              <w:bottom w:val="single" w:sz="4" w:space="0" w:color="auto"/>
              <w:right w:val="single" w:sz="4" w:space="0" w:color="auto"/>
            </w:tcBorders>
            <w:vAlign w:val="center"/>
          </w:tcPr>
          <w:p w14:paraId="4BE80700" w14:textId="77777777" w:rsidR="00B168F9" w:rsidRPr="00B168F9" w:rsidRDefault="00B168F9" w:rsidP="006E04C7">
            <w:pPr>
              <w:tabs>
                <w:tab w:val="left" w:pos="851"/>
              </w:tabs>
              <w:spacing w:after="0" w:line="240" w:lineRule="auto"/>
              <w:ind w:firstLine="0"/>
              <w:contextualSpacing/>
              <w:jc w:val="center"/>
              <w:rPr>
                <w:b/>
                <w:i/>
                <w:sz w:val="20"/>
                <w:szCs w:val="20"/>
                <w:lang w:eastAsia="ru-RU"/>
              </w:rPr>
            </w:pPr>
            <w:r w:rsidRPr="00B168F9">
              <w:rPr>
                <w:rFonts w:eastAsia="Times New Roman"/>
                <w:b/>
                <w:sz w:val="20"/>
                <w:szCs w:val="20"/>
                <w:lang w:eastAsia="ru-RU"/>
              </w:rPr>
              <w:t>Принято проектом</w:t>
            </w:r>
          </w:p>
        </w:tc>
        <w:tc>
          <w:tcPr>
            <w:tcW w:w="0" w:type="auto"/>
            <w:tcBorders>
              <w:top w:val="single" w:sz="4" w:space="0" w:color="auto"/>
              <w:left w:val="single" w:sz="4" w:space="0" w:color="auto"/>
              <w:bottom w:val="single" w:sz="4" w:space="0" w:color="auto"/>
              <w:right w:val="single" w:sz="4" w:space="0" w:color="auto"/>
            </w:tcBorders>
            <w:vAlign w:val="center"/>
          </w:tcPr>
          <w:p w14:paraId="1F615E8C" w14:textId="77777777" w:rsidR="00B168F9" w:rsidRPr="00B168F9" w:rsidRDefault="00B168F9" w:rsidP="006E04C7">
            <w:pPr>
              <w:tabs>
                <w:tab w:val="left" w:pos="851"/>
              </w:tabs>
              <w:spacing w:after="0" w:line="240" w:lineRule="auto"/>
              <w:ind w:firstLine="0"/>
              <w:contextualSpacing/>
              <w:jc w:val="center"/>
              <w:rPr>
                <w:b/>
                <w:i/>
                <w:sz w:val="20"/>
                <w:szCs w:val="20"/>
                <w:lang w:eastAsia="ru-RU"/>
              </w:rPr>
            </w:pPr>
            <w:r w:rsidRPr="00B168F9">
              <w:rPr>
                <w:rFonts w:eastAsia="Times New Roman"/>
                <w:b/>
                <w:sz w:val="20"/>
                <w:szCs w:val="20"/>
                <w:lang w:eastAsia="ru-RU"/>
              </w:rPr>
              <w:t>Новое строительство</w:t>
            </w:r>
          </w:p>
        </w:tc>
      </w:tr>
      <w:tr w:rsidR="00B168F9" w:rsidRPr="00B168F9" w14:paraId="2606DAD8" w14:textId="77777777" w:rsidTr="00B168F9">
        <w:trPr>
          <w:trHeight w:val="20"/>
        </w:trPr>
        <w:tc>
          <w:tcPr>
            <w:tcW w:w="0" w:type="auto"/>
            <w:gridSpan w:val="6"/>
            <w:tcBorders>
              <w:top w:val="single" w:sz="4" w:space="0" w:color="auto"/>
              <w:left w:val="single" w:sz="4" w:space="0" w:color="auto"/>
              <w:bottom w:val="single" w:sz="4" w:space="0" w:color="auto"/>
              <w:right w:val="single" w:sz="4" w:space="0" w:color="auto"/>
            </w:tcBorders>
            <w:vAlign w:val="center"/>
          </w:tcPr>
          <w:p w14:paraId="210DB5DE" w14:textId="77777777" w:rsidR="00B168F9" w:rsidRPr="00B168F9" w:rsidRDefault="00B168F9" w:rsidP="006E04C7">
            <w:pPr>
              <w:tabs>
                <w:tab w:val="left" w:pos="851"/>
              </w:tabs>
              <w:spacing w:after="0" w:line="240" w:lineRule="auto"/>
              <w:ind w:firstLine="0"/>
              <w:contextualSpacing/>
              <w:jc w:val="center"/>
              <w:rPr>
                <w:i/>
                <w:iCs/>
                <w:sz w:val="20"/>
                <w:szCs w:val="20"/>
                <w:lang w:eastAsia="ru-RU"/>
              </w:rPr>
            </w:pPr>
            <w:r w:rsidRPr="00B168F9">
              <w:rPr>
                <w:rFonts w:eastAsia="Times New Roman"/>
                <w:i/>
                <w:iCs/>
                <w:color w:val="000000"/>
                <w:sz w:val="20"/>
                <w:szCs w:val="20"/>
                <w:lang w:eastAsia="ru-RU"/>
              </w:rPr>
              <w:t>Объекты образования</w:t>
            </w:r>
          </w:p>
        </w:tc>
      </w:tr>
      <w:tr w:rsidR="00B168F9" w:rsidRPr="00B168F9" w14:paraId="33CD0BCC" w14:textId="77777777" w:rsidTr="00B168F9">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70065819"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Детские дошкольные учреждения</w:t>
            </w:r>
          </w:p>
        </w:tc>
        <w:tc>
          <w:tcPr>
            <w:tcW w:w="0" w:type="auto"/>
            <w:tcBorders>
              <w:top w:val="single" w:sz="4" w:space="0" w:color="auto"/>
              <w:left w:val="single" w:sz="4" w:space="0" w:color="auto"/>
              <w:bottom w:val="single" w:sz="4" w:space="0" w:color="auto"/>
              <w:right w:val="single" w:sz="4" w:space="0" w:color="auto"/>
            </w:tcBorders>
            <w:vAlign w:val="center"/>
          </w:tcPr>
          <w:p w14:paraId="3E6EA9CC"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Уровень обеспеченности детей (0-7 лет)</w:t>
            </w:r>
            <w:r w:rsidRPr="00B168F9">
              <w:rPr>
                <w:rFonts w:eastAsia="Times New Roman"/>
                <w:b/>
                <w:color w:val="000000"/>
                <w:sz w:val="20"/>
                <w:szCs w:val="20"/>
                <w:lang w:eastAsia="ru-RU"/>
              </w:rPr>
              <w:t xml:space="preserve"> </w:t>
            </w:r>
            <w:r w:rsidRPr="00B168F9">
              <w:rPr>
                <w:rFonts w:eastAsia="Times New Roman"/>
                <w:color w:val="000000"/>
                <w:sz w:val="20"/>
                <w:szCs w:val="20"/>
                <w:lang w:eastAsia="ru-RU"/>
              </w:rPr>
              <w:t>дошкольными организациями:</w:t>
            </w:r>
            <w:r w:rsidRPr="00B168F9">
              <w:rPr>
                <w:rFonts w:eastAsia="Times New Roman"/>
                <w:b/>
                <w:color w:val="000000"/>
                <w:sz w:val="20"/>
                <w:szCs w:val="20"/>
                <w:lang w:eastAsia="ru-RU"/>
              </w:rPr>
              <w:t xml:space="preserve"> </w:t>
            </w:r>
            <w:r w:rsidRPr="00B168F9">
              <w:rPr>
                <w:rFonts w:eastAsia="Times New Roman"/>
                <w:color w:val="000000"/>
                <w:sz w:val="20"/>
                <w:szCs w:val="20"/>
                <w:lang w:eastAsia="ru-RU"/>
              </w:rPr>
              <w:t>85-100 %, место</w:t>
            </w:r>
          </w:p>
        </w:tc>
        <w:tc>
          <w:tcPr>
            <w:tcW w:w="0" w:type="auto"/>
            <w:tcBorders>
              <w:top w:val="single" w:sz="4" w:space="0" w:color="auto"/>
              <w:left w:val="single" w:sz="4" w:space="0" w:color="auto"/>
              <w:bottom w:val="single" w:sz="4" w:space="0" w:color="auto"/>
              <w:right w:val="single" w:sz="4" w:space="0" w:color="auto"/>
            </w:tcBorders>
            <w:vAlign w:val="center"/>
          </w:tcPr>
          <w:p w14:paraId="3674D48C"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785</w:t>
            </w:r>
          </w:p>
        </w:tc>
        <w:tc>
          <w:tcPr>
            <w:tcW w:w="0" w:type="auto"/>
            <w:tcBorders>
              <w:top w:val="single" w:sz="4" w:space="0" w:color="auto"/>
              <w:left w:val="single" w:sz="4" w:space="0" w:color="auto"/>
              <w:bottom w:val="single" w:sz="4" w:space="0" w:color="auto"/>
              <w:right w:val="single" w:sz="4" w:space="0" w:color="auto"/>
            </w:tcBorders>
            <w:vAlign w:val="center"/>
          </w:tcPr>
          <w:p w14:paraId="3B0AC5BE"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586</w:t>
            </w:r>
          </w:p>
        </w:tc>
        <w:tc>
          <w:tcPr>
            <w:tcW w:w="0" w:type="auto"/>
            <w:tcBorders>
              <w:top w:val="single" w:sz="4" w:space="0" w:color="auto"/>
              <w:left w:val="single" w:sz="4" w:space="0" w:color="auto"/>
              <w:bottom w:val="single" w:sz="4" w:space="0" w:color="auto"/>
              <w:right w:val="single" w:sz="4" w:space="0" w:color="auto"/>
            </w:tcBorders>
            <w:vAlign w:val="center"/>
          </w:tcPr>
          <w:p w14:paraId="2750DD6C"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785</w:t>
            </w:r>
          </w:p>
        </w:tc>
        <w:tc>
          <w:tcPr>
            <w:tcW w:w="0" w:type="auto"/>
            <w:tcBorders>
              <w:top w:val="single" w:sz="4" w:space="0" w:color="auto"/>
              <w:left w:val="single" w:sz="4" w:space="0" w:color="auto"/>
              <w:bottom w:val="single" w:sz="4" w:space="0" w:color="auto"/>
              <w:right w:val="single" w:sz="4" w:space="0" w:color="auto"/>
            </w:tcBorders>
            <w:vAlign w:val="center"/>
          </w:tcPr>
          <w:p w14:paraId="644B3214" w14:textId="061A77E6" w:rsidR="00B168F9" w:rsidRPr="00A015DC" w:rsidRDefault="00A015DC" w:rsidP="006E04C7">
            <w:pPr>
              <w:tabs>
                <w:tab w:val="left" w:pos="851"/>
              </w:tabs>
              <w:spacing w:after="0" w:line="240" w:lineRule="auto"/>
              <w:ind w:firstLine="0"/>
              <w:contextualSpacing/>
              <w:jc w:val="center"/>
              <w:rPr>
                <w:iCs/>
                <w:sz w:val="20"/>
                <w:szCs w:val="20"/>
                <w:lang w:val="en-US" w:eastAsia="ru-RU"/>
              </w:rPr>
            </w:pPr>
            <w:r w:rsidRPr="00A015DC">
              <w:rPr>
                <w:iCs/>
                <w:sz w:val="20"/>
                <w:szCs w:val="20"/>
                <w:lang w:val="en-US" w:eastAsia="ru-RU"/>
              </w:rPr>
              <w:t>-</w:t>
            </w:r>
          </w:p>
        </w:tc>
      </w:tr>
      <w:tr w:rsidR="00B168F9" w:rsidRPr="00B168F9" w14:paraId="41511EB3" w14:textId="77777777" w:rsidTr="00B168F9">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C4A657A"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Общеобразовательные школы</w:t>
            </w:r>
          </w:p>
        </w:tc>
        <w:tc>
          <w:tcPr>
            <w:tcW w:w="0" w:type="auto"/>
            <w:tcBorders>
              <w:top w:val="single" w:sz="4" w:space="0" w:color="auto"/>
              <w:left w:val="single" w:sz="4" w:space="0" w:color="auto"/>
              <w:bottom w:val="single" w:sz="4" w:space="0" w:color="auto"/>
              <w:right w:val="single" w:sz="4" w:space="0" w:color="auto"/>
            </w:tcBorders>
            <w:vAlign w:val="center"/>
          </w:tcPr>
          <w:p w14:paraId="2D23E764"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Уровень обеспеченности детей в возрасте 16-18 лет – 90% (среднее общее), уровень обеспеченности детей в возрасте 7-16 лет – 100%, место</w:t>
            </w:r>
          </w:p>
        </w:tc>
        <w:tc>
          <w:tcPr>
            <w:tcW w:w="0" w:type="auto"/>
            <w:tcBorders>
              <w:top w:val="single" w:sz="4" w:space="0" w:color="auto"/>
              <w:left w:val="single" w:sz="4" w:space="0" w:color="auto"/>
              <w:bottom w:val="single" w:sz="4" w:space="0" w:color="auto"/>
              <w:right w:val="single" w:sz="4" w:space="0" w:color="auto"/>
            </w:tcBorders>
            <w:vAlign w:val="center"/>
          </w:tcPr>
          <w:p w14:paraId="5570BAA6"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3762</w:t>
            </w:r>
          </w:p>
        </w:tc>
        <w:tc>
          <w:tcPr>
            <w:tcW w:w="0" w:type="auto"/>
            <w:tcBorders>
              <w:top w:val="single" w:sz="4" w:space="0" w:color="auto"/>
              <w:left w:val="single" w:sz="4" w:space="0" w:color="auto"/>
              <w:bottom w:val="single" w:sz="4" w:space="0" w:color="auto"/>
              <w:right w:val="single" w:sz="4" w:space="0" w:color="auto"/>
            </w:tcBorders>
            <w:vAlign w:val="center"/>
          </w:tcPr>
          <w:p w14:paraId="60B54B8B"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1300</w:t>
            </w:r>
          </w:p>
        </w:tc>
        <w:tc>
          <w:tcPr>
            <w:tcW w:w="0" w:type="auto"/>
            <w:tcBorders>
              <w:top w:val="single" w:sz="4" w:space="0" w:color="auto"/>
              <w:left w:val="single" w:sz="4" w:space="0" w:color="auto"/>
              <w:bottom w:val="single" w:sz="4" w:space="0" w:color="auto"/>
              <w:right w:val="single" w:sz="4" w:space="0" w:color="auto"/>
            </w:tcBorders>
            <w:vAlign w:val="center"/>
          </w:tcPr>
          <w:p w14:paraId="261FFA26"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4002</w:t>
            </w:r>
          </w:p>
        </w:tc>
        <w:tc>
          <w:tcPr>
            <w:tcW w:w="0" w:type="auto"/>
            <w:tcBorders>
              <w:top w:val="single" w:sz="4" w:space="0" w:color="auto"/>
              <w:left w:val="single" w:sz="4" w:space="0" w:color="auto"/>
              <w:bottom w:val="single" w:sz="4" w:space="0" w:color="auto"/>
              <w:right w:val="single" w:sz="4" w:space="0" w:color="auto"/>
            </w:tcBorders>
            <w:vAlign w:val="center"/>
          </w:tcPr>
          <w:p w14:paraId="33CC57CD" w14:textId="407666A1" w:rsidR="00B168F9" w:rsidRPr="00A015DC" w:rsidRDefault="00A015DC" w:rsidP="006E04C7">
            <w:pPr>
              <w:tabs>
                <w:tab w:val="left" w:pos="851"/>
              </w:tabs>
              <w:spacing w:after="0" w:line="240" w:lineRule="auto"/>
              <w:ind w:firstLine="0"/>
              <w:contextualSpacing/>
              <w:jc w:val="center"/>
              <w:rPr>
                <w:iCs/>
                <w:sz w:val="20"/>
                <w:szCs w:val="20"/>
                <w:lang w:val="en-US" w:eastAsia="ru-RU"/>
              </w:rPr>
            </w:pPr>
            <w:r w:rsidRPr="00A015DC">
              <w:rPr>
                <w:iCs/>
                <w:sz w:val="20"/>
                <w:szCs w:val="20"/>
                <w:lang w:val="en-US" w:eastAsia="ru-RU"/>
              </w:rPr>
              <w:t>-</w:t>
            </w:r>
          </w:p>
        </w:tc>
      </w:tr>
      <w:tr w:rsidR="00B168F9" w:rsidRPr="00B168F9" w14:paraId="10F02D2B" w14:textId="77777777" w:rsidTr="00B168F9">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6013A0F4"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Внешкольные учреждения</w:t>
            </w:r>
          </w:p>
        </w:tc>
        <w:tc>
          <w:tcPr>
            <w:tcW w:w="0" w:type="auto"/>
            <w:tcBorders>
              <w:top w:val="single" w:sz="4" w:space="0" w:color="auto"/>
              <w:left w:val="single" w:sz="4" w:space="0" w:color="auto"/>
              <w:bottom w:val="single" w:sz="4" w:space="0" w:color="auto"/>
              <w:right w:val="single" w:sz="4" w:space="0" w:color="auto"/>
            </w:tcBorders>
            <w:vAlign w:val="center"/>
          </w:tcPr>
          <w:p w14:paraId="6C128801"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80 % от общего числа детей в возрасте 5-18 лет, место</w:t>
            </w:r>
          </w:p>
        </w:tc>
        <w:tc>
          <w:tcPr>
            <w:tcW w:w="0" w:type="auto"/>
            <w:tcBorders>
              <w:top w:val="single" w:sz="4" w:space="0" w:color="auto"/>
              <w:left w:val="single" w:sz="4" w:space="0" w:color="auto"/>
              <w:bottom w:val="single" w:sz="4" w:space="0" w:color="auto"/>
              <w:right w:val="single" w:sz="4" w:space="0" w:color="auto"/>
            </w:tcBorders>
            <w:vAlign w:val="center"/>
          </w:tcPr>
          <w:p w14:paraId="1DF886A0"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2433</w:t>
            </w:r>
          </w:p>
        </w:tc>
        <w:tc>
          <w:tcPr>
            <w:tcW w:w="0" w:type="auto"/>
            <w:tcBorders>
              <w:top w:val="single" w:sz="4" w:space="0" w:color="auto"/>
              <w:left w:val="single" w:sz="4" w:space="0" w:color="auto"/>
              <w:bottom w:val="single" w:sz="4" w:space="0" w:color="auto"/>
              <w:right w:val="single" w:sz="4" w:space="0" w:color="auto"/>
            </w:tcBorders>
            <w:vAlign w:val="center"/>
          </w:tcPr>
          <w:p w14:paraId="62517021"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1040</w:t>
            </w:r>
          </w:p>
        </w:tc>
        <w:tc>
          <w:tcPr>
            <w:tcW w:w="0" w:type="auto"/>
            <w:tcBorders>
              <w:top w:val="single" w:sz="4" w:space="0" w:color="auto"/>
              <w:left w:val="single" w:sz="4" w:space="0" w:color="auto"/>
              <w:bottom w:val="single" w:sz="4" w:space="0" w:color="auto"/>
              <w:right w:val="single" w:sz="4" w:space="0" w:color="auto"/>
            </w:tcBorders>
            <w:vAlign w:val="center"/>
          </w:tcPr>
          <w:p w14:paraId="6947912E"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1393</w:t>
            </w:r>
          </w:p>
        </w:tc>
        <w:tc>
          <w:tcPr>
            <w:tcW w:w="0" w:type="auto"/>
            <w:tcBorders>
              <w:top w:val="single" w:sz="4" w:space="0" w:color="auto"/>
              <w:left w:val="single" w:sz="4" w:space="0" w:color="auto"/>
              <w:bottom w:val="single" w:sz="4" w:space="0" w:color="auto"/>
              <w:right w:val="single" w:sz="4" w:space="0" w:color="auto"/>
            </w:tcBorders>
            <w:vAlign w:val="center"/>
          </w:tcPr>
          <w:p w14:paraId="799980D4"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w:t>
            </w:r>
          </w:p>
        </w:tc>
      </w:tr>
      <w:tr w:rsidR="00B168F9" w:rsidRPr="00B168F9" w14:paraId="7C1836AD" w14:textId="77777777" w:rsidTr="00B168F9">
        <w:trPr>
          <w:trHeight w:val="20"/>
        </w:trPr>
        <w:tc>
          <w:tcPr>
            <w:tcW w:w="0" w:type="auto"/>
            <w:gridSpan w:val="6"/>
            <w:tcBorders>
              <w:top w:val="single" w:sz="4" w:space="0" w:color="auto"/>
              <w:left w:val="single" w:sz="4" w:space="0" w:color="auto"/>
              <w:bottom w:val="single" w:sz="4" w:space="0" w:color="auto"/>
              <w:right w:val="single" w:sz="4" w:space="0" w:color="auto"/>
            </w:tcBorders>
            <w:vAlign w:val="center"/>
          </w:tcPr>
          <w:p w14:paraId="690190AD" w14:textId="77777777" w:rsidR="00B168F9" w:rsidRPr="00B168F9" w:rsidRDefault="00B168F9" w:rsidP="006E04C7">
            <w:pPr>
              <w:tabs>
                <w:tab w:val="left" w:pos="851"/>
              </w:tabs>
              <w:spacing w:after="0" w:line="240" w:lineRule="auto"/>
              <w:ind w:firstLine="0"/>
              <w:contextualSpacing/>
              <w:jc w:val="center"/>
              <w:rPr>
                <w:i/>
                <w:iCs/>
                <w:sz w:val="20"/>
                <w:szCs w:val="20"/>
                <w:lang w:eastAsia="ru-RU"/>
              </w:rPr>
            </w:pPr>
            <w:r w:rsidRPr="00B168F9">
              <w:rPr>
                <w:rFonts w:eastAsia="Times New Roman"/>
                <w:i/>
                <w:iCs/>
                <w:color w:val="000000"/>
                <w:sz w:val="20"/>
                <w:szCs w:val="20"/>
                <w:lang w:eastAsia="ru-RU"/>
              </w:rPr>
              <w:t>Объекты культуры и искусства</w:t>
            </w:r>
          </w:p>
        </w:tc>
      </w:tr>
      <w:tr w:rsidR="00B168F9" w:rsidRPr="00B168F9" w14:paraId="1D8D94F1" w14:textId="77777777" w:rsidTr="00B168F9">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7F69863"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Учреждения клубного типа</w:t>
            </w:r>
          </w:p>
        </w:tc>
        <w:tc>
          <w:tcPr>
            <w:tcW w:w="0" w:type="auto"/>
            <w:tcBorders>
              <w:top w:val="single" w:sz="4" w:space="0" w:color="auto"/>
              <w:left w:val="single" w:sz="4" w:space="0" w:color="auto"/>
              <w:bottom w:val="single" w:sz="4" w:space="0" w:color="auto"/>
              <w:right w:val="single" w:sz="4" w:space="0" w:color="auto"/>
            </w:tcBorders>
            <w:vAlign w:val="center"/>
          </w:tcPr>
          <w:p w14:paraId="5A40EC73" w14:textId="77777777" w:rsidR="00B168F9" w:rsidRPr="00B168F9" w:rsidRDefault="00B168F9" w:rsidP="006E04C7">
            <w:pPr>
              <w:widowControl/>
              <w:spacing w:after="0" w:line="240" w:lineRule="auto"/>
              <w:ind w:firstLine="0"/>
              <w:jc w:val="center"/>
              <w:rPr>
                <w:color w:val="000000"/>
                <w:sz w:val="20"/>
                <w:szCs w:val="20"/>
              </w:rPr>
            </w:pPr>
            <w:r w:rsidRPr="00B168F9">
              <w:rPr>
                <w:color w:val="000000"/>
                <w:sz w:val="20"/>
                <w:szCs w:val="20"/>
              </w:rPr>
              <w:t>1 объект – административный центр/80 мест на 1000 человек</w:t>
            </w:r>
          </w:p>
          <w:p w14:paraId="07BBD37E"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1 объект на 1000 населения/ 80 мест на 1000 человек</w:t>
            </w:r>
          </w:p>
        </w:tc>
        <w:tc>
          <w:tcPr>
            <w:tcW w:w="0" w:type="auto"/>
            <w:tcBorders>
              <w:top w:val="single" w:sz="4" w:space="0" w:color="auto"/>
              <w:left w:val="single" w:sz="4" w:space="0" w:color="auto"/>
              <w:bottom w:val="single" w:sz="4" w:space="0" w:color="auto"/>
              <w:right w:val="single" w:sz="4" w:space="0" w:color="auto"/>
            </w:tcBorders>
            <w:vAlign w:val="center"/>
          </w:tcPr>
          <w:p w14:paraId="4BAD48D6"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1684</w:t>
            </w:r>
          </w:p>
        </w:tc>
        <w:tc>
          <w:tcPr>
            <w:tcW w:w="0" w:type="auto"/>
            <w:tcBorders>
              <w:top w:val="single" w:sz="4" w:space="0" w:color="auto"/>
              <w:left w:val="single" w:sz="4" w:space="0" w:color="auto"/>
              <w:bottom w:val="single" w:sz="4" w:space="0" w:color="auto"/>
              <w:right w:val="single" w:sz="4" w:space="0" w:color="auto"/>
            </w:tcBorders>
            <w:vAlign w:val="center"/>
          </w:tcPr>
          <w:p w14:paraId="51D01F32"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1191</w:t>
            </w:r>
          </w:p>
        </w:tc>
        <w:tc>
          <w:tcPr>
            <w:tcW w:w="0" w:type="auto"/>
            <w:tcBorders>
              <w:top w:val="single" w:sz="4" w:space="0" w:color="auto"/>
              <w:left w:val="single" w:sz="4" w:space="0" w:color="auto"/>
              <w:bottom w:val="single" w:sz="4" w:space="0" w:color="auto"/>
              <w:right w:val="single" w:sz="4" w:space="0" w:color="auto"/>
            </w:tcBorders>
            <w:vAlign w:val="center"/>
          </w:tcPr>
          <w:p w14:paraId="384998C2" w14:textId="77777777" w:rsidR="00B168F9" w:rsidRPr="00B168F9" w:rsidRDefault="00B168F9" w:rsidP="006E04C7">
            <w:pPr>
              <w:tabs>
                <w:tab w:val="left" w:pos="851"/>
              </w:tabs>
              <w:spacing w:after="0" w:line="240" w:lineRule="auto"/>
              <w:ind w:firstLine="0"/>
              <w:contextualSpacing/>
              <w:jc w:val="center"/>
              <w:rPr>
                <w:sz w:val="20"/>
                <w:szCs w:val="20"/>
                <w:lang w:eastAsia="ru-RU"/>
              </w:rPr>
            </w:pPr>
            <w:r w:rsidRPr="00B168F9">
              <w:rPr>
                <w:rFonts w:eastAsia="Times New Roman"/>
                <w:sz w:val="20"/>
                <w:szCs w:val="20"/>
                <w:lang w:eastAsia="ru-RU"/>
              </w:rPr>
              <w:t>1818</w:t>
            </w:r>
          </w:p>
        </w:tc>
        <w:tc>
          <w:tcPr>
            <w:tcW w:w="0" w:type="auto"/>
            <w:tcBorders>
              <w:top w:val="single" w:sz="4" w:space="0" w:color="auto"/>
              <w:left w:val="single" w:sz="4" w:space="0" w:color="auto"/>
              <w:bottom w:val="single" w:sz="4" w:space="0" w:color="auto"/>
              <w:right w:val="single" w:sz="4" w:space="0" w:color="auto"/>
            </w:tcBorders>
            <w:vAlign w:val="center"/>
          </w:tcPr>
          <w:p w14:paraId="7A760AE9" w14:textId="77777777" w:rsidR="00B168F9" w:rsidRPr="00B168F9" w:rsidRDefault="00B168F9" w:rsidP="006E04C7">
            <w:pPr>
              <w:tabs>
                <w:tab w:val="left" w:pos="851"/>
              </w:tabs>
              <w:spacing w:after="0" w:line="240" w:lineRule="auto"/>
              <w:ind w:firstLine="0"/>
              <w:contextualSpacing/>
              <w:jc w:val="center"/>
              <w:rPr>
                <w:sz w:val="20"/>
                <w:szCs w:val="20"/>
                <w:lang w:eastAsia="ru-RU"/>
              </w:rPr>
            </w:pPr>
            <w:r w:rsidRPr="00B168F9">
              <w:rPr>
                <w:sz w:val="20"/>
                <w:szCs w:val="20"/>
                <w:lang w:eastAsia="ru-RU"/>
              </w:rPr>
              <w:t>130</w:t>
            </w:r>
          </w:p>
        </w:tc>
      </w:tr>
      <w:tr w:rsidR="00B168F9" w:rsidRPr="00B168F9" w14:paraId="4835660E" w14:textId="77777777" w:rsidTr="00B168F9">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B97A49C"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Библиотеки</w:t>
            </w:r>
          </w:p>
        </w:tc>
        <w:tc>
          <w:tcPr>
            <w:tcW w:w="0" w:type="auto"/>
            <w:tcBorders>
              <w:top w:val="single" w:sz="4" w:space="0" w:color="auto"/>
              <w:left w:val="single" w:sz="4" w:space="0" w:color="auto"/>
              <w:bottom w:val="single" w:sz="4" w:space="0" w:color="auto"/>
              <w:right w:val="single" w:sz="4" w:space="0" w:color="auto"/>
            </w:tcBorders>
            <w:vAlign w:val="center"/>
          </w:tcPr>
          <w:p w14:paraId="6392E450"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Межпоселенческая, детская библиотека, общедоступная библиотека/7,5 тыс. томов на 1000 человек, тыс. томов</w:t>
            </w:r>
          </w:p>
        </w:tc>
        <w:tc>
          <w:tcPr>
            <w:tcW w:w="0" w:type="auto"/>
            <w:tcBorders>
              <w:top w:val="single" w:sz="4" w:space="0" w:color="auto"/>
              <w:left w:val="single" w:sz="4" w:space="0" w:color="auto"/>
              <w:bottom w:val="single" w:sz="4" w:space="0" w:color="auto"/>
              <w:right w:val="single" w:sz="4" w:space="0" w:color="auto"/>
            </w:tcBorders>
            <w:vAlign w:val="center"/>
          </w:tcPr>
          <w:p w14:paraId="154DC3A1"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98,3</w:t>
            </w:r>
          </w:p>
        </w:tc>
        <w:tc>
          <w:tcPr>
            <w:tcW w:w="0" w:type="auto"/>
            <w:tcBorders>
              <w:top w:val="single" w:sz="4" w:space="0" w:color="auto"/>
              <w:left w:val="single" w:sz="4" w:space="0" w:color="auto"/>
              <w:bottom w:val="single" w:sz="4" w:space="0" w:color="auto"/>
              <w:right w:val="single" w:sz="4" w:space="0" w:color="auto"/>
            </w:tcBorders>
            <w:vAlign w:val="center"/>
          </w:tcPr>
          <w:p w14:paraId="6356C6E9"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90</w:t>
            </w:r>
          </w:p>
        </w:tc>
        <w:tc>
          <w:tcPr>
            <w:tcW w:w="0" w:type="auto"/>
            <w:tcBorders>
              <w:top w:val="single" w:sz="4" w:space="0" w:color="auto"/>
              <w:left w:val="single" w:sz="4" w:space="0" w:color="auto"/>
              <w:bottom w:val="single" w:sz="4" w:space="0" w:color="auto"/>
              <w:right w:val="single" w:sz="4" w:space="0" w:color="auto"/>
            </w:tcBorders>
            <w:vAlign w:val="center"/>
          </w:tcPr>
          <w:p w14:paraId="1319C72B"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8,3</w:t>
            </w:r>
          </w:p>
        </w:tc>
        <w:tc>
          <w:tcPr>
            <w:tcW w:w="0" w:type="auto"/>
            <w:tcBorders>
              <w:top w:val="single" w:sz="4" w:space="0" w:color="auto"/>
              <w:left w:val="single" w:sz="4" w:space="0" w:color="auto"/>
              <w:bottom w:val="single" w:sz="4" w:space="0" w:color="auto"/>
              <w:right w:val="single" w:sz="4" w:space="0" w:color="auto"/>
            </w:tcBorders>
            <w:vAlign w:val="center"/>
          </w:tcPr>
          <w:p w14:paraId="5EFA6D06"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w:t>
            </w:r>
          </w:p>
        </w:tc>
      </w:tr>
      <w:tr w:rsidR="00B168F9" w:rsidRPr="00B168F9" w14:paraId="10F08E70" w14:textId="77777777" w:rsidTr="00B168F9">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3990FFC"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Музеи</w:t>
            </w:r>
          </w:p>
        </w:tc>
        <w:tc>
          <w:tcPr>
            <w:tcW w:w="0" w:type="auto"/>
            <w:tcBorders>
              <w:top w:val="single" w:sz="4" w:space="0" w:color="auto"/>
              <w:left w:val="single" w:sz="4" w:space="0" w:color="auto"/>
              <w:bottom w:val="single" w:sz="4" w:space="0" w:color="auto"/>
              <w:right w:val="single" w:sz="4" w:space="0" w:color="auto"/>
            </w:tcBorders>
            <w:vAlign w:val="center"/>
          </w:tcPr>
          <w:p w14:paraId="62071BC6"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не менее 1 в поселении до 10000 человек</w:t>
            </w:r>
          </w:p>
        </w:tc>
        <w:tc>
          <w:tcPr>
            <w:tcW w:w="0" w:type="auto"/>
            <w:tcBorders>
              <w:top w:val="single" w:sz="4" w:space="0" w:color="auto"/>
              <w:left w:val="single" w:sz="4" w:space="0" w:color="auto"/>
              <w:bottom w:val="single" w:sz="4" w:space="0" w:color="auto"/>
              <w:right w:val="single" w:sz="4" w:space="0" w:color="auto"/>
            </w:tcBorders>
            <w:vAlign w:val="center"/>
          </w:tcPr>
          <w:p w14:paraId="45C163FB"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0</w:t>
            </w:r>
          </w:p>
        </w:tc>
        <w:tc>
          <w:tcPr>
            <w:tcW w:w="0" w:type="auto"/>
            <w:tcBorders>
              <w:top w:val="single" w:sz="4" w:space="0" w:color="auto"/>
              <w:left w:val="single" w:sz="4" w:space="0" w:color="auto"/>
              <w:bottom w:val="single" w:sz="4" w:space="0" w:color="auto"/>
              <w:right w:val="single" w:sz="4" w:space="0" w:color="auto"/>
            </w:tcBorders>
            <w:vAlign w:val="center"/>
          </w:tcPr>
          <w:p w14:paraId="272560FD"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14:paraId="6006845A"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14:paraId="7510649B"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1</w:t>
            </w:r>
          </w:p>
        </w:tc>
      </w:tr>
      <w:tr w:rsidR="00B168F9" w:rsidRPr="00B168F9" w14:paraId="6E81CD46" w14:textId="77777777" w:rsidTr="00B168F9">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7795298A"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Кинозал</w:t>
            </w:r>
          </w:p>
        </w:tc>
        <w:tc>
          <w:tcPr>
            <w:tcW w:w="0" w:type="auto"/>
            <w:tcBorders>
              <w:top w:val="single" w:sz="4" w:space="0" w:color="auto"/>
              <w:left w:val="single" w:sz="4" w:space="0" w:color="auto"/>
              <w:bottom w:val="single" w:sz="4" w:space="0" w:color="auto"/>
              <w:right w:val="single" w:sz="4" w:space="0" w:color="auto"/>
            </w:tcBorders>
            <w:vAlign w:val="center"/>
          </w:tcPr>
          <w:p w14:paraId="30677E95"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1 единица</w:t>
            </w:r>
          </w:p>
        </w:tc>
        <w:tc>
          <w:tcPr>
            <w:tcW w:w="0" w:type="auto"/>
            <w:tcBorders>
              <w:top w:val="single" w:sz="4" w:space="0" w:color="auto"/>
              <w:left w:val="single" w:sz="4" w:space="0" w:color="auto"/>
              <w:bottom w:val="single" w:sz="4" w:space="0" w:color="auto"/>
              <w:right w:val="single" w:sz="4" w:space="0" w:color="auto"/>
            </w:tcBorders>
            <w:vAlign w:val="center"/>
          </w:tcPr>
          <w:p w14:paraId="0D6FDFE4"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0</w:t>
            </w:r>
          </w:p>
        </w:tc>
        <w:tc>
          <w:tcPr>
            <w:tcW w:w="0" w:type="auto"/>
            <w:tcBorders>
              <w:top w:val="single" w:sz="4" w:space="0" w:color="auto"/>
              <w:left w:val="single" w:sz="4" w:space="0" w:color="auto"/>
              <w:bottom w:val="single" w:sz="4" w:space="0" w:color="auto"/>
              <w:right w:val="single" w:sz="4" w:space="0" w:color="auto"/>
            </w:tcBorders>
            <w:vAlign w:val="center"/>
          </w:tcPr>
          <w:p w14:paraId="17ECE56D"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vAlign w:val="center"/>
          </w:tcPr>
          <w:p w14:paraId="762A57E4"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vAlign w:val="center"/>
          </w:tcPr>
          <w:p w14:paraId="517AC91A"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sz w:val="20"/>
                <w:szCs w:val="20"/>
                <w:lang w:eastAsia="ru-RU"/>
              </w:rPr>
              <w:t>3</w:t>
            </w:r>
          </w:p>
        </w:tc>
      </w:tr>
      <w:tr w:rsidR="00B168F9" w:rsidRPr="00B168F9" w14:paraId="781A3237" w14:textId="77777777" w:rsidTr="00B168F9">
        <w:trPr>
          <w:trHeight w:val="20"/>
        </w:trPr>
        <w:tc>
          <w:tcPr>
            <w:tcW w:w="0" w:type="auto"/>
            <w:gridSpan w:val="6"/>
            <w:tcBorders>
              <w:top w:val="single" w:sz="4" w:space="0" w:color="auto"/>
              <w:left w:val="single" w:sz="4" w:space="0" w:color="auto"/>
              <w:bottom w:val="single" w:sz="4" w:space="0" w:color="auto"/>
              <w:right w:val="single" w:sz="4" w:space="0" w:color="auto"/>
            </w:tcBorders>
            <w:vAlign w:val="center"/>
          </w:tcPr>
          <w:p w14:paraId="04ACE6AD"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bCs/>
                <w:i/>
                <w:sz w:val="20"/>
                <w:szCs w:val="20"/>
                <w:lang w:eastAsia="ru-RU"/>
              </w:rPr>
              <w:t>Объекты спорта</w:t>
            </w:r>
          </w:p>
        </w:tc>
      </w:tr>
      <w:tr w:rsidR="00B168F9" w:rsidRPr="00B168F9" w14:paraId="0CDD3D08" w14:textId="77777777" w:rsidTr="00B168F9">
        <w:trPr>
          <w:trHeight w:val="20"/>
        </w:trPr>
        <w:tc>
          <w:tcPr>
            <w:tcW w:w="0" w:type="auto"/>
            <w:tcBorders>
              <w:top w:val="single" w:sz="4" w:space="0" w:color="auto"/>
              <w:left w:val="single" w:sz="4" w:space="0" w:color="auto"/>
              <w:right w:val="single" w:sz="4" w:space="0" w:color="auto"/>
            </w:tcBorders>
            <w:vAlign w:val="center"/>
          </w:tcPr>
          <w:p w14:paraId="2005711A"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Помещения для физкультурно-оздоровительных занятий (спортзалы)</w:t>
            </w:r>
          </w:p>
        </w:tc>
        <w:tc>
          <w:tcPr>
            <w:tcW w:w="0" w:type="auto"/>
            <w:tcBorders>
              <w:top w:val="single" w:sz="4" w:space="0" w:color="auto"/>
              <w:left w:val="single" w:sz="4" w:space="0" w:color="auto"/>
              <w:right w:val="single" w:sz="4" w:space="0" w:color="auto"/>
            </w:tcBorders>
            <w:vAlign w:val="center"/>
          </w:tcPr>
          <w:p w14:paraId="0BD0B582"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80 кв. м</w:t>
            </w:r>
            <w:r w:rsidRPr="00B168F9">
              <w:rPr>
                <w:rFonts w:eastAsia="Times New Roman"/>
                <w:color w:val="000000"/>
                <w:sz w:val="20"/>
                <w:szCs w:val="20"/>
                <w:vertAlign w:val="superscript"/>
                <w:lang w:eastAsia="ru-RU"/>
              </w:rPr>
              <w:t xml:space="preserve"> </w:t>
            </w:r>
            <w:r w:rsidRPr="00B168F9">
              <w:rPr>
                <w:rFonts w:eastAsia="Times New Roman"/>
                <w:color w:val="000000"/>
                <w:sz w:val="20"/>
                <w:szCs w:val="20"/>
                <w:lang w:eastAsia="ru-RU"/>
              </w:rPr>
              <w:t>на 1000 человек, кв. м</w:t>
            </w:r>
          </w:p>
        </w:tc>
        <w:tc>
          <w:tcPr>
            <w:tcW w:w="0" w:type="auto"/>
            <w:tcBorders>
              <w:top w:val="single" w:sz="4" w:space="0" w:color="auto"/>
              <w:left w:val="single" w:sz="4" w:space="0" w:color="auto"/>
              <w:right w:val="single" w:sz="4" w:space="0" w:color="auto"/>
            </w:tcBorders>
            <w:vAlign w:val="center"/>
          </w:tcPr>
          <w:p w14:paraId="60D00581"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3234,2</w:t>
            </w:r>
          </w:p>
        </w:tc>
        <w:tc>
          <w:tcPr>
            <w:tcW w:w="0" w:type="auto"/>
            <w:tcBorders>
              <w:top w:val="single" w:sz="4" w:space="0" w:color="auto"/>
              <w:left w:val="single" w:sz="4" w:space="0" w:color="auto"/>
              <w:right w:val="single" w:sz="4" w:space="0" w:color="auto"/>
            </w:tcBorders>
            <w:vAlign w:val="center"/>
          </w:tcPr>
          <w:p w14:paraId="2770186E"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977</w:t>
            </w:r>
          </w:p>
        </w:tc>
        <w:tc>
          <w:tcPr>
            <w:tcW w:w="0" w:type="auto"/>
            <w:tcBorders>
              <w:top w:val="single" w:sz="4" w:space="0" w:color="auto"/>
              <w:left w:val="single" w:sz="4" w:space="0" w:color="auto"/>
              <w:right w:val="single" w:sz="4" w:space="0" w:color="auto"/>
            </w:tcBorders>
            <w:vAlign w:val="center"/>
          </w:tcPr>
          <w:p w14:paraId="12660363"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3234,2</w:t>
            </w:r>
          </w:p>
        </w:tc>
        <w:tc>
          <w:tcPr>
            <w:tcW w:w="0" w:type="auto"/>
            <w:tcBorders>
              <w:top w:val="single" w:sz="4" w:space="0" w:color="auto"/>
              <w:left w:val="single" w:sz="4" w:space="0" w:color="auto"/>
              <w:right w:val="single" w:sz="4" w:space="0" w:color="auto"/>
            </w:tcBorders>
            <w:vAlign w:val="center"/>
          </w:tcPr>
          <w:p w14:paraId="6E9CB51E"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w:t>
            </w:r>
          </w:p>
        </w:tc>
      </w:tr>
      <w:tr w:rsidR="00B168F9" w:rsidRPr="00B168F9" w14:paraId="59D19434" w14:textId="77777777" w:rsidTr="00B168F9">
        <w:trPr>
          <w:trHeight w:val="20"/>
        </w:trPr>
        <w:tc>
          <w:tcPr>
            <w:tcW w:w="0" w:type="auto"/>
            <w:tcBorders>
              <w:left w:val="single" w:sz="4" w:space="0" w:color="auto"/>
              <w:bottom w:val="single" w:sz="4" w:space="0" w:color="auto"/>
              <w:right w:val="single" w:sz="4" w:space="0" w:color="auto"/>
            </w:tcBorders>
            <w:vAlign w:val="center"/>
          </w:tcPr>
          <w:p w14:paraId="1E7B1C92"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Бассейны (открытого и закрытого типа)</w:t>
            </w:r>
          </w:p>
        </w:tc>
        <w:tc>
          <w:tcPr>
            <w:tcW w:w="0" w:type="auto"/>
            <w:tcBorders>
              <w:top w:val="single" w:sz="4" w:space="0" w:color="auto"/>
              <w:left w:val="single" w:sz="4" w:space="0" w:color="auto"/>
              <w:bottom w:val="single" w:sz="4" w:space="0" w:color="auto"/>
              <w:right w:val="single" w:sz="4" w:space="0" w:color="auto"/>
            </w:tcBorders>
            <w:vAlign w:val="center"/>
          </w:tcPr>
          <w:p w14:paraId="7403DD82"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50 кв. м зеркала воды на 1000 человек, кв. м</w:t>
            </w:r>
          </w:p>
        </w:tc>
        <w:tc>
          <w:tcPr>
            <w:tcW w:w="0" w:type="auto"/>
            <w:tcBorders>
              <w:top w:val="single" w:sz="4" w:space="0" w:color="auto"/>
              <w:left w:val="single" w:sz="4" w:space="0" w:color="auto"/>
              <w:bottom w:val="single" w:sz="4" w:space="0" w:color="auto"/>
              <w:right w:val="single" w:sz="4" w:space="0" w:color="auto"/>
            </w:tcBorders>
            <w:vAlign w:val="center"/>
          </w:tcPr>
          <w:p w14:paraId="5355C793"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0</w:t>
            </w:r>
          </w:p>
        </w:tc>
        <w:tc>
          <w:tcPr>
            <w:tcW w:w="0" w:type="auto"/>
            <w:tcBorders>
              <w:top w:val="single" w:sz="4" w:space="0" w:color="auto"/>
              <w:left w:val="single" w:sz="4" w:space="0" w:color="auto"/>
              <w:bottom w:val="single" w:sz="4" w:space="0" w:color="auto"/>
              <w:right w:val="single" w:sz="4" w:space="0" w:color="auto"/>
            </w:tcBorders>
            <w:vAlign w:val="center"/>
          </w:tcPr>
          <w:p w14:paraId="1CD63C47"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611</w:t>
            </w:r>
          </w:p>
        </w:tc>
        <w:tc>
          <w:tcPr>
            <w:tcW w:w="0" w:type="auto"/>
            <w:tcBorders>
              <w:top w:val="single" w:sz="4" w:space="0" w:color="auto"/>
              <w:left w:val="single" w:sz="4" w:space="0" w:color="auto"/>
              <w:bottom w:val="single" w:sz="4" w:space="0" w:color="auto"/>
              <w:right w:val="single" w:sz="4" w:space="0" w:color="auto"/>
            </w:tcBorders>
            <w:vAlign w:val="center"/>
          </w:tcPr>
          <w:p w14:paraId="61D33C85"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400</w:t>
            </w:r>
          </w:p>
        </w:tc>
        <w:tc>
          <w:tcPr>
            <w:tcW w:w="0" w:type="auto"/>
            <w:tcBorders>
              <w:top w:val="single" w:sz="4" w:space="0" w:color="auto"/>
              <w:left w:val="single" w:sz="4" w:space="0" w:color="auto"/>
              <w:bottom w:val="single" w:sz="4" w:space="0" w:color="auto"/>
              <w:right w:val="single" w:sz="4" w:space="0" w:color="auto"/>
            </w:tcBorders>
            <w:vAlign w:val="center"/>
          </w:tcPr>
          <w:p w14:paraId="7FC59427"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sz w:val="20"/>
                <w:szCs w:val="20"/>
                <w:lang w:eastAsia="ru-RU"/>
              </w:rPr>
              <w:t>СК с бассейном на 25х16 кв.м зеркала воды рп (пгт). Архара</w:t>
            </w:r>
          </w:p>
        </w:tc>
      </w:tr>
      <w:tr w:rsidR="00B168F9" w:rsidRPr="00B168F9" w14:paraId="4E6031E4" w14:textId="77777777" w:rsidTr="00B168F9">
        <w:trPr>
          <w:trHeight w:val="20"/>
        </w:trPr>
        <w:tc>
          <w:tcPr>
            <w:tcW w:w="0" w:type="auto"/>
            <w:tcBorders>
              <w:top w:val="single" w:sz="4" w:space="0" w:color="auto"/>
              <w:left w:val="single" w:sz="4" w:space="0" w:color="auto"/>
              <w:right w:val="single" w:sz="4" w:space="0" w:color="auto"/>
            </w:tcBorders>
            <w:vAlign w:val="center"/>
          </w:tcPr>
          <w:p w14:paraId="582F686E"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Плоскостные спортивные сооружения (стадионы, площадки)</w:t>
            </w:r>
          </w:p>
        </w:tc>
        <w:tc>
          <w:tcPr>
            <w:tcW w:w="0" w:type="auto"/>
            <w:tcBorders>
              <w:top w:val="single" w:sz="4" w:space="0" w:color="auto"/>
              <w:left w:val="single" w:sz="4" w:space="0" w:color="auto"/>
              <w:right w:val="single" w:sz="4" w:space="0" w:color="auto"/>
            </w:tcBorders>
            <w:vAlign w:val="center"/>
          </w:tcPr>
          <w:p w14:paraId="2DC62020"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1949,4 кв. м на 1000 человек, кв. м</w:t>
            </w:r>
          </w:p>
        </w:tc>
        <w:tc>
          <w:tcPr>
            <w:tcW w:w="0" w:type="auto"/>
            <w:tcBorders>
              <w:top w:val="single" w:sz="4" w:space="0" w:color="auto"/>
              <w:left w:val="single" w:sz="4" w:space="0" w:color="auto"/>
              <w:right w:val="single" w:sz="4" w:space="0" w:color="auto"/>
            </w:tcBorders>
            <w:vAlign w:val="center"/>
          </w:tcPr>
          <w:p w14:paraId="24CB2F23"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9000</w:t>
            </w:r>
          </w:p>
        </w:tc>
        <w:tc>
          <w:tcPr>
            <w:tcW w:w="0" w:type="auto"/>
            <w:tcBorders>
              <w:top w:val="single" w:sz="4" w:space="0" w:color="auto"/>
              <w:left w:val="single" w:sz="4" w:space="0" w:color="auto"/>
              <w:right w:val="single" w:sz="4" w:space="0" w:color="auto"/>
            </w:tcBorders>
            <w:vAlign w:val="center"/>
          </w:tcPr>
          <w:p w14:paraId="21DC1E72"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23802,2</w:t>
            </w:r>
          </w:p>
        </w:tc>
        <w:tc>
          <w:tcPr>
            <w:tcW w:w="0" w:type="auto"/>
            <w:tcBorders>
              <w:top w:val="single" w:sz="4" w:space="0" w:color="auto"/>
              <w:left w:val="single" w:sz="4" w:space="0" w:color="auto"/>
              <w:right w:val="single" w:sz="4" w:space="0" w:color="auto"/>
            </w:tcBorders>
            <w:vAlign w:val="center"/>
          </w:tcPr>
          <w:p w14:paraId="1488AEE5"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23802,2</w:t>
            </w:r>
          </w:p>
        </w:tc>
        <w:tc>
          <w:tcPr>
            <w:tcW w:w="0" w:type="auto"/>
            <w:tcBorders>
              <w:top w:val="single" w:sz="4" w:space="0" w:color="auto"/>
              <w:left w:val="single" w:sz="4" w:space="0" w:color="auto"/>
              <w:right w:val="single" w:sz="4" w:space="0" w:color="auto"/>
            </w:tcBorders>
            <w:vAlign w:val="center"/>
          </w:tcPr>
          <w:p w14:paraId="5AAA3280" w14:textId="77777777" w:rsidR="00B168F9" w:rsidRPr="00B168F9" w:rsidRDefault="00B168F9" w:rsidP="006E04C7">
            <w:pPr>
              <w:tabs>
                <w:tab w:val="left" w:pos="851"/>
              </w:tabs>
              <w:spacing w:after="0" w:line="240" w:lineRule="auto"/>
              <w:ind w:firstLine="0"/>
              <w:contextualSpacing/>
              <w:jc w:val="center"/>
              <w:rPr>
                <w:i/>
                <w:sz w:val="20"/>
                <w:szCs w:val="20"/>
                <w:lang w:eastAsia="ru-RU"/>
              </w:rPr>
            </w:pPr>
            <w:r w:rsidRPr="00B168F9">
              <w:rPr>
                <w:rFonts w:eastAsia="Times New Roman"/>
                <w:color w:val="000000"/>
                <w:sz w:val="20"/>
                <w:szCs w:val="20"/>
                <w:lang w:eastAsia="ru-RU"/>
              </w:rPr>
              <w:t>13931,4</w:t>
            </w:r>
          </w:p>
        </w:tc>
      </w:tr>
    </w:tbl>
    <w:p w14:paraId="51EDB3FF" w14:textId="271F306E" w:rsidR="00B168F9" w:rsidRDefault="00B168F9" w:rsidP="006E04C7">
      <w:pPr>
        <w:tabs>
          <w:tab w:val="left" w:pos="8445"/>
        </w:tabs>
        <w:spacing w:line="240" w:lineRule="auto"/>
        <w:ind w:firstLine="0"/>
      </w:pPr>
    </w:p>
    <w:p w14:paraId="5BDF6778" w14:textId="0EC17534" w:rsidR="00B168F9" w:rsidRPr="00B168F9" w:rsidRDefault="00B168F9" w:rsidP="006E04C7">
      <w:pPr>
        <w:tabs>
          <w:tab w:val="left" w:pos="8445"/>
        </w:tabs>
        <w:spacing w:line="240" w:lineRule="auto"/>
        <w:sectPr w:rsidR="00B168F9" w:rsidRPr="00B168F9" w:rsidSect="008B7DB6">
          <w:pgSz w:w="16838" w:h="11906" w:orient="landscape"/>
          <w:pgMar w:top="851" w:right="851" w:bottom="1418" w:left="851" w:header="709" w:footer="170" w:gutter="0"/>
          <w:cols w:space="708"/>
          <w:titlePg/>
          <w:docGrid w:linePitch="360"/>
        </w:sectPr>
      </w:pPr>
      <w:r>
        <w:tab/>
      </w:r>
    </w:p>
    <w:p w14:paraId="24914CDF" w14:textId="77777777" w:rsidR="00560329" w:rsidRPr="006E04C7" w:rsidRDefault="00616DC8" w:rsidP="006E04C7">
      <w:pPr>
        <w:pStyle w:val="S1"/>
        <w:spacing w:line="240" w:lineRule="auto"/>
        <w:ind w:left="0" w:firstLine="709"/>
        <w:jc w:val="center"/>
        <w:rPr>
          <w:sz w:val="27"/>
          <w:szCs w:val="27"/>
        </w:rPr>
      </w:pPr>
      <w:bookmarkStart w:id="37" w:name="_Toc217553799"/>
      <w:r w:rsidRPr="006E04C7">
        <w:rPr>
          <w:bCs w:val="0"/>
          <w:caps w:val="0"/>
          <w:sz w:val="27"/>
          <w:szCs w:val="27"/>
        </w:rPr>
        <w:t>ПЕРЕЧЕНЬ МЕРОПРИЯТИЙ (ИНВЕСТИЦИОННЫХ ПРОЕКТОВ) ПО ПРОЕКТИРОВАНИЮ, СТРОИТЕЛЬСТВУ И РЕКОНСТРУКЦИИ ОБЪЕКТОВ СОЦИАЛЬНОЙ</w:t>
      </w:r>
      <w:bookmarkEnd w:id="36"/>
      <w:r w:rsidRPr="006E04C7">
        <w:rPr>
          <w:bCs w:val="0"/>
          <w:caps w:val="0"/>
          <w:sz w:val="27"/>
          <w:szCs w:val="27"/>
        </w:rPr>
        <w:t xml:space="preserve"> ИНФРАСТРУКТУРЫ</w:t>
      </w:r>
      <w:bookmarkEnd w:id="37"/>
    </w:p>
    <w:p w14:paraId="0B8E8E92" w14:textId="77777777" w:rsidR="00724593" w:rsidRPr="006E04C7" w:rsidRDefault="00724593" w:rsidP="006E04C7">
      <w:pPr>
        <w:spacing w:line="240" w:lineRule="auto"/>
        <w:ind w:firstLine="709"/>
        <w:rPr>
          <w:sz w:val="27"/>
          <w:szCs w:val="27"/>
        </w:rPr>
      </w:pPr>
      <w:r w:rsidRPr="006E04C7">
        <w:rPr>
          <w:sz w:val="27"/>
          <w:szCs w:val="27"/>
        </w:rPr>
        <w:t>Основные принципы стратегического развития Архаринского муниципального округа:</w:t>
      </w:r>
    </w:p>
    <w:p w14:paraId="77004004" w14:textId="641A5C5A" w:rsidR="00724593" w:rsidRPr="006E04C7" w:rsidRDefault="00724593" w:rsidP="006E04C7">
      <w:pPr>
        <w:pStyle w:val="aa"/>
        <w:numPr>
          <w:ilvl w:val="0"/>
          <w:numId w:val="34"/>
        </w:numPr>
        <w:spacing w:line="240" w:lineRule="auto"/>
        <w:ind w:left="0" w:firstLine="709"/>
        <w:rPr>
          <w:sz w:val="27"/>
          <w:szCs w:val="27"/>
        </w:rPr>
      </w:pPr>
      <w:r w:rsidRPr="006E04C7">
        <w:rPr>
          <w:sz w:val="27"/>
          <w:szCs w:val="27"/>
        </w:rPr>
        <w:t>Повышение экономической самостоятельности и финансовой дееспособности;</w:t>
      </w:r>
    </w:p>
    <w:p w14:paraId="5FA4D682" w14:textId="49B6CFB6" w:rsidR="00724593" w:rsidRPr="006E04C7" w:rsidRDefault="00724593" w:rsidP="006E04C7">
      <w:pPr>
        <w:pStyle w:val="aa"/>
        <w:numPr>
          <w:ilvl w:val="0"/>
          <w:numId w:val="34"/>
        </w:numPr>
        <w:spacing w:line="240" w:lineRule="auto"/>
        <w:ind w:left="0" w:firstLine="709"/>
        <w:rPr>
          <w:sz w:val="27"/>
          <w:szCs w:val="27"/>
        </w:rPr>
      </w:pPr>
      <w:r w:rsidRPr="006E04C7">
        <w:rPr>
          <w:sz w:val="27"/>
          <w:szCs w:val="27"/>
        </w:rPr>
        <w:t>Приоритет интересов населения;</w:t>
      </w:r>
    </w:p>
    <w:p w14:paraId="51C61935" w14:textId="38DDEA91" w:rsidR="00724593" w:rsidRPr="006E04C7" w:rsidRDefault="00724593" w:rsidP="006E04C7">
      <w:pPr>
        <w:pStyle w:val="aa"/>
        <w:numPr>
          <w:ilvl w:val="0"/>
          <w:numId w:val="34"/>
        </w:numPr>
        <w:spacing w:line="240" w:lineRule="auto"/>
        <w:ind w:left="0" w:firstLine="709"/>
        <w:rPr>
          <w:sz w:val="27"/>
          <w:szCs w:val="27"/>
        </w:rPr>
      </w:pPr>
      <w:r w:rsidRPr="006E04C7">
        <w:rPr>
          <w:sz w:val="27"/>
          <w:szCs w:val="27"/>
        </w:rPr>
        <w:t>Учет потребностей различных групп населения;</w:t>
      </w:r>
    </w:p>
    <w:p w14:paraId="37C1FA3E" w14:textId="3F784F3B" w:rsidR="00724593" w:rsidRPr="006E04C7" w:rsidRDefault="00724593" w:rsidP="006E04C7">
      <w:pPr>
        <w:pStyle w:val="aa"/>
        <w:numPr>
          <w:ilvl w:val="0"/>
          <w:numId w:val="34"/>
        </w:numPr>
        <w:spacing w:line="240" w:lineRule="auto"/>
        <w:ind w:left="0" w:firstLine="709"/>
        <w:rPr>
          <w:sz w:val="27"/>
          <w:szCs w:val="27"/>
        </w:rPr>
      </w:pPr>
      <w:r w:rsidRPr="006E04C7">
        <w:rPr>
          <w:sz w:val="27"/>
          <w:szCs w:val="27"/>
        </w:rPr>
        <w:t>Формирование комфортных условий проживания и работы;</w:t>
      </w:r>
    </w:p>
    <w:p w14:paraId="27A9FD42" w14:textId="1CB2ECD1" w:rsidR="00724593" w:rsidRPr="006E04C7" w:rsidRDefault="00724593" w:rsidP="006E04C7">
      <w:pPr>
        <w:pStyle w:val="aa"/>
        <w:numPr>
          <w:ilvl w:val="0"/>
          <w:numId w:val="34"/>
        </w:numPr>
        <w:spacing w:line="240" w:lineRule="auto"/>
        <w:ind w:left="0" w:firstLine="709"/>
        <w:rPr>
          <w:sz w:val="27"/>
          <w:szCs w:val="27"/>
        </w:rPr>
      </w:pPr>
      <w:r w:rsidRPr="006E04C7">
        <w:rPr>
          <w:sz w:val="27"/>
          <w:szCs w:val="27"/>
        </w:rPr>
        <w:t>Бережное отношение к природе;</w:t>
      </w:r>
    </w:p>
    <w:p w14:paraId="3F65938F" w14:textId="2254AD35" w:rsidR="00724593" w:rsidRPr="006E04C7" w:rsidRDefault="00724593" w:rsidP="006E04C7">
      <w:pPr>
        <w:pStyle w:val="aa"/>
        <w:numPr>
          <w:ilvl w:val="0"/>
          <w:numId w:val="34"/>
        </w:numPr>
        <w:spacing w:line="240" w:lineRule="auto"/>
        <w:ind w:left="0" w:firstLine="709"/>
        <w:rPr>
          <w:sz w:val="27"/>
          <w:szCs w:val="27"/>
        </w:rPr>
      </w:pPr>
      <w:r w:rsidRPr="006E04C7">
        <w:rPr>
          <w:sz w:val="27"/>
          <w:szCs w:val="27"/>
        </w:rPr>
        <w:t>Безопасность;</w:t>
      </w:r>
    </w:p>
    <w:p w14:paraId="36DAB2D6" w14:textId="3421CC28" w:rsidR="00724593" w:rsidRPr="006E04C7" w:rsidRDefault="00724593" w:rsidP="006E04C7">
      <w:pPr>
        <w:pStyle w:val="aa"/>
        <w:numPr>
          <w:ilvl w:val="0"/>
          <w:numId w:val="34"/>
        </w:numPr>
        <w:spacing w:line="240" w:lineRule="auto"/>
        <w:ind w:left="0" w:firstLine="709"/>
        <w:rPr>
          <w:sz w:val="27"/>
          <w:szCs w:val="27"/>
        </w:rPr>
      </w:pPr>
      <w:r w:rsidRPr="006E04C7">
        <w:rPr>
          <w:sz w:val="27"/>
          <w:szCs w:val="27"/>
        </w:rPr>
        <w:t>Территория равных стартовых возможностей;</w:t>
      </w:r>
    </w:p>
    <w:p w14:paraId="0FA1E9F5" w14:textId="2B4CADA5" w:rsidR="00724593" w:rsidRPr="006E04C7" w:rsidRDefault="00724593" w:rsidP="006E04C7">
      <w:pPr>
        <w:pStyle w:val="aa"/>
        <w:numPr>
          <w:ilvl w:val="0"/>
          <w:numId w:val="34"/>
        </w:numPr>
        <w:spacing w:line="240" w:lineRule="auto"/>
        <w:ind w:left="0" w:firstLine="709"/>
        <w:rPr>
          <w:sz w:val="27"/>
          <w:szCs w:val="27"/>
        </w:rPr>
      </w:pPr>
      <w:r w:rsidRPr="006E04C7">
        <w:rPr>
          <w:sz w:val="27"/>
          <w:szCs w:val="27"/>
        </w:rPr>
        <w:t>Согласованность стратегических приоритетов социально-экономического и территориального развития.</w:t>
      </w:r>
    </w:p>
    <w:p w14:paraId="3A9483E6" w14:textId="3462206C" w:rsidR="00B764B3" w:rsidRPr="006E04C7" w:rsidRDefault="00724593" w:rsidP="006E04C7">
      <w:pPr>
        <w:spacing w:line="240" w:lineRule="auto"/>
        <w:ind w:firstLine="709"/>
        <w:rPr>
          <w:sz w:val="27"/>
          <w:szCs w:val="27"/>
        </w:rPr>
      </w:pPr>
      <w:r w:rsidRPr="006E04C7">
        <w:rPr>
          <w:sz w:val="27"/>
          <w:szCs w:val="27"/>
        </w:rPr>
        <w:tab/>
      </w:r>
      <w:r w:rsidR="00B764B3" w:rsidRPr="006E04C7">
        <w:rPr>
          <w:sz w:val="27"/>
          <w:szCs w:val="27"/>
        </w:rPr>
        <w:t>Цель мероприятий по развитию в рамках настоящего приоритетного направления: обеспечение широкого доступа всех социальных слоев населения к услугам объектов социальной сферы.</w:t>
      </w:r>
    </w:p>
    <w:p w14:paraId="6E94D7FC" w14:textId="77777777" w:rsidR="00B764B3" w:rsidRPr="006E04C7" w:rsidRDefault="00B764B3" w:rsidP="006E04C7">
      <w:pPr>
        <w:spacing w:after="0" w:line="240" w:lineRule="auto"/>
        <w:ind w:firstLine="709"/>
        <w:rPr>
          <w:sz w:val="27"/>
          <w:szCs w:val="27"/>
        </w:rPr>
      </w:pPr>
      <w:r w:rsidRPr="006E04C7">
        <w:rPr>
          <w:sz w:val="27"/>
          <w:szCs w:val="27"/>
        </w:rPr>
        <w:t xml:space="preserve">Для достижения поставленной цели необходимо решить следующие задачи: </w:t>
      </w:r>
    </w:p>
    <w:p w14:paraId="5F2ECFB0" w14:textId="77777777" w:rsidR="00B764B3" w:rsidRPr="006E04C7" w:rsidRDefault="00B764B3" w:rsidP="006E04C7">
      <w:pPr>
        <w:spacing w:after="0" w:line="240" w:lineRule="auto"/>
        <w:ind w:firstLine="709"/>
        <w:rPr>
          <w:sz w:val="27"/>
          <w:szCs w:val="27"/>
        </w:rPr>
      </w:pPr>
      <w:r w:rsidRPr="006E04C7">
        <w:rPr>
          <w:sz w:val="27"/>
          <w:szCs w:val="27"/>
        </w:rPr>
        <w:t>1. Создание условий для повышения качества и разнообразия муниципальных услуг, в том числе на базе объектов социальной сферы.</w:t>
      </w:r>
    </w:p>
    <w:p w14:paraId="21E27791" w14:textId="77777777" w:rsidR="00B764B3" w:rsidRPr="006E04C7" w:rsidRDefault="00B764B3" w:rsidP="006E04C7">
      <w:pPr>
        <w:spacing w:after="0" w:line="240" w:lineRule="auto"/>
        <w:ind w:firstLine="709"/>
        <w:rPr>
          <w:sz w:val="27"/>
          <w:szCs w:val="27"/>
        </w:rPr>
      </w:pPr>
      <w:r w:rsidRPr="006E04C7">
        <w:rPr>
          <w:sz w:val="27"/>
          <w:szCs w:val="27"/>
        </w:rPr>
        <w:t>2. Развитие профессионального образования и профессиональной подготовки в рамках каждого отраслевого направления (учащиеся, педагогические работники).</w:t>
      </w:r>
    </w:p>
    <w:p w14:paraId="0811CD58" w14:textId="77777777" w:rsidR="00B764B3" w:rsidRPr="006E04C7" w:rsidRDefault="00B764B3" w:rsidP="006E04C7">
      <w:pPr>
        <w:spacing w:after="0" w:line="240" w:lineRule="auto"/>
        <w:ind w:firstLine="709"/>
        <w:rPr>
          <w:sz w:val="27"/>
          <w:szCs w:val="27"/>
        </w:rPr>
      </w:pPr>
      <w:r w:rsidRPr="006E04C7">
        <w:rPr>
          <w:sz w:val="27"/>
          <w:szCs w:val="27"/>
        </w:rPr>
        <w:t>3. Развитие материально-технической базы и модернизация работы учреждений в соответствии с современными требованиями предоставления услуг.</w:t>
      </w:r>
    </w:p>
    <w:p w14:paraId="2DFF7060" w14:textId="77777777" w:rsidR="00B764B3" w:rsidRPr="006E04C7" w:rsidRDefault="00B764B3" w:rsidP="006E04C7">
      <w:pPr>
        <w:spacing w:after="0" w:line="240" w:lineRule="auto"/>
        <w:ind w:firstLine="709"/>
        <w:rPr>
          <w:sz w:val="27"/>
          <w:szCs w:val="27"/>
        </w:rPr>
      </w:pPr>
      <w:r w:rsidRPr="006E04C7">
        <w:rPr>
          <w:sz w:val="27"/>
          <w:szCs w:val="27"/>
        </w:rPr>
        <w:t>4. Обеспечение равного доступа и возможности реализации творческого потенциала для всех социальных слоев населения.</w:t>
      </w:r>
    </w:p>
    <w:p w14:paraId="3B86F0B0" w14:textId="77777777" w:rsidR="00B764B3" w:rsidRPr="006E04C7" w:rsidRDefault="00B764B3" w:rsidP="006E04C7">
      <w:pPr>
        <w:spacing w:line="240" w:lineRule="auto"/>
        <w:ind w:firstLine="709"/>
        <w:rPr>
          <w:sz w:val="27"/>
          <w:szCs w:val="27"/>
        </w:rPr>
      </w:pPr>
      <w:r w:rsidRPr="006E04C7">
        <w:rPr>
          <w:sz w:val="27"/>
          <w:szCs w:val="27"/>
        </w:rPr>
        <w:t>5. Информатизация отраслей социальной сферы.</w:t>
      </w:r>
    </w:p>
    <w:p w14:paraId="42CC534C" w14:textId="60BFDCF5" w:rsidR="00B764B3" w:rsidRPr="006E04C7" w:rsidRDefault="00B764B3" w:rsidP="006E04C7">
      <w:pPr>
        <w:spacing w:line="240" w:lineRule="auto"/>
        <w:ind w:firstLine="709"/>
        <w:rPr>
          <w:sz w:val="27"/>
          <w:szCs w:val="27"/>
        </w:rPr>
      </w:pPr>
      <w:r w:rsidRPr="006E04C7">
        <w:rPr>
          <w:sz w:val="27"/>
          <w:szCs w:val="27"/>
        </w:rPr>
        <w:t>При переходе к новому образу современн</w:t>
      </w:r>
      <w:r w:rsidR="00724593" w:rsidRPr="006E04C7">
        <w:rPr>
          <w:sz w:val="27"/>
          <w:szCs w:val="27"/>
        </w:rPr>
        <w:t>ых</w:t>
      </w:r>
      <w:r w:rsidRPr="006E04C7">
        <w:rPr>
          <w:sz w:val="27"/>
          <w:szCs w:val="27"/>
        </w:rPr>
        <w:t xml:space="preserve"> населенн</w:t>
      </w:r>
      <w:r w:rsidR="00724593" w:rsidRPr="006E04C7">
        <w:rPr>
          <w:sz w:val="27"/>
          <w:szCs w:val="27"/>
        </w:rPr>
        <w:t>ых</w:t>
      </w:r>
      <w:r w:rsidRPr="006E04C7">
        <w:rPr>
          <w:sz w:val="27"/>
          <w:szCs w:val="27"/>
        </w:rPr>
        <w:t xml:space="preserve"> пункт</w:t>
      </w:r>
      <w:r w:rsidR="00724593" w:rsidRPr="006E04C7">
        <w:rPr>
          <w:sz w:val="27"/>
          <w:szCs w:val="27"/>
        </w:rPr>
        <w:t>ов</w:t>
      </w:r>
      <w:r w:rsidRPr="006E04C7">
        <w:rPr>
          <w:sz w:val="27"/>
          <w:szCs w:val="27"/>
        </w:rPr>
        <w:t xml:space="preserve"> особое внимание необходимо уделять повышению качества жизни человека. Одно из первостепенных мест в этой связи принадлежит созданию системы учреждений, обеспечивающих удовлетворение социальных, культурных, бытовых, духовных потребностей человека в соответствии с требованиями времени и развитием общества. </w:t>
      </w:r>
    </w:p>
    <w:p w14:paraId="33A46FC3" w14:textId="77777777" w:rsidR="006D6D8A" w:rsidRPr="006E04C7" w:rsidRDefault="006D6D8A" w:rsidP="006E04C7">
      <w:pPr>
        <w:pStyle w:val="S2"/>
        <w:ind w:firstLine="709"/>
        <w:rPr>
          <w:sz w:val="27"/>
          <w:szCs w:val="27"/>
        </w:rPr>
      </w:pPr>
      <w:bookmarkStart w:id="38" w:name="_Toc217553800"/>
      <w:r w:rsidRPr="006E04C7">
        <w:rPr>
          <w:sz w:val="27"/>
          <w:szCs w:val="27"/>
        </w:rPr>
        <w:t>Образование</w:t>
      </w:r>
      <w:bookmarkEnd w:id="38"/>
    </w:p>
    <w:p w14:paraId="48B461E6" w14:textId="1260600E" w:rsidR="00122A42" w:rsidRPr="006E04C7" w:rsidRDefault="00122A42" w:rsidP="006E04C7">
      <w:pPr>
        <w:spacing w:line="240" w:lineRule="auto"/>
        <w:ind w:firstLine="709"/>
        <w:rPr>
          <w:sz w:val="27"/>
          <w:szCs w:val="27"/>
        </w:rPr>
      </w:pPr>
      <w:r w:rsidRPr="006E04C7">
        <w:rPr>
          <w:sz w:val="27"/>
          <w:szCs w:val="27"/>
        </w:rPr>
        <w:t>Программа направлена на совершенствование сферы образования Архаринского муниципального округа, повышение качества дополнительного образования, расширение кругозора и уровня профессиональных компетенций населения муниципального округа, создание инфраструктурных условий и системы мотивации для приобретения новых знаний и умений населения разных возрастных категорий.</w:t>
      </w:r>
    </w:p>
    <w:p w14:paraId="36FE6ACB" w14:textId="3B419345" w:rsidR="00122A42" w:rsidRPr="006E04C7" w:rsidRDefault="00122A42" w:rsidP="006E0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kern w:val="2"/>
          <w:sz w:val="27"/>
          <w:szCs w:val="27"/>
          <w14:ligatures w14:val="standardContextual"/>
        </w:rPr>
      </w:pPr>
      <w:r w:rsidRPr="006E04C7">
        <w:rPr>
          <w:kern w:val="2"/>
          <w:sz w:val="27"/>
          <w:szCs w:val="27"/>
          <w14:ligatures w14:val="standardContextual"/>
        </w:rPr>
        <w:tab/>
        <w:t xml:space="preserve">Вхождение в единое образовательное пространство Амурской области, гарантирующего вариативность и многообразие содержания и форм образования, которое обеспечит доступность непрерывного повышения человеком собственного образовательного уровня в соответствии с изменением его возрастных потребностей. </w:t>
      </w:r>
    </w:p>
    <w:p w14:paraId="5953C8C8" w14:textId="32D7C714" w:rsidR="00122A42" w:rsidRPr="006E04C7" w:rsidRDefault="00122A42" w:rsidP="006E04C7">
      <w:pPr>
        <w:widowControl/>
        <w:tabs>
          <w:tab w:val="left" w:pos="567"/>
        </w:tabs>
        <w:spacing w:after="0" w:line="240" w:lineRule="auto"/>
        <w:ind w:firstLine="709"/>
        <w:rPr>
          <w:kern w:val="2"/>
          <w:sz w:val="27"/>
          <w:szCs w:val="27"/>
          <w14:ligatures w14:val="standardContextual"/>
        </w:rPr>
      </w:pPr>
      <w:r w:rsidRPr="006E04C7">
        <w:rPr>
          <w:kern w:val="2"/>
          <w:sz w:val="27"/>
          <w:szCs w:val="27"/>
          <w14:ligatures w14:val="standardContextual"/>
        </w:rPr>
        <w:tab/>
        <w:t>Задачи программы:</w:t>
      </w:r>
    </w:p>
    <w:p w14:paraId="12F3A297" w14:textId="0A141EEA" w:rsidR="00122A42" w:rsidRPr="006E04C7" w:rsidRDefault="00122A42" w:rsidP="006E04C7">
      <w:pPr>
        <w:pStyle w:val="aa"/>
        <w:widowControl/>
        <w:numPr>
          <w:ilvl w:val="0"/>
          <w:numId w:val="35"/>
        </w:numPr>
        <w:tabs>
          <w:tab w:val="left" w:pos="567"/>
        </w:tabs>
        <w:spacing w:after="0" w:line="240" w:lineRule="auto"/>
        <w:ind w:left="0" w:firstLine="709"/>
        <w:rPr>
          <w:kern w:val="2"/>
          <w:sz w:val="27"/>
          <w:szCs w:val="27"/>
          <w14:ligatures w14:val="standardContextual"/>
        </w:rPr>
      </w:pPr>
      <w:r w:rsidRPr="006E04C7">
        <w:rPr>
          <w:kern w:val="2"/>
          <w:sz w:val="27"/>
          <w:szCs w:val="27"/>
          <w14:ligatures w14:val="standardContextual"/>
        </w:rPr>
        <w:t>Повышение уровня профессиональной подготовки педагогических работников общеобразовательных организаций.</w:t>
      </w:r>
    </w:p>
    <w:p w14:paraId="27B13933" w14:textId="77777777" w:rsidR="00122A42" w:rsidRPr="006E04C7" w:rsidRDefault="00122A42" w:rsidP="006E04C7">
      <w:pPr>
        <w:pStyle w:val="aa"/>
        <w:widowControl/>
        <w:numPr>
          <w:ilvl w:val="0"/>
          <w:numId w:val="35"/>
        </w:numPr>
        <w:tabs>
          <w:tab w:val="left" w:pos="567"/>
        </w:tabs>
        <w:spacing w:after="0" w:line="240" w:lineRule="auto"/>
        <w:ind w:left="0" w:firstLine="709"/>
        <w:rPr>
          <w:kern w:val="2"/>
          <w:sz w:val="27"/>
          <w:szCs w:val="27"/>
          <w14:ligatures w14:val="standardContextual"/>
        </w:rPr>
      </w:pPr>
      <w:r w:rsidRPr="006E04C7">
        <w:rPr>
          <w:kern w:val="2"/>
          <w:sz w:val="27"/>
          <w:szCs w:val="27"/>
          <w14:ligatures w14:val="standardContextual"/>
        </w:rPr>
        <w:t>Развитие образовательного, культурного и духовного потенциала жителей населенных пунктов муниципального округа на основе нового качества образования.</w:t>
      </w:r>
    </w:p>
    <w:p w14:paraId="54EC11CC" w14:textId="77777777" w:rsidR="00122A42" w:rsidRPr="006E04C7" w:rsidRDefault="00122A42" w:rsidP="006E04C7">
      <w:pPr>
        <w:pStyle w:val="aa"/>
        <w:widowControl/>
        <w:numPr>
          <w:ilvl w:val="0"/>
          <w:numId w:val="35"/>
        </w:numPr>
        <w:tabs>
          <w:tab w:val="left" w:pos="567"/>
        </w:tabs>
        <w:spacing w:after="0" w:line="240" w:lineRule="auto"/>
        <w:ind w:left="0" w:firstLine="709"/>
        <w:rPr>
          <w:kern w:val="2"/>
          <w:sz w:val="27"/>
          <w:szCs w:val="27"/>
          <w14:ligatures w14:val="standardContextual"/>
        </w:rPr>
      </w:pPr>
      <w:r w:rsidRPr="006E04C7">
        <w:rPr>
          <w:kern w:val="2"/>
          <w:sz w:val="27"/>
          <w:szCs w:val="27"/>
          <w14:ligatures w14:val="standardContextual"/>
        </w:rPr>
        <w:t>Совершенствование образовательной среды для полноценного детства на территории муниципального округа.</w:t>
      </w:r>
    </w:p>
    <w:p w14:paraId="7F73A8C1" w14:textId="77777777" w:rsidR="00122A42" w:rsidRPr="006E04C7" w:rsidRDefault="00122A42" w:rsidP="006E04C7">
      <w:pPr>
        <w:pStyle w:val="aa"/>
        <w:widowControl/>
        <w:numPr>
          <w:ilvl w:val="0"/>
          <w:numId w:val="35"/>
        </w:numPr>
        <w:tabs>
          <w:tab w:val="left" w:pos="567"/>
        </w:tabs>
        <w:spacing w:after="0" w:line="240" w:lineRule="auto"/>
        <w:ind w:left="0" w:firstLine="709"/>
        <w:rPr>
          <w:kern w:val="2"/>
          <w:sz w:val="27"/>
          <w:szCs w:val="27"/>
          <w14:ligatures w14:val="standardContextual"/>
        </w:rPr>
      </w:pPr>
      <w:r w:rsidRPr="006E04C7">
        <w:rPr>
          <w:kern w:val="2"/>
          <w:sz w:val="27"/>
          <w:szCs w:val="27"/>
          <w14:ligatures w14:val="standardContextual"/>
        </w:rPr>
        <w:t>Организация непрерывного и мобильного образования, отвечающего запросам всех сфер экономики и социокультурных сфер муниципального округа.</w:t>
      </w:r>
    </w:p>
    <w:p w14:paraId="131DF8AA" w14:textId="77777777" w:rsidR="00122A42" w:rsidRPr="006E04C7" w:rsidRDefault="00122A42" w:rsidP="006E04C7">
      <w:pPr>
        <w:pStyle w:val="aa"/>
        <w:widowControl/>
        <w:numPr>
          <w:ilvl w:val="0"/>
          <w:numId w:val="35"/>
        </w:numPr>
        <w:tabs>
          <w:tab w:val="left" w:pos="567"/>
        </w:tabs>
        <w:spacing w:after="0" w:line="240" w:lineRule="auto"/>
        <w:ind w:left="0" w:firstLine="709"/>
        <w:rPr>
          <w:kern w:val="2"/>
          <w:sz w:val="27"/>
          <w:szCs w:val="27"/>
          <w14:ligatures w14:val="standardContextual"/>
        </w:rPr>
      </w:pPr>
      <w:r w:rsidRPr="006E04C7">
        <w:rPr>
          <w:kern w:val="2"/>
          <w:sz w:val="27"/>
          <w:szCs w:val="27"/>
          <w14:ligatures w14:val="standardContextual"/>
        </w:rPr>
        <w:t>Создание условий для полноценного включения в образовательное пространство и успешной социализации детей с ограниченными возможностями здоровья (инклюзивное образование).</w:t>
      </w:r>
    </w:p>
    <w:p w14:paraId="7FD951AB" w14:textId="77777777" w:rsidR="00122A42" w:rsidRPr="006E04C7" w:rsidRDefault="00122A42" w:rsidP="006E04C7">
      <w:pPr>
        <w:pStyle w:val="aa"/>
        <w:widowControl/>
        <w:numPr>
          <w:ilvl w:val="0"/>
          <w:numId w:val="35"/>
        </w:numPr>
        <w:tabs>
          <w:tab w:val="left" w:pos="567"/>
        </w:tabs>
        <w:spacing w:after="0" w:line="240" w:lineRule="auto"/>
        <w:ind w:left="0" w:firstLine="709"/>
        <w:rPr>
          <w:kern w:val="2"/>
          <w:sz w:val="27"/>
          <w:szCs w:val="27"/>
          <w14:ligatures w14:val="standardContextual"/>
        </w:rPr>
      </w:pPr>
      <w:r w:rsidRPr="006E04C7">
        <w:rPr>
          <w:kern w:val="2"/>
          <w:sz w:val="27"/>
          <w:szCs w:val="27"/>
          <w14:ligatures w14:val="standardContextual"/>
        </w:rPr>
        <w:t>Развитие условий для выявления и поддержки одаренных детей и талантливой молодежи в целях адаптации к жизни в обществе и обеспечения гарантии их жизненного успеха.</w:t>
      </w:r>
    </w:p>
    <w:p w14:paraId="4F1F0B00" w14:textId="0B81E3FF" w:rsidR="00122A42" w:rsidRPr="006E04C7" w:rsidRDefault="00122A42" w:rsidP="006E04C7">
      <w:pPr>
        <w:pStyle w:val="aa"/>
        <w:widowControl/>
        <w:numPr>
          <w:ilvl w:val="0"/>
          <w:numId w:val="35"/>
        </w:numPr>
        <w:tabs>
          <w:tab w:val="left" w:pos="567"/>
        </w:tabs>
        <w:spacing w:after="0" w:line="240" w:lineRule="auto"/>
        <w:ind w:left="0" w:firstLine="709"/>
        <w:rPr>
          <w:kern w:val="2"/>
          <w:sz w:val="27"/>
          <w:szCs w:val="27"/>
          <w14:ligatures w14:val="standardContextual"/>
        </w:rPr>
      </w:pPr>
      <w:r w:rsidRPr="006E04C7">
        <w:rPr>
          <w:kern w:val="2"/>
          <w:sz w:val="27"/>
          <w:szCs w:val="27"/>
          <w14:ligatures w14:val="standardContextual"/>
        </w:rPr>
        <w:t xml:space="preserve">Увеличение доли обучающихся, участвующих в конкурсах и олимпиадах различного уровня, в том числе </w:t>
      </w:r>
      <w:r w:rsidR="007E602B" w:rsidRPr="006E04C7">
        <w:rPr>
          <w:kern w:val="2"/>
          <w:sz w:val="27"/>
          <w:szCs w:val="27"/>
          <w14:ligatures w14:val="standardContextual"/>
        </w:rPr>
        <w:t>–</w:t>
      </w:r>
      <w:r w:rsidRPr="006E04C7">
        <w:rPr>
          <w:kern w:val="2"/>
          <w:sz w:val="27"/>
          <w:szCs w:val="27"/>
          <w14:ligatures w14:val="standardContextual"/>
        </w:rPr>
        <w:t xml:space="preserve"> Всероссийской олимпиаде школьников.</w:t>
      </w:r>
    </w:p>
    <w:p w14:paraId="1AFD1160" w14:textId="74F5DED5" w:rsidR="00122A42" w:rsidRPr="006E04C7" w:rsidRDefault="00122A42" w:rsidP="006E04C7">
      <w:pPr>
        <w:pStyle w:val="aa"/>
        <w:widowControl/>
        <w:numPr>
          <w:ilvl w:val="0"/>
          <w:numId w:val="35"/>
        </w:numPr>
        <w:tabs>
          <w:tab w:val="left" w:pos="567"/>
        </w:tabs>
        <w:spacing w:after="0" w:line="240" w:lineRule="auto"/>
        <w:ind w:left="0" w:firstLine="709"/>
        <w:rPr>
          <w:kern w:val="2"/>
          <w:sz w:val="27"/>
          <w:szCs w:val="27"/>
          <w14:ligatures w14:val="standardContextual"/>
        </w:rPr>
      </w:pPr>
      <w:r w:rsidRPr="006E04C7">
        <w:rPr>
          <w:kern w:val="2"/>
          <w:sz w:val="27"/>
          <w:szCs w:val="27"/>
          <w14:ligatures w14:val="standardContextual"/>
        </w:rPr>
        <w:t>Создание благоприятных условий получения дополнительного образования разных категорий граждан, в том числе организация центров дистанционного обучения.</w:t>
      </w:r>
    </w:p>
    <w:p w14:paraId="54B2EC4B" w14:textId="77777777" w:rsidR="00E44AC9" w:rsidRPr="006E04C7" w:rsidRDefault="00E44AC9" w:rsidP="006E04C7">
      <w:pPr>
        <w:pStyle w:val="aa"/>
        <w:widowControl/>
        <w:tabs>
          <w:tab w:val="left" w:pos="567"/>
        </w:tabs>
        <w:spacing w:after="0" w:line="240" w:lineRule="auto"/>
        <w:ind w:left="0" w:firstLine="709"/>
        <w:rPr>
          <w:kern w:val="2"/>
          <w:sz w:val="27"/>
          <w:szCs w:val="27"/>
          <w14:ligatures w14:val="standardContextual"/>
        </w:rPr>
      </w:pPr>
    </w:p>
    <w:p w14:paraId="042FB455" w14:textId="77777777" w:rsidR="00E44AC9" w:rsidRPr="006E04C7" w:rsidRDefault="00E44AC9" w:rsidP="006E04C7">
      <w:pPr>
        <w:spacing w:line="240" w:lineRule="auto"/>
        <w:ind w:firstLine="709"/>
        <w:rPr>
          <w:sz w:val="27"/>
          <w:szCs w:val="27"/>
          <w:shd w:val="clear" w:color="auto" w:fill="FFFFFF"/>
        </w:rPr>
      </w:pPr>
      <w:r w:rsidRPr="006E04C7">
        <w:rPr>
          <w:sz w:val="27"/>
          <w:szCs w:val="27"/>
          <w:shd w:val="clear" w:color="auto" w:fill="FFFFFF"/>
        </w:rPr>
        <w:t>Мероприятия:</w:t>
      </w:r>
    </w:p>
    <w:p w14:paraId="3525CB5D" w14:textId="77777777" w:rsidR="00E44AC9" w:rsidRPr="006E04C7" w:rsidRDefault="00E44AC9" w:rsidP="006E04C7">
      <w:pPr>
        <w:pStyle w:val="aa"/>
        <w:numPr>
          <w:ilvl w:val="0"/>
          <w:numId w:val="42"/>
        </w:numPr>
        <w:spacing w:line="240" w:lineRule="auto"/>
        <w:ind w:left="0" w:firstLine="709"/>
        <w:rPr>
          <w:sz w:val="27"/>
          <w:szCs w:val="27"/>
          <w:shd w:val="clear" w:color="auto" w:fill="FFFFFF"/>
        </w:rPr>
      </w:pPr>
      <w:r w:rsidRPr="006E04C7">
        <w:rPr>
          <w:sz w:val="27"/>
          <w:szCs w:val="27"/>
          <w:shd w:val="clear" w:color="auto" w:fill="FFFFFF"/>
        </w:rPr>
        <w:t xml:space="preserve">Благоустройство школьного двора МАОУ «СШ № 95 им. Н. Щукина»  </w:t>
      </w:r>
    </w:p>
    <w:p w14:paraId="05F78841" w14:textId="77777777" w:rsidR="00E44AC9" w:rsidRPr="006E04C7" w:rsidRDefault="00E44AC9" w:rsidP="006E04C7">
      <w:pPr>
        <w:pStyle w:val="aa"/>
        <w:numPr>
          <w:ilvl w:val="0"/>
          <w:numId w:val="42"/>
        </w:numPr>
        <w:spacing w:line="240" w:lineRule="auto"/>
        <w:ind w:left="0" w:firstLine="709"/>
        <w:rPr>
          <w:sz w:val="27"/>
          <w:szCs w:val="27"/>
          <w:shd w:val="clear" w:color="auto" w:fill="FFFFFF"/>
        </w:rPr>
      </w:pPr>
      <w:r w:rsidRPr="006E04C7">
        <w:rPr>
          <w:sz w:val="27"/>
          <w:szCs w:val="27"/>
          <w:shd w:val="clear" w:color="auto" w:fill="FFFFFF"/>
        </w:rPr>
        <w:t xml:space="preserve">Создание Школьного кафе МАОУ «СШ № 95 им. Н. Щукина»  </w:t>
      </w:r>
    </w:p>
    <w:p w14:paraId="0432D473" w14:textId="77777777" w:rsidR="00E44AC9" w:rsidRPr="006E04C7" w:rsidRDefault="00E44AC9" w:rsidP="006E04C7">
      <w:pPr>
        <w:pStyle w:val="aa"/>
        <w:numPr>
          <w:ilvl w:val="0"/>
          <w:numId w:val="42"/>
        </w:numPr>
        <w:spacing w:line="240" w:lineRule="auto"/>
        <w:ind w:left="0" w:firstLine="709"/>
        <w:rPr>
          <w:sz w:val="27"/>
          <w:szCs w:val="27"/>
          <w:shd w:val="clear" w:color="auto" w:fill="FFFFFF"/>
        </w:rPr>
      </w:pPr>
      <w:r w:rsidRPr="006E04C7">
        <w:rPr>
          <w:sz w:val="27"/>
          <w:szCs w:val="27"/>
          <w:shd w:val="clear" w:color="auto" w:fill="FFFFFF"/>
        </w:rPr>
        <w:t xml:space="preserve">Создание Школьного кафе МАОУ «СШ с. Кундур»  </w:t>
      </w:r>
    </w:p>
    <w:p w14:paraId="37E2951A" w14:textId="74C872A5" w:rsidR="007E602B" w:rsidRPr="006E04C7" w:rsidRDefault="007E602B" w:rsidP="006E04C7">
      <w:pPr>
        <w:pStyle w:val="aa"/>
        <w:numPr>
          <w:ilvl w:val="0"/>
          <w:numId w:val="42"/>
        </w:numPr>
        <w:spacing w:line="240" w:lineRule="auto"/>
        <w:ind w:left="0" w:firstLine="709"/>
        <w:rPr>
          <w:sz w:val="27"/>
          <w:szCs w:val="27"/>
          <w:shd w:val="clear" w:color="auto" w:fill="FFFFFF"/>
        </w:rPr>
      </w:pPr>
      <w:r w:rsidRPr="006E04C7">
        <w:rPr>
          <w:sz w:val="27"/>
          <w:szCs w:val="27"/>
        </w:rPr>
        <w:t>Капитальный ремонт МАОУ «СШ № 1 им. А.П. Гайдара</w:t>
      </w:r>
      <w:r w:rsidR="00F23C5B" w:rsidRPr="006E04C7">
        <w:rPr>
          <w:sz w:val="27"/>
          <w:szCs w:val="27"/>
        </w:rPr>
        <w:t>»</w:t>
      </w:r>
    </w:p>
    <w:p w14:paraId="03F4ED01" w14:textId="19C08548" w:rsidR="007E602B" w:rsidRPr="006E04C7" w:rsidRDefault="007E602B" w:rsidP="006E04C7">
      <w:pPr>
        <w:pStyle w:val="aa"/>
        <w:numPr>
          <w:ilvl w:val="0"/>
          <w:numId w:val="42"/>
        </w:numPr>
        <w:spacing w:line="240" w:lineRule="auto"/>
        <w:ind w:left="0" w:firstLine="709"/>
        <w:rPr>
          <w:sz w:val="27"/>
          <w:szCs w:val="27"/>
          <w:shd w:val="clear" w:color="auto" w:fill="FFFFFF"/>
        </w:rPr>
      </w:pPr>
      <w:r w:rsidRPr="006E04C7">
        <w:rPr>
          <w:sz w:val="27"/>
          <w:szCs w:val="27"/>
        </w:rPr>
        <w:t>Капитальный ремонт МАОУ с. Отважное</w:t>
      </w:r>
    </w:p>
    <w:p w14:paraId="45668767" w14:textId="77777777" w:rsidR="00E44AC9" w:rsidRPr="006E04C7" w:rsidRDefault="00E44AC9" w:rsidP="006E04C7">
      <w:pPr>
        <w:widowControl/>
        <w:tabs>
          <w:tab w:val="left" w:pos="567"/>
        </w:tabs>
        <w:spacing w:after="0" w:line="240" w:lineRule="auto"/>
        <w:ind w:firstLine="709"/>
        <w:rPr>
          <w:kern w:val="2"/>
          <w:sz w:val="27"/>
          <w:szCs w:val="27"/>
          <w14:ligatures w14:val="standardContextual"/>
        </w:rPr>
      </w:pPr>
    </w:p>
    <w:p w14:paraId="0A0FE717" w14:textId="77777777" w:rsidR="006D6D8A" w:rsidRPr="006E04C7" w:rsidRDefault="006D6D8A" w:rsidP="006E04C7">
      <w:pPr>
        <w:pStyle w:val="S2"/>
        <w:ind w:firstLine="709"/>
        <w:rPr>
          <w:sz w:val="27"/>
          <w:szCs w:val="27"/>
        </w:rPr>
      </w:pPr>
      <w:bookmarkStart w:id="39" w:name="_Toc217553801"/>
      <w:bookmarkStart w:id="40" w:name="_Toc469563446"/>
      <w:r w:rsidRPr="006E04C7">
        <w:rPr>
          <w:sz w:val="27"/>
          <w:szCs w:val="27"/>
        </w:rPr>
        <w:t>Здравоохранение</w:t>
      </w:r>
      <w:bookmarkEnd w:id="39"/>
    </w:p>
    <w:bookmarkEnd w:id="40"/>
    <w:p w14:paraId="1F2114CE" w14:textId="73B34C21" w:rsidR="006B11FD" w:rsidRPr="006E04C7" w:rsidRDefault="00781D01" w:rsidP="006E04C7">
      <w:pPr>
        <w:spacing w:line="240" w:lineRule="auto"/>
        <w:ind w:firstLine="709"/>
        <w:rPr>
          <w:sz w:val="27"/>
          <w:szCs w:val="27"/>
        </w:rPr>
      </w:pPr>
      <w:r w:rsidRPr="006E04C7">
        <w:rPr>
          <w:sz w:val="27"/>
          <w:szCs w:val="27"/>
        </w:rPr>
        <w:t>В соответствии с федеральным законодательством к полномочиям на муниципальном уровне относятся: создание условий для оказания медицинской помощи населению; реализация мероприятий по профилактике заболеваний и формированию здорового образа жизни, в том числе информационно просветительская работа; создание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законом</w:t>
      </w:r>
      <w:r w:rsidR="006B11FD" w:rsidRPr="006E04C7">
        <w:rPr>
          <w:sz w:val="27"/>
          <w:szCs w:val="27"/>
        </w:rPr>
        <w:t xml:space="preserve">. </w:t>
      </w:r>
    </w:p>
    <w:p w14:paraId="09AF853C" w14:textId="556B6C61" w:rsidR="006B11FD" w:rsidRPr="006E04C7" w:rsidRDefault="00781D01" w:rsidP="006E04C7">
      <w:pPr>
        <w:spacing w:line="240" w:lineRule="auto"/>
        <w:ind w:firstLine="709"/>
        <w:rPr>
          <w:sz w:val="27"/>
          <w:szCs w:val="27"/>
        </w:rPr>
      </w:pPr>
      <w:r w:rsidRPr="006E04C7">
        <w:rPr>
          <w:sz w:val="27"/>
          <w:szCs w:val="27"/>
        </w:rPr>
        <w:t xml:space="preserve">Целью является </w:t>
      </w:r>
      <w:r w:rsidR="007E602B" w:rsidRPr="006E04C7">
        <w:rPr>
          <w:sz w:val="27"/>
          <w:szCs w:val="27"/>
        </w:rPr>
        <w:t>–</w:t>
      </w:r>
      <w:r w:rsidRPr="006E04C7">
        <w:rPr>
          <w:sz w:val="27"/>
          <w:szCs w:val="27"/>
        </w:rPr>
        <w:t xml:space="preserve"> создание условий для формирования здорового образа жизни у граждан, обеспечения населения доступной и качественной медицинской помощью вне зависимости от места его проживания.</w:t>
      </w:r>
    </w:p>
    <w:p w14:paraId="0C2709C4" w14:textId="1065C83B" w:rsidR="006A2FBF" w:rsidRPr="006E04C7" w:rsidRDefault="006A2FBF" w:rsidP="006E04C7">
      <w:pPr>
        <w:pStyle w:val="aa"/>
        <w:spacing w:line="240" w:lineRule="auto"/>
        <w:ind w:left="0" w:firstLine="709"/>
        <w:rPr>
          <w:sz w:val="27"/>
          <w:szCs w:val="27"/>
        </w:rPr>
      </w:pPr>
      <w:r w:rsidRPr="006E04C7">
        <w:rPr>
          <w:sz w:val="27"/>
          <w:szCs w:val="27"/>
        </w:rPr>
        <w:t>Задачи программы:</w:t>
      </w:r>
    </w:p>
    <w:p w14:paraId="4BAB541C" w14:textId="77777777" w:rsidR="006A2FBF" w:rsidRPr="006E04C7" w:rsidRDefault="006A2FBF" w:rsidP="006E04C7">
      <w:pPr>
        <w:pStyle w:val="aa"/>
        <w:numPr>
          <w:ilvl w:val="0"/>
          <w:numId w:val="37"/>
        </w:numPr>
        <w:spacing w:line="240" w:lineRule="auto"/>
        <w:ind w:left="0" w:firstLine="709"/>
        <w:rPr>
          <w:sz w:val="27"/>
          <w:szCs w:val="27"/>
        </w:rPr>
      </w:pPr>
      <w:r w:rsidRPr="006E04C7">
        <w:rPr>
          <w:sz w:val="27"/>
          <w:szCs w:val="27"/>
        </w:rPr>
        <w:t>Формирование у населения приверженности здоровому образу жизни, включая их мотивацию к переходу на здоровое питание, сокращение алкогольной и табачной продукции, неприемлемость потребления наркотиков.</w:t>
      </w:r>
    </w:p>
    <w:p w14:paraId="06C6975C" w14:textId="77777777" w:rsidR="006A2FBF" w:rsidRPr="006E04C7" w:rsidRDefault="006A2FBF" w:rsidP="006E04C7">
      <w:pPr>
        <w:pStyle w:val="aa"/>
        <w:numPr>
          <w:ilvl w:val="0"/>
          <w:numId w:val="37"/>
        </w:numPr>
        <w:spacing w:line="240" w:lineRule="auto"/>
        <w:ind w:left="0" w:firstLine="709"/>
        <w:rPr>
          <w:sz w:val="27"/>
          <w:szCs w:val="27"/>
        </w:rPr>
      </w:pPr>
      <w:r w:rsidRPr="006E04C7">
        <w:rPr>
          <w:sz w:val="27"/>
          <w:szCs w:val="27"/>
        </w:rPr>
        <w:t>Создание условий для занятий оздоровительной физкультурой и релаксации для разных возрастных категорий граждан.</w:t>
      </w:r>
    </w:p>
    <w:p w14:paraId="0BA94817" w14:textId="77777777" w:rsidR="006A2FBF" w:rsidRPr="006E04C7" w:rsidRDefault="006A2FBF" w:rsidP="006E04C7">
      <w:pPr>
        <w:pStyle w:val="aa"/>
        <w:numPr>
          <w:ilvl w:val="0"/>
          <w:numId w:val="37"/>
        </w:numPr>
        <w:spacing w:line="240" w:lineRule="auto"/>
        <w:ind w:left="0" w:firstLine="709"/>
        <w:rPr>
          <w:sz w:val="27"/>
          <w:szCs w:val="27"/>
        </w:rPr>
      </w:pPr>
      <w:r w:rsidRPr="006E04C7">
        <w:rPr>
          <w:sz w:val="27"/>
          <w:szCs w:val="27"/>
        </w:rPr>
        <w:t>Создание условий для привлечения молодых специалистов для работы в медицинских учреждениях населенных пунктов Архаринского муниципального округа.</w:t>
      </w:r>
    </w:p>
    <w:p w14:paraId="783F5F83" w14:textId="77777777" w:rsidR="006A2FBF" w:rsidRPr="006E04C7" w:rsidRDefault="006A2FBF" w:rsidP="006E04C7">
      <w:pPr>
        <w:pStyle w:val="aa"/>
        <w:numPr>
          <w:ilvl w:val="0"/>
          <w:numId w:val="37"/>
        </w:numPr>
        <w:spacing w:line="240" w:lineRule="auto"/>
        <w:ind w:left="0" w:firstLine="709"/>
        <w:rPr>
          <w:sz w:val="27"/>
          <w:szCs w:val="27"/>
        </w:rPr>
      </w:pPr>
      <w:r w:rsidRPr="006E04C7">
        <w:rPr>
          <w:sz w:val="27"/>
          <w:szCs w:val="27"/>
        </w:rPr>
        <w:t>Обеспечение социальной поддержки медицинских работников в целях устранения дефицита кадров.</w:t>
      </w:r>
    </w:p>
    <w:p w14:paraId="2BBF299F" w14:textId="32401788" w:rsidR="006A2FBF" w:rsidRPr="006E04C7" w:rsidRDefault="006A2FBF" w:rsidP="006E04C7">
      <w:pPr>
        <w:pStyle w:val="aa"/>
        <w:numPr>
          <w:ilvl w:val="0"/>
          <w:numId w:val="37"/>
        </w:numPr>
        <w:spacing w:line="240" w:lineRule="auto"/>
        <w:ind w:left="0" w:firstLine="709"/>
        <w:rPr>
          <w:sz w:val="27"/>
          <w:szCs w:val="27"/>
        </w:rPr>
      </w:pPr>
      <w:r w:rsidRPr="006E04C7">
        <w:rPr>
          <w:sz w:val="27"/>
          <w:szCs w:val="27"/>
        </w:rPr>
        <w:t>Создание условий для проведения комплексного диспансерного обследования, в том числе с использованием технологий телемедицины.</w:t>
      </w:r>
    </w:p>
    <w:p w14:paraId="7E8E1100" w14:textId="77777777" w:rsidR="006A2FBF" w:rsidRPr="006E04C7" w:rsidRDefault="006A2FBF" w:rsidP="006E04C7">
      <w:pPr>
        <w:spacing w:line="240" w:lineRule="auto"/>
        <w:ind w:firstLine="709"/>
        <w:rPr>
          <w:sz w:val="27"/>
          <w:szCs w:val="27"/>
        </w:rPr>
      </w:pPr>
    </w:p>
    <w:p w14:paraId="2D9716F4" w14:textId="4A30F32D" w:rsidR="00ED36F0" w:rsidRPr="006E04C7" w:rsidRDefault="006A2FBF" w:rsidP="006E04C7">
      <w:pPr>
        <w:spacing w:line="240" w:lineRule="auto"/>
        <w:ind w:firstLine="709"/>
        <w:rPr>
          <w:sz w:val="27"/>
          <w:szCs w:val="27"/>
        </w:rPr>
      </w:pPr>
      <w:r w:rsidRPr="006E04C7">
        <w:rPr>
          <w:sz w:val="27"/>
          <w:szCs w:val="27"/>
        </w:rPr>
        <w:t>Мероприятия:</w:t>
      </w:r>
    </w:p>
    <w:p w14:paraId="1ABEFA39" w14:textId="77777777" w:rsidR="006A2FBF" w:rsidRPr="006E04C7" w:rsidRDefault="006A2FBF" w:rsidP="006E04C7">
      <w:pPr>
        <w:pStyle w:val="aa"/>
        <w:numPr>
          <w:ilvl w:val="0"/>
          <w:numId w:val="38"/>
        </w:numPr>
        <w:spacing w:after="0" w:line="240" w:lineRule="auto"/>
        <w:ind w:left="0" w:firstLine="709"/>
        <w:rPr>
          <w:sz w:val="27"/>
          <w:szCs w:val="27"/>
        </w:rPr>
      </w:pPr>
      <w:r w:rsidRPr="006E04C7">
        <w:rPr>
          <w:sz w:val="27"/>
          <w:szCs w:val="27"/>
        </w:rPr>
        <w:t>Ремонт поликлиники ГБЗУ «Архаринская больница»</w:t>
      </w:r>
    </w:p>
    <w:p w14:paraId="2B9226AA" w14:textId="77777777" w:rsidR="006A2FBF" w:rsidRPr="006E04C7" w:rsidRDefault="006A2FBF" w:rsidP="006E04C7">
      <w:pPr>
        <w:pStyle w:val="aa"/>
        <w:numPr>
          <w:ilvl w:val="0"/>
          <w:numId w:val="38"/>
        </w:numPr>
        <w:spacing w:after="0" w:line="240" w:lineRule="auto"/>
        <w:ind w:left="0" w:firstLine="709"/>
        <w:rPr>
          <w:sz w:val="27"/>
          <w:szCs w:val="27"/>
        </w:rPr>
      </w:pPr>
      <w:r w:rsidRPr="006E04C7">
        <w:rPr>
          <w:sz w:val="27"/>
          <w:szCs w:val="27"/>
        </w:rPr>
        <w:t>Ремонт фасада ГБЗУ «Архаринская больница»</w:t>
      </w:r>
    </w:p>
    <w:p w14:paraId="20E205F3" w14:textId="1553FC3E" w:rsidR="006A2FBF" w:rsidRPr="006E04C7" w:rsidRDefault="006A2FBF" w:rsidP="006E04C7">
      <w:pPr>
        <w:pStyle w:val="aa"/>
        <w:numPr>
          <w:ilvl w:val="0"/>
          <w:numId w:val="38"/>
        </w:numPr>
        <w:spacing w:after="0" w:line="240" w:lineRule="auto"/>
        <w:ind w:left="0" w:firstLine="709"/>
        <w:rPr>
          <w:sz w:val="27"/>
          <w:szCs w:val="27"/>
        </w:rPr>
      </w:pPr>
      <w:r w:rsidRPr="006E04C7">
        <w:rPr>
          <w:sz w:val="27"/>
          <w:szCs w:val="27"/>
        </w:rPr>
        <w:t>Строительство ФАП с. Касаткино</w:t>
      </w:r>
    </w:p>
    <w:p w14:paraId="1A0B0BFA" w14:textId="4D801FD4" w:rsidR="006A2FBF" w:rsidRPr="006E04C7" w:rsidRDefault="006A2FBF" w:rsidP="006E04C7">
      <w:pPr>
        <w:pStyle w:val="aa"/>
        <w:numPr>
          <w:ilvl w:val="0"/>
          <w:numId w:val="38"/>
        </w:numPr>
        <w:spacing w:after="0" w:line="240" w:lineRule="auto"/>
        <w:ind w:left="0" w:firstLine="709"/>
        <w:rPr>
          <w:sz w:val="27"/>
          <w:szCs w:val="27"/>
        </w:rPr>
      </w:pPr>
      <w:r w:rsidRPr="006E04C7">
        <w:rPr>
          <w:sz w:val="27"/>
          <w:szCs w:val="27"/>
        </w:rPr>
        <w:t>Строительство ФАП с. Ленинское</w:t>
      </w:r>
    </w:p>
    <w:p w14:paraId="52EDEDA6" w14:textId="0F127C7A" w:rsidR="006A2FBF" w:rsidRPr="006E04C7" w:rsidRDefault="006A2FBF" w:rsidP="006E04C7">
      <w:pPr>
        <w:pStyle w:val="aa"/>
        <w:numPr>
          <w:ilvl w:val="0"/>
          <w:numId w:val="38"/>
        </w:numPr>
        <w:spacing w:line="240" w:lineRule="auto"/>
        <w:ind w:left="0" w:firstLine="709"/>
        <w:rPr>
          <w:sz w:val="27"/>
          <w:szCs w:val="27"/>
        </w:rPr>
      </w:pPr>
      <w:r w:rsidRPr="006E04C7">
        <w:rPr>
          <w:sz w:val="27"/>
          <w:szCs w:val="27"/>
        </w:rPr>
        <w:t>Строительство ФАП с. Аркадьевка</w:t>
      </w:r>
    </w:p>
    <w:p w14:paraId="18586569" w14:textId="77777777" w:rsidR="006D6D8A" w:rsidRPr="006E04C7" w:rsidRDefault="006D6D8A" w:rsidP="006E04C7">
      <w:pPr>
        <w:pStyle w:val="S2"/>
        <w:ind w:firstLine="709"/>
        <w:rPr>
          <w:sz w:val="27"/>
          <w:szCs w:val="27"/>
        </w:rPr>
      </w:pPr>
      <w:bookmarkStart w:id="41" w:name="_Toc217553802"/>
      <w:r w:rsidRPr="006E04C7">
        <w:rPr>
          <w:sz w:val="27"/>
          <w:szCs w:val="27"/>
        </w:rPr>
        <w:t>Культура</w:t>
      </w:r>
      <w:bookmarkEnd w:id="41"/>
    </w:p>
    <w:p w14:paraId="3A18F864" w14:textId="3CA313AF" w:rsidR="00B36E71" w:rsidRPr="006E04C7" w:rsidRDefault="00B36E71" w:rsidP="006E04C7">
      <w:pPr>
        <w:spacing w:line="240" w:lineRule="auto"/>
        <w:ind w:firstLine="709"/>
        <w:rPr>
          <w:sz w:val="27"/>
          <w:szCs w:val="27"/>
          <w:lang w:eastAsia="ru-RU"/>
        </w:rPr>
      </w:pPr>
      <w:r w:rsidRPr="006E04C7">
        <w:rPr>
          <w:sz w:val="27"/>
          <w:szCs w:val="27"/>
          <w:lang w:eastAsia="ru-RU"/>
        </w:rPr>
        <w:t>Важным фактором социально-экономического развития Архаринского муниципального округа является стабильное развитие сферы культуры и искусства, сохранение культурных и нравственных ценностей, укрепление духовного единства общества.</w:t>
      </w:r>
    </w:p>
    <w:p w14:paraId="12372DA9" w14:textId="601AC30F" w:rsidR="00B764B3" w:rsidRPr="006E04C7" w:rsidRDefault="00B764B3" w:rsidP="006E04C7">
      <w:pPr>
        <w:spacing w:line="240" w:lineRule="auto"/>
        <w:ind w:firstLine="709"/>
        <w:rPr>
          <w:sz w:val="27"/>
          <w:szCs w:val="27"/>
          <w:lang w:eastAsia="ru-RU"/>
        </w:rPr>
      </w:pPr>
      <w:r w:rsidRPr="006E04C7">
        <w:rPr>
          <w:sz w:val="27"/>
          <w:szCs w:val="27"/>
          <w:lang w:eastAsia="ru-RU"/>
        </w:rPr>
        <w:t xml:space="preserve">Стратегическая цель сферы культуры </w:t>
      </w:r>
      <w:r w:rsidR="00FB1930" w:rsidRPr="006E04C7">
        <w:rPr>
          <w:sz w:val="27"/>
          <w:szCs w:val="27"/>
          <w:lang w:eastAsia="ru-RU"/>
        </w:rPr>
        <w:t xml:space="preserve">Архаринского муниципального округа </w:t>
      </w:r>
      <w:r w:rsidRPr="006E04C7">
        <w:rPr>
          <w:sz w:val="27"/>
          <w:szCs w:val="27"/>
          <w:lang w:eastAsia="ru-RU"/>
        </w:rPr>
        <w:t xml:space="preserve">– </w:t>
      </w:r>
      <w:r w:rsidR="00B36E71" w:rsidRPr="006E04C7">
        <w:rPr>
          <w:sz w:val="27"/>
          <w:szCs w:val="27"/>
          <w:lang w:eastAsia="ru-RU"/>
        </w:rPr>
        <w:t>Создание условий раскрытия и развития культурного и творческого потенциала Архаринского муниципального округа, поддержка творческих инициатив, формирование культурных брэндов территории</w:t>
      </w:r>
      <w:r w:rsidRPr="006E04C7">
        <w:rPr>
          <w:bCs/>
          <w:sz w:val="27"/>
          <w:szCs w:val="27"/>
        </w:rPr>
        <w:t>.</w:t>
      </w:r>
    </w:p>
    <w:p w14:paraId="69DF6EEE" w14:textId="23B5A278" w:rsidR="00B764B3" w:rsidRPr="006E04C7" w:rsidRDefault="00B36E71" w:rsidP="006E04C7">
      <w:pPr>
        <w:spacing w:line="240" w:lineRule="auto"/>
        <w:ind w:firstLine="709"/>
        <w:rPr>
          <w:sz w:val="27"/>
          <w:szCs w:val="27"/>
        </w:rPr>
      </w:pPr>
      <w:r w:rsidRPr="006E04C7">
        <w:rPr>
          <w:sz w:val="27"/>
          <w:szCs w:val="27"/>
        </w:rPr>
        <w:t>Задачи программы</w:t>
      </w:r>
      <w:r w:rsidR="00B764B3" w:rsidRPr="006E04C7">
        <w:rPr>
          <w:sz w:val="27"/>
          <w:szCs w:val="27"/>
        </w:rPr>
        <w:t>:</w:t>
      </w:r>
    </w:p>
    <w:p w14:paraId="2C475312" w14:textId="77777777" w:rsidR="00B36E71" w:rsidRPr="006E04C7" w:rsidRDefault="00B36E71" w:rsidP="006E04C7">
      <w:pPr>
        <w:pStyle w:val="aa"/>
        <w:numPr>
          <w:ilvl w:val="0"/>
          <w:numId w:val="39"/>
        </w:numPr>
        <w:spacing w:line="240" w:lineRule="auto"/>
        <w:ind w:left="0" w:firstLine="709"/>
        <w:rPr>
          <w:sz w:val="27"/>
          <w:szCs w:val="27"/>
        </w:rPr>
      </w:pPr>
      <w:r w:rsidRPr="006E04C7">
        <w:rPr>
          <w:sz w:val="27"/>
          <w:szCs w:val="27"/>
        </w:rPr>
        <w:t>Развитие материально-технической базы учреждения культуры, обеспечение поддержки инновационных творческих проектов культуры и искусства.</w:t>
      </w:r>
    </w:p>
    <w:p w14:paraId="474A9BED" w14:textId="77777777" w:rsidR="00B36E71" w:rsidRPr="006E04C7" w:rsidRDefault="00B36E71" w:rsidP="006E04C7">
      <w:pPr>
        <w:pStyle w:val="aa"/>
        <w:numPr>
          <w:ilvl w:val="0"/>
          <w:numId w:val="39"/>
        </w:numPr>
        <w:spacing w:line="240" w:lineRule="auto"/>
        <w:ind w:left="0" w:firstLine="709"/>
        <w:rPr>
          <w:sz w:val="27"/>
          <w:szCs w:val="27"/>
        </w:rPr>
      </w:pPr>
      <w:r w:rsidRPr="006E04C7">
        <w:rPr>
          <w:sz w:val="27"/>
          <w:szCs w:val="27"/>
        </w:rPr>
        <w:t>Организация и проведение культурно-массовых мероприятий, организация работы клубных формирований, любительских объединений.</w:t>
      </w:r>
    </w:p>
    <w:p w14:paraId="144CAA64" w14:textId="77777777" w:rsidR="00B36E71" w:rsidRPr="006E04C7" w:rsidRDefault="00B36E71" w:rsidP="006E04C7">
      <w:pPr>
        <w:pStyle w:val="aa"/>
        <w:numPr>
          <w:ilvl w:val="0"/>
          <w:numId w:val="39"/>
        </w:numPr>
        <w:spacing w:line="240" w:lineRule="auto"/>
        <w:ind w:left="0" w:firstLine="709"/>
        <w:rPr>
          <w:sz w:val="27"/>
          <w:szCs w:val="27"/>
        </w:rPr>
      </w:pPr>
      <w:r w:rsidRPr="006E04C7">
        <w:rPr>
          <w:sz w:val="27"/>
          <w:szCs w:val="27"/>
        </w:rPr>
        <w:t>Сохранение и развитие кадрового потенциала сферы культуры и искусства.</w:t>
      </w:r>
    </w:p>
    <w:p w14:paraId="5C318941" w14:textId="77777777" w:rsidR="00B36E71" w:rsidRPr="006E04C7" w:rsidRDefault="00B36E71" w:rsidP="006E04C7">
      <w:pPr>
        <w:pStyle w:val="aa"/>
        <w:numPr>
          <w:ilvl w:val="0"/>
          <w:numId w:val="39"/>
        </w:numPr>
        <w:spacing w:line="240" w:lineRule="auto"/>
        <w:ind w:left="0" w:firstLine="709"/>
        <w:rPr>
          <w:sz w:val="27"/>
          <w:szCs w:val="27"/>
        </w:rPr>
      </w:pPr>
      <w:r w:rsidRPr="006E04C7">
        <w:rPr>
          <w:sz w:val="27"/>
          <w:szCs w:val="27"/>
        </w:rPr>
        <w:t>Совершенствование материально-технической базы и деятельности в сфере информационно-библиотечного обслуживания пользователей библиотек.</w:t>
      </w:r>
    </w:p>
    <w:p w14:paraId="736B7507" w14:textId="77777777" w:rsidR="00B36E71" w:rsidRPr="006E04C7" w:rsidRDefault="00B36E71" w:rsidP="006E04C7">
      <w:pPr>
        <w:pStyle w:val="aa"/>
        <w:numPr>
          <w:ilvl w:val="0"/>
          <w:numId w:val="39"/>
        </w:numPr>
        <w:spacing w:line="240" w:lineRule="auto"/>
        <w:ind w:left="0" w:firstLine="709"/>
        <w:rPr>
          <w:sz w:val="27"/>
          <w:szCs w:val="27"/>
        </w:rPr>
      </w:pPr>
      <w:r w:rsidRPr="006E04C7">
        <w:rPr>
          <w:sz w:val="27"/>
          <w:szCs w:val="27"/>
        </w:rPr>
        <w:t>Организация межмуниципального взаимодействия в сфере культуры и искусства.</w:t>
      </w:r>
    </w:p>
    <w:p w14:paraId="7C757564" w14:textId="77777777" w:rsidR="00B36E71" w:rsidRPr="006E04C7" w:rsidRDefault="00B36E71" w:rsidP="006E04C7">
      <w:pPr>
        <w:pStyle w:val="aa"/>
        <w:numPr>
          <w:ilvl w:val="0"/>
          <w:numId w:val="39"/>
        </w:numPr>
        <w:spacing w:line="240" w:lineRule="auto"/>
        <w:ind w:left="0" w:firstLine="709"/>
        <w:rPr>
          <w:sz w:val="27"/>
          <w:szCs w:val="27"/>
        </w:rPr>
      </w:pPr>
      <w:r w:rsidRPr="006E04C7">
        <w:rPr>
          <w:sz w:val="27"/>
          <w:szCs w:val="27"/>
        </w:rPr>
        <w:t>Обеспечение равного доступа населения к культурным благам, услугам, независимо от уровня доходов, социального статуса и физических возможностей.</w:t>
      </w:r>
    </w:p>
    <w:p w14:paraId="4125743D" w14:textId="77777777" w:rsidR="00B36E71" w:rsidRPr="006E04C7" w:rsidRDefault="00B36E71" w:rsidP="006E04C7">
      <w:pPr>
        <w:pStyle w:val="aa"/>
        <w:numPr>
          <w:ilvl w:val="0"/>
          <w:numId w:val="39"/>
        </w:numPr>
        <w:spacing w:line="240" w:lineRule="auto"/>
        <w:ind w:left="0" w:firstLine="709"/>
        <w:rPr>
          <w:sz w:val="27"/>
          <w:szCs w:val="27"/>
        </w:rPr>
      </w:pPr>
      <w:r w:rsidRPr="006E04C7">
        <w:rPr>
          <w:sz w:val="27"/>
          <w:szCs w:val="27"/>
        </w:rPr>
        <w:t>Оказание мер государственной и муниципальной поддержки, направленных на стимулирование посещения организаций культуры детьми, проживающими в населенных пунктах, расположенных в отдаленных местностях (в том числе в части, касающейся оплаты проезда детей), на организацию и проведение гастролей творческих коллективов и выездных выставок, организации и проведения на территории округа фестивалей и творческих проектов.</w:t>
      </w:r>
    </w:p>
    <w:p w14:paraId="0A2696C9" w14:textId="54E92C30" w:rsidR="00B36E71" w:rsidRPr="006E04C7" w:rsidRDefault="00B36E71" w:rsidP="006E04C7">
      <w:pPr>
        <w:pStyle w:val="aa"/>
        <w:numPr>
          <w:ilvl w:val="0"/>
          <w:numId w:val="39"/>
        </w:numPr>
        <w:spacing w:line="240" w:lineRule="auto"/>
        <w:ind w:left="0" w:firstLine="709"/>
        <w:rPr>
          <w:sz w:val="27"/>
          <w:szCs w:val="27"/>
        </w:rPr>
      </w:pPr>
      <w:r w:rsidRPr="006E04C7">
        <w:rPr>
          <w:sz w:val="27"/>
          <w:szCs w:val="27"/>
        </w:rPr>
        <w:t>Возрождение народных ремесел. Производства сувенирной продукции Архаринского муниципального округа.</w:t>
      </w:r>
    </w:p>
    <w:p w14:paraId="26AE7425" w14:textId="1830F020" w:rsidR="008713F7" w:rsidRPr="006E04C7" w:rsidRDefault="00D22274" w:rsidP="006E04C7">
      <w:pPr>
        <w:spacing w:before="240" w:line="240" w:lineRule="auto"/>
        <w:ind w:firstLine="709"/>
        <w:rPr>
          <w:sz w:val="27"/>
          <w:szCs w:val="27"/>
        </w:rPr>
      </w:pPr>
      <w:r w:rsidRPr="006E04C7">
        <w:rPr>
          <w:sz w:val="27"/>
          <w:szCs w:val="27"/>
        </w:rPr>
        <w:t>Мероприяти</w:t>
      </w:r>
      <w:r w:rsidR="00B36E71" w:rsidRPr="006E04C7">
        <w:rPr>
          <w:sz w:val="27"/>
          <w:szCs w:val="27"/>
        </w:rPr>
        <w:t>я:</w:t>
      </w:r>
    </w:p>
    <w:p w14:paraId="33AD7CA0"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МАУК «ДК Архаринского округа» оснащение сцены новым световым оборудованием</w:t>
      </w:r>
    </w:p>
    <w:p w14:paraId="2192D82C"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Филиал с. Отважное МАУК «ДК Архаринского округа» приобретение одежды сцены</w:t>
      </w:r>
    </w:p>
    <w:p w14:paraId="197BE5DB"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Филиал с. Касаткино МАУК «ДК Архаринского округа» приобретение одежды сцены</w:t>
      </w:r>
    </w:p>
    <w:p w14:paraId="412DBC2E"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Замена кровли филиал с. Отважное МАУК «ДК Архаринского округа»</w:t>
      </w:r>
    </w:p>
    <w:p w14:paraId="1298FE57"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Капитальный ремонт системы отопления МАУК «ДК Архаринского округа» (с. Отважное)</w:t>
      </w:r>
      <w:r w:rsidRPr="006E04C7">
        <w:rPr>
          <w:sz w:val="27"/>
          <w:szCs w:val="27"/>
        </w:rPr>
        <w:tab/>
        <w:t xml:space="preserve"> </w:t>
      </w:r>
    </w:p>
    <w:p w14:paraId="126209FA"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Создание модельной библиотеки МБУК «ЦБС Архаринского округа» (с. Отважное)</w:t>
      </w:r>
    </w:p>
    <w:p w14:paraId="56258267"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Замена окон филиал с. Журавлевка МАУК «ДК Архаринского округа»</w:t>
      </w:r>
    </w:p>
    <w:p w14:paraId="7808874D"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Создание модельной библиотеки МБУК «ЦБС Архаринского округа» (п. Архара)</w:t>
      </w:r>
    </w:p>
    <w:p w14:paraId="7A3B85A9"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Капитальный ремонт МАУК «ДК Архаринского округа» (п. Архара)</w:t>
      </w:r>
    </w:p>
    <w:p w14:paraId="5883ABCA"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 xml:space="preserve">Оснащение звуковым оборудованием МАУК «ДК Архаринского округа» </w:t>
      </w:r>
    </w:p>
    <w:p w14:paraId="4E6246EA" w14:textId="77777777" w:rsidR="00B36E71" w:rsidRPr="006E04C7" w:rsidRDefault="00B36E71" w:rsidP="006E04C7">
      <w:pPr>
        <w:pStyle w:val="aa"/>
        <w:numPr>
          <w:ilvl w:val="0"/>
          <w:numId w:val="40"/>
        </w:numPr>
        <w:spacing w:before="240" w:line="240" w:lineRule="auto"/>
        <w:ind w:left="0" w:firstLine="709"/>
        <w:rPr>
          <w:sz w:val="27"/>
          <w:szCs w:val="27"/>
        </w:rPr>
      </w:pPr>
      <w:r w:rsidRPr="006E04C7">
        <w:rPr>
          <w:sz w:val="27"/>
          <w:szCs w:val="27"/>
        </w:rPr>
        <w:t xml:space="preserve">Капитальный ремонт МАУК «ДК Архаринского округа» с. Аркадьевка </w:t>
      </w:r>
    </w:p>
    <w:p w14:paraId="72E5C96D" w14:textId="71D249BF" w:rsidR="00F23C5B" w:rsidRPr="006E04C7" w:rsidRDefault="00B36E71" w:rsidP="006E04C7">
      <w:pPr>
        <w:pStyle w:val="aa"/>
        <w:numPr>
          <w:ilvl w:val="0"/>
          <w:numId w:val="40"/>
        </w:numPr>
        <w:spacing w:before="240" w:line="240" w:lineRule="auto"/>
        <w:ind w:left="0" w:firstLine="709"/>
        <w:rPr>
          <w:sz w:val="27"/>
          <w:szCs w:val="27"/>
        </w:rPr>
      </w:pPr>
      <w:r w:rsidRPr="006E04C7">
        <w:rPr>
          <w:sz w:val="27"/>
          <w:szCs w:val="27"/>
        </w:rPr>
        <w:t>Создание модельной библиотеки МБУК «ЦБС Архаринского округа» (с. Аркадьевка)</w:t>
      </w:r>
    </w:p>
    <w:p w14:paraId="2B641322" w14:textId="38EA0018" w:rsidR="00F23C5B" w:rsidRPr="006E04C7" w:rsidRDefault="00F23C5B" w:rsidP="006E04C7">
      <w:pPr>
        <w:pStyle w:val="aa"/>
        <w:numPr>
          <w:ilvl w:val="0"/>
          <w:numId w:val="40"/>
        </w:numPr>
        <w:spacing w:before="240" w:line="240" w:lineRule="auto"/>
        <w:ind w:left="0" w:firstLine="709"/>
        <w:rPr>
          <w:sz w:val="27"/>
          <w:szCs w:val="27"/>
        </w:rPr>
      </w:pPr>
      <w:r w:rsidRPr="006E04C7">
        <w:rPr>
          <w:sz w:val="27"/>
          <w:szCs w:val="27"/>
        </w:rPr>
        <w:t>Оснащение музыкальными инструментами МБУДО «ДШИ Архаринского округа»</w:t>
      </w:r>
    </w:p>
    <w:p w14:paraId="331961EB" w14:textId="295773A4" w:rsidR="00E44AC9" w:rsidRPr="006E04C7" w:rsidRDefault="00F23C5B" w:rsidP="006E04C7">
      <w:pPr>
        <w:pStyle w:val="aa"/>
        <w:numPr>
          <w:ilvl w:val="0"/>
          <w:numId w:val="40"/>
        </w:numPr>
        <w:spacing w:after="0" w:line="240" w:lineRule="auto"/>
        <w:ind w:left="0" w:firstLine="709"/>
        <w:rPr>
          <w:sz w:val="27"/>
          <w:szCs w:val="27"/>
        </w:rPr>
      </w:pPr>
      <w:r w:rsidRPr="006E04C7">
        <w:rPr>
          <w:sz w:val="27"/>
          <w:szCs w:val="27"/>
        </w:rPr>
        <w:t>Благоустройство прилегающей территории МБУДО «ДШИ Архаринского округа»</w:t>
      </w:r>
    </w:p>
    <w:p w14:paraId="3E9BA299" w14:textId="77777777" w:rsidR="00E44AC9" w:rsidRPr="006E04C7" w:rsidRDefault="00E44AC9" w:rsidP="006E04C7">
      <w:pPr>
        <w:pStyle w:val="aa"/>
        <w:spacing w:before="240" w:line="240" w:lineRule="auto"/>
        <w:ind w:left="0" w:firstLine="709"/>
        <w:rPr>
          <w:sz w:val="27"/>
          <w:szCs w:val="27"/>
        </w:rPr>
      </w:pPr>
    </w:p>
    <w:p w14:paraId="0DAA811E" w14:textId="77777777" w:rsidR="006D6D8A" w:rsidRPr="006E04C7" w:rsidRDefault="006D6D8A" w:rsidP="006E04C7">
      <w:pPr>
        <w:pStyle w:val="S2"/>
        <w:ind w:firstLine="709"/>
        <w:rPr>
          <w:sz w:val="27"/>
          <w:szCs w:val="27"/>
        </w:rPr>
      </w:pPr>
      <w:bookmarkStart w:id="42" w:name="_Toc217553803"/>
      <w:r w:rsidRPr="006E04C7">
        <w:rPr>
          <w:sz w:val="27"/>
          <w:szCs w:val="27"/>
        </w:rPr>
        <w:t>Спорт</w:t>
      </w:r>
      <w:bookmarkEnd w:id="42"/>
    </w:p>
    <w:p w14:paraId="7C79B89B" w14:textId="064474C4" w:rsidR="00B36E71" w:rsidRPr="006E04C7" w:rsidRDefault="00B36E71" w:rsidP="006E04C7">
      <w:pPr>
        <w:spacing w:line="240" w:lineRule="auto"/>
        <w:ind w:firstLine="709"/>
        <w:rPr>
          <w:sz w:val="27"/>
          <w:szCs w:val="27"/>
          <w:lang w:eastAsia="ru-RU"/>
        </w:rPr>
      </w:pPr>
      <w:r w:rsidRPr="006E04C7">
        <w:rPr>
          <w:sz w:val="27"/>
          <w:szCs w:val="27"/>
          <w:lang w:eastAsia="ru-RU"/>
        </w:rPr>
        <w:t>Необходимым элементом формирования динамично развивающегося, инициативного целеустремленного общества является укрепление физического здоровья населения, в том числе посредством регулярных занятиях спортом.</w:t>
      </w:r>
    </w:p>
    <w:p w14:paraId="61280EEC" w14:textId="76EF0EDD" w:rsidR="00B764B3" w:rsidRPr="006E04C7" w:rsidRDefault="00B764B3" w:rsidP="006E04C7">
      <w:pPr>
        <w:spacing w:line="240" w:lineRule="auto"/>
        <w:ind w:firstLine="709"/>
        <w:rPr>
          <w:sz w:val="27"/>
          <w:szCs w:val="27"/>
          <w:shd w:val="clear" w:color="auto" w:fill="FFFFFF"/>
        </w:rPr>
      </w:pPr>
      <w:r w:rsidRPr="006E04C7">
        <w:rPr>
          <w:sz w:val="27"/>
          <w:szCs w:val="27"/>
          <w:lang w:eastAsia="ru-RU"/>
        </w:rPr>
        <w:t xml:space="preserve">Целью развития спорта </w:t>
      </w:r>
      <w:r w:rsidR="00FB1930" w:rsidRPr="006E04C7">
        <w:rPr>
          <w:sz w:val="27"/>
          <w:szCs w:val="27"/>
        </w:rPr>
        <w:t xml:space="preserve">Архаринского муниципального округа </w:t>
      </w:r>
      <w:r w:rsidRPr="006E04C7">
        <w:rPr>
          <w:sz w:val="27"/>
          <w:szCs w:val="27"/>
          <w:lang w:eastAsia="ru-RU"/>
        </w:rPr>
        <w:t xml:space="preserve">является </w:t>
      </w:r>
      <w:r w:rsidR="00B36E71" w:rsidRPr="006E04C7">
        <w:rPr>
          <w:sz w:val="27"/>
          <w:szCs w:val="27"/>
          <w:shd w:val="clear" w:color="auto" w:fill="FFFFFF"/>
        </w:rPr>
        <w:t>Создание условий и мотивации для систематических занятий физкультурой и спортом</w:t>
      </w:r>
      <w:r w:rsidRPr="006E04C7">
        <w:rPr>
          <w:sz w:val="27"/>
          <w:szCs w:val="27"/>
          <w:shd w:val="clear" w:color="auto" w:fill="FFFFFF"/>
        </w:rPr>
        <w:t>.</w:t>
      </w:r>
    </w:p>
    <w:p w14:paraId="4E4A8808" w14:textId="77777777" w:rsidR="00B36E71" w:rsidRPr="006E04C7" w:rsidRDefault="00B36E71" w:rsidP="006E04C7">
      <w:pPr>
        <w:spacing w:line="240" w:lineRule="auto"/>
        <w:ind w:firstLine="709"/>
        <w:rPr>
          <w:sz w:val="27"/>
          <w:szCs w:val="27"/>
        </w:rPr>
      </w:pPr>
      <w:r w:rsidRPr="006E04C7">
        <w:rPr>
          <w:sz w:val="27"/>
          <w:szCs w:val="27"/>
        </w:rPr>
        <w:t>Задачи программы:</w:t>
      </w:r>
    </w:p>
    <w:p w14:paraId="616D0785" w14:textId="77777777" w:rsidR="00B36E71" w:rsidRPr="006E04C7" w:rsidRDefault="00B36E71" w:rsidP="006E04C7">
      <w:pPr>
        <w:pStyle w:val="aa"/>
        <w:numPr>
          <w:ilvl w:val="0"/>
          <w:numId w:val="41"/>
        </w:numPr>
        <w:spacing w:line="240" w:lineRule="auto"/>
        <w:ind w:left="0" w:firstLine="709"/>
        <w:rPr>
          <w:sz w:val="27"/>
          <w:szCs w:val="27"/>
          <w:shd w:val="clear" w:color="auto" w:fill="FFFFFF"/>
        </w:rPr>
      </w:pPr>
      <w:r w:rsidRPr="006E04C7">
        <w:rPr>
          <w:sz w:val="27"/>
          <w:szCs w:val="27"/>
          <w:shd w:val="clear" w:color="auto" w:fill="FFFFFF"/>
        </w:rPr>
        <w:t>Формирование у населения ответственного отношения к собственному здоровью и мотивации к здоровому образу жизни, систематическим занятиям физической культурой и спортом.</w:t>
      </w:r>
    </w:p>
    <w:p w14:paraId="2EC66D88" w14:textId="4C1F9D32" w:rsidR="00B36E71" w:rsidRPr="006E04C7" w:rsidRDefault="00B36E71" w:rsidP="006E04C7">
      <w:pPr>
        <w:pStyle w:val="aa"/>
        <w:numPr>
          <w:ilvl w:val="0"/>
          <w:numId w:val="41"/>
        </w:numPr>
        <w:spacing w:line="240" w:lineRule="auto"/>
        <w:ind w:left="0" w:firstLine="709"/>
        <w:rPr>
          <w:sz w:val="27"/>
          <w:szCs w:val="27"/>
          <w:shd w:val="clear" w:color="auto" w:fill="FFFFFF"/>
        </w:rPr>
      </w:pPr>
      <w:r w:rsidRPr="006E04C7">
        <w:rPr>
          <w:sz w:val="27"/>
          <w:szCs w:val="27"/>
          <w:shd w:val="clear" w:color="auto" w:fill="FFFFFF"/>
        </w:rPr>
        <w:t>Создание и развитие эффективной и доступной для различных групп населения инфраструктуры сферы физической культуры и спорта, в том числе за счет проведения капитальных ремонтов, строительства и реконструкции спортивных объектов, приобретение спортивного инвентаря и оборудования и иных мероприятий по улучшению материально-технической базы.</w:t>
      </w:r>
    </w:p>
    <w:p w14:paraId="0D64C9AF" w14:textId="77777777" w:rsidR="00B36E71" w:rsidRPr="006E04C7" w:rsidRDefault="00B36E71" w:rsidP="006E04C7">
      <w:pPr>
        <w:pStyle w:val="aa"/>
        <w:numPr>
          <w:ilvl w:val="0"/>
          <w:numId w:val="41"/>
        </w:numPr>
        <w:spacing w:line="240" w:lineRule="auto"/>
        <w:ind w:left="0" w:firstLine="709"/>
        <w:rPr>
          <w:sz w:val="27"/>
          <w:szCs w:val="27"/>
          <w:shd w:val="clear" w:color="auto" w:fill="FFFFFF"/>
        </w:rPr>
      </w:pPr>
      <w:r w:rsidRPr="006E04C7">
        <w:rPr>
          <w:sz w:val="27"/>
          <w:szCs w:val="27"/>
          <w:shd w:val="clear" w:color="auto" w:fill="FFFFFF"/>
        </w:rPr>
        <w:t>Разработка и реализация комплекса мер по пропаганде физической культуры и спорта как важнейшей составляющей здорового образа жизни.</w:t>
      </w:r>
    </w:p>
    <w:p w14:paraId="6E99F8CA" w14:textId="77777777" w:rsidR="00B36E71" w:rsidRPr="006E04C7" w:rsidRDefault="00B36E71" w:rsidP="006E04C7">
      <w:pPr>
        <w:pStyle w:val="aa"/>
        <w:numPr>
          <w:ilvl w:val="0"/>
          <w:numId w:val="41"/>
        </w:numPr>
        <w:spacing w:line="240" w:lineRule="auto"/>
        <w:ind w:left="0" w:firstLine="709"/>
        <w:rPr>
          <w:sz w:val="27"/>
          <w:szCs w:val="27"/>
          <w:shd w:val="clear" w:color="auto" w:fill="FFFFFF"/>
        </w:rPr>
      </w:pPr>
      <w:r w:rsidRPr="006E04C7">
        <w:rPr>
          <w:sz w:val="27"/>
          <w:szCs w:val="27"/>
          <w:shd w:val="clear" w:color="auto" w:fill="FFFFFF"/>
        </w:rPr>
        <w:t>Совершенствование системы патриотического воспитания молодежи, содействие формированию правовых, культурных ценностей, гармонизация межнациональных отношений и профилактика экстремизма в молодежной среде.</w:t>
      </w:r>
    </w:p>
    <w:p w14:paraId="23EA62C2" w14:textId="77777777" w:rsidR="00B36E71" w:rsidRPr="006E04C7" w:rsidRDefault="00B36E71" w:rsidP="006E04C7">
      <w:pPr>
        <w:pStyle w:val="aa"/>
        <w:numPr>
          <w:ilvl w:val="0"/>
          <w:numId w:val="41"/>
        </w:numPr>
        <w:spacing w:line="240" w:lineRule="auto"/>
        <w:ind w:left="0" w:firstLine="709"/>
        <w:rPr>
          <w:sz w:val="27"/>
          <w:szCs w:val="27"/>
          <w:shd w:val="clear" w:color="auto" w:fill="FFFFFF"/>
        </w:rPr>
      </w:pPr>
      <w:r w:rsidRPr="006E04C7">
        <w:rPr>
          <w:sz w:val="27"/>
          <w:szCs w:val="27"/>
          <w:shd w:val="clear" w:color="auto" w:fill="FFFFFF"/>
        </w:rPr>
        <w:t>Обеспечение поддержки научной, творческой, предпринимательской активности молодежи и ориентирование молодых граждан на востребованные социально-экономической сферой профессии.</w:t>
      </w:r>
    </w:p>
    <w:p w14:paraId="4C1A39A8" w14:textId="7DBFD757" w:rsidR="00B36E71" w:rsidRPr="006E04C7" w:rsidRDefault="00B36E71" w:rsidP="006E04C7">
      <w:pPr>
        <w:pStyle w:val="aa"/>
        <w:numPr>
          <w:ilvl w:val="0"/>
          <w:numId w:val="41"/>
        </w:numPr>
        <w:spacing w:line="240" w:lineRule="auto"/>
        <w:ind w:left="0" w:firstLine="709"/>
        <w:rPr>
          <w:sz w:val="27"/>
          <w:szCs w:val="27"/>
          <w:shd w:val="clear" w:color="auto" w:fill="FFFFFF"/>
        </w:rPr>
      </w:pPr>
      <w:r w:rsidRPr="006E04C7">
        <w:rPr>
          <w:sz w:val="27"/>
          <w:szCs w:val="27"/>
          <w:shd w:val="clear" w:color="auto" w:fill="FFFFFF"/>
        </w:rPr>
        <w:t>Поддержка детских и молодежных организаций, объединений, движений, ориентированных на добровольческую, благотворительную, познавательную деятельность.</w:t>
      </w:r>
    </w:p>
    <w:p w14:paraId="43B5245C" w14:textId="69E5E98D" w:rsidR="00B36E71" w:rsidRPr="006E04C7" w:rsidRDefault="00B36E71" w:rsidP="006E04C7">
      <w:pPr>
        <w:spacing w:line="240" w:lineRule="auto"/>
        <w:ind w:firstLine="709"/>
        <w:rPr>
          <w:sz w:val="27"/>
          <w:szCs w:val="27"/>
          <w:shd w:val="clear" w:color="auto" w:fill="FFFFFF"/>
        </w:rPr>
      </w:pPr>
      <w:r w:rsidRPr="006E04C7">
        <w:rPr>
          <w:sz w:val="27"/>
          <w:szCs w:val="27"/>
          <w:shd w:val="clear" w:color="auto" w:fill="FFFFFF"/>
        </w:rPr>
        <w:t>Мероприяти</w:t>
      </w:r>
      <w:r w:rsidR="00F23C5B" w:rsidRPr="006E04C7">
        <w:rPr>
          <w:sz w:val="27"/>
          <w:szCs w:val="27"/>
          <w:shd w:val="clear" w:color="auto" w:fill="FFFFFF"/>
        </w:rPr>
        <w:t>й не запланировано.</w:t>
      </w:r>
    </w:p>
    <w:p w14:paraId="1EF1154C" w14:textId="1529AA05" w:rsidR="00857144" w:rsidRPr="006E04C7" w:rsidRDefault="00857144" w:rsidP="006E04C7">
      <w:pPr>
        <w:pStyle w:val="S1"/>
        <w:numPr>
          <w:ilvl w:val="0"/>
          <w:numId w:val="36"/>
        </w:numPr>
        <w:spacing w:line="240" w:lineRule="auto"/>
        <w:ind w:left="0" w:firstLine="709"/>
        <w:jc w:val="center"/>
        <w:rPr>
          <w:sz w:val="27"/>
          <w:szCs w:val="27"/>
        </w:rPr>
      </w:pPr>
      <w:bookmarkStart w:id="43" w:name="_Toc469563448"/>
      <w:bookmarkStart w:id="44" w:name="_Toc217553804"/>
      <w:r w:rsidRPr="006E04C7">
        <w:rPr>
          <w:bCs w:val="0"/>
          <w:sz w:val="27"/>
          <w:szCs w:val="27"/>
        </w:rPr>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bookmarkEnd w:id="43"/>
      <w:bookmarkEnd w:id="44"/>
    </w:p>
    <w:p w14:paraId="21CAB70A" w14:textId="77777777" w:rsidR="002831F2" w:rsidRPr="006E04C7" w:rsidRDefault="002831F2" w:rsidP="006E04C7">
      <w:pPr>
        <w:spacing w:line="240" w:lineRule="auto"/>
        <w:ind w:firstLine="709"/>
        <w:rPr>
          <w:sz w:val="27"/>
          <w:szCs w:val="27"/>
        </w:rPr>
      </w:pPr>
      <w:r w:rsidRPr="006E04C7">
        <w:rPr>
          <w:sz w:val="27"/>
          <w:szCs w:val="27"/>
        </w:rPr>
        <w:t xml:space="preserve">Общая программа инвестиционных проектов включает: </w:t>
      </w:r>
    </w:p>
    <w:p w14:paraId="78DCB779" w14:textId="77777777" w:rsidR="002831F2" w:rsidRPr="006E04C7" w:rsidRDefault="002831F2" w:rsidP="006E04C7">
      <w:pPr>
        <w:pStyle w:val="aa"/>
        <w:numPr>
          <w:ilvl w:val="0"/>
          <w:numId w:val="3"/>
        </w:numPr>
        <w:spacing w:line="240" w:lineRule="auto"/>
        <w:ind w:left="0" w:firstLine="709"/>
        <w:rPr>
          <w:sz w:val="27"/>
          <w:szCs w:val="27"/>
        </w:rPr>
      </w:pPr>
      <w:r w:rsidRPr="006E04C7">
        <w:rPr>
          <w:sz w:val="27"/>
          <w:szCs w:val="27"/>
        </w:rPr>
        <w:t xml:space="preserve">программу инвестиционных проектов в образовании; </w:t>
      </w:r>
    </w:p>
    <w:p w14:paraId="467789AE" w14:textId="77777777" w:rsidR="002831F2" w:rsidRPr="006E04C7" w:rsidRDefault="002831F2" w:rsidP="006E04C7">
      <w:pPr>
        <w:pStyle w:val="aa"/>
        <w:numPr>
          <w:ilvl w:val="0"/>
          <w:numId w:val="3"/>
        </w:numPr>
        <w:spacing w:line="240" w:lineRule="auto"/>
        <w:ind w:left="0" w:firstLine="709"/>
        <w:rPr>
          <w:sz w:val="27"/>
          <w:szCs w:val="27"/>
        </w:rPr>
      </w:pPr>
      <w:r w:rsidRPr="006E04C7">
        <w:rPr>
          <w:sz w:val="27"/>
          <w:szCs w:val="27"/>
        </w:rPr>
        <w:t xml:space="preserve">программу инвестиционных проектов в здравоохранении; </w:t>
      </w:r>
    </w:p>
    <w:p w14:paraId="72E9A143" w14:textId="0817703A" w:rsidR="002831F2" w:rsidRPr="006E04C7" w:rsidRDefault="002831F2" w:rsidP="006E04C7">
      <w:pPr>
        <w:pStyle w:val="aa"/>
        <w:numPr>
          <w:ilvl w:val="0"/>
          <w:numId w:val="3"/>
        </w:numPr>
        <w:spacing w:line="240" w:lineRule="auto"/>
        <w:ind w:left="0" w:firstLine="709"/>
        <w:rPr>
          <w:sz w:val="27"/>
          <w:szCs w:val="27"/>
        </w:rPr>
      </w:pPr>
      <w:r w:rsidRPr="006E04C7">
        <w:rPr>
          <w:sz w:val="27"/>
          <w:szCs w:val="27"/>
        </w:rPr>
        <w:t>программу инвестиционных проектов в</w:t>
      </w:r>
      <w:r w:rsidR="00BF2798" w:rsidRPr="006E04C7">
        <w:rPr>
          <w:sz w:val="27"/>
          <w:szCs w:val="27"/>
        </w:rPr>
        <w:t xml:space="preserve"> </w:t>
      </w:r>
      <w:r w:rsidRPr="006E04C7">
        <w:rPr>
          <w:sz w:val="27"/>
          <w:szCs w:val="27"/>
        </w:rPr>
        <w:t xml:space="preserve">культуре; </w:t>
      </w:r>
    </w:p>
    <w:p w14:paraId="07DC8B5E" w14:textId="5F0D24EF" w:rsidR="002831F2" w:rsidRPr="006E04C7" w:rsidRDefault="002831F2" w:rsidP="006E04C7">
      <w:pPr>
        <w:pStyle w:val="aa"/>
        <w:numPr>
          <w:ilvl w:val="0"/>
          <w:numId w:val="3"/>
        </w:numPr>
        <w:spacing w:line="240" w:lineRule="auto"/>
        <w:ind w:left="0" w:firstLine="709"/>
        <w:rPr>
          <w:sz w:val="27"/>
          <w:szCs w:val="27"/>
        </w:rPr>
      </w:pPr>
      <w:r w:rsidRPr="006E04C7">
        <w:rPr>
          <w:sz w:val="27"/>
          <w:szCs w:val="27"/>
        </w:rPr>
        <w:t>программу инвестиционных проектов в спорте</w:t>
      </w:r>
      <w:r w:rsidR="00BF2798" w:rsidRPr="006E04C7">
        <w:rPr>
          <w:sz w:val="27"/>
          <w:szCs w:val="27"/>
        </w:rPr>
        <w:t>.</w:t>
      </w:r>
    </w:p>
    <w:p w14:paraId="32DB4AB9" w14:textId="0E9818A9" w:rsidR="005D5D18" w:rsidRPr="006E04C7" w:rsidRDefault="002831F2" w:rsidP="006E04C7">
      <w:pPr>
        <w:spacing w:line="240" w:lineRule="auto"/>
        <w:ind w:firstLine="709"/>
        <w:rPr>
          <w:sz w:val="27"/>
          <w:szCs w:val="27"/>
        </w:rPr>
      </w:pPr>
      <w:r w:rsidRPr="006E04C7">
        <w:rPr>
          <w:sz w:val="27"/>
          <w:szCs w:val="27"/>
        </w:rPr>
        <w:t xml:space="preserve">Общая программа инвестиционных проектов </w:t>
      </w:r>
      <w:r w:rsidR="002D3DFE" w:rsidRPr="006E04C7">
        <w:rPr>
          <w:sz w:val="27"/>
          <w:szCs w:val="27"/>
        </w:rPr>
        <w:t>Архаринского муниципального округа</w:t>
      </w:r>
      <w:r w:rsidR="00691EBF" w:rsidRPr="006E04C7">
        <w:rPr>
          <w:sz w:val="27"/>
          <w:szCs w:val="27"/>
        </w:rPr>
        <w:t xml:space="preserve"> </w:t>
      </w:r>
      <w:r w:rsidR="002D3DFE" w:rsidRPr="006E04C7">
        <w:rPr>
          <w:sz w:val="27"/>
          <w:szCs w:val="27"/>
        </w:rPr>
        <w:t xml:space="preserve">Амурской </w:t>
      </w:r>
      <w:r w:rsidR="00691EBF" w:rsidRPr="006E04C7">
        <w:rPr>
          <w:sz w:val="27"/>
          <w:szCs w:val="27"/>
        </w:rPr>
        <w:t xml:space="preserve">области </w:t>
      </w:r>
      <w:r w:rsidRPr="006E04C7">
        <w:rPr>
          <w:sz w:val="27"/>
          <w:szCs w:val="27"/>
        </w:rPr>
        <w:t xml:space="preserve">до </w:t>
      </w:r>
      <w:r w:rsidR="00D17187" w:rsidRPr="006E04C7">
        <w:rPr>
          <w:sz w:val="27"/>
          <w:szCs w:val="27"/>
        </w:rPr>
        <w:t>20</w:t>
      </w:r>
      <w:r w:rsidR="00691EBF" w:rsidRPr="006E04C7">
        <w:rPr>
          <w:sz w:val="27"/>
          <w:szCs w:val="27"/>
        </w:rPr>
        <w:t>3</w:t>
      </w:r>
      <w:r w:rsidR="002D3DFE" w:rsidRPr="006E04C7">
        <w:rPr>
          <w:sz w:val="27"/>
          <w:szCs w:val="27"/>
        </w:rPr>
        <w:t>5</w:t>
      </w:r>
      <w:r w:rsidRPr="006E04C7">
        <w:rPr>
          <w:sz w:val="27"/>
          <w:szCs w:val="27"/>
        </w:rPr>
        <w:t xml:space="preserve"> года (тыс. руб.) представлена в таблице 4.1.</w:t>
      </w:r>
    </w:p>
    <w:p w14:paraId="21CE702E" w14:textId="77777777" w:rsidR="003A276C" w:rsidRDefault="003A276C" w:rsidP="006E04C7">
      <w:pPr>
        <w:spacing w:line="240" w:lineRule="auto"/>
        <w:jc w:val="right"/>
      </w:pPr>
      <w:r>
        <w:t>Таблица 4.1</w:t>
      </w:r>
    </w:p>
    <w:tbl>
      <w:tblPr>
        <w:tblStyle w:val="af1"/>
        <w:tblW w:w="0" w:type="auto"/>
        <w:shd w:val="clear" w:color="auto" w:fill="FF0000"/>
        <w:tblLook w:val="04A0" w:firstRow="1" w:lastRow="0" w:firstColumn="1" w:lastColumn="0" w:noHBand="0" w:noVBand="1"/>
      </w:tblPr>
      <w:tblGrid>
        <w:gridCol w:w="419"/>
        <w:gridCol w:w="3623"/>
        <w:gridCol w:w="1502"/>
        <w:gridCol w:w="1747"/>
        <w:gridCol w:w="2402"/>
      </w:tblGrid>
      <w:tr w:rsidR="000F025B" w:rsidRPr="0070404C" w14:paraId="57132C1E" w14:textId="77777777" w:rsidTr="006A2FBF">
        <w:trPr>
          <w:trHeight w:val="340"/>
          <w:tblHeader/>
        </w:trPr>
        <w:tc>
          <w:tcPr>
            <w:tcW w:w="0" w:type="auto"/>
            <w:shd w:val="clear" w:color="auto" w:fill="auto"/>
            <w:tcMar>
              <w:left w:w="28" w:type="dxa"/>
              <w:right w:w="28" w:type="dxa"/>
            </w:tcMar>
            <w:vAlign w:val="center"/>
          </w:tcPr>
          <w:p w14:paraId="07B24771" w14:textId="77777777" w:rsidR="000F025B" w:rsidRPr="0070404C" w:rsidRDefault="000F025B" w:rsidP="006E04C7">
            <w:pPr>
              <w:spacing w:after="0" w:line="240" w:lineRule="auto"/>
              <w:ind w:firstLine="0"/>
              <w:jc w:val="center"/>
              <w:rPr>
                <w:b/>
                <w:sz w:val="20"/>
                <w:szCs w:val="20"/>
              </w:rPr>
            </w:pPr>
            <w:r w:rsidRPr="0070404C">
              <w:rPr>
                <w:b/>
                <w:sz w:val="20"/>
                <w:szCs w:val="20"/>
              </w:rPr>
              <w:t>№ п/п</w:t>
            </w:r>
          </w:p>
        </w:tc>
        <w:tc>
          <w:tcPr>
            <w:tcW w:w="0" w:type="auto"/>
            <w:shd w:val="clear" w:color="auto" w:fill="auto"/>
            <w:tcMar>
              <w:left w:w="28" w:type="dxa"/>
              <w:right w:w="28" w:type="dxa"/>
            </w:tcMar>
            <w:vAlign w:val="center"/>
          </w:tcPr>
          <w:p w14:paraId="5D6B6C67" w14:textId="77777777" w:rsidR="000F025B" w:rsidRPr="0070404C" w:rsidRDefault="000F025B" w:rsidP="006E04C7">
            <w:pPr>
              <w:spacing w:after="0" w:line="240" w:lineRule="auto"/>
              <w:ind w:firstLine="0"/>
              <w:jc w:val="center"/>
              <w:rPr>
                <w:b/>
                <w:sz w:val="20"/>
                <w:szCs w:val="20"/>
              </w:rPr>
            </w:pPr>
            <w:r w:rsidRPr="0070404C">
              <w:rPr>
                <w:b/>
                <w:sz w:val="20"/>
                <w:szCs w:val="20"/>
              </w:rPr>
              <w:t>Наименование мероприятия</w:t>
            </w:r>
          </w:p>
        </w:tc>
        <w:tc>
          <w:tcPr>
            <w:tcW w:w="0" w:type="auto"/>
            <w:shd w:val="clear" w:color="auto" w:fill="auto"/>
            <w:tcMar>
              <w:left w:w="28" w:type="dxa"/>
              <w:right w:w="28" w:type="dxa"/>
            </w:tcMar>
            <w:vAlign w:val="center"/>
          </w:tcPr>
          <w:p w14:paraId="7D2A87A7" w14:textId="77777777" w:rsidR="000F025B" w:rsidRPr="0070404C" w:rsidRDefault="000F025B" w:rsidP="006E04C7">
            <w:pPr>
              <w:spacing w:after="0" w:line="240" w:lineRule="auto"/>
              <w:ind w:firstLine="0"/>
              <w:jc w:val="center"/>
              <w:rPr>
                <w:b/>
                <w:sz w:val="20"/>
                <w:szCs w:val="20"/>
              </w:rPr>
            </w:pPr>
            <w:r w:rsidRPr="0070404C">
              <w:rPr>
                <w:b/>
                <w:sz w:val="20"/>
                <w:szCs w:val="20"/>
              </w:rPr>
              <w:t>Сроки реализации, годы</w:t>
            </w:r>
          </w:p>
        </w:tc>
        <w:tc>
          <w:tcPr>
            <w:tcW w:w="1747" w:type="dxa"/>
            <w:shd w:val="clear" w:color="auto" w:fill="auto"/>
            <w:tcMar>
              <w:left w:w="28" w:type="dxa"/>
              <w:right w:w="28" w:type="dxa"/>
            </w:tcMar>
            <w:vAlign w:val="center"/>
          </w:tcPr>
          <w:p w14:paraId="63A30282" w14:textId="77777777" w:rsidR="000F025B" w:rsidRPr="0070404C" w:rsidRDefault="000F025B" w:rsidP="006E04C7">
            <w:pPr>
              <w:spacing w:after="0" w:line="240" w:lineRule="auto"/>
              <w:ind w:firstLine="0"/>
              <w:jc w:val="center"/>
              <w:rPr>
                <w:b/>
                <w:sz w:val="20"/>
                <w:szCs w:val="20"/>
              </w:rPr>
            </w:pPr>
            <w:r w:rsidRPr="0070404C">
              <w:rPr>
                <w:b/>
                <w:sz w:val="20"/>
                <w:szCs w:val="20"/>
              </w:rPr>
              <w:t>Объем финансирования, тыс. руб.</w:t>
            </w:r>
          </w:p>
        </w:tc>
        <w:tc>
          <w:tcPr>
            <w:tcW w:w="2402" w:type="dxa"/>
            <w:shd w:val="clear" w:color="auto" w:fill="auto"/>
            <w:tcMar>
              <w:left w:w="28" w:type="dxa"/>
              <w:right w:w="28" w:type="dxa"/>
            </w:tcMar>
            <w:vAlign w:val="center"/>
          </w:tcPr>
          <w:p w14:paraId="7FA42457" w14:textId="77777777" w:rsidR="000F025B" w:rsidRPr="0070404C" w:rsidRDefault="000F025B" w:rsidP="006E04C7">
            <w:pPr>
              <w:spacing w:after="0" w:line="240" w:lineRule="auto"/>
              <w:ind w:left="103" w:hanging="52"/>
              <w:jc w:val="center"/>
              <w:rPr>
                <w:b/>
                <w:sz w:val="20"/>
                <w:szCs w:val="20"/>
              </w:rPr>
            </w:pPr>
            <w:r w:rsidRPr="0070404C">
              <w:rPr>
                <w:b/>
                <w:sz w:val="20"/>
                <w:szCs w:val="20"/>
              </w:rPr>
              <w:t>Источник финансирования</w:t>
            </w:r>
          </w:p>
        </w:tc>
      </w:tr>
      <w:tr w:rsidR="000F025B" w:rsidRPr="0070404C" w14:paraId="5FD88842" w14:textId="77777777" w:rsidTr="006A2FBF">
        <w:trPr>
          <w:trHeight w:val="340"/>
        </w:trPr>
        <w:tc>
          <w:tcPr>
            <w:tcW w:w="0" w:type="auto"/>
            <w:gridSpan w:val="5"/>
            <w:shd w:val="clear" w:color="auto" w:fill="auto"/>
            <w:tcMar>
              <w:left w:w="28" w:type="dxa"/>
              <w:right w:w="28" w:type="dxa"/>
            </w:tcMar>
            <w:vAlign w:val="center"/>
          </w:tcPr>
          <w:p w14:paraId="15906753" w14:textId="77777777" w:rsidR="000F025B" w:rsidRPr="0070404C" w:rsidRDefault="000F025B" w:rsidP="006E04C7">
            <w:pPr>
              <w:spacing w:after="0" w:line="240" w:lineRule="auto"/>
              <w:ind w:left="103" w:hanging="52"/>
              <w:jc w:val="center"/>
              <w:rPr>
                <w:b/>
                <w:sz w:val="20"/>
                <w:szCs w:val="20"/>
              </w:rPr>
            </w:pPr>
            <w:r w:rsidRPr="0070404C">
              <w:rPr>
                <w:b/>
                <w:sz w:val="20"/>
                <w:szCs w:val="20"/>
              </w:rPr>
              <w:t>Образование:</w:t>
            </w:r>
          </w:p>
        </w:tc>
      </w:tr>
      <w:tr w:rsidR="00A433A9" w:rsidRPr="0070404C" w14:paraId="039CF8D8" w14:textId="77777777" w:rsidTr="006A2FBF">
        <w:trPr>
          <w:trHeight w:val="340"/>
        </w:trPr>
        <w:tc>
          <w:tcPr>
            <w:tcW w:w="0" w:type="auto"/>
            <w:shd w:val="clear" w:color="auto" w:fill="auto"/>
            <w:tcMar>
              <w:left w:w="28" w:type="dxa"/>
              <w:right w:w="28" w:type="dxa"/>
            </w:tcMar>
            <w:vAlign w:val="center"/>
          </w:tcPr>
          <w:p w14:paraId="10F03328" w14:textId="66313B31" w:rsidR="00A433A9" w:rsidRPr="00F23C5B" w:rsidRDefault="00A433A9" w:rsidP="006E04C7">
            <w:pPr>
              <w:spacing w:after="0" w:line="240" w:lineRule="auto"/>
              <w:ind w:firstLine="0"/>
              <w:jc w:val="center"/>
              <w:rPr>
                <w:sz w:val="20"/>
                <w:szCs w:val="20"/>
              </w:rPr>
            </w:pPr>
            <w:r w:rsidRPr="00F23C5B">
              <w:rPr>
                <w:sz w:val="20"/>
                <w:szCs w:val="20"/>
              </w:rPr>
              <w:t>1</w:t>
            </w:r>
          </w:p>
        </w:tc>
        <w:tc>
          <w:tcPr>
            <w:tcW w:w="0" w:type="auto"/>
            <w:tcMar>
              <w:left w:w="28" w:type="dxa"/>
              <w:right w:w="28" w:type="dxa"/>
            </w:tcMar>
            <w:vAlign w:val="center"/>
          </w:tcPr>
          <w:p w14:paraId="69E73D93" w14:textId="0D9DE6BC" w:rsidR="00A433A9" w:rsidRPr="00F23C5B" w:rsidRDefault="00A433A9" w:rsidP="006E04C7">
            <w:pPr>
              <w:spacing w:after="0" w:line="240" w:lineRule="auto"/>
              <w:ind w:firstLine="0"/>
              <w:jc w:val="left"/>
              <w:rPr>
                <w:sz w:val="20"/>
                <w:szCs w:val="20"/>
              </w:rPr>
            </w:pPr>
            <w:r w:rsidRPr="00F23C5B">
              <w:rPr>
                <w:sz w:val="20"/>
                <w:szCs w:val="18"/>
              </w:rPr>
              <w:t xml:space="preserve">Благоустройство школьного двора МАОУ «СШ № 95 им. Н. Щукина»  </w:t>
            </w:r>
          </w:p>
        </w:tc>
        <w:tc>
          <w:tcPr>
            <w:tcW w:w="0" w:type="auto"/>
            <w:tcMar>
              <w:left w:w="28" w:type="dxa"/>
              <w:right w:w="28" w:type="dxa"/>
            </w:tcMar>
            <w:vAlign w:val="center"/>
          </w:tcPr>
          <w:p w14:paraId="67322B82" w14:textId="65CE6EA7" w:rsidR="00A433A9" w:rsidRPr="00F23C5B" w:rsidRDefault="00A433A9" w:rsidP="006E04C7">
            <w:pPr>
              <w:spacing w:after="0" w:line="240" w:lineRule="auto"/>
              <w:ind w:firstLine="0"/>
              <w:jc w:val="center"/>
              <w:rPr>
                <w:sz w:val="20"/>
                <w:szCs w:val="20"/>
              </w:rPr>
            </w:pPr>
            <w:r w:rsidRPr="00F23C5B">
              <w:rPr>
                <w:sz w:val="20"/>
                <w:szCs w:val="20"/>
              </w:rPr>
              <w:t>2026</w:t>
            </w:r>
          </w:p>
        </w:tc>
        <w:tc>
          <w:tcPr>
            <w:tcW w:w="1747" w:type="dxa"/>
            <w:tcMar>
              <w:left w:w="28" w:type="dxa"/>
              <w:right w:w="28" w:type="dxa"/>
            </w:tcMar>
            <w:vAlign w:val="center"/>
          </w:tcPr>
          <w:p w14:paraId="0ABC04C7" w14:textId="04FECAC2" w:rsidR="00A433A9" w:rsidRPr="00F23C5B" w:rsidRDefault="00A433A9" w:rsidP="006E04C7">
            <w:pPr>
              <w:spacing w:after="0" w:line="240" w:lineRule="auto"/>
              <w:ind w:firstLine="0"/>
              <w:jc w:val="center"/>
              <w:rPr>
                <w:sz w:val="20"/>
                <w:szCs w:val="20"/>
              </w:rPr>
            </w:pPr>
            <w:r w:rsidRPr="00F23C5B">
              <w:rPr>
                <w:sz w:val="20"/>
                <w:szCs w:val="20"/>
              </w:rPr>
              <w:t>нет сведений</w:t>
            </w:r>
          </w:p>
        </w:tc>
        <w:tc>
          <w:tcPr>
            <w:tcW w:w="2402" w:type="dxa"/>
            <w:tcMar>
              <w:left w:w="28" w:type="dxa"/>
              <w:right w:w="28" w:type="dxa"/>
            </w:tcMar>
            <w:vAlign w:val="center"/>
          </w:tcPr>
          <w:p w14:paraId="6A100501" w14:textId="681B60B6" w:rsidR="00A433A9" w:rsidRPr="00F23C5B" w:rsidRDefault="00A433A9" w:rsidP="006E04C7">
            <w:pPr>
              <w:spacing w:after="0" w:line="240" w:lineRule="auto"/>
              <w:ind w:left="103" w:hanging="52"/>
              <w:jc w:val="center"/>
              <w:rPr>
                <w:sz w:val="20"/>
                <w:szCs w:val="20"/>
              </w:rPr>
            </w:pPr>
            <w:r w:rsidRPr="00F23C5B">
              <w:rPr>
                <w:sz w:val="20"/>
                <w:szCs w:val="20"/>
              </w:rPr>
              <w:t>нет сведений</w:t>
            </w:r>
          </w:p>
        </w:tc>
      </w:tr>
      <w:tr w:rsidR="00A433A9" w:rsidRPr="0070404C" w14:paraId="0FD55AAD" w14:textId="77777777" w:rsidTr="006A2FBF">
        <w:trPr>
          <w:trHeight w:val="340"/>
        </w:trPr>
        <w:tc>
          <w:tcPr>
            <w:tcW w:w="0" w:type="auto"/>
            <w:shd w:val="clear" w:color="auto" w:fill="auto"/>
            <w:tcMar>
              <w:left w:w="28" w:type="dxa"/>
              <w:right w:w="28" w:type="dxa"/>
            </w:tcMar>
            <w:vAlign w:val="center"/>
          </w:tcPr>
          <w:p w14:paraId="7436A6F9" w14:textId="0152A4F4" w:rsidR="00A433A9" w:rsidRPr="00F23C5B" w:rsidRDefault="00A433A9" w:rsidP="006E04C7">
            <w:pPr>
              <w:spacing w:after="0" w:line="240" w:lineRule="auto"/>
              <w:ind w:firstLine="0"/>
              <w:jc w:val="center"/>
              <w:rPr>
                <w:sz w:val="20"/>
                <w:szCs w:val="20"/>
              </w:rPr>
            </w:pPr>
            <w:r w:rsidRPr="00F23C5B">
              <w:rPr>
                <w:sz w:val="20"/>
                <w:szCs w:val="20"/>
              </w:rPr>
              <w:t>2</w:t>
            </w:r>
          </w:p>
        </w:tc>
        <w:tc>
          <w:tcPr>
            <w:tcW w:w="0" w:type="auto"/>
            <w:tcMar>
              <w:left w:w="28" w:type="dxa"/>
              <w:right w:w="28" w:type="dxa"/>
            </w:tcMar>
            <w:vAlign w:val="center"/>
          </w:tcPr>
          <w:p w14:paraId="6FB09990" w14:textId="375BADAC" w:rsidR="00A433A9" w:rsidRPr="00F23C5B" w:rsidRDefault="00A433A9" w:rsidP="006E04C7">
            <w:pPr>
              <w:spacing w:after="0" w:line="240" w:lineRule="auto"/>
              <w:ind w:firstLine="0"/>
              <w:jc w:val="left"/>
              <w:rPr>
                <w:sz w:val="20"/>
                <w:szCs w:val="20"/>
              </w:rPr>
            </w:pPr>
            <w:r w:rsidRPr="00F23C5B">
              <w:rPr>
                <w:sz w:val="20"/>
                <w:szCs w:val="20"/>
              </w:rPr>
              <w:t xml:space="preserve">Создание Школьного кафе </w:t>
            </w:r>
            <w:r w:rsidRPr="00F23C5B">
              <w:rPr>
                <w:sz w:val="20"/>
                <w:szCs w:val="18"/>
              </w:rPr>
              <w:t xml:space="preserve">МАОУ «СШ № 95 им. Н. Щукина»  </w:t>
            </w:r>
          </w:p>
        </w:tc>
        <w:tc>
          <w:tcPr>
            <w:tcW w:w="0" w:type="auto"/>
            <w:tcMar>
              <w:left w:w="28" w:type="dxa"/>
              <w:right w:w="28" w:type="dxa"/>
            </w:tcMar>
            <w:vAlign w:val="center"/>
          </w:tcPr>
          <w:p w14:paraId="650013EF" w14:textId="6C41DA92" w:rsidR="00A433A9" w:rsidRPr="00F23C5B" w:rsidRDefault="00A433A9" w:rsidP="006E04C7">
            <w:pPr>
              <w:spacing w:after="0" w:line="240" w:lineRule="auto"/>
              <w:ind w:firstLine="0"/>
              <w:jc w:val="center"/>
              <w:rPr>
                <w:sz w:val="20"/>
                <w:szCs w:val="20"/>
              </w:rPr>
            </w:pPr>
            <w:r w:rsidRPr="00F23C5B">
              <w:rPr>
                <w:sz w:val="20"/>
                <w:szCs w:val="20"/>
              </w:rPr>
              <w:t>2026</w:t>
            </w:r>
          </w:p>
        </w:tc>
        <w:tc>
          <w:tcPr>
            <w:tcW w:w="1747" w:type="dxa"/>
            <w:tcMar>
              <w:left w:w="28" w:type="dxa"/>
              <w:right w:w="28" w:type="dxa"/>
            </w:tcMar>
            <w:vAlign w:val="center"/>
          </w:tcPr>
          <w:p w14:paraId="4F09A3F2" w14:textId="68665C57" w:rsidR="00A433A9" w:rsidRPr="00F23C5B" w:rsidRDefault="00A433A9" w:rsidP="006E04C7">
            <w:pPr>
              <w:spacing w:after="0" w:line="240" w:lineRule="auto"/>
              <w:ind w:firstLine="0"/>
              <w:jc w:val="center"/>
              <w:rPr>
                <w:sz w:val="20"/>
                <w:szCs w:val="20"/>
              </w:rPr>
            </w:pPr>
            <w:r w:rsidRPr="00F23C5B">
              <w:rPr>
                <w:sz w:val="20"/>
                <w:szCs w:val="20"/>
              </w:rPr>
              <w:t>нет сведений</w:t>
            </w:r>
          </w:p>
        </w:tc>
        <w:tc>
          <w:tcPr>
            <w:tcW w:w="2402" w:type="dxa"/>
            <w:tcMar>
              <w:left w:w="28" w:type="dxa"/>
              <w:right w:w="28" w:type="dxa"/>
            </w:tcMar>
            <w:vAlign w:val="center"/>
          </w:tcPr>
          <w:p w14:paraId="3FE358E0" w14:textId="7B33A68E" w:rsidR="00A433A9" w:rsidRPr="00F23C5B" w:rsidRDefault="00A433A9" w:rsidP="006E04C7">
            <w:pPr>
              <w:spacing w:after="0" w:line="240" w:lineRule="auto"/>
              <w:ind w:left="103" w:hanging="52"/>
              <w:jc w:val="center"/>
              <w:rPr>
                <w:sz w:val="20"/>
                <w:szCs w:val="20"/>
              </w:rPr>
            </w:pPr>
            <w:r w:rsidRPr="00F23C5B">
              <w:rPr>
                <w:sz w:val="20"/>
                <w:szCs w:val="20"/>
              </w:rPr>
              <w:t>нет сведений</w:t>
            </w:r>
          </w:p>
        </w:tc>
      </w:tr>
      <w:tr w:rsidR="00A433A9" w:rsidRPr="0070404C" w14:paraId="276CC924" w14:textId="77777777" w:rsidTr="006A2FBF">
        <w:trPr>
          <w:trHeight w:val="340"/>
        </w:trPr>
        <w:tc>
          <w:tcPr>
            <w:tcW w:w="0" w:type="auto"/>
            <w:shd w:val="clear" w:color="auto" w:fill="auto"/>
            <w:tcMar>
              <w:left w:w="28" w:type="dxa"/>
              <w:right w:w="28" w:type="dxa"/>
            </w:tcMar>
            <w:vAlign w:val="center"/>
          </w:tcPr>
          <w:p w14:paraId="63E01071" w14:textId="07898CE0" w:rsidR="00A433A9" w:rsidRPr="00F23C5B" w:rsidRDefault="00A433A9" w:rsidP="006E04C7">
            <w:pPr>
              <w:spacing w:after="0" w:line="240" w:lineRule="auto"/>
              <w:ind w:firstLine="0"/>
              <w:jc w:val="center"/>
              <w:rPr>
                <w:sz w:val="20"/>
                <w:szCs w:val="20"/>
              </w:rPr>
            </w:pPr>
            <w:r w:rsidRPr="00F23C5B">
              <w:rPr>
                <w:sz w:val="20"/>
                <w:szCs w:val="20"/>
              </w:rPr>
              <w:t>3</w:t>
            </w:r>
          </w:p>
        </w:tc>
        <w:tc>
          <w:tcPr>
            <w:tcW w:w="0" w:type="auto"/>
            <w:tcMar>
              <w:left w:w="28" w:type="dxa"/>
              <w:right w:w="28" w:type="dxa"/>
            </w:tcMar>
            <w:vAlign w:val="center"/>
          </w:tcPr>
          <w:p w14:paraId="25E3A4BB" w14:textId="42EE2772" w:rsidR="00A433A9" w:rsidRPr="00F23C5B" w:rsidRDefault="00A433A9" w:rsidP="006E04C7">
            <w:pPr>
              <w:spacing w:after="0" w:line="240" w:lineRule="auto"/>
              <w:ind w:firstLine="0"/>
              <w:jc w:val="left"/>
              <w:rPr>
                <w:sz w:val="20"/>
                <w:szCs w:val="20"/>
              </w:rPr>
            </w:pPr>
            <w:r w:rsidRPr="00F23C5B">
              <w:rPr>
                <w:sz w:val="20"/>
                <w:szCs w:val="20"/>
              </w:rPr>
              <w:t>Создание Школьного кафе</w:t>
            </w:r>
            <w:r w:rsidRPr="00F23C5B">
              <w:rPr>
                <w:sz w:val="20"/>
                <w:szCs w:val="18"/>
              </w:rPr>
              <w:t xml:space="preserve"> МАОУ «СШ с. Кундур»  </w:t>
            </w:r>
          </w:p>
        </w:tc>
        <w:tc>
          <w:tcPr>
            <w:tcW w:w="0" w:type="auto"/>
            <w:tcMar>
              <w:left w:w="28" w:type="dxa"/>
              <w:right w:w="28" w:type="dxa"/>
            </w:tcMar>
            <w:vAlign w:val="center"/>
          </w:tcPr>
          <w:p w14:paraId="29336011" w14:textId="456C117D" w:rsidR="00A433A9" w:rsidRPr="00F23C5B" w:rsidRDefault="00A433A9" w:rsidP="006E04C7">
            <w:pPr>
              <w:spacing w:after="0" w:line="240" w:lineRule="auto"/>
              <w:ind w:firstLine="0"/>
              <w:jc w:val="center"/>
              <w:rPr>
                <w:sz w:val="20"/>
                <w:szCs w:val="20"/>
              </w:rPr>
            </w:pPr>
            <w:r w:rsidRPr="00F23C5B">
              <w:rPr>
                <w:sz w:val="20"/>
                <w:szCs w:val="20"/>
              </w:rPr>
              <w:t>2027</w:t>
            </w:r>
          </w:p>
        </w:tc>
        <w:tc>
          <w:tcPr>
            <w:tcW w:w="1747" w:type="dxa"/>
            <w:tcMar>
              <w:left w:w="28" w:type="dxa"/>
              <w:right w:w="28" w:type="dxa"/>
            </w:tcMar>
            <w:vAlign w:val="center"/>
          </w:tcPr>
          <w:p w14:paraId="32F9469E" w14:textId="5DE7B06A" w:rsidR="00A433A9" w:rsidRPr="00F23C5B" w:rsidRDefault="00A433A9" w:rsidP="006E04C7">
            <w:pPr>
              <w:spacing w:after="0" w:line="240" w:lineRule="auto"/>
              <w:ind w:firstLine="0"/>
              <w:jc w:val="center"/>
              <w:rPr>
                <w:sz w:val="20"/>
                <w:szCs w:val="20"/>
              </w:rPr>
            </w:pPr>
            <w:r w:rsidRPr="00F23C5B">
              <w:rPr>
                <w:sz w:val="20"/>
                <w:szCs w:val="20"/>
              </w:rPr>
              <w:t>нет сведений</w:t>
            </w:r>
          </w:p>
        </w:tc>
        <w:tc>
          <w:tcPr>
            <w:tcW w:w="2402" w:type="dxa"/>
            <w:tcMar>
              <w:left w:w="28" w:type="dxa"/>
              <w:right w:w="28" w:type="dxa"/>
            </w:tcMar>
            <w:vAlign w:val="center"/>
          </w:tcPr>
          <w:p w14:paraId="2016D818" w14:textId="1C67C1B4" w:rsidR="00A433A9" w:rsidRPr="00F23C5B" w:rsidRDefault="00A433A9" w:rsidP="006E04C7">
            <w:pPr>
              <w:spacing w:after="0" w:line="240" w:lineRule="auto"/>
              <w:ind w:left="103" w:hanging="52"/>
              <w:jc w:val="center"/>
              <w:rPr>
                <w:sz w:val="20"/>
                <w:szCs w:val="20"/>
              </w:rPr>
            </w:pPr>
            <w:r w:rsidRPr="00F23C5B">
              <w:rPr>
                <w:sz w:val="20"/>
                <w:szCs w:val="20"/>
              </w:rPr>
              <w:t>нет сведений</w:t>
            </w:r>
          </w:p>
        </w:tc>
      </w:tr>
      <w:tr w:rsidR="007E602B" w:rsidRPr="0070404C" w14:paraId="08EA2933" w14:textId="77777777" w:rsidTr="006A2FBF">
        <w:trPr>
          <w:trHeight w:val="340"/>
        </w:trPr>
        <w:tc>
          <w:tcPr>
            <w:tcW w:w="0" w:type="auto"/>
            <w:shd w:val="clear" w:color="auto" w:fill="auto"/>
            <w:tcMar>
              <w:left w:w="28" w:type="dxa"/>
              <w:right w:w="28" w:type="dxa"/>
            </w:tcMar>
            <w:vAlign w:val="center"/>
          </w:tcPr>
          <w:p w14:paraId="1734D563" w14:textId="1A3B465F" w:rsidR="007E602B" w:rsidRPr="00F23C5B" w:rsidRDefault="007E602B" w:rsidP="006E04C7">
            <w:pPr>
              <w:spacing w:after="0" w:line="240" w:lineRule="auto"/>
              <w:ind w:firstLine="0"/>
              <w:jc w:val="center"/>
              <w:rPr>
                <w:sz w:val="20"/>
                <w:szCs w:val="20"/>
              </w:rPr>
            </w:pPr>
            <w:r w:rsidRPr="00F23C5B">
              <w:rPr>
                <w:sz w:val="20"/>
                <w:szCs w:val="20"/>
              </w:rPr>
              <w:t>4</w:t>
            </w:r>
          </w:p>
        </w:tc>
        <w:tc>
          <w:tcPr>
            <w:tcW w:w="0" w:type="auto"/>
            <w:tcMar>
              <w:left w:w="28" w:type="dxa"/>
              <w:right w:w="28" w:type="dxa"/>
            </w:tcMar>
            <w:vAlign w:val="center"/>
          </w:tcPr>
          <w:p w14:paraId="60EB0377" w14:textId="3C135010" w:rsidR="007E602B" w:rsidRPr="00F23C5B" w:rsidRDefault="007E602B" w:rsidP="006E04C7">
            <w:pPr>
              <w:spacing w:after="0" w:line="240" w:lineRule="auto"/>
              <w:ind w:firstLine="0"/>
              <w:jc w:val="left"/>
              <w:rPr>
                <w:sz w:val="20"/>
                <w:szCs w:val="20"/>
              </w:rPr>
            </w:pPr>
            <w:r w:rsidRPr="00F23C5B">
              <w:rPr>
                <w:sz w:val="20"/>
                <w:szCs w:val="20"/>
              </w:rPr>
              <w:t xml:space="preserve">Капитальный ремонт </w:t>
            </w:r>
            <w:r w:rsidRPr="00F23C5B">
              <w:rPr>
                <w:sz w:val="20"/>
                <w:szCs w:val="18"/>
              </w:rPr>
              <w:t>МАОУ «СШ № 1 им. А.П. Гайдара</w:t>
            </w:r>
          </w:p>
        </w:tc>
        <w:tc>
          <w:tcPr>
            <w:tcW w:w="0" w:type="auto"/>
            <w:tcMar>
              <w:left w:w="28" w:type="dxa"/>
              <w:right w:w="28" w:type="dxa"/>
            </w:tcMar>
            <w:vAlign w:val="center"/>
          </w:tcPr>
          <w:p w14:paraId="32F0D787" w14:textId="4BF33C18" w:rsidR="007E602B" w:rsidRPr="00F23C5B" w:rsidRDefault="007E602B" w:rsidP="006E04C7">
            <w:pPr>
              <w:spacing w:after="0" w:line="240" w:lineRule="auto"/>
              <w:ind w:firstLine="0"/>
              <w:jc w:val="center"/>
              <w:rPr>
                <w:sz w:val="20"/>
                <w:szCs w:val="20"/>
              </w:rPr>
            </w:pPr>
            <w:r w:rsidRPr="00F23C5B">
              <w:rPr>
                <w:sz w:val="20"/>
                <w:szCs w:val="20"/>
              </w:rPr>
              <w:t>2028</w:t>
            </w:r>
          </w:p>
        </w:tc>
        <w:tc>
          <w:tcPr>
            <w:tcW w:w="1747" w:type="dxa"/>
            <w:tcMar>
              <w:left w:w="28" w:type="dxa"/>
              <w:right w:w="28" w:type="dxa"/>
            </w:tcMar>
            <w:vAlign w:val="center"/>
          </w:tcPr>
          <w:p w14:paraId="5C893414" w14:textId="2CD8BCBB" w:rsidR="007E602B" w:rsidRPr="00F23C5B" w:rsidRDefault="007E602B" w:rsidP="006E04C7">
            <w:pPr>
              <w:spacing w:after="0" w:line="240" w:lineRule="auto"/>
              <w:ind w:firstLine="0"/>
              <w:jc w:val="center"/>
              <w:rPr>
                <w:sz w:val="20"/>
                <w:szCs w:val="20"/>
              </w:rPr>
            </w:pPr>
            <w:r w:rsidRPr="00F23C5B">
              <w:rPr>
                <w:sz w:val="20"/>
                <w:szCs w:val="20"/>
              </w:rPr>
              <w:t>нет сведений</w:t>
            </w:r>
          </w:p>
        </w:tc>
        <w:tc>
          <w:tcPr>
            <w:tcW w:w="2402" w:type="dxa"/>
            <w:tcMar>
              <w:left w:w="28" w:type="dxa"/>
              <w:right w:w="28" w:type="dxa"/>
            </w:tcMar>
            <w:vAlign w:val="center"/>
          </w:tcPr>
          <w:p w14:paraId="169FBB89" w14:textId="11CD23AF" w:rsidR="007E602B" w:rsidRPr="00F23C5B" w:rsidRDefault="007E602B" w:rsidP="006E04C7">
            <w:pPr>
              <w:spacing w:after="0" w:line="240" w:lineRule="auto"/>
              <w:ind w:left="103" w:hanging="52"/>
              <w:jc w:val="center"/>
              <w:rPr>
                <w:sz w:val="20"/>
                <w:szCs w:val="20"/>
              </w:rPr>
            </w:pPr>
            <w:r w:rsidRPr="00F23C5B">
              <w:rPr>
                <w:sz w:val="20"/>
                <w:szCs w:val="20"/>
              </w:rPr>
              <w:t>нет сведений</w:t>
            </w:r>
          </w:p>
        </w:tc>
      </w:tr>
      <w:tr w:rsidR="007E602B" w:rsidRPr="0070404C" w14:paraId="04BB6D61" w14:textId="77777777" w:rsidTr="006A2FBF">
        <w:trPr>
          <w:trHeight w:val="340"/>
        </w:trPr>
        <w:tc>
          <w:tcPr>
            <w:tcW w:w="0" w:type="auto"/>
            <w:shd w:val="clear" w:color="auto" w:fill="auto"/>
            <w:tcMar>
              <w:left w:w="28" w:type="dxa"/>
              <w:right w:w="28" w:type="dxa"/>
            </w:tcMar>
            <w:vAlign w:val="center"/>
          </w:tcPr>
          <w:p w14:paraId="358CFDC6" w14:textId="255FE5FA" w:rsidR="007E602B" w:rsidRPr="00F23C5B" w:rsidRDefault="007E602B" w:rsidP="006E04C7">
            <w:pPr>
              <w:spacing w:after="0" w:line="240" w:lineRule="auto"/>
              <w:ind w:firstLine="0"/>
              <w:jc w:val="center"/>
              <w:rPr>
                <w:sz w:val="20"/>
                <w:szCs w:val="20"/>
              </w:rPr>
            </w:pPr>
            <w:r w:rsidRPr="00F23C5B">
              <w:rPr>
                <w:sz w:val="20"/>
                <w:szCs w:val="20"/>
              </w:rPr>
              <w:t>5</w:t>
            </w:r>
          </w:p>
        </w:tc>
        <w:tc>
          <w:tcPr>
            <w:tcW w:w="0" w:type="auto"/>
            <w:tcMar>
              <w:left w:w="28" w:type="dxa"/>
              <w:right w:w="28" w:type="dxa"/>
            </w:tcMar>
            <w:vAlign w:val="center"/>
          </w:tcPr>
          <w:p w14:paraId="7CF054FD" w14:textId="7D60DD21" w:rsidR="007E602B" w:rsidRPr="00F23C5B" w:rsidRDefault="007E602B" w:rsidP="006E04C7">
            <w:pPr>
              <w:spacing w:after="0" w:line="240" w:lineRule="auto"/>
              <w:ind w:firstLine="0"/>
              <w:jc w:val="left"/>
              <w:rPr>
                <w:sz w:val="20"/>
                <w:szCs w:val="20"/>
              </w:rPr>
            </w:pPr>
            <w:r w:rsidRPr="00F23C5B">
              <w:rPr>
                <w:sz w:val="20"/>
                <w:szCs w:val="20"/>
              </w:rPr>
              <w:t xml:space="preserve">Капитальный ремонт </w:t>
            </w:r>
            <w:r w:rsidRPr="00F23C5B">
              <w:rPr>
                <w:sz w:val="20"/>
                <w:szCs w:val="18"/>
              </w:rPr>
              <w:t>МАОУ с. Отважное</w:t>
            </w:r>
          </w:p>
        </w:tc>
        <w:tc>
          <w:tcPr>
            <w:tcW w:w="0" w:type="auto"/>
            <w:tcMar>
              <w:left w:w="28" w:type="dxa"/>
              <w:right w:w="28" w:type="dxa"/>
            </w:tcMar>
            <w:vAlign w:val="center"/>
          </w:tcPr>
          <w:p w14:paraId="2AF979BA" w14:textId="35E9964D" w:rsidR="007E602B" w:rsidRPr="00F23C5B" w:rsidRDefault="007E602B" w:rsidP="006E04C7">
            <w:pPr>
              <w:spacing w:after="0" w:line="240" w:lineRule="auto"/>
              <w:ind w:firstLine="0"/>
              <w:jc w:val="center"/>
              <w:rPr>
                <w:sz w:val="20"/>
                <w:szCs w:val="20"/>
              </w:rPr>
            </w:pPr>
            <w:r w:rsidRPr="00F23C5B">
              <w:rPr>
                <w:sz w:val="20"/>
                <w:szCs w:val="20"/>
              </w:rPr>
              <w:t>2028</w:t>
            </w:r>
          </w:p>
        </w:tc>
        <w:tc>
          <w:tcPr>
            <w:tcW w:w="1747" w:type="dxa"/>
            <w:tcMar>
              <w:left w:w="28" w:type="dxa"/>
              <w:right w:w="28" w:type="dxa"/>
            </w:tcMar>
            <w:vAlign w:val="center"/>
          </w:tcPr>
          <w:p w14:paraId="3FBFAC50" w14:textId="5D37D6F2" w:rsidR="007E602B" w:rsidRPr="00F23C5B" w:rsidRDefault="007E602B" w:rsidP="006E04C7">
            <w:pPr>
              <w:spacing w:after="0" w:line="240" w:lineRule="auto"/>
              <w:ind w:firstLine="0"/>
              <w:jc w:val="center"/>
              <w:rPr>
                <w:sz w:val="20"/>
                <w:szCs w:val="20"/>
              </w:rPr>
            </w:pPr>
            <w:r w:rsidRPr="00F23C5B">
              <w:rPr>
                <w:sz w:val="20"/>
                <w:szCs w:val="20"/>
              </w:rPr>
              <w:t>нет сведений</w:t>
            </w:r>
          </w:p>
        </w:tc>
        <w:tc>
          <w:tcPr>
            <w:tcW w:w="2402" w:type="dxa"/>
            <w:tcMar>
              <w:left w:w="28" w:type="dxa"/>
              <w:right w:w="28" w:type="dxa"/>
            </w:tcMar>
            <w:vAlign w:val="center"/>
          </w:tcPr>
          <w:p w14:paraId="37424770" w14:textId="423DECFD" w:rsidR="007E602B" w:rsidRPr="00F23C5B" w:rsidRDefault="007E602B" w:rsidP="006E04C7">
            <w:pPr>
              <w:spacing w:after="0" w:line="240" w:lineRule="auto"/>
              <w:ind w:left="103" w:hanging="52"/>
              <w:jc w:val="center"/>
              <w:rPr>
                <w:sz w:val="20"/>
                <w:szCs w:val="20"/>
              </w:rPr>
            </w:pPr>
            <w:r w:rsidRPr="00F23C5B">
              <w:rPr>
                <w:sz w:val="20"/>
                <w:szCs w:val="20"/>
              </w:rPr>
              <w:t>нет сведений</w:t>
            </w:r>
          </w:p>
        </w:tc>
      </w:tr>
      <w:tr w:rsidR="007E602B" w:rsidRPr="003A276C" w14:paraId="6BB502DC" w14:textId="77777777" w:rsidTr="006A2FBF">
        <w:trPr>
          <w:trHeight w:val="340"/>
        </w:trPr>
        <w:tc>
          <w:tcPr>
            <w:tcW w:w="0" w:type="auto"/>
            <w:gridSpan w:val="5"/>
            <w:shd w:val="clear" w:color="auto" w:fill="auto"/>
            <w:tcMar>
              <w:left w:w="28" w:type="dxa"/>
              <w:right w:w="28" w:type="dxa"/>
            </w:tcMar>
            <w:vAlign w:val="center"/>
          </w:tcPr>
          <w:p w14:paraId="38032526" w14:textId="77777777" w:rsidR="007E602B" w:rsidRPr="00AF7E9F" w:rsidRDefault="007E602B" w:rsidP="006E04C7">
            <w:pPr>
              <w:spacing w:after="0" w:line="240" w:lineRule="auto"/>
              <w:ind w:left="103" w:hanging="52"/>
              <w:jc w:val="center"/>
              <w:rPr>
                <w:b/>
                <w:sz w:val="20"/>
                <w:szCs w:val="20"/>
                <w:highlight w:val="yellow"/>
              </w:rPr>
            </w:pPr>
            <w:r w:rsidRPr="00A433A9">
              <w:rPr>
                <w:b/>
                <w:sz w:val="20"/>
                <w:szCs w:val="20"/>
              </w:rPr>
              <w:t>Здравоохранение:</w:t>
            </w:r>
          </w:p>
        </w:tc>
      </w:tr>
      <w:tr w:rsidR="007E602B" w:rsidRPr="0070404C" w14:paraId="69D9E88C" w14:textId="77777777" w:rsidTr="006A2FBF">
        <w:trPr>
          <w:trHeight w:val="340"/>
        </w:trPr>
        <w:tc>
          <w:tcPr>
            <w:tcW w:w="0" w:type="auto"/>
            <w:shd w:val="clear" w:color="auto" w:fill="auto"/>
            <w:tcMar>
              <w:left w:w="28" w:type="dxa"/>
              <w:right w:w="28" w:type="dxa"/>
            </w:tcMar>
            <w:vAlign w:val="center"/>
          </w:tcPr>
          <w:p w14:paraId="1A3BACE2" w14:textId="5009A2F5" w:rsidR="007E602B" w:rsidRDefault="007E602B" w:rsidP="006E04C7">
            <w:pPr>
              <w:spacing w:after="0" w:line="240" w:lineRule="auto"/>
              <w:ind w:firstLine="0"/>
              <w:jc w:val="center"/>
              <w:rPr>
                <w:sz w:val="20"/>
                <w:szCs w:val="20"/>
              </w:rPr>
            </w:pPr>
            <w:r>
              <w:rPr>
                <w:sz w:val="20"/>
                <w:szCs w:val="20"/>
              </w:rPr>
              <w:t>1</w:t>
            </w:r>
          </w:p>
        </w:tc>
        <w:tc>
          <w:tcPr>
            <w:tcW w:w="0" w:type="auto"/>
            <w:shd w:val="clear" w:color="auto" w:fill="auto"/>
            <w:tcMar>
              <w:left w:w="28" w:type="dxa"/>
              <w:right w:w="28" w:type="dxa"/>
            </w:tcMar>
            <w:vAlign w:val="center"/>
          </w:tcPr>
          <w:p w14:paraId="7E64106C" w14:textId="1E3D759A" w:rsidR="007E602B" w:rsidRPr="006A2FBF" w:rsidRDefault="007E602B" w:rsidP="006E04C7">
            <w:pPr>
              <w:spacing w:after="0" w:line="240" w:lineRule="auto"/>
              <w:ind w:firstLine="0"/>
              <w:jc w:val="left"/>
              <w:rPr>
                <w:sz w:val="20"/>
                <w:szCs w:val="20"/>
              </w:rPr>
            </w:pPr>
            <w:r w:rsidRPr="006A2FBF">
              <w:rPr>
                <w:sz w:val="20"/>
                <w:szCs w:val="20"/>
              </w:rPr>
              <w:t>Ремонт поликлиники ГБЗУ «Архаринская больница»</w:t>
            </w:r>
          </w:p>
        </w:tc>
        <w:tc>
          <w:tcPr>
            <w:tcW w:w="0" w:type="auto"/>
            <w:shd w:val="clear" w:color="auto" w:fill="auto"/>
            <w:tcMar>
              <w:left w:w="28" w:type="dxa"/>
              <w:right w:w="28" w:type="dxa"/>
            </w:tcMar>
            <w:vAlign w:val="center"/>
          </w:tcPr>
          <w:p w14:paraId="5FD6F385" w14:textId="2862C9C4" w:rsidR="007E602B" w:rsidRPr="0070404C" w:rsidRDefault="007E602B" w:rsidP="006E04C7">
            <w:pPr>
              <w:spacing w:after="0" w:line="240" w:lineRule="auto"/>
              <w:ind w:firstLine="0"/>
              <w:jc w:val="center"/>
              <w:rPr>
                <w:sz w:val="20"/>
                <w:szCs w:val="20"/>
              </w:rPr>
            </w:pPr>
            <w:r>
              <w:rPr>
                <w:sz w:val="20"/>
                <w:szCs w:val="20"/>
              </w:rPr>
              <w:t>2028-2029</w:t>
            </w:r>
          </w:p>
        </w:tc>
        <w:tc>
          <w:tcPr>
            <w:tcW w:w="1747" w:type="dxa"/>
            <w:shd w:val="clear" w:color="auto" w:fill="auto"/>
            <w:tcMar>
              <w:left w:w="28" w:type="dxa"/>
              <w:right w:w="28" w:type="dxa"/>
            </w:tcMar>
            <w:vAlign w:val="center"/>
          </w:tcPr>
          <w:p w14:paraId="544931EC" w14:textId="1630509E" w:rsidR="007E602B" w:rsidRPr="0070404C" w:rsidRDefault="007E602B" w:rsidP="006E04C7">
            <w:pPr>
              <w:spacing w:after="0" w:line="240" w:lineRule="auto"/>
              <w:ind w:firstLine="0"/>
              <w:jc w:val="center"/>
              <w:rPr>
                <w:sz w:val="20"/>
                <w:szCs w:val="20"/>
              </w:rPr>
            </w:pPr>
            <w:r w:rsidRPr="00977396">
              <w:rPr>
                <w:sz w:val="20"/>
                <w:szCs w:val="20"/>
              </w:rPr>
              <w:t>нет сведений</w:t>
            </w:r>
          </w:p>
        </w:tc>
        <w:tc>
          <w:tcPr>
            <w:tcW w:w="2402" w:type="dxa"/>
            <w:shd w:val="clear" w:color="auto" w:fill="auto"/>
            <w:tcMar>
              <w:left w:w="28" w:type="dxa"/>
              <w:right w:w="28" w:type="dxa"/>
            </w:tcMar>
            <w:vAlign w:val="center"/>
          </w:tcPr>
          <w:p w14:paraId="170D0733" w14:textId="295795F6" w:rsidR="007E602B" w:rsidRPr="0070404C" w:rsidRDefault="007E602B" w:rsidP="006E04C7">
            <w:pPr>
              <w:spacing w:after="0" w:line="240" w:lineRule="auto"/>
              <w:ind w:left="103" w:hanging="52"/>
              <w:jc w:val="center"/>
              <w:rPr>
                <w:sz w:val="20"/>
                <w:szCs w:val="20"/>
              </w:rPr>
            </w:pPr>
            <w:r>
              <w:rPr>
                <w:sz w:val="20"/>
                <w:szCs w:val="20"/>
              </w:rPr>
              <w:t>Областной бюджет</w:t>
            </w:r>
          </w:p>
        </w:tc>
      </w:tr>
      <w:tr w:rsidR="007E602B" w:rsidRPr="0070404C" w14:paraId="53A2D848" w14:textId="77777777" w:rsidTr="006A2FBF">
        <w:trPr>
          <w:trHeight w:val="340"/>
        </w:trPr>
        <w:tc>
          <w:tcPr>
            <w:tcW w:w="0" w:type="auto"/>
            <w:shd w:val="clear" w:color="auto" w:fill="auto"/>
            <w:tcMar>
              <w:left w:w="28" w:type="dxa"/>
              <w:right w:w="28" w:type="dxa"/>
            </w:tcMar>
            <w:vAlign w:val="center"/>
          </w:tcPr>
          <w:p w14:paraId="6E68166D" w14:textId="1CBD824C" w:rsidR="007E602B" w:rsidRDefault="007E602B" w:rsidP="006E04C7">
            <w:pPr>
              <w:spacing w:after="0" w:line="240" w:lineRule="auto"/>
              <w:ind w:firstLine="0"/>
              <w:jc w:val="center"/>
              <w:rPr>
                <w:sz w:val="20"/>
                <w:szCs w:val="20"/>
              </w:rPr>
            </w:pPr>
            <w:r>
              <w:rPr>
                <w:sz w:val="20"/>
                <w:szCs w:val="20"/>
              </w:rPr>
              <w:t>2</w:t>
            </w:r>
          </w:p>
        </w:tc>
        <w:tc>
          <w:tcPr>
            <w:tcW w:w="0" w:type="auto"/>
            <w:shd w:val="clear" w:color="auto" w:fill="auto"/>
            <w:tcMar>
              <w:left w:w="28" w:type="dxa"/>
              <w:right w:w="28" w:type="dxa"/>
            </w:tcMar>
            <w:vAlign w:val="center"/>
          </w:tcPr>
          <w:p w14:paraId="2A313AA0" w14:textId="36D54EDE" w:rsidR="007E602B" w:rsidRPr="006A2FBF" w:rsidRDefault="007E602B" w:rsidP="006E04C7">
            <w:pPr>
              <w:spacing w:after="0" w:line="240" w:lineRule="auto"/>
              <w:ind w:firstLine="0"/>
              <w:jc w:val="left"/>
              <w:rPr>
                <w:sz w:val="20"/>
                <w:szCs w:val="20"/>
              </w:rPr>
            </w:pPr>
            <w:r w:rsidRPr="006A2FBF">
              <w:rPr>
                <w:sz w:val="20"/>
                <w:szCs w:val="20"/>
              </w:rPr>
              <w:t>Ремонт фасада ГБЗУ «Архаринская больница»</w:t>
            </w:r>
          </w:p>
        </w:tc>
        <w:tc>
          <w:tcPr>
            <w:tcW w:w="0" w:type="auto"/>
            <w:shd w:val="clear" w:color="auto" w:fill="auto"/>
            <w:tcMar>
              <w:left w:w="28" w:type="dxa"/>
              <w:right w:w="28" w:type="dxa"/>
            </w:tcMar>
            <w:vAlign w:val="center"/>
          </w:tcPr>
          <w:p w14:paraId="3DA2DCAC" w14:textId="2020B943" w:rsidR="007E602B" w:rsidRDefault="007E602B" w:rsidP="006E04C7">
            <w:pPr>
              <w:spacing w:after="0" w:line="240" w:lineRule="auto"/>
              <w:ind w:firstLine="0"/>
              <w:jc w:val="center"/>
              <w:rPr>
                <w:sz w:val="20"/>
                <w:szCs w:val="20"/>
              </w:rPr>
            </w:pPr>
            <w:r>
              <w:rPr>
                <w:sz w:val="20"/>
                <w:szCs w:val="20"/>
              </w:rPr>
              <w:t>2028-2029</w:t>
            </w:r>
          </w:p>
        </w:tc>
        <w:tc>
          <w:tcPr>
            <w:tcW w:w="1747" w:type="dxa"/>
            <w:shd w:val="clear" w:color="auto" w:fill="auto"/>
            <w:tcMar>
              <w:left w:w="28" w:type="dxa"/>
              <w:right w:w="28" w:type="dxa"/>
            </w:tcMar>
            <w:vAlign w:val="center"/>
          </w:tcPr>
          <w:p w14:paraId="2BF89671" w14:textId="56917E5C" w:rsidR="007E602B" w:rsidRDefault="007E602B" w:rsidP="006E04C7">
            <w:pPr>
              <w:spacing w:after="0" w:line="240" w:lineRule="auto"/>
              <w:ind w:firstLine="0"/>
              <w:jc w:val="center"/>
              <w:rPr>
                <w:sz w:val="20"/>
                <w:szCs w:val="20"/>
              </w:rPr>
            </w:pPr>
            <w:r w:rsidRPr="00977396">
              <w:rPr>
                <w:sz w:val="20"/>
                <w:szCs w:val="20"/>
              </w:rPr>
              <w:t>нет сведений</w:t>
            </w:r>
          </w:p>
        </w:tc>
        <w:tc>
          <w:tcPr>
            <w:tcW w:w="2402" w:type="dxa"/>
            <w:shd w:val="clear" w:color="auto" w:fill="auto"/>
            <w:tcMar>
              <w:left w:w="28" w:type="dxa"/>
              <w:right w:w="28" w:type="dxa"/>
            </w:tcMar>
            <w:vAlign w:val="center"/>
          </w:tcPr>
          <w:p w14:paraId="7AB02C5D" w14:textId="22701057" w:rsidR="007E602B" w:rsidRDefault="007E602B" w:rsidP="006E04C7">
            <w:pPr>
              <w:spacing w:after="0" w:line="240" w:lineRule="auto"/>
              <w:ind w:left="103" w:hanging="52"/>
              <w:jc w:val="center"/>
              <w:rPr>
                <w:sz w:val="20"/>
                <w:szCs w:val="20"/>
              </w:rPr>
            </w:pPr>
            <w:r>
              <w:rPr>
                <w:sz w:val="20"/>
                <w:szCs w:val="20"/>
              </w:rPr>
              <w:t>Областной бюджет</w:t>
            </w:r>
          </w:p>
        </w:tc>
      </w:tr>
      <w:tr w:rsidR="007E602B" w:rsidRPr="0070404C" w14:paraId="11141384" w14:textId="77777777" w:rsidTr="006A2FBF">
        <w:trPr>
          <w:trHeight w:val="340"/>
        </w:trPr>
        <w:tc>
          <w:tcPr>
            <w:tcW w:w="0" w:type="auto"/>
            <w:shd w:val="clear" w:color="auto" w:fill="auto"/>
            <w:tcMar>
              <w:left w:w="28" w:type="dxa"/>
              <w:right w:w="28" w:type="dxa"/>
            </w:tcMar>
            <w:vAlign w:val="center"/>
          </w:tcPr>
          <w:p w14:paraId="7C51078A" w14:textId="2D3C69AA" w:rsidR="007E602B" w:rsidRDefault="007E602B" w:rsidP="006E04C7">
            <w:pPr>
              <w:spacing w:after="0" w:line="240" w:lineRule="auto"/>
              <w:ind w:firstLine="0"/>
              <w:jc w:val="center"/>
              <w:rPr>
                <w:sz w:val="20"/>
                <w:szCs w:val="20"/>
              </w:rPr>
            </w:pPr>
            <w:r>
              <w:rPr>
                <w:sz w:val="20"/>
                <w:szCs w:val="20"/>
              </w:rPr>
              <w:t>3</w:t>
            </w:r>
          </w:p>
        </w:tc>
        <w:tc>
          <w:tcPr>
            <w:tcW w:w="0" w:type="auto"/>
            <w:shd w:val="clear" w:color="auto" w:fill="auto"/>
            <w:tcMar>
              <w:left w:w="28" w:type="dxa"/>
              <w:right w:w="28" w:type="dxa"/>
            </w:tcMar>
            <w:vAlign w:val="center"/>
          </w:tcPr>
          <w:p w14:paraId="4B9B3EA8" w14:textId="303F5DC9" w:rsidR="007E602B" w:rsidRPr="006A2FBF" w:rsidRDefault="007E602B" w:rsidP="006E04C7">
            <w:pPr>
              <w:spacing w:after="0" w:line="240" w:lineRule="auto"/>
              <w:ind w:firstLine="0"/>
              <w:jc w:val="left"/>
              <w:rPr>
                <w:sz w:val="20"/>
                <w:szCs w:val="20"/>
              </w:rPr>
            </w:pPr>
            <w:r w:rsidRPr="006A2FBF">
              <w:rPr>
                <w:sz w:val="20"/>
                <w:szCs w:val="20"/>
              </w:rPr>
              <w:t>Строительство ФАП с. Касаткино</w:t>
            </w:r>
          </w:p>
        </w:tc>
        <w:tc>
          <w:tcPr>
            <w:tcW w:w="0" w:type="auto"/>
            <w:shd w:val="clear" w:color="auto" w:fill="auto"/>
            <w:tcMar>
              <w:left w:w="28" w:type="dxa"/>
              <w:right w:w="28" w:type="dxa"/>
            </w:tcMar>
            <w:vAlign w:val="center"/>
          </w:tcPr>
          <w:p w14:paraId="1DBF80E2" w14:textId="402F9AA5" w:rsidR="007E602B" w:rsidRDefault="007E602B" w:rsidP="006E04C7">
            <w:pPr>
              <w:spacing w:after="0" w:line="240" w:lineRule="auto"/>
              <w:ind w:firstLine="0"/>
              <w:jc w:val="center"/>
              <w:rPr>
                <w:sz w:val="20"/>
                <w:szCs w:val="20"/>
              </w:rPr>
            </w:pPr>
            <w:r>
              <w:rPr>
                <w:sz w:val="20"/>
                <w:szCs w:val="20"/>
              </w:rPr>
              <w:t>2027</w:t>
            </w:r>
          </w:p>
        </w:tc>
        <w:tc>
          <w:tcPr>
            <w:tcW w:w="1747" w:type="dxa"/>
            <w:shd w:val="clear" w:color="auto" w:fill="auto"/>
            <w:tcMar>
              <w:left w:w="28" w:type="dxa"/>
              <w:right w:w="28" w:type="dxa"/>
            </w:tcMar>
            <w:vAlign w:val="center"/>
          </w:tcPr>
          <w:p w14:paraId="56C02D60" w14:textId="26A97BC5" w:rsidR="007E602B" w:rsidRDefault="007E602B" w:rsidP="006E04C7">
            <w:pPr>
              <w:spacing w:after="0" w:line="240" w:lineRule="auto"/>
              <w:ind w:firstLine="0"/>
              <w:jc w:val="center"/>
              <w:rPr>
                <w:sz w:val="20"/>
                <w:szCs w:val="20"/>
              </w:rPr>
            </w:pPr>
            <w:r w:rsidRPr="00977396">
              <w:rPr>
                <w:sz w:val="20"/>
                <w:szCs w:val="20"/>
              </w:rPr>
              <w:t>нет сведений</w:t>
            </w:r>
          </w:p>
        </w:tc>
        <w:tc>
          <w:tcPr>
            <w:tcW w:w="2402" w:type="dxa"/>
            <w:shd w:val="clear" w:color="auto" w:fill="auto"/>
            <w:tcMar>
              <w:left w:w="28" w:type="dxa"/>
              <w:right w:w="28" w:type="dxa"/>
            </w:tcMar>
            <w:vAlign w:val="center"/>
          </w:tcPr>
          <w:p w14:paraId="25999C76" w14:textId="7D4C78E4" w:rsidR="007E602B" w:rsidRDefault="007E602B" w:rsidP="006E04C7">
            <w:pPr>
              <w:spacing w:after="0" w:line="240" w:lineRule="auto"/>
              <w:ind w:left="103" w:hanging="52"/>
              <w:jc w:val="center"/>
              <w:rPr>
                <w:sz w:val="20"/>
                <w:szCs w:val="20"/>
              </w:rPr>
            </w:pPr>
            <w:r>
              <w:rPr>
                <w:sz w:val="20"/>
                <w:szCs w:val="20"/>
              </w:rPr>
              <w:t>Областной бюджет</w:t>
            </w:r>
          </w:p>
        </w:tc>
      </w:tr>
      <w:tr w:rsidR="007E602B" w:rsidRPr="0070404C" w14:paraId="273EB11A" w14:textId="77777777" w:rsidTr="006A2FBF">
        <w:trPr>
          <w:trHeight w:val="340"/>
        </w:trPr>
        <w:tc>
          <w:tcPr>
            <w:tcW w:w="0" w:type="auto"/>
            <w:shd w:val="clear" w:color="auto" w:fill="auto"/>
            <w:tcMar>
              <w:left w:w="28" w:type="dxa"/>
              <w:right w:w="28" w:type="dxa"/>
            </w:tcMar>
            <w:vAlign w:val="center"/>
          </w:tcPr>
          <w:p w14:paraId="62BFB97F" w14:textId="01AE6040" w:rsidR="007E602B" w:rsidRDefault="007E602B" w:rsidP="006E04C7">
            <w:pPr>
              <w:spacing w:after="0" w:line="240" w:lineRule="auto"/>
              <w:ind w:firstLine="0"/>
              <w:jc w:val="center"/>
              <w:rPr>
                <w:sz w:val="20"/>
                <w:szCs w:val="20"/>
              </w:rPr>
            </w:pPr>
            <w:r>
              <w:rPr>
                <w:sz w:val="20"/>
                <w:szCs w:val="20"/>
              </w:rPr>
              <w:t>4</w:t>
            </w:r>
          </w:p>
        </w:tc>
        <w:tc>
          <w:tcPr>
            <w:tcW w:w="0" w:type="auto"/>
            <w:shd w:val="clear" w:color="auto" w:fill="auto"/>
            <w:tcMar>
              <w:left w:w="28" w:type="dxa"/>
              <w:right w:w="28" w:type="dxa"/>
            </w:tcMar>
            <w:vAlign w:val="center"/>
          </w:tcPr>
          <w:p w14:paraId="703C1E52" w14:textId="09FDB845" w:rsidR="007E602B" w:rsidRPr="006A2FBF" w:rsidRDefault="007E602B" w:rsidP="006E04C7">
            <w:pPr>
              <w:spacing w:after="0" w:line="240" w:lineRule="auto"/>
              <w:ind w:firstLine="0"/>
              <w:jc w:val="left"/>
              <w:rPr>
                <w:sz w:val="20"/>
                <w:szCs w:val="20"/>
              </w:rPr>
            </w:pPr>
            <w:r w:rsidRPr="006A2FBF">
              <w:rPr>
                <w:sz w:val="20"/>
                <w:szCs w:val="20"/>
              </w:rPr>
              <w:t>Строительство ФАП с. Ленинское</w:t>
            </w:r>
          </w:p>
        </w:tc>
        <w:tc>
          <w:tcPr>
            <w:tcW w:w="0" w:type="auto"/>
            <w:shd w:val="clear" w:color="auto" w:fill="auto"/>
            <w:tcMar>
              <w:left w:w="28" w:type="dxa"/>
              <w:right w:w="28" w:type="dxa"/>
            </w:tcMar>
            <w:vAlign w:val="center"/>
          </w:tcPr>
          <w:p w14:paraId="4D6410D2" w14:textId="79C6B192" w:rsidR="007E602B" w:rsidRDefault="007E602B" w:rsidP="006E04C7">
            <w:pPr>
              <w:spacing w:after="0" w:line="240" w:lineRule="auto"/>
              <w:ind w:firstLine="0"/>
              <w:jc w:val="center"/>
              <w:rPr>
                <w:sz w:val="20"/>
                <w:szCs w:val="20"/>
              </w:rPr>
            </w:pPr>
            <w:r>
              <w:rPr>
                <w:sz w:val="20"/>
                <w:szCs w:val="20"/>
              </w:rPr>
              <w:t>2028</w:t>
            </w:r>
          </w:p>
        </w:tc>
        <w:tc>
          <w:tcPr>
            <w:tcW w:w="1747" w:type="dxa"/>
            <w:shd w:val="clear" w:color="auto" w:fill="auto"/>
            <w:tcMar>
              <w:left w:w="28" w:type="dxa"/>
              <w:right w:w="28" w:type="dxa"/>
            </w:tcMar>
            <w:vAlign w:val="center"/>
          </w:tcPr>
          <w:p w14:paraId="12E62AD3" w14:textId="4EFE0111" w:rsidR="007E602B" w:rsidRDefault="007E602B" w:rsidP="006E04C7">
            <w:pPr>
              <w:spacing w:after="0" w:line="240" w:lineRule="auto"/>
              <w:ind w:firstLine="0"/>
              <w:jc w:val="center"/>
              <w:rPr>
                <w:sz w:val="20"/>
                <w:szCs w:val="20"/>
              </w:rPr>
            </w:pPr>
            <w:r w:rsidRPr="00977396">
              <w:rPr>
                <w:sz w:val="20"/>
                <w:szCs w:val="20"/>
              </w:rPr>
              <w:t>нет сведений</w:t>
            </w:r>
          </w:p>
        </w:tc>
        <w:tc>
          <w:tcPr>
            <w:tcW w:w="2402" w:type="dxa"/>
            <w:shd w:val="clear" w:color="auto" w:fill="auto"/>
            <w:tcMar>
              <w:left w:w="28" w:type="dxa"/>
              <w:right w:w="28" w:type="dxa"/>
            </w:tcMar>
            <w:vAlign w:val="center"/>
          </w:tcPr>
          <w:p w14:paraId="23058EA9" w14:textId="569719DC" w:rsidR="007E602B" w:rsidRDefault="007E602B" w:rsidP="006E04C7">
            <w:pPr>
              <w:spacing w:after="0" w:line="240" w:lineRule="auto"/>
              <w:ind w:left="103" w:hanging="52"/>
              <w:jc w:val="center"/>
              <w:rPr>
                <w:sz w:val="20"/>
                <w:szCs w:val="20"/>
              </w:rPr>
            </w:pPr>
            <w:r>
              <w:rPr>
                <w:sz w:val="20"/>
                <w:szCs w:val="20"/>
              </w:rPr>
              <w:t>Областной бюджет</w:t>
            </w:r>
          </w:p>
        </w:tc>
      </w:tr>
      <w:tr w:rsidR="007E602B" w:rsidRPr="0070404C" w14:paraId="461B603E" w14:textId="77777777" w:rsidTr="006A2FBF">
        <w:trPr>
          <w:trHeight w:val="340"/>
        </w:trPr>
        <w:tc>
          <w:tcPr>
            <w:tcW w:w="0" w:type="auto"/>
            <w:shd w:val="clear" w:color="auto" w:fill="auto"/>
            <w:tcMar>
              <w:left w:w="28" w:type="dxa"/>
              <w:right w:w="28" w:type="dxa"/>
            </w:tcMar>
            <w:vAlign w:val="center"/>
          </w:tcPr>
          <w:p w14:paraId="642333B9" w14:textId="19AF214A" w:rsidR="007E602B" w:rsidRDefault="007E602B" w:rsidP="006E04C7">
            <w:pPr>
              <w:spacing w:after="0" w:line="240" w:lineRule="auto"/>
              <w:ind w:firstLine="0"/>
              <w:jc w:val="center"/>
              <w:rPr>
                <w:sz w:val="20"/>
                <w:szCs w:val="20"/>
              </w:rPr>
            </w:pPr>
            <w:r>
              <w:rPr>
                <w:sz w:val="20"/>
                <w:szCs w:val="20"/>
              </w:rPr>
              <w:t>5</w:t>
            </w:r>
          </w:p>
        </w:tc>
        <w:tc>
          <w:tcPr>
            <w:tcW w:w="0" w:type="auto"/>
            <w:shd w:val="clear" w:color="auto" w:fill="auto"/>
            <w:tcMar>
              <w:left w:w="28" w:type="dxa"/>
              <w:right w:w="28" w:type="dxa"/>
            </w:tcMar>
            <w:vAlign w:val="center"/>
          </w:tcPr>
          <w:p w14:paraId="35843DF0" w14:textId="6592F725" w:rsidR="007E602B" w:rsidRPr="006A2FBF" w:rsidRDefault="007E602B" w:rsidP="006E04C7">
            <w:pPr>
              <w:spacing w:after="0" w:line="240" w:lineRule="auto"/>
              <w:ind w:firstLine="0"/>
              <w:jc w:val="left"/>
              <w:rPr>
                <w:sz w:val="20"/>
                <w:szCs w:val="20"/>
              </w:rPr>
            </w:pPr>
            <w:r w:rsidRPr="006A2FBF">
              <w:rPr>
                <w:sz w:val="20"/>
                <w:szCs w:val="20"/>
              </w:rPr>
              <w:t>Строительство ФАП с. Аркадьевка</w:t>
            </w:r>
          </w:p>
        </w:tc>
        <w:tc>
          <w:tcPr>
            <w:tcW w:w="0" w:type="auto"/>
            <w:shd w:val="clear" w:color="auto" w:fill="auto"/>
            <w:tcMar>
              <w:left w:w="28" w:type="dxa"/>
              <w:right w:w="28" w:type="dxa"/>
            </w:tcMar>
            <w:vAlign w:val="center"/>
          </w:tcPr>
          <w:p w14:paraId="2D48F216" w14:textId="7DC7F572" w:rsidR="007E602B" w:rsidRDefault="007E602B" w:rsidP="006E04C7">
            <w:pPr>
              <w:spacing w:after="0" w:line="240" w:lineRule="auto"/>
              <w:ind w:firstLine="0"/>
              <w:jc w:val="center"/>
              <w:rPr>
                <w:sz w:val="20"/>
                <w:szCs w:val="20"/>
              </w:rPr>
            </w:pPr>
            <w:r>
              <w:rPr>
                <w:sz w:val="20"/>
                <w:szCs w:val="20"/>
              </w:rPr>
              <w:t>2028</w:t>
            </w:r>
          </w:p>
        </w:tc>
        <w:tc>
          <w:tcPr>
            <w:tcW w:w="1747" w:type="dxa"/>
            <w:shd w:val="clear" w:color="auto" w:fill="auto"/>
            <w:tcMar>
              <w:left w:w="28" w:type="dxa"/>
              <w:right w:w="28" w:type="dxa"/>
            </w:tcMar>
            <w:vAlign w:val="center"/>
          </w:tcPr>
          <w:p w14:paraId="627BFDEC" w14:textId="017BD47A" w:rsidR="007E602B" w:rsidRDefault="007E602B" w:rsidP="006E04C7">
            <w:pPr>
              <w:spacing w:after="0" w:line="240" w:lineRule="auto"/>
              <w:ind w:firstLine="0"/>
              <w:jc w:val="center"/>
              <w:rPr>
                <w:sz w:val="20"/>
                <w:szCs w:val="20"/>
              </w:rPr>
            </w:pPr>
            <w:r w:rsidRPr="00977396">
              <w:rPr>
                <w:sz w:val="20"/>
                <w:szCs w:val="20"/>
              </w:rPr>
              <w:t>нет сведений</w:t>
            </w:r>
          </w:p>
        </w:tc>
        <w:tc>
          <w:tcPr>
            <w:tcW w:w="2402" w:type="dxa"/>
            <w:shd w:val="clear" w:color="auto" w:fill="auto"/>
            <w:tcMar>
              <w:left w:w="28" w:type="dxa"/>
              <w:right w:w="28" w:type="dxa"/>
            </w:tcMar>
            <w:vAlign w:val="center"/>
          </w:tcPr>
          <w:p w14:paraId="49C92EF6" w14:textId="7B1FFF29" w:rsidR="007E602B" w:rsidRDefault="007E602B" w:rsidP="006E04C7">
            <w:pPr>
              <w:spacing w:after="0" w:line="240" w:lineRule="auto"/>
              <w:ind w:left="103" w:hanging="52"/>
              <w:jc w:val="center"/>
              <w:rPr>
                <w:sz w:val="20"/>
                <w:szCs w:val="20"/>
              </w:rPr>
            </w:pPr>
            <w:r>
              <w:rPr>
                <w:sz w:val="20"/>
                <w:szCs w:val="20"/>
              </w:rPr>
              <w:t>Областной бюджет</w:t>
            </w:r>
          </w:p>
        </w:tc>
      </w:tr>
      <w:tr w:rsidR="007E602B" w:rsidRPr="0070404C" w14:paraId="11992192" w14:textId="77777777" w:rsidTr="006A2FBF">
        <w:trPr>
          <w:trHeight w:val="340"/>
        </w:trPr>
        <w:tc>
          <w:tcPr>
            <w:tcW w:w="0" w:type="auto"/>
            <w:gridSpan w:val="5"/>
            <w:shd w:val="clear" w:color="auto" w:fill="auto"/>
            <w:tcMar>
              <w:left w:w="28" w:type="dxa"/>
              <w:right w:w="28" w:type="dxa"/>
            </w:tcMar>
            <w:vAlign w:val="center"/>
          </w:tcPr>
          <w:p w14:paraId="67BB2577" w14:textId="77777777" w:rsidR="007E602B" w:rsidRDefault="007E602B" w:rsidP="006E04C7">
            <w:pPr>
              <w:spacing w:after="0" w:line="240" w:lineRule="auto"/>
              <w:ind w:left="103" w:hanging="52"/>
              <w:jc w:val="center"/>
              <w:rPr>
                <w:sz w:val="20"/>
                <w:szCs w:val="20"/>
              </w:rPr>
            </w:pPr>
            <w:r w:rsidRPr="000F025B">
              <w:rPr>
                <w:b/>
                <w:sz w:val="20"/>
                <w:szCs w:val="20"/>
              </w:rPr>
              <w:t>Культура:</w:t>
            </w:r>
          </w:p>
        </w:tc>
      </w:tr>
      <w:tr w:rsidR="007E602B" w:rsidRPr="0070404C" w14:paraId="6CCECD17"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9A1A0" w14:textId="2A650C7A" w:rsidR="007E602B" w:rsidRDefault="007E602B" w:rsidP="006E04C7">
            <w:pPr>
              <w:spacing w:after="0" w:line="240" w:lineRule="auto"/>
              <w:ind w:firstLine="0"/>
              <w:jc w:val="center"/>
              <w:rPr>
                <w:sz w:val="20"/>
                <w:szCs w:val="20"/>
              </w:rPr>
            </w:pPr>
            <w:bookmarkStart w:id="45" w:name="_Hlk216953062"/>
            <w:r>
              <w:rPr>
                <w:sz w:val="20"/>
                <w:szCs w:val="20"/>
              </w:rPr>
              <w:t>1</w:t>
            </w:r>
          </w:p>
        </w:tc>
        <w:tc>
          <w:tcPr>
            <w:tcW w:w="0" w:type="auto"/>
            <w:tcMar>
              <w:left w:w="28" w:type="dxa"/>
              <w:right w:w="28" w:type="dxa"/>
            </w:tcMar>
            <w:vAlign w:val="center"/>
          </w:tcPr>
          <w:p w14:paraId="18AA4AD3" w14:textId="1395BB2B" w:rsidR="007E602B" w:rsidRDefault="007E602B" w:rsidP="006E04C7">
            <w:pPr>
              <w:spacing w:after="0" w:line="240" w:lineRule="auto"/>
              <w:ind w:firstLine="0"/>
              <w:jc w:val="left"/>
              <w:rPr>
                <w:sz w:val="20"/>
                <w:szCs w:val="20"/>
              </w:rPr>
            </w:pPr>
            <w:r w:rsidRPr="00EF5031">
              <w:rPr>
                <w:sz w:val="20"/>
                <w:szCs w:val="20"/>
              </w:rPr>
              <w:t>МАУК «ДК Архаринского округа» оснащение сцены новым световым оборудованием</w:t>
            </w:r>
          </w:p>
        </w:tc>
        <w:tc>
          <w:tcPr>
            <w:tcW w:w="0" w:type="auto"/>
            <w:tcMar>
              <w:left w:w="28" w:type="dxa"/>
              <w:right w:w="28" w:type="dxa"/>
            </w:tcMar>
            <w:vAlign w:val="center"/>
          </w:tcPr>
          <w:p w14:paraId="58053002" w14:textId="723A22B5" w:rsidR="007E602B" w:rsidRDefault="007E602B" w:rsidP="006E04C7">
            <w:pPr>
              <w:spacing w:after="0" w:line="240" w:lineRule="auto"/>
              <w:ind w:firstLine="0"/>
              <w:jc w:val="center"/>
              <w:rPr>
                <w:sz w:val="20"/>
                <w:szCs w:val="20"/>
              </w:rPr>
            </w:pPr>
            <w:r>
              <w:rPr>
                <w:sz w:val="20"/>
                <w:szCs w:val="20"/>
              </w:rPr>
              <w:t>2026</w:t>
            </w:r>
          </w:p>
        </w:tc>
        <w:tc>
          <w:tcPr>
            <w:tcW w:w="1747" w:type="dxa"/>
            <w:tcMar>
              <w:left w:w="28" w:type="dxa"/>
              <w:right w:w="28" w:type="dxa"/>
            </w:tcMar>
            <w:vAlign w:val="center"/>
          </w:tcPr>
          <w:p w14:paraId="5A0F8EC6" w14:textId="59F40812" w:rsidR="007E602B" w:rsidRDefault="007E602B" w:rsidP="006E04C7">
            <w:pPr>
              <w:spacing w:after="0" w:line="240" w:lineRule="auto"/>
              <w:ind w:firstLine="0"/>
              <w:jc w:val="center"/>
              <w:rPr>
                <w:sz w:val="20"/>
                <w:szCs w:val="20"/>
              </w:rPr>
            </w:pPr>
            <w:r>
              <w:rPr>
                <w:sz w:val="20"/>
                <w:szCs w:val="20"/>
              </w:rPr>
              <w:t>1 917,0</w:t>
            </w:r>
          </w:p>
        </w:tc>
        <w:tc>
          <w:tcPr>
            <w:tcW w:w="2402" w:type="dxa"/>
            <w:tcMar>
              <w:left w:w="28" w:type="dxa"/>
              <w:right w:w="28" w:type="dxa"/>
            </w:tcMar>
            <w:vAlign w:val="center"/>
          </w:tcPr>
          <w:p w14:paraId="618E7241"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21E517CD" w14:textId="30C21F80"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35171AF1"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D19FC" w14:textId="019C5D7F" w:rsidR="007E602B" w:rsidRDefault="007E602B" w:rsidP="006E04C7">
            <w:pPr>
              <w:spacing w:after="0" w:line="240" w:lineRule="auto"/>
              <w:ind w:firstLine="0"/>
              <w:jc w:val="center"/>
              <w:rPr>
                <w:sz w:val="20"/>
                <w:szCs w:val="20"/>
              </w:rPr>
            </w:pPr>
            <w:r>
              <w:rPr>
                <w:sz w:val="20"/>
                <w:szCs w:val="20"/>
              </w:rPr>
              <w:t>2</w:t>
            </w:r>
          </w:p>
        </w:tc>
        <w:tc>
          <w:tcPr>
            <w:tcW w:w="0" w:type="auto"/>
            <w:tcMar>
              <w:left w:w="28" w:type="dxa"/>
              <w:right w:w="28" w:type="dxa"/>
            </w:tcMar>
            <w:vAlign w:val="center"/>
          </w:tcPr>
          <w:p w14:paraId="7B8A97B5" w14:textId="7BF6D220" w:rsidR="007E602B" w:rsidRDefault="007E602B" w:rsidP="006E04C7">
            <w:pPr>
              <w:spacing w:after="0" w:line="240" w:lineRule="auto"/>
              <w:ind w:firstLine="0"/>
              <w:jc w:val="left"/>
              <w:rPr>
                <w:sz w:val="20"/>
                <w:szCs w:val="20"/>
              </w:rPr>
            </w:pPr>
            <w:r w:rsidRPr="00EF5031">
              <w:rPr>
                <w:sz w:val="20"/>
                <w:szCs w:val="20"/>
              </w:rPr>
              <w:t>Филиал с.</w:t>
            </w:r>
            <w:r>
              <w:rPr>
                <w:sz w:val="20"/>
                <w:szCs w:val="20"/>
              </w:rPr>
              <w:t xml:space="preserve"> </w:t>
            </w:r>
            <w:r w:rsidRPr="00EF5031">
              <w:rPr>
                <w:sz w:val="20"/>
                <w:szCs w:val="20"/>
              </w:rPr>
              <w:t>Отважное МАУК «ДК Архаринского округа» приобретение одежды сцены</w:t>
            </w:r>
          </w:p>
        </w:tc>
        <w:tc>
          <w:tcPr>
            <w:tcW w:w="0" w:type="auto"/>
            <w:tcMar>
              <w:left w:w="28" w:type="dxa"/>
              <w:right w:w="28" w:type="dxa"/>
            </w:tcMar>
            <w:vAlign w:val="center"/>
          </w:tcPr>
          <w:p w14:paraId="0EEAFFAE" w14:textId="6F12331B" w:rsidR="007E602B" w:rsidRDefault="007E602B" w:rsidP="006E04C7">
            <w:pPr>
              <w:spacing w:after="0" w:line="240" w:lineRule="auto"/>
              <w:ind w:firstLine="0"/>
              <w:jc w:val="center"/>
              <w:rPr>
                <w:sz w:val="20"/>
                <w:szCs w:val="20"/>
              </w:rPr>
            </w:pPr>
            <w:r>
              <w:rPr>
                <w:sz w:val="20"/>
                <w:szCs w:val="20"/>
              </w:rPr>
              <w:t>2027</w:t>
            </w:r>
          </w:p>
        </w:tc>
        <w:tc>
          <w:tcPr>
            <w:tcW w:w="1747" w:type="dxa"/>
            <w:tcMar>
              <w:left w:w="28" w:type="dxa"/>
              <w:right w:w="28" w:type="dxa"/>
            </w:tcMar>
            <w:vAlign w:val="center"/>
          </w:tcPr>
          <w:p w14:paraId="685F72AD" w14:textId="283F842D" w:rsidR="007E602B" w:rsidRDefault="007E602B" w:rsidP="006E04C7">
            <w:pPr>
              <w:spacing w:after="0" w:line="240" w:lineRule="auto"/>
              <w:ind w:firstLine="0"/>
              <w:jc w:val="center"/>
              <w:rPr>
                <w:sz w:val="20"/>
                <w:szCs w:val="20"/>
              </w:rPr>
            </w:pPr>
            <w:r>
              <w:rPr>
                <w:sz w:val="20"/>
                <w:szCs w:val="20"/>
              </w:rPr>
              <w:t>521,0</w:t>
            </w:r>
          </w:p>
        </w:tc>
        <w:tc>
          <w:tcPr>
            <w:tcW w:w="2402" w:type="dxa"/>
            <w:tcMar>
              <w:left w:w="28" w:type="dxa"/>
              <w:right w:w="28" w:type="dxa"/>
            </w:tcMar>
            <w:vAlign w:val="center"/>
          </w:tcPr>
          <w:p w14:paraId="27BE8572"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30BF4717" w14:textId="53122ABF"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21212571"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473DB" w14:textId="66BB74F3" w:rsidR="007E602B" w:rsidRDefault="007E602B" w:rsidP="006E04C7">
            <w:pPr>
              <w:spacing w:after="0" w:line="240" w:lineRule="auto"/>
              <w:ind w:firstLine="0"/>
              <w:jc w:val="center"/>
              <w:rPr>
                <w:sz w:val="20"/>
                <w:szCs w:val="20"/>
              </w:rPr>
            </w:pPr>
            <w:r>
              <w:rPr>
                <w:sz w:val="20"/>
                <w:szCs w:val="20"/>
              </w:rPr>
              <w:t>3</w:t>
            </w:r>
          </w:p>
        </w:tc>
        <w:tc>
          <w:tcPr>
            <w:tcW w:w="0" w:type="auto"/>
            <w:tcMar>
              <w:left w:w="28" w:type="dxa"/>
              <w:right w:w="28" w:type="dxa"/>
            </w:tcMar>
            <w:vAlign w:val="center"/>
          </w:tcPr>
          <w:p w14:paraId="190D48AA" w14:textId="46E80172" w:rsidR="007E602B" w:rsidRDefault="007E602B" w:rsidP="006E04C7">
            <w:pPr>
              <w:spacing w:after="0" w:line="240" w:lineRule="auto"/>
              <w:ind w:firstLine="0"/>
              <w:jc w:val="left"/>
              <w:rPr>
                <w:sz w:val="20"/>
                <w:szCs w:val="20"/>
              </w:rPr>
            </w:pPr>
            <w:r w:rsidRPr="00EF5031">
              <w:rPr>
                <w:sz w:val="20"/>
                <w:szCs w:val="20"/>
              </w:rPr>
              <w:t>Филиал с.</w:t>
            </w:r>
            <w:r>
              <w:rPr>
                <w:sz w:val="20"/>
                <w:szCs w:val="20"/>
              </w:rPr>
              <w:t xml:space="preserve"> </w:t>
            </w:r>
            <w:r w:rsidRPr="00EF5031">
              <w:rPr>
                <w:sz w:val="20"/>
                <w:szCs w:val="20"/>
              </w:rPr>
              <w:t>Касаткино МАУК «ДК Архаринского округа» приобретение одежды сцены</w:t>
            </w:r>
          </w:p>
        </w:tc>
        <w:tc>
          <w:tcPr>
            <w:tcW w:w="0" w:type="auto"/>
            <w:tcMar>
              <w:left w:w="28" w:type="dxa"/>
              <w:right w:w="28" w:type="dxa"/>
            </w:tcMar>
            <w:vAlign w:val="center"/>
          </w:tcPr>
          <w:p w14:paraId="2DA96CC3" w14:textId="1D27464B" w:rsidR="007E602B" w:rsidRDefault="007E602B" w:rsidP="006E04C7">
            <w:pPr>
              <w:spacing w:after="0" w:line="240" w:lineRule="auto"/>
              <w:ind w:firstLine="0"/>
              <w:jc w:val="center"/>
              <w:rPr>
                <w:sz w:val="20"/>
                <w:szCs w:val="20"/>
              </w:rPr>
            </w:pPr>
            <w:r>
              <w:rPr>
                <w:sz w:val="20"/>
                <w:szCs w:val="20"/>
              </w:rPr>
              <w:t>2027</w:t>
            </w:r>
          </w:p>
        </w:tc>
        <w:tc>
          <w:tcPr>
            <w:tcW w:w="1747" w:type="dxa"/>
            <w:tcMar>
              <w:left w:w="28" w:type="dxa"/>
              <w:right w:w="28" w:type="dxa"/>
            </w:tcMar>
            <w:vAlign w:val="center"/>
          </w:tcPr>
          <w:p w14:paraId="57BE47DC" w14:textId="06C05AD4" w:rsidR="007E602B" w:rsidRDefault="007E602B" w:rsidP="006E04C7">
            <w:pPr>
              <w:spacing w:after="0" w:line="240" w:lineRule="auto"/>
              <w:ind w:firstLine="0"/>
              <w:jc w:val="center"/>
              <w:rPr>
                <w:sz w:val="20"/>
                <w:szCs w:val="20"/>
              </w:rPr>
            </w:pPr>
            <w:r>
              <w:rPr>
                <w:sz w:val="20"/>
                <w:szCs w:val="20"/>
              </w:rPr>
              <w:t>520,7</w:t>
            </w:r>
          </w:p>
        </w:tc>
        <w:tc>
          <w:tcPr>
            <w:tcW w:w="2402" w:type="dxa"/>
            <w:tcMar>
              <w:left w:w="28" w:type="dxa"/>
              <w:right w:w="28" w:type="dxa"/>
            </w:tcMar>
            <w:vAlign w:val="center"/>
          </w:tcPr>
          <w:p w14:paraId="1C69379B"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39D7A6A7" w14:textId="0B86FED1"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504D709B"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D32E6" w14:textId="408287BD" w:rsidR="007E602B" w:rsidRDefault="007E602B" w:rsidP="006E04C7">
            <w:pPr>
              <w:spacing w:after="0" w:line="240" w:lineRule="auto"/>
              <w:ind w:firstLine="0"/>
              <w:jc w:val="center"/>
              <w:rPr>
                <w:sz w:val="20"/>
                <w:szCs w:val="20"/>
              </w:rPr>
            </w:pPr>
            <w:r>
              <w:rPr>
                <w:sz w:val="20"/>
                <w:szCs w:val="20"/>
              </w:rPr>
              <w:t>4</w:t>
            </w:r>
          </w:p>
        </w:tc>
        <w:tc>
          <w:tcPr>
            <w:tcW w:w="0" w:type="auto"/>
            <w:tcMar>
              <w:left w:w="28" w:type="dxa"/>
              <w:right w:w="28" w:type="dxa"/>
            </w:tcMar>
            <w:vAlign w:val="center"/>
          </w:tcPr>
          <w:p w14:paraId="54465CD2" w14:textId="4D8C5AF0" w:rsidR="007E602B" w:rsidRDefault="007E602B" w:rsidP="006E04C7">
            <w:pPr>
              <w:spacing w:after="0" w:line="240" w:lineRule="auto"/>
              <w:ind w:firstLine="0"/>
              <w:jc w:val="left"/>
              <w:rPr>
                <w:sz w:val="20"/>
                <w:szCs w:val="20"/>
              </w:rPr>
            </w:pPr>
            <w:r w:rsidRPr="00EF5031">
              <w:rPr>
                <w:sz w:val="20"/>
                <w:szCs w:val="20"/>
              </w:rPr>
              <w:t>Замена кровли филиал с.</w:t>
            </w:r>
            <w:r>
              <w:rPr>
                <w:sz w:val="20"/>
                <w:szCs w:val="20"/>
              </w:rPr>
              <w:t xml:space="preserve"> </w:t>
            </w:r>
            <w:r w:rsidRPr="00EF5031">
              <w:rPr>
                <w:sz w:val="20"/>
                <w:szCs w:val="20"/>
              </w:rPr>
              <w:t>Отважное МАУК «ДК Архаринского округа»</w:t>
            </w:r>
          </w:p>
        </w:tc>
        <w:tc>
          <w:tcPr>
            <w:tcW w:w="0" w:type="auto"/>
            <w:tcMar>
              <w:left w:w="28" w:type="dxa"/>
              <w:right w:w="28" w:type="dxa"/>
            </w:tcMar>
            <w:vAlign w:val="center"/>
          </w:tcPr>
          <w:p w14:paraId="2A63D821" w14:textId="0773634D" w:rsidR="007E602B" w:rsidRDefault="007E602B" w:rsidP="006E04C7">
            <w:pPr>
              <w:spacing w:after="0" w:line="240" w:lineRule="auto"/>
              <w:ind w:firstLine="0"/>
              <w:jc w:val="center"/>
              <w:rPr>
                <w:sz w:val="20"/>
                <w:szCs w:val="20"/>
              </w:rPr>
            </w:pPr>
            <w:r>
              <w:rPr>
                <w:sz w:val="20"/>
                <w:szCs w:val="20"/>
              </w:rPr>
              <w:t>2026</w:t>
            </w:r>
          </w:p>
        </w:tc>
        <w:tc>
          <w:tcPr>
            <w:tcW w:w="1747" w:type="dxa"/>
            <w:tcMar>
              <w:left w:w="28" w:type="dxa"/>
              <w:right w:w="28" w:type="dxa"/>
            </w:tcMar>
            <w:vAlign w:val="center"/>
          </w:tcPr>
          <w:p w14:paraId="53673CC8" w14:textId="72130244" w:rsidR="007E602B" w:rsidRDefault="007E602B" w:rsidP="006E04C7">
            <w:pPr>
              <w:spacing w:after="0" w:line="240" w:lineRule="auto"/>
              <w:ind w:firstLine="0"/>
              <w:jc w:val="center"/>
              <w:rPr>
                <w:sz w:val="20"/>
                <w:szCs w:val="20"/>
              </w:rPr>
            </w:pPr>
            <w:r>
              <w:rPr>
                <w:sz w:val="20"/>
                <w:szCs w:val="20"/>
              </w:rPr>
              <w:t>5 500,0</w:t>
            </w:r>
          </w:p>
        </w:tc>
        <w:tc>
          <w:tcPr>
            <w:tcW w:w="2402" w:type="dxa"/>
            <w:tcMar>
              <w:left w:w="28" w:type="dxa"/>
              <w:right w:w="28" w:type="dxa"/>
            </w:tcMar>
            <w:vAlign w:val="center"/>
          </w:tcPr>
          <w:p w14:paraId="3A93B9D8" w14:textId="4E5295A3"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bookmarkEnd w:id="45"/>
      <w:tr w:rsidR="007E602B" w:rsidRPr="0070404C" w14:paraId="73F686BA"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EEBC1" w14:textId="6A9E2D75" w:rsidR="007E602B" w:rsidRDefault="007E602B" w:rsidP="006E04C7">
            <w:pPr>
              <w:spacing w:after="0" w:line="240" w:lineRule="auto"/>
              <w:ind w:firstLine="0"/>
              <w:jc w:val="center"/>
              <w:rPr>
                <w:sz w:val="20"/>
                <w:szCs w:val="20"/>
              </w:rPr>
            </w:pPr>
            <w:r>
              <w:rPr>
                <w:sz w:val="20"/>
                <w:szCs w:val="20"/>
              </w:rPr>
              <w:t>5</w:t>
            </w:r>
          </w:p>
        </w:tc>
        <w:tc>
          <w:tcPr>
            <w:tcW w:w="0" w:type="auto"/>
            <w:tcMar>
              <w:left w:w="28" w:type="dxa"/>
              <w:right w:w="28" w:type="dxa"/>
            </w:tcMar>
            <w:vAlign w:val="center"/>
          </w:tcPr>
          <w:p w14:paraId="0A373E82" w14:textId="1C8991F1" w:rsidR="007E602B" w:rsidRDefault="007E602B" w:rsidP="006E04C7">
            <w:pPr>
              <w:spacing w:after="0" w:line="240" w:lineRule="auto"/>
              <w:ind w:firstLine="0"/>
              <w:jc w:val="left"/>
              <w:rPr>
                <w:sz w:val="20"/>
                <w:szCs w:val="20"/>
              </w:rPr>
            </w:pPr>
            <w:r w:rsidRPr="004965F1">
              <w:rPr>
                <w:sz w:val="20"/>
                <w:szCs w:val="20"/>
              </w:rPr>
              <w:t xml:space="preserve">Капитальный ремонт системы отопления </w:t>
            </w:r>
            <w:r w:rsidRPr="00EF5031">
              <w:rPr>
                <w:sz w:val="20"/>
                <w:szCs w:val="20"/>
              </w:rPr>
              <w:t>МАУК «ДК Архаринского округа»</w:t>
            </w:r>
            <w:r>
              <w:rPr>
                <w:sz w:val="20"/>
                <w:szCs w:val="20"/>
              </w:rPr>
              <w:t xml:space="preserve"> (</w:t>
            </w:r>
            <w:r w:rsidRPr="004965F1">
              <w:rPr>
                <w:sz w:val="20"/>
                <w:szCs w:val="20"/>
              </w:rPr>
              <w:t>с.</w:t>
            </w:r>
            <w:r>
              <w:rPr>
                <w:sz w:val="20"/>
                <w:szCs w:val="20"/>
              </w:rPr>
              <w:t xml:space="preserve"> </w:t>
            </w:r>
            <w:r w:rsidRPr="004965F1">
              <w:rPr>
                <w:sz w:val="20"/>
                <w:szCs w:val="20"/>
              </w:rPr>
              <w:t>Отважное</w:t>
            </w:r>
            <w:r>
              <w:rPr>
                <w:sz w:val="20"/>
                <w:szCs w:val="20"/>
              </w:rPr>
              <w:t>)</w:t>
            </w:r>
            <w:r w:rsidRPr="004965F1">
              <w:rPr>
                <w:sz w:val="20"/>
                <w:szCs w:val="20"/>
              </w:rPr>
              <w:tab/>
            </w:r>
            <w:r>
              <w:rPr>
                <w:sz w:val="20"/>
                <w:szCs w:val="20"/>
              </w:rPr>
              <w:t xml:space="preserve"> </w:t>
            </w:r>
          </w:p>
        </w:tc>
        <w:tc>
          <w:tcPr>
            <w:tcW w:w="0" w:type="auto"/>
            <w:tcMar>
              <w:left w:w="28" w:type="dxa"/>
              <w:right w:w="28" w:type="dxa"/>
            </w:tcMar>
            <w:vAlign w:val="center"/>
          </w:tcPr>
          <w:p w14:paraId="0465AA37" w14:textId="3446A8F0" w:rsidR="007E602B" w:rsidRDefault="007E602B" w:rsidP="006E04C7">
            <w:pPr>
              <w:spacing w:after="0" w:line="240" w:lineRule="auto"/>
              <w:ind w:firstLine="0"/>
              <w:jc w:val="center"/>
              <w:rPr>
                <w:sz w:val="20"/>
                <w:szCs w:val="20"/>
              </w:rPr>
            </w:pPr>
            <w:r>
              <w:rPr>
                <w:sz w:val="20"/>
                <w:szCs w:val="20"/>
              </w:rPr>
              <w:t>2027</w:t>
            </w:r>
          </w:p>
        </w:tc>
        <w:tc>
          <w:tcPr>
            <w:tcW w:w="1747" w:type="dxa"/>
            <w:tcMar>
              <w:left w:w="28" w:type="dxa"/>
              <w:right w:w="28" w:type="dxa"/>
            </w:tcMar>
            <w:vAlign w:val="center"/>
          </w:tcPr>
          <w:p w14:paraId="4B3FC12B" w14:textId="75F4AFD5" w:rsidR="007E602B" w:rsidRDefault="007E602B" w:rsidP="006E04C7">
            <w:pPr>
              <w:spacing w:after="0" w:line="240" w:lineRule="auto"/>
              <w:ind w:firstLine="0"/>
              <w:jc w:val="center"/>
              <w:rPr>
                <w:sz w:val="20"/>
                <w:szCs w:val="20"/>
              </w:rPr>
            </w:pPr>
            <w:r w:rsidRPr="00977396">
              <w:rPr>
                <w:sz w:val="20"/>
                <w:szCs w:val="20"/>
              </w:rPr>
              <w:t>нет сведений</w:t>
            </w:r>
          </w:p>
        </w:tc>
        <w:tc>
          <w:tcPr>
            <w:tcW w:w="2402" w:type="dxa"/>
            <w:tcMar>
              <w:left w:w="28" w:type="dxa"/>
              <w:right w:w="28" w:type="dxa"/>
            </w:tcMar>
            <w:vAlign w:val="center"/>
          </w:tcPr>
          <w:p w14:paraId="67E26982" w14:textId="15CBDE6D"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0534C6EB"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919C8" w14:textId="5142CC80" w:rsidR="007E602B" w:rsidRDefault="007E602B" w:rsidP="006E04C7">
            <w:pPr>
              <w:spacing w:after="0" w:line="240" w:lineRule="auto"/>
              <w:ind w:firstLine="0"/>
              <w:jc w:val="center"/>
              <w:rPr>
                <w:sz w:val="20"/>
                <w:szCs w:val="20"/>
              </w:rPr>
            </w:pPr>
            <w:r>
              <w:rPr>
                <w:sz w:val="20"/>
                <w:szCs w:val="20"/>
              </w:rPr>
              <w:t>6</w:t>
            </w:r>
          </w:p>
        </w:tc>
        <w:tc>
          <w:tcPr>
            <w:tcW w:w="0" w:type="auto"/>
            <w:tcMar>
              <w:left w:w="28" w:type="dxa"/>
              <w:right w:w="28" w:type="dxa"/>
            </w:tcMar>
            <w:vAlign w:val="center"/>
          </w:tcPr>
          <w:p w14:paraId="6B3EF8CD" w14:textId="64B07B7A" w:rsidR="007E602B" w:rsidRDefault="007E602B" w:rsidP="006E04C7">
            <w:pPr>
              <w:spacing w:after="0" w:line="240" w:lineRule="auto"/>
              <w:ind w:firstLine="0"/>
              <w:jc w:val="left"/>
              <w:rPr>
                <w:sz w:val="20"/>
                <w:szCs w:val="20"/>
              </w:rPr>
            </w:pPr>
            <w:r>
              <w:rPr>
                <w:sz w:val="20"/>
                <w:szCs w:val="20"/>
              </w:rPr>
              <w:t>Создание модельной библиотеки МБУК «ЦБС Архаринского округа» (с. Отважное)</w:t>
            </w:r>
          </w:p>
        </w:tc>
        <w:tc>
          <w:tcPr>
            <w:tcW w:w="0" w:type="auto"/>
            <w:tcMar>
              <w:left w:w="28" w:type="dxa"/>
              <w:right w:w="28" w:type="dxa"/>
            </w:tcMar>
            <w:vAlign w:val="center"/>
          </w:tcPr>
          <w:p w14:paraId="69DBC715" w14:textId="05FCAD31" w:rsidR="007E602B" w:rsidRDefault="007E602B" w:rsidP="006E04C7">
            <w:pPr>
              <w:spacing w:after="0" w:line="240" w:lineRule="auto"/>
              <w:ind w:firstLine="0"/>
              <w:jc w:val="center"/>
              <w:rPr>
                <w:sz w:val="20"/>
                <w:szCs w:val="20"/>
              </w:rPr>
            </w:pPr>
            <w:r>
              <w:rPr>
                <w:sz w:val="20"/>
                <w:szCs w:val="20"/>
              </w:rPr>
              <w:t>2028</w:t>
            </w:r>
          </w:p>
        </w:tc>
        <w:tc>
          <w:tcPr>
            <w:tcW w:w="1747" w:type="dxa"/>
            <w:tcMar>
              <w:left w:w="28" w:type="dxa"/>
              <w:right w:w="28" w:type="dxa"/>
            </w:tcMar>
            <w:vAlign w:val="center"/>
          </w:tcPr>
          <w:p w14:paraId="2F715F26" w14:textId="278CD30E" w:rsidR="007E602B" w:rsidRDefault="007E602B" w:rsidP="006E04C7">
            <w:pPr>
              <w:spacing w:after="0" w:line="240" w:lineRule="auto"/>
              <w:ind w:firstLine="0"/>
              <w:jc w:val="center"/>
              <w:rPr>
                <w:sz w:val="20"/>
                <w:szCs w:val="20"/>
              </w:rPr>
            </w:pPr>
            <w:r>
              <w:rPr>
                <w:sz w:val="20"/>
                <w:szCs w:val="20"/>
              </w:rPr>
              <w:t>8 334,0</w:t>
            </w:r>
          </w:p>
        </w:tc>
        <w:tc>
          <w:tcPr>
            <w:tcW w:w="2402" w:type="dxa"/>
            <w:tcMar>
              <w:left w:w="28" w:type="dxa"/>
              <w:right w:w="28" w:type="dxa"/>
            </w:tcMar>
            <w:vAlign w:val="center"/>
          </w:tcPr>
          <w:p w14:paraId="3E85994D" w14:textId="469715F8" w:rsidR="007E602B" w:rsidRDefault="007E602B" w:rsidP="006E04C7">
            <w:pPr>
              <w:spacing w:after="0" w:line="240" w:lineRule="auto"/>
              <w:ind w:left="103" w:hanging="52"/>
              <w:jc w:val="center"/>
              <w:rPr>
                <w:sz w:val="20"/>
                <w:szCs w:val="20"/>
              </w:rPr>
            </w:pPr>
            <w:r>
              <w:rPr>
                <w:sz w:val="20"/>
                <w:szCs w:val="20"/>
              </w:rPr>
              <w:t>Областной бюджет,</w:t>
            </w:r>
          </w:p>
          <w:p w14:paraId="2B5C0B93" w14:textId="2656E7F4"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7E19C3AC"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691C9" w14:textId="0AAC3307" w:rsidR="007E602B" w:rsidRDefault="007E602B" w:rsidP="006E04C7">
            <w:pPr>
              <w:spacing w:after="0" w:line="240" w:lineRule="auto"/>
              <w:ind w:firstLine="0"/>
              <w:jc w:val="center"/>
              <w:rPr>
                <w:sz w:val="20"/>
                <w:szCs w:val="20"/>
              </w:rPr>
            </w:pPr>
            <w:r>
              <w:rPr>
                <w:sz w:val="20"/>
                <w:szCs w:val="20"/>
              </w:rPr>
              <w:t>7</w:t>
            </w:r>
          </w:p>
        </w:tc>
        <w:tc>
          <w:tcPr>
            <w:tcW w:w="0" w:type="auto"/>
            <w:tcMar>
              <w:left w:w="28" w:type="dxa"/>
              <w:right w:w="28" w:type="dxa"/>
            </w:tcMar>
            <w:vAlign w:val="center"/>
          </w:tcPr>
          <w:p w14:paraId="5FB3839D" w14:textId="617DE89C" w:rsidR="007E602B" w:rsidRDefault="007E602B" w:rsidP="006E04C7">
            <w:pPr>
              <w:spacing w:after="0" w:line="240" w:lineRule="auto"/>
              <w:ind w:firstLine="0"/>
              <w:jc w:val="left"/>
              <w:rPr>
                <w:sz w:val="20"/>
                <w:szCs w:val="20"/>
              </w:rPr>
            </w:pPr>
            <w:r w:rsidRPr="00EF5031">
              <w:rPr>
                <w:sz w:val="20"/>
                <w:szCs w:val="20"/>
              </w:rPr>
              <w:t>Замена окон филиал с.</w:t>
            </w:r>
            <w:r>
              <w:rPr>
                <w:sz w:val="20"/>
                <w:szCs w:val="20"/>
              </w:rPr>
              <w:t xml:space="preserve"> </w:t>
            </w:r>
            <w:r w:rsidRPr="00EF5031">
              <w:rPr>
                <w:sz w:val="20"/>
                <w:szCs w:val="20"/>
              </w:rPr>
              <w:t>Журавлевка МАУК «ДК Архаринского округа»</w:t>
            </w:r>
          </w:p>
        </w:tc>
        <w:tc>
          <w:tcPr>
            <w:tcW w:w="0" w:type="auto"/>
            <w:tcMar>
              <w:left w:w="28" w:type="dxa"/>
              <w:right w:w="28" w:type="dxa"/>
            </w:tcMar>
            <w:vAlign w:val="center"/>
          </w:tcPr>
          <w:p w14:paraId="04CD15B3" w14:textId="6D1C66C9" w:rsidR="007E602B" w:rsidRDefault="007E602B" w:rsidP="006E04C7">
            <w:pPr>
              <w:spacing w:after="0" w:line="240" w:lineRule="auto"/>
              <w:ind w:firstLine="0"/>
              <w:jc w:val="center"/>
              <w:rPr>
                <w:sz w:val="20"/>
                <w:szCs w:val="20"/>
              </w:rPr>
            </w:pPr>
            <w:r>
              <w:rPr>
                <w:sz w:val="20"/>
                <w:szCs w:val="20"/>
              </w:rPr>
              <w:t>2026</w:t>
            </w:r>
          </w:p>
        </w:tc>
        <w:tc>
          <w:tcPr>
            <w:tcW w:w="1747" w:type="dxa"/>
            <w:tcMar>
              <w:left w:w="28" w:type="dxa"/>
              <w:right w:w="28" w:type="dxa"/>
            </w:tcMar>
            <w:vAlign w:val="center"/>
          </w:tcPr>
          <w:p w14:paraId="4AC62A93" w14:textId="16B84F3E" w:rsidR="007E602B" w:rsidRDefault="007E602B" w:rsidP="006E04C7">
            <w:pPr>
              <w:spacing w:after="0" w:line="240" w:lineRule="auto"/>
              <w:ind w:firstLine="0"/>
              <w:jc w:val="center"/>
              <w:rPr>
                <w:sz w:val="20"/>
                <w:szCs w:val="20"/>
              </w:rPr>
            </w:pPr>
            <w:r>
              <w:rPr>
                <w:sz w:val="20"/>
                <w:szCs w:val="20"/>
              </w:rPr>
              <w:t>1,0</w:t>
            </w:r>
          </w:p>
        </w:tc>
        <w:tc>
          <w:tcPr>
            <w:tcW w:w="2402" w:type="dxa"/>
            <w:tcMar>
              <w:left w:w="28" w:type="dxa"/>
              <w:right w:w="28" w:type="dxa"/>
            </w:tcMar>
            <w:vAlign w:val="center"/>
          </w:tcPr>
          <w:p w14:paraId="1A13D690"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2F5C2C3C" w14:textId="061B1F91"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2D27F979"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90F88" w14:textId="0B2E55EF" w:rsidR="007E602B" w:rsidRDefault="007E602B" w:rsidP="006E04C7">
            <w:pPr>
              <w:spacing w:after="0" w:line="240" w:lineRule="auto"/>
              <w:ind w:firstLine="0"/>
              <w:jc w:val="center"/>
              <w:rPr>
                <w:sz w:val="20"/>
                <w:szCs w:val="20"/>
              </w:rPr>
            </w:pPr>
            <w:r>
              <w:rPr>
                <w:sz w:val="20"/>
                <w:szCs w:val="20"/>
              </w:rPr>
              <w:t>8</w:t>
            </w:r>
          </w:p>
        </w:tc>
        <w:tc>
          <w:tcPr>
            <w:tcW w:w="0" w:type="auto"/>
            <w:tcMar>
              <w:left w:w="28" w:type="dxa"/>
              <w:right w:w="28" w:type="dxa"/>
            </w:tcMar>
            <w:vAlign w:val="center"/>
          </w:tcPr>
          <w:p w14:paraId="62B59FEF" w14:textId="36519B17" w:rsidR="007E602B" w:rsidRDefault="007E602B" w:rsidP="006E04C7">
            <w:pPr>
              <w:spacing w:after="0" w:line="240" w:lineRule="auto"/>
              <w:ind w:firstLine="0"/>
              <w:jc w:val="left"/>
              <w:rPr>
                <w:sz w:val="20"/>
                <w:szCs w:val="20"/>
              </w:rPr>
            </w:pPr>
            <w:r>
              <w:rPr>
                <w:sz w:val="20"/>
                <w:szCs w:val="20"/>
              </w:rPr>
              <w:t>Создание модельной библиотеки МБУК «ЦБС Архаринского округа» (п. Архара)</w:t>
            </w:r>
          </w:p>
        </w:tc>
        <w:tc>
          <w:tcPr>
            <w:tcW w:w="0" w:type="auto"/>
            <w:tcMar>
              <w:left w:w="28" w:type="dxa"/>
              <w:right w:w="28" w:type="dxa"/>
            </w:tcMar>
            <w:vAlign w:val="center"/>
          </w:tcPr>
          <w:p w14:paraId="6CC57142" w14:textId="06A684DE" w:rsidR="007E602B" w:rsidRDefault="007E602B" w:rsidP="006E04C7">
            <w:pPr>
              <w:spacing w:after="0" w:line="240" w:lineRule="auto"/>
              <w:ind w:firstLine="0"/>
              <w:jc w:val="center"/>
              <w:rPr>
                <w:sz w:val="20"/>
                <w:szCs w:val="20"/>
              </w:rPr>
            </w:pPr>
            <w:r>
              <w:rPr>
                <w:sz w:val="20"/>
                <w:szCs w:val="20"/>
              </w:rPr>
              <w:t>2026</w:t>
            </w:r>
          </w:p>
        </w:tc>
        <w:tc>
          <w:tcPr>
            <w:tcW w:w="1747" w:type="dxa"/>
            <w:tcMar>
              <w:left w:w="28" w:type="dxa"/>
              <w:right w:w="28" w:type="dxa"/>
            </w:tcMar>
            <w:vAlign w:val="center"/>
          </w:tcPr>
          <w:p w14:paraId="6D96DE38" w14:textId="1E84677D" w:rsidR="007E602B" w:rsidRDefault="007E602B" w:rsidP="006E04C7">
            <w:pPr>
              <w:spacing w:after="0" w:line="240" w:lineRule="auto"/>
              <w:ind w:firstLine="0"/>
              <w:jc w:val="center"/>
              <w:rPr>
                <w:sz w:val="20"/>
                <w:szCs w:val="20"/>
              </w:rPr>
            </w:pPr>
            <w:r>
              <w:rPr>
                <w:sz w:val="20"/>
                <w:szCs w:val="20"/>
              </w:rPr>
              <w:t>15 900,0</w:t>
            </w:r>
          </w:p>
        </w:tc>
        <w:tc>
          <w:tcPr>
            <w:tcW w:w="2402" w:type="dxa"/>
            <w:tcMar>
              <w:left w:w="28" w:type="dxa"/>
              <w:right w:w="28" w:type="dxa"/>
            </w:tcMar>
            <w:vAlign w:val="center"/>
          </w:tcPr>
          <w:p w14:paraId="7219B58B"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4FD80440" w14:textId="5F5690D4"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1BC5AF19"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74221" w14:textId="0BA362C2" w:rsidR="007E602B" w:rsidRDefault="007E602B" w:rsidP="006E04C7">
            <w:pPr>
              <w:spacing w:after="0" w:line="240" w:lineRule="auto"/>
              <w:ind w:firstLine="0"/>
              <w:jc w:val="center"/>
              <w:rPr>
                <w:sz w:val="20"/>
                <w:szCs w:val="20"/>
              </w:rPr>
            </w:pPr>
            <w:r>
              <w:rPr>
                <w:sz w:val="20"/>
                <w:szCs w:val="20"/>
              </w:rPr>
              <w:t>9</w:t>
            </w:r>
          </w:p>
        </w:tc>
        <w:tc>
          <w:tcPr>
            <w:tcW w:w="0" w:type="auto"/>
            <w:tcMar>
              <w:left w:w="28" w:type="dxa"/>
              <w:right w:w="28" w:type="dxa"/>
            </w:tcMar>
            <w:vAlign w:val="center"/>
          </w:tcPr>
          <w:p w14:paraId="0E10C681" w14:textId="73B782D7" w:rsidR="007E602B" w:rsidRDefault="007E602B" w:rsidP="006E04C7">
            <w:pPr>
              <w:spacing w:after="0" w:line="240" w:lineRule="auto"/>
              <w:ind w:firstLine="0"/>
              <w:jc w:val="left"/>
              <w:rPr>
                <w:sz w:val="20"/>
                <w:szCs w:val="20"/>
              </w:rPr>
            </w:pPr>
            <w:r>
              <w:rPr>
                <w:sz w:val="20"/>
                <w:szCs w:val="20"/>
              </w:rPr>
              <w:t>Капитальный ремонт МАУК «ДК Архаринского округа» (п. Архара)</w:t>
            </w:r>
          </w:p>
        </w:tc>
        <w:tc>
          <w:tcPr>
            <w:tcW w:w="0" w:type="auto"/>
            <w:tcMar>
              <w:left w:w="28" w:type="dxa"/>
              <w:right w:w="28" w:type="dxa"/>
            </w:tcMar>
            <w:vAlign w:val="center"/>
          </w:tcPr>
          <w:p w14:paraId="349C0686" w14:textId="4D071A44" w:rsidR="007E602B" w:rsidRDefault="007E602B" w:rsidP="006E04C7">
            <w:pPr>
              <w:spacing w:after="0" w:line="240" w:lineRule="auto"/>
              <w:ind w:firstLine="0"/>
              <w:jc w:val="center"/>
              <w:rPr>
                <w:sz w:val="20"/>
                <w:szCs w:val="20"/>
              </w:rPr>
            </w:pPr>
            <w:r>
              <w:rPr>
                <w:sz w:val="20"/>
                <w:szCs w:val="20"/>
              </w:rPr>
              <w:t>2028</w:t>
            </w:r>
          </w:p>
        </w:tc>
        <w:tc>
          <w:tcPr>
            <w:tcW w:w="1747" w:type="dxa"/>
            <w:tcMar>
              <w:left w:w="28" w:type="dxa"/>
              <w:right w:w="28" w:type="dxa"/>
            </w:tcMar>
            <w:vAlign w:val="center"/>
          </w:tcPr>
          <w:p w14:paraId="60B31D57" w14:textId="36C8A013" w:rsidR="007E602B" w:rsidRDefault="007E602B" w:rsidP="006E04C7">
            <w:pPr>
              <w:spacing w:after="0" w:line="240" w:lineRule="auto"/>
              <w:ind w:firstLine="0"/>
              <w:jc w:val="center"/>
              <w:rPr>
                <w:sz w:val="20"/>
                <w:szCs w:val="20"/>
              </w:rPr>
            </w:pPr>
            <w:r>
              <w:rPr>
                <w:sz w:val="20"/>
                <w:szCs w:val="20"/>
              </w:rPr>
              <w:t>нет сведений</w:t>
            </w:r>
          </w:p>
        </w:tc>
        <w:tc>
          <w:tcPr>
            <w:tcW w:w="2402" w:type="dxa"/>
            <w:tcMar>
              <w:left w:w="28" w:type="dxa"/>
              <w:right w:w="28" w:type="dxa"/>
            </w:tcMar>
            <w:vAlign w:val="center"/>
          </w:tcPr>
          <w:p w14:paraId="248776B3"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52798A91" w14:textId="7BE17C41"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61521913"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F9A19" w14:textId="0B01DF0D" w:rsidR="007E602B" w:rsidRDefault="007E602B" w:rsidP="006E04C7">
            <w:pPr>
              <w:spacing w:after="0" w:line="240" w:lineRule="auto"/>
              <w:ind w:firstLine="0"/>
              <w:jc w:val="center"/>
              <w:rPr>
                <w:sz w:val="20"/>
                <w:szCs w:val="20"/>
              </w:rPr>
            </w:pPr>
            <w:r>
              <w:rPr>
                <w:sz w:val="20"/>
                <w:szCs w:val="20"/>
              </w:rPr>
              <w:t>10</w:t>
            </w:r>
          </w:p>
        </w:tc>
        <w:tc>
          <w:tcPr>
            <w:tcW w:w="0" w:type="auto"/>
            <w:tcMar>
              <w:left w:w="28" w:type="dxa"/>
              <w:right w:w="28" w:type="dxa"/>
            </w:tcMar>
            <w:vAlign w:val="center"/>
          </w:tcPr>
          <w:p w14:paraId="0AC7647D" w14:textId="1468B18B" w:rsidR="007E602B" w:rsidRDefault="007E602B" w:rsidP="006E04C7">
            <w:pPr>
              <w:spacing w:after="0" w:line="240" w:lineRule="auto"/>
              <w:ind w:firstLine="0"/>
              <w:jc w:val="left"/>
              <w:rPr>
                <w:sz w:val="20"/>
                <w:szCs w:val="20"/>
              </w:rPr>
            </w:pPr>
            <w:r>
              <w:rPr>
                <w:sz w:val="20"/>
                <w:szCs w:val="20"/>
              </w:rPr>
              <w:t xml:space="preserve">Оснащение звуковым оборудованием МАУК «ДК Архаринского округа» </w:t>
            </w:r>
          </w:p>
        </w:tc>
        <w:tc>
          <w:tcPr>
            <w:tcW w:w="0" w:type="auto"/>
            <w:tcMar>
              <w:left w:w="28" w:type="dxa"/>
              <w:right w:w="28" w:type="dxa"/>
            </w:tcMar>
            <w:vAlign w:val="center"/>
          </w:tcPr>
          <w:p w14:paraId="1E66B3C1" w14:textId="0F6FD294" w:rsidR="007E602B" w:rsidRDefault="007E602B" w:rsidP="006E04C7">
            <w:pPr>
              <w:spacing w:after="0" w:line="240" w:lineRule="auto"/>
              <w:ind w:firstLine="0"/>
              <w:jc w:val="center"/>
              <w:rPr>
                <w:sz w:val="20"/>
                <w:szCs w:val="20"/>
              </w:rPr>
            </w:pPr>
            <w:r>
              <w:rPr>
                <w:sz w:val="20"/>
                <w:szCs w:val="20"/>
              </w:rPr>
              <w:t>2029</w:t>
            </w:r>
          </w:p>
        </w:tc>
        <w:tc>
          <w:tcPr>
            <w:tcW w:w="1747" w:type="dxa"/>
            <w:tcMar>
              <w:left w:w="28" w:type="dxa"/>
              <w:right w:w="28" w:type="dxa"/>
            </w:tcMar>
            <w:vAlign w:val="center"/>
          </w:tcPr>
          <w:p w14:paraId="650AAA42" w14:textId="323DFD68" w:rsidR="007E602B" w:rsidRDefault="007E602B" w:rsidP="006E04C7">
            <w:pPr>
              <w:spacing w:after="0" w:line="240" w:lineRule="auto"/>
              <w:ind w:firstLine="0"/>
              <w:jc w:val="center"/>
              <w:rPr>
                <w:sz w:val="20"/>
                <w:szCs w:val="20"/>
              </w:rPr>
            </w:pPr>
            <w:r>
              <w:rPr>
                <w:sz w:val="20"/>
                <w:szCs w:val="20"/>
              </w:rPr>
              <w:t>3 000,0</w:t>
            </w:r>
          </w:p>
        </w:tc>
        <w:tc>
          <w:tcPr>
            <w:tcW w:w="2402" w:type="dxa"/>
            <w:tcMar>
              <w:left w:w="28" w:type="dxa"/>
              <w:right w:w="28" w:type="dxa"/>
            </w:tcMar>
            <w:vAlign w:val="center"/>
          </w:tcPr>
          <w:p w14:paraId="65329A30" w14:textId="49B1B8E4" w:rsidR="007E602B" w:rsidRDefault="007E602B" w:rsidP="006E04C7">
            <w:pPr>
              <w:spacing w:after="0" w:line="240" w:lineRule="auto"/>
              <w:ind w:left="103" w:hanging="52"/>
              <w:jc w:val="center"/>
              <w:rPr>
                <w:sz w:val="20"/>
                <w:szCs w:val="20"/>
              </w:rPr>
            </w:pPr>
            <w:r>
              <w:rPr>
                <w:sz w:val="20"/>
                <w:szCs w:val="20"/>
              </w:rPr>
              <w:t>нет сведений</w:t>
            </w:r>
          </w:p>
        </w:tc>
      </w:tr>
      <w:tr w:rsidR="007E602B" w:rsidRPr="0070404C" w14:paraId="2F849319"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B3F15" w14:textId="053F6305" w:rsidR="007E602B" w:rsidRDefault="007E602B" w:rsidP="006E04C7">
            <w:pPr>
              <w:spacing w:after="0" w:line="240" w:lineRule="auto"/>
              <w:ind w:firstLine="0"/>
              <w:jc w:val="center"/>
              <w:rPr>
                <w:sz w:val="20"/>
                <w:szCs w:val="20"/>
              </w:rPr>
            </w:pPr>
            <w:r>
              <w:rPr>
                <w:sz w:val="20"/>
                <w:szCs w:val="20"/>
              </w:rPr>
              <w:t>11</w:t>
            </w:r>
          </w:p>
        </w:tc>
        <w:tc>
          <w:tcPr>
            <w:tcW w:w="0" w:type="auto"/>
            <w:tcMar>
              <w:left w:w="28" w:type="dxa"/>
              <w:right w:w="28" w:type="dxa"/>
            </w:tcMar>
            <w:vAlign w:val="center"/>
          </w:tcPr>
          <w:p w14:paraId="3E9FE35E" w14:textId="7ED85CDF" w:rsidR="007E602B" w:rsidRDefault="007E602B" w:rsidP="006E04C7">
            <w:pPr>
              <w:spacing w:after="0" w:line="240" w:lineRule="auto"/>
              <w:ind w:firstLine="0"/>
              <w:jc w:val="left"/>
              <w:rPr>
                <w:sz w:val="20"/>
                <w:szCs w:val="20"/>
              </w:rPr>
            </w:pPr>
            <w:r>
              <w:rPr>
                <w:sz w:val="20"/>
                <w:szCs w:val="20"/>
              </w:rPr>
              <w:t xml:space="preserve">Капитальный ремонт МАУК «ДК Архаринского округа» с. Аркадьевка </w:t>
            </w:r>
          </w:p>
        </w:tc>
        <w:tc>
          <w:tcPr>
            <w:tcW w:w="0" w:type="auto"/>
            <w:tcMar>
              <w:left w:w="28" w:type="dxa"/>
              <w:right w:w="28" w:type="dxa"/>
            </w:tcMar>
            <w:vAlign w:val="center"/>
          </w:tcPr>
          <w:p w14:paraId="16E265B7" w14:textId="4D6FE5F9" w:rsidR="007E602B" w:rsidRDefault="007E602B" w:rsidP="006E04C7">
            <w:pPr>
              <w:spacing w:after="0" w:line="240" w:lineRule="auto"/>
              <w:ind w:firstLine="0"/>
              <w:jc w:val="center"/>
              <w:rPr>
                <w:sz w:val="20"/>
                <w:szCs w:val="20"/>
              </w:rPr>
            </w:pPr>
            <w:r>
              <w:rPr>
                <w:sz w:val="20"/>
                <w:szCs w:val="20"/>
              </w:rPr>
              <w:t>2029</w:t>
            </w:r>
          </w:p>
        </w:tc>
        <w:tc>
          <w:tcPr>
            <w:tcW w:w="1747" w:type="dxa"/>
            <w:tcMar>
              <w:left w:w="28" w:type="dxa"/>
              <w:right w:w="28" w:type="dxa"/>
            </w:tcMar>
            <w:vAlign w:val="center"/>
          </w:tcPr>
          <w:p w14:paraId="0664EBC9" w14:textId="1F42AE90" w:rsidR="007E602B" w:rsidRDefault="007E602B" w:rsidP="006E04C7">
            <w:pPr>
              <w:spacing w:after="0" w:line="240" w:lineRule="auto"/>
              <w:ind w:firstLine="0"/>
              <w:jc w:val="center"/>
              <w:rPr>
                <w:sz w:val="20"/>
                <w:szCs w:val="20"/>
              </w:rPr>
            </w:pPr>
            <w:r>
              <w:rPr>
                <w:sz w:val="20"/>
                <w:szCs w:val="20"/>
              </w:rPr>
              <w:t>6 500,0</w:t>
            </w:r>
          </w:p>
        </w:tc>
        <w:tc>
          <w:tcPr>
            <w:tcW w:w="2402" w:type="dxa"/>
            <w:tcMar>
              <w:left w:w="28" w:type="dxa"/>
              <w:right w:w="28" w:type="dxa"/>
            </w:tcMar>
            <w:vAlign w:val="center"/>
          </w:tcPr>
          <w:p w14:paraId="35C09E85"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68B62A60" w14:textId="398E1F9F"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0CEC9CFF"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C858A" w14:textId="3555F784" w:rsidR="007E602B" w:rsidRDefault="007E602B" w:rsidP="006E04C7">
            <w:pPr>
              <w:spacing w:after="0" w:line="240" w:lineRule="auto"/>
              <w:ind w:firstLine="0"/>
              <w:jc w:val="center"/>
              <w:rPr>
                <w:sz w:val="20"/>
                <w:szCs w:val="20"/>
              </w:rPr>
            </w:pPr>
            <w:r>
              <w:rPr>
                <w:sz w:val="20"/>
                <w:szCs w:val="20"/>
              </w:rPr>
              <w:t>12</w:t>
            </w:r>
          </w:p>
        </w:tc>
        <w:tc>
          <w:tcPr>
            <w:tcW w:w="0" w:type="auto"/>
            <w:tcMar>
              <w:left w:w="28" w:type="dxa"/>
              <w:right w:w="28" w:type="dxa"/>
            </w:tcMar>
            <w:vAlign w:val="center"/>
          </w:tcPr>
          <w:p w14:paraId="301BDA66" w14:textId="622368DD" w:rsidR="007E602B" w:rsidRDefault="007E602B" w:rsidP="006E04C7">
            <w:pPr>
              <w:spacing w:after="0" w:line="240" w:lineRule="auto"/>
              <w:ind w:firstLine="0"/>
              <w:jc w:val="left"/>
              <w:rPr>
                <w:sz w:val="20"/>
                <w:szCs w:val="20"/>
              </w:rPr>
            </w:pPr>
            <w:r>
              <w:rPr>
                <w:sz w:val="20"/>
                <w:szCs w:val="20"/>
              </w:rPr>
              <w:t>Создание модельной библиотеки МБУК «ЦБС Архаринского округа» (с. Аркадьевка)</w:t>
            </w:r>
          </w:p>
        </w:tc>
        <w:tc>
          <w:tcPr>
            <w:tcW w:w="0" w:type="auto"/>
            <w:tcMar>
              <w:left w:w="28" w:type="dxa"/>
              <w:right w:w="28" w:type="dxa"/>
            </w:tcMar>
            <w:vAlign w:val="center"/>
          </w:tcPr>
          <w:p w14:paraId="379637AC" w14:textId="2506137E" w:rsidR="007E602B" w:rsidRDefault="007E602B" w:rsidP="006E04C7">
            <w:pPr>
              <w:spacing w:after="0" w:line="240" w:lineRule="auto"/>
              <w:ind w:firstLine="0"/>
              <w:jc w:val="center"/>
              <w:rPr>
                <w:sz w:val="20"/>
                <w:szCs w:val="20"/>
              </w:rPr>
            </w:pPr>
            <w:r>
              <w:rPr>
                <w:sz w:val="20"/>
                <w:szCs w:val="20"/>
              </w:rPr>
              <w:t>2030</w:t>
            </w:r>
          </w:p>
        </w:tc>
        <w:tc>
          <w:tcPr>
            <w:tcW w:w="1747" w:type="dxa"/>
            <w:tcMar>
              <w:left w:w="28" w:type="dxa"/>
              <w:right w:w="28" w:type="dxa"/>
            </w:tcMar>
            <w:vAlign w:val="center"/>
          </w:tcPr>
          <w:p w14:paraId="18E2994E" w14:textId="19AB33D4" w:rsidR="007E602B" w:rsidRDefault="007E602B" w:rsidP="006E04C7">
            <w:pPr>
              <w:spacing w:after="0" w:line="240" w:lineRule="auto"/>
              <w:ind w:firstLine="0"/>
              <w:jc w:val="center"/>
              <w:rPr>
                <w:sz w:val="20"/>
                <w:szCs w:val="20"/>
              </w:rPr>
            </w:pPr>
            <w:r>
              <w:rPr>
                <w:sz w:val="20"/>
                <w:szCs w:val="20"/>
              </w:rPr>
              <w:t>8 334,0</w:t>
            </w:r>
          </w:p>
        </w:tc>
        <w:tc>
          <w:tcPr>
            <w:tcW w:w="2402" w:type="dxa"/>
            <w:tcMar>
              <w:left w:w="28" w:type="dxa"/>
              <w:right w:w="28" w:type="dxa"/>
            </w:tcMar>
            <w:vAlign w:val="center"/>
          </w:tcPr>
          <w:p w14:paraId="6516DFC4"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39935C43" w14:textId="77777777" w:rsidR="007E602B" w:rsidRDefault="007E602B" w:rsidP="006E04C7">
            <w:pPr>
              <w:spacing w:after="0" w:line="240" w:lineRule="auto"/>
              <w:ind w:left="103" w:hanging="52"/>
              <w:jc w:val="center"/>
              <w:rPr>
                <w:sz w:val="20"/>
                <w:szCs w:val="20"/>
              </w:rPr>
            </w:pPr>
            <w:r>
              <w:rPr>
                <w:sz w:val="20"/>
                <w:szCs w:val="20"/>
              </w:rPr>
              <w:t>Бюджет Архаринского</w:t>
            </w:r>
          </w:p>
          <w:p w14:paraId="481FF451" w14:textId="65474C0E" w:rsidR="007E602B" w:rsidRDefault="007E602B" w:rsidP="006E04C7">
            <w:pPr>
              <w:spacing w:after="0" w:line="240" w:lineRule="auto"/>
              <w:ind w:left="103" w:hanging="52"/>
              <w:jc w:val="center"/>
              <w:rPr>
                <w:sz w:val="20"/>
                <w:szCs w:val="20"/>
              </w:rPr>
            </w:pPr>
            <w:r>
              <w:rPr>
                <w:sz w:val="20"/>
                <w:szCs w:val="20"/>
              </w:rPr>
              <w:t xml:space="preserve"> округа</w:t>
            </w:r>
          </w:p>
        </w:tc>
      </w:tr>
      <w:tr w:rsidR="007E602B" w:rsidRPr="0070404C" w14:paraId="5F65F86C"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4A584" w14:textId="48DE7A88" w:rsidR="007E602B" w:rsidRDefault="00F23C5B" w:rsidP="006E04C7">
            <w:pPr>
              <w:spacing w:after="0" w:line="240" w:lineRule="auto"/>
              <w:ind w:firstLine="0"/>
              <w:jc w:val="center"/>
              <w:rPr>
                <w:sz w:val="20"/>
                <w:szCs w:val="20"/>
              </w:rPr>
            </w:pPr>
            <w:r>
              <w:rPr>
                <w:sz w:val="20"/>
                <w:szCs w:val="20"/>
              </w:rPr>
              <w:t>13</w:t>
            </w:r>
          </w:p>
        </w:tc>
        <w:tc>
          <w:tcPr>
            <w:tcW w:w="0" w:type="auto"/>
            <w:tcMar>
              <w:left w:w="28" w:type="dxa"/>
              <w:right w:w="28" w:type="dxa"/>
            </w:tcMar>
            <w:vAlign w:val="center"/>
          </w:tcPr>
          <w:p w14:paraId="504E9231" w14:textId="536383C2" w:rsidR="007E602B" w:rsidRPr="00F23C5B" w:rsidRDefault="007E602B" w:rsidP="006E04C7">
            <w:pPr>
              <w:spacing w:after="0" w:line="240" w:lineRule="auto"/>
              <w:ind w:firstLine="0"/>
              <w:jc w:val="left"/>
              <w:rPr>
                <w:sz w:val="20"/>
                <w:szCs w:val="20"/>
              </w:rPr>
            </w:pPr>
            <w:r w:rsidRPr="00F23C5B">
              <w:rPr>
                <w:sz w:val="20"/>
                <w:szCs w:val="20"/>
              </w:rPr>
              <w:t xml:space="preserve"> Оснащение музыкальными инструментами МБУДО «ДШИ Архаринского округа»</w:t>
            </w:r>
          </w:p>
        </w:tc>
        <w:tc>
          <w:tcPr>
            <w:tcW w:w="0" w:type="auto"/>
            <w:tcMar>
              <w:left w:w="28" w:type="dxa"/>
              <w:right w:w="28" w:type="dxa"/>
            </w:tcMar>
            <w:vAlign w:val="center"/>
          </w:tcPr>
          <w:p w14:paraId="714B4873" w14:textId="2BC284F7" w:rsidR="007E602B" w:rsidRDefault="007E602B" w:rsidP="006E04C7">
            <w:pPr>
              <w:spacing w:after="0" w:line="240" w:lineRule="auto"/>
              <w:ind w:firstLine="0"/>
              <w:jc w:val="center"/>
              <w:rPr>
                <w:sz w:val="20"/>
                <w:szCs w:val="20"/>
              </w:rPr>
            </w:pPr>
            <w:r>
              <w:rPr>
                <w:sz w:val="20"/>
                <w:szCs w:val="20"/>
              </w:rPr>
              <w:t>2027</w:t>
            </w:r>
          </w:p>
        </w:tc>
        <w:tc>
          <w:tcPr>
            <w:tcW w:w="1747" w:type="dxa"/>
            <w:tcMar>
              <w:left w:w="28" w:type="dxa"/>
              <w:right w:w="28" w:type="dxa"/>
            </w:tcMar>
            <w:vAlign w:val="center"/>
          </w:tcPr>
          <w:p w14:paraId="70275E22" w14:textId="6073C940" w:rsidR="007E602B" w:rsidRDefault="007E602B" w:rsidP="006E04C7">
            <w:pPr>
              <w:spacing w:after="0" w:line="240" w:lineRule="auto"/>
              <w:ind w:firstLine="0"/>
              <w:jc w:val="center"/>
              <w:rPr>
                <w:sz w:val="20"/>
                <w:szCs w:val="20"/>
              </w:rPr>
            </w:pPr>
            <w:r>
              <w:rPr>
                <w:sz w:val="20"/>
                <w:szCs w:val="20"/>
              </w:rPr>
              <w:t>нет сведений</w:t>
            </w:r>
          </w:p>
        </w:tc>
        <w:tc>
          <w:tcPr>
            <w:tcW w:w="2402" w:type="dxa"/>
            <w:tcMar>
              <w:left w:w="28" w:type="dxa"/>
              <w:right w:w="28" w:type="dxa"/>
            </w:tcMar>
            <w:vAlign w:val="center"/>
          </w:tcPr>
          <w:p w14:paraId="54FC8E11"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31533005" w14:textId="77E2F8A4"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377C6566" w14:textId="77777777" w:rsidTr="006A2FBF">
        <w:trPr>
          <w:trHeight w:val="340"/>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2A9E9" w14:textId="67C36725" w:rsidR="007E602B" w:rsidRDefault="00F23C5B" w:rsidP="006E04C7">
            <w:pPr>
              <w:spacing w:after="0" w:line="240" w:lineRule="auto"/>
              <w:ind w:firstLine="0"/>
              <w:jc w:val="center"/>
              <w:rPr>
                <w:sz w:val="20"/>
                <w:szCs w:val="20"/>
              </w:rPr>
            </w:pPr>
            <w:r>
              <w:rPr>
                <w:sz w:val="20"/>
                <w:szCs w:val="20"/>
              </w:rPr>
              <w:t>14</w:t>
            </w:r>
          </w:p>
        </w:tc>
        <w:tc>
          <w:tcPr>
            <w:tcW w:w="0" w:type="auto"/>
            <w:tcMar>
              <w:left w:w="28" w:type="dxa"/>
              <w:right w:w="28" w:type="dxa"/>
            </w:tcMar>
            <w:vAlign w:val="center"/>
          </w:tcPr>
          <w:p w14:paraId="7CCD1447" w14:textId="43B6C302" w:rsidR="007E602B" w:rsidRPr="00F23C5B" w:rsidRDefault="007E602B" w:rsidP="006E04C7">
            <w:pPr>
              <w:spacing w:after="0" w:line="240" w:lineRule="auto"/>
              <w:ind w:firstLine="0"/>
              <w:jc w:val="left"/>
              <w:rPr>
                <w:sz w:val="20"/>
                <w:szCs w:val="20"/>
              </w:rPr>
            </w:pPr>
            <w:r w:rsidRPr="00F23C5B">
              <w:rPr>
                <w:sz w:val="20"/>
                <w:szCs w:val="20"/>
              </w:rPr>
              <w:t>Благоустройство прилегающей территории МБУДО «ДШИ Архаринского округа»</w:t>
            </w:r>
          </w:p>
        </w:tc>
        <w:tc>
          <w:tcPr>
            <w:tcW w:w="0" w:type="auto"/>
            <w:tcMar>
              <w:left w:w="28" w:type="dxa"/>
              <w:right w:w="28" w:type="dxa"/>
            </w:tcMar>
            <w:vAlign w:val="center"/>
          </w:tcPr>
          <w:p w14:paraId="628FD051" w14:textId="55640E6C" w:rsidR="007E602B" w:rsidRDefault="007E602B" w:rsidP="006E04C7">
            <w:pPr>
              <w:spacing w:after="0" w:line="240" w:lineRule="auto"/>
              <w:ind w:firstLine="0"/>
              <w:jc w:val="center"/>
              <w:rPr>
                <w:sz w:val="20"/>
                <w:szCs w:val="20"/>
              </w:rPr>
            </w:pPr>
            <w:r>
              <w:rPr>
                <w:sz w:val="20"/>
                <w:szCs w:val="20"/>
              </w:rPr>
              <w:t>2026</w:t>
            </w:r>
          </w:p>
        </w:tc>
        <w:tc>
          <w:tcPr>
            <w:tcW w:w="1747" w:type="dxa"/>
            <w:tcMar>
              <w:left w:w="28" w:type="dxa"/>
              <w:right w:w="28" w:type="dxa"/>
            </w:tcMar>
            <w:vAlign w:val="center"/>
          </w:tcPr>
          <w:p w14:paraId="42379C40" w14:textId="7A8A383F" w:rsidR="007E602B" w:rsidRDefault="007E602B" w:rsidP="006E04C7">
            <w:pPr>
              <w:spacing w:after="0" w:line="240" w:lineRule="auto"/>
              <w:ind w:firstLine="0"/>
              <w:jc w:val="center"/>
              <w:rPr>
                <w:sz w:val="20"/>
                <w:szCs w:val="20"/>
              </w:rPr>
            </w:pPr>
            <w:r>
              <w:rPr>
                <w:sz w:val="20"/>
                <w:szCs w:val="20"/>
              </w:rPr>
              <w:t>8 500,0</w:t>
            </w:r>
          </w:p>
        </w:tc>
        <w:tc>
          <w:tcPr>
            <w:tcW w:w="2402" w:type="dxa"/>
            <w:tcMar>
              <w:left w:w="28" w:type="dxa"/>
              <w:right w:w="28" w:type="dxa"/>
            </w:tcMar>
            <w:vAlign w:val="center"/>
          </w:tcPr>
          <w:p w14:paraId="239CC21F" w14:textId="77777777" w:rsidR="007E602B" w:rsidRDefault="007E602B" w:rsidP="006E04C7">
            <w:pPr>
              <w:spacing w:after="0" w:line="240" w:lineRule="auto"/>
              <w:ind w:left="103" w:hanging="52"/>
              <w:jc w:val="center"/>
              <w:rPr>
                <w:sz w:val="20"/>
                <w:szCs w:val="20"/>
              </w:rPr>
            </w:pPr>
            <w:r>
              <w:rPr>
                <w:sz w:val="20"/>
                <w:szCs w:val="20"/>
              </w:rPr>
              <w:t>Областной бюджет,</w:t>
            </w:r>
          </w:p>
          <w:p w14:paraId="6A722182" w14:textId="4FCFF534" w:rsidR="007E602B" w:rsidRDefault="007E602B" w:rsidP="006E04C7">
            <w:pPr>
              <w:spacing w:after="0" w:line="240" w:lineRule="auto"/>
              <w:ind w:left="103" w:hanging="52"/>
              <w:jc w:val="center"/>
              <w:rPr>
                <w:sz w:val="20"/>
                <w:szCs w:val="20"/>
              </w:rPr>
            </w:pPr>
            <w:r>
              <w:rPr>
                <w:sz w:val="20"/>
                <w:szCs w:val="20"/>
              </w:rPr>
              <w:t>Бюджет Архаринского округа</w:t>
            </w:r>
          </w:p>
        </w:tc>
      </w:tr>
      <w:tr w:rsidR="007E602B" w:rsidRPr="0070404C" w14:paraId="6DEB13B3" w14:textId="77777777" w:rsidTr="006A2FBF">
        <w:trPr>
          <w:trHeight w:val="340"/>
        </w:trPr>
        <w:tc>
          <w:tcPr>
            <w:tcW w:w="0" w:type="auto"/>
            <w:gridSpan w:val="5"/>
            <w:shd w:val="clear" w:color="auto" w:fill="auto"/>
            <w:tcMar>
              <w:left w:w="28" w:type="dxa"/>
              <w:right w:w="28" w:type="dxa"/>
            </w:tcMar>
            <w:vAlign w:val="center"/>
          </w:tcPr>
          <w:p w14:paraId="549EDF58" w14:textId="77777777" w:rsidR="007E602B" w:rsidRPr="00F23C5B" w:rsidRDefault="007E602B" w:rsidP="006E04C7">
            <w:pPr>
              <w:spacing w:after="0" w:line="240" w:lineRule="auto"/>
              <w:ind w:left="103" w:hanging="52"/>
              <w:jc w:val="center"/>
              <w:rPr>
                <w:b/>
                <w:sz w:val="20"/>
                <w:szCs w:val="20"/>
              </w:rPr>
            </w:pPr>
            <w:r w:rsidRPr="00F23C5B">
              <w:rPr>
                <w:b/>
                <w:sz w:val="20"/>
                <w:szCs w:val="20"/>
              </w:rPr>
              <w:t>Физическая культура и спорт:</w:t>
            </w:r>
          </w:p>
        </w:tc>
      </w:tr>
      <w:tr w:rsidR="007E602B" w:rsidRPr="0070404C" w14:paraId="42C09552" w14:textId="77777777" w:rsidTr="006A2FBF">
        <w:trPr>
          <w:trHeight w:val="323"/>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BD346" w14:textId="3B026C7D" w:rsidR="007E602B" w:rsidRDefault="007E602B" w:rsidP="006E04C7">
            <w:pPr>
              <w:spacing w:after="0" w:line="240" w:lineRule="auto"/>
              <w:ind w:firstLine="0"/>
              <w:jc w:val="center"/>
              <w:rPr>
                <w:sz w:val="20"/>
                <w:szCs w:val="20"/>
              </w:rPr>
            </w:pPr>
            <w:bookmarkStart w:id="46" w:name="_Hlk216953293"/>
            <w:r>
              <w:rPr>
                <w:sz w:val="20"/>
                <w:szCs w:val="20"/>
              </w:rPr>
              <w:t>1</w:t>
            </w:r>
          </w:p>
        </w:tc>
        <w:tc>
          <w:tcPr>
            <w:tcW w:w="0" w:type="auto"/>
            <w:tcMar>
              <w:left w:w="28" w:type="dxa"/>
              <w:right w:w="28" w:type="dxa"/>
            </w:tcMar>
            <w:vAlign w:val="center"/>
          </w:tcPr>
          <w:p w14:paraId="49753005" w14:textId="4C3DCDC7" w:rsidR="007E602B" w:rsidRDefault="00F23C5B" w:rsidP="006E04C7">
            <w:pPr>
              <w:spacing w:after="0" w:line="240" w:lineRule="auto"/>
              <w:ind w:firstLine="0"/>
              <w:jc w:val="left"/>
              <w:rPr>
                <w:sz w:val="20"/>
                <w:szCs w:val="20"/>
              </w:rPr>
            </w:pPr>
            <w:r>
              <w:rPr>
                <w:sz w:val="20"/>
                <w:szCs w:val="20"/>
              </w:rPr>
              <w:t>Мероприятий не запланировано</w:t>
            </w:r>
          </w:p>
        </w:tc>
        <w:tc>
          <w:tcPr>
            <w:tcW w:w="0" w:type="auto"/>
            <w:tcMar>
              <w:left w:w="28" w:type="dxa"/>
              <w:right w:w="28" w:type="dxa"/>
            </w:tcMar>
            <w:vAlign w:val="center"/>
          </w:tcPr>
          <w:p w14:paraId="2FC018F1" w14:textId="2C63F46B" w:rsidR="007E602B" w:rsidRDefault="007E602B" w:rsidP="006E04C7">
            <w:pPr>
              <w:spacing w:after="0" w:line="240" w:lineRule="auto"/>
              <w:ind w:firstLine="0"/>
              <w:jc w:val="center"/>
              <w:rPr>
                <w:sz w:val="20"/>
                <w:szCs w:val="20"/>
              </w:rPr>
            </w:pPr>
          </w:p>
        </w:tc>
        <w:tc>
          <w:tcPr>
            <w:tcW w:w="1747" w:type="dxa"/>
            <w:shd w:val="clear" w:color="auto" w:fill="auto"/>
            <w:tcMar>
              <w:left w:w="28" w:type="dxa"/>
              <w:right w:w="28" w:type="dxa"/>
            </w:tcMar>
            <w:vAlign w:val="center"/>
          </w:tcPr>
          <w:p w14:paraId="7789A951" w14:textId="3E96706E" w:rsidR="007E602B" w:rsidRDefault="007E602B" w:rsidP="006E04C7">
            <w:pPr>
              <w:spacing w:after="0" w:line="240" w:lineRule="auto"/>
              <w:ind w:firstLine="0"/>
              <w:jc w:val="center"/>
              <w:rPr>
                <w:sz w:val="20"/>
                <w:szCs w:val="20"/>
              </w:rPr>
            </w:pPr>
          </w:p>
        </w:tc>
        <w:tc>
          <w:tcPr>
            <w:tcW w:w="2402" w:type="dxa"/>
            <w:shd w:val="clear" w:color="auto" w:fill="auto"/>
            <w:tcMar>
              <w:left w:w="28" w:type="dxa"/>
              <w:right w:w="28" w:type="dxa"/>
            </w:tcMar>
            <w:vAlign w:val="center"/>
          </w:tcPr>
          <w:p w14:paraId="77318B79" w14:textId="343DB6B1" w:rsidR="007E602B" w:rsidRDefault="007E602B" w:rsidP="006E04C7">
            <w:pPr>
              <w:spacing w:after="0" w:line="240" w:lineRule="auto"/>
              <w:ind w:left="103" w:hanging="52"/>
              <w:jc w:val="center"/>
              <w:rPr>
                <w:sz w:val="20"/>
                <w:szCs w:val="20"/>
              </w:rPr>
            </w:pPr>
          </w:p>
        </w:tc>
      </w:tr>
      <w:bookmarkEnd w:id="46"/>
    </w:tbl>
    <w:p w14:paraId="78013D1B" w14:textId="77777777" w:rsidR="003A276C" w:rsidRDefault="003A276C" w:rsidP="006E04C7">
      <w:pPr>
        <w:spacing w:line="240" w:lineRule="auto"/>
        <w:ind w:firstLine="0"/>
      </w:pPr>
    </w:p>
    <w:p w14:paraId="629229B2" w14:textId="2C001F7D" w:rsidR="003A276C" w:rsidRPr="006E04C7" w:rsidRDefault="000E3073" w:rsidP="006E04C7">
      <w:pPr>
        <w:spacing w:line="240" w:lineRule="auto"/>
        <w:ind w:firstLine="709"/>
        <w:rPr>
          <w:sz w:val="27"/>
          <w:szCs w:val="27"/>
        </w:rPr>
      </w:pPr>
      <w:r w:rsidRPr="006E04C7">
        <w:rPr>
          <w:sz w:val="27"/>
          <w:szCs w:val="27"/>
        </w:rPr>
        <w:t>Примечание: объем инвестиций необходимо уточнять по факту принятия решения о строительстве или реконструкции каждого объекта в индивидуальном порядке, кроме того</w:t>
      </w:r>
      <w:r w:rsidR="002D3DFE" w:rsidRPr="006E04C7">
        <w:rPr>
          <w:sz w:val="27"/>
          <w:szCs w:val="27"/>
        </w:rPr>
        <w:t xml:space="preserve">, </w:t>
      </w:r>
      <w:r w:rsidRPr="006E04C7">
        <w:rPr>
          <w:sz w:val="27"/>
          <w:szCs w:val="27"/>
        </w:rPr>
        <w:t>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14:paraId="656769A3" w14:textId="77777777" w:rsidR="00FD3B15" w:rsidRDefault="00FD3B15" w:rsidP="006E04C7">
      <w:pPr>
        <w:pStyle w:val="S1"/>
        <w:numPr>
          <w:ilvl w:val="0"/>
          <w:numId w:val="0"/>
        </w:numPr>
        <w:spacing w:line="240" w:lineRule="auto"/>
        <w:jc w:val="center"/>
        <w:rPr>
          <w:caps w:val="0"/>
        </w:rPr>
        <w:sectPr w:rsidR="00FD3B15" w:rsidSect="00102716">
          <w:footerReference w:type="default" r:id="rId10"/>
          <w:pgSz w:w="11906" w:h="16838"/>
          <w:pgMar w:top="851" w:right="851" w:bottom="851" w:left="1418" w:header="709" w:footer="170" w:gutter="0"/>
          <w:cols w:space="708"/>
          <w:titlePg/>
          <w:docGrid w:linePitch="360"/>
        </w:sectPr>
      </w:pPr>
    </w:p>
    <w:p w14:paraId="1C56794B" w14:textId="6286B8AB" w:rsidR="008A0B9A" w:rsidRPr="006E04C7" w:rsidRDefault="00120015" w:rsidP="006E04C7">
      <w:pPr>
        <w:pStyle w:val="S1"/>
        <w:numPr>
          <w:ilvl w:val="0"/>
          <w:numId w:val="0"/>
        </w:numPr>
        <w:spacing w:line="240" w:lineRule="auto"/>
        <w:ind w:firstLine="709"/>
        <w:jc w:val="center"/>
        <w:rPr>
          <w:sz w:val="27"/>
          <w:szCs w:val="27"/>
        </w:rPr>
      </w:pPr>
      <w:bookmarkStart w:id="47" w:name="_Toc217553805"/>
      <w:r w:rsidRPr="006E04C7">
        <w:rPr>
          <w:caps w:val="0"/>
          <w:sz w:val="27"/>
          <w:szCs w:val="27"/>
        </w:rPr>
        <w:t>5. </w:t>
      </w:r>
      <w:r w:rsidR="008A0B9A" w:rsidRPr="006E04C7">
        <w:rPr>
          <w:caps w:val="0"/>
          <w:sz w:val="27"/>
          <w:szCs w:val="27"/>
        </w:rPr>
        <w:t>ЦЕЛЕВЫЕ ИНДИКАТОРЫ ПРОГРАММЫ</w:t>
      </w:r>
      <w:bookmarkEnd w:id="47"/>
    </w:p>
    <w:p w14:paraId="3C77EDBD" w14:textId="77777777" w:rsidR="006B3EA0" w:rsidRPr="006E04C7" w:rsidRDefault="003A5C74" w:rsidP="006E04C7">
      <w:pPr>
        <w:spacing w:line="240" w:lineRule="auto"/>
        <w:ind w:firstLine="709"/>
        <w:rPr>
          <w:sz w:val="27"/>
          <w:szCs w:val="27"/>
        </w:rPr>
      </w:pPr>
      <w:r w:rsidRPr="006E04C7">
        <w:rPr>
          <w:sz w:val="27"/>
          <w:szCs w:val="27"/>
        </w:rPr>
        <w:t>Перечень целевых показателей, используемых для оценки результативности и эффективности Программы (контрольные показатели реализации Программы) указаны в таблице 5.1.</w:t>
      </w:r>
    </w:p>
    <w:p w14:paraId="145DC5EA" w14:textId="5A4F19C8" w:rsidR="00F21390" w:rsidRPr="006E04C7" w:rsidRDefault="00F21390" w:rsidP="006E04C7">
      <w:pPr>
        <w:spacing w:line="240" w:lineRule="auto"/>
        <w:ind w:firstLine="709"/>
        <w:jc w:val="right"/>
        <w:rPr>
          <w:sz w:val="27"/>
          <w:szCs w:val="27"/>
        </w:rPr>
      </w:pPr>
      <w:r w:rsidRPr="006E04C7">
        <w:rPr>
          <w:sz w:val="27"/>
          <w:szCs w:val="27"/>
        </w:rPr>
        <w:t>Таблица 5.1</w:t>
      </w:r>
    </w:p>
    <w:p w14:paraId="6C7E4E4A" w14:textId="77777777" w:rsidR="00F21390" w:rsidRPr="006E04C7" w:rsidRDefault="00F21390" w:rsidP="006E04C7">
      <w:pPr>
        <w:spacing w:line="240" w:lineRule="auto"/>
        <w:ind w:firstLine="709"/>
        <w:jc w:val="center"/>
        <w:rPr>
          <w:sz w:val="27"/>
          <w:szCs w:val="27"/>
        </w:rPr>
      </w:pPr>
      <w:r w:rsidRPr="006E04C7">
        <w:rPr>
          <w:sz w:val="27"/>
          <w:szCs w:val="27"/>
        </w:rPr>
        <w:t>Перечень целевых показателей развития социальной инфраструктуры</w:t>
      </w:r>
    </w:p>
    <w:tbl>
      <w:tblPr>
        <w:tblW w:w="5037" w:type="pct"/>
        <w:shd w:val="clear" w:color="auto" w:fill="FF0000"/>
        <w:tblLayout w:type="fixed"/>
        <w:tblLook w:val="04A0" w:firstRow="1" w:lastRow="0" w:firstColumn="1" w:lastColumn="0" w:noHBand="0" w:noVBand="1"/>
      </w:tblPr>
      <w:tblGrid>
        <w:gridCol w:w="613"/>
        <w:gridCol w:w="6650"/>
        <w:gridCol w:w="1216"/>
        <w:gridCol w:w="779"/>
        <w:gridCol w:w="778"/>
        <w:gridCol w:w="778"/>
        <w:gridCol w:w="778"/>
        <w:gridCol w:w="778"/>
        <w:gridCol w:w="778"/>
        <w:gridCol w:w="1120"/>
        <w:gridCol w:w="1117"/>
      </w:tblGrid>
      <w:tr w:rsidR="00B36E71" w:rsidRPr="00EF13D4" w14:paraId="32D484E5"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48E5422" w14:textId="77777777" w:rsidR="00B36E71" w:rsidRPr="00EF13D4" w:rsidRDefault="00B36E71" w:rsidP="006E04C7">
            <w:pPr>
              <w:pStyle w:val="affffffff7"/>
              <w:jc w:val="center"/>
              <w:rPr>
                <w:b/>
              </w:rPr>
            </w:pPr>
            <w:r w:rsidRPr="00EF13D4">
              <w:rPr>
                <w:b/>
              </w:rPr>
              <w:t>№ п/п</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33E81E2" w14:textId="77777777" w:rsidR="00B36E71" w:rsidRPr="00EF13D4" w:rsidRDefault="00B36E71" w:rsidP="006E04C7">
            <w:pPr>
              <w:pStyle w:val="affffffff7"/>
              <w:jc w:val="center"/>
              <w:rPr>
                <w:b/>
              </w:rPr>
            </w:pPr>
            <w:r w:rsidRPr="00EF13D4">
              <w:rPr>
                <w:b/>
              </w:rPr>
              <w:t>Показатели</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009734D" w14:textId="77777777" w:rsidR="00B36E71" w:rsidRPr="00EF13D4" w:rsidRDefault="00B36E71" w:rsidP="006E04C7">
            <w:pPr>
              <w:pStyle w:val="affffffff7"/>
              <w:jc w:val="center"/>
              <w:rPr>
                <w:b/>
              </w:rPr>
            </w:pPr>
            <w:r w:rsidRPr="00EF13D4">
              <w:rPr>
                <w:b/>
              </w:rPr>
              <w:t>Ед</w:t>
            </w:r>
            <w:r>
              <w:rPr>
                <w:b/>
              </w:rPr>
              <w:t>.</w:t>
            </w:r>
            <w:r w:rsidRPr="00EF13D4">
              <w:rPr>
                <w:b/>
              </w:rPr>
              <w:t xml:space="preserve"> изм</w:t>
            </w:r>
            <w:r>
              <w:rPr>
                <w:b/>
              </w:rPr>
              <w:t>.</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5990D49" w14:textId="4BEF8A20" w:rsidR="00B36E71" w:rsidRPr="00EF13D4" w:rsidRDefault="00B36E71" w:rsidP="006E04C7">
            <w:pPr>
              <w:pStyle w:val="affffffff7"/>
              <w:jc w:val="center"/>
              <w:rPr>
                <w:b/>
              </w:rPr>
            </w:pPr>
            <w:r>
              <w:rPr>
                <w:b/>
              </w:rPr>
              <w:t>2025</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B9FB231" w14:textId="7F6DA12B" w:rsidR="00B36E71" w:rsidRPr="00EF13D4" w:rsidRDefault="00B36E71" w:rsidP="006E04C7">
            <w:pPr>
              <w:pStyle w:val="affffffff7"/>
              <w:jc w:val="center"/>
              <w:rPr>
                <w:b/>
              </w:rPr>
            </w:pPr>
            <w:r w:rsidRPr="00EF13D4">
              <w:rPr>
                <w:b/>
              </w:rPr>
              <w:t>20</w:t>
            </w:r>
            <w:r>
              <w:rPr>
                <w:b/>
              </w:rPr>
              <w:t>26</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3C145" w14:textId="2BCCFCB0" w:rsidR="00B36E71" w:rsidRPr="00EF13D4" w:rsidRDefault="00B36E71" w:rsidP="006E04C7">
            <w:pPr>
              <w:pStyle w:val="affffffff7"/>
              <w:jc w:val="center"/>
              <w:rPr>
                <w:b/>
              </w:rPr>
            </w:pPr>
            <w:r w:rsidRPr="00EF13D4">
              <w:rPr>
                <w:b/>
              </w:rPr>
              <w:t>20</w:t>
            </w:r>
            <w:r>
              <w:rPr>
                <w:b/>
              </w:rPr>
              <w:t>27</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A21C6" w14:textId="7206AE65" w:rsidR="00B36E71" w:rsidRPr="00EF13D4" w:rsidRDefault="00B36E71" w:rsidP="006E04C7">
            <w:pPr>
              <w:pStyle w:val="affffffff7"/>
              <w:jc w:val="center"/>
              <w:rPr>
                <w:b/>
              </w:rPr>
            </w:pPr>
            <w:r>
              <w:rPr>
                <w:b/>
              </w:rPr>
              <w:t>2028</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E7B20" w14:textId="055D5D52" w:rsidR="00B36E71" w:rsidRPr="00EF13D4" w:rsidRDefault="00B36E71" w:rsidP="006E04C7">
            <w:pPr>
              <w:pStyle w:val="affffffff7"/>
              <w:jc w:val="center"/>
              <w:rPr>
                <w:b/>
              </w:rPr>
            </w:pPr>
            <w:r>
              <w:rPr>
                <w:b/>
              </w:rPr>
              <w:t>2029</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65E6E" w14:textId="251847D5" w:rsidR="00B36E71" w:rsidRPr="00EF13D4" w:rsidRDefault="00B36E71" w:rsidP="006E04C7">
            <w:pPr>
              <w:pStyle w:val="affffffff7"/>
              <w:jc w:val="center"/>
              <w:rPr>
                <w:b/>
              </w:rPr>
            </w:pPr>
            <w:r>
              <w:rPr>
                <w:b/>
              </w:rPr>
              <w:t>2030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2AB179B4" w14:textId="66E6345C" w:rsidR="00B36E71" w:rsidRPr="00EF13D4" w:rsidRDefault="00B36E71" w:rsidP="006E04C7">
            <w:pPr>
              <w:pStyle w:val="affffffff7"/>
              <w:jc w:val="center"/>
              <w:rPr>
                <w:b/>
              </w:rPr>
            </w:pPr>
            <w:r>
              <w:rPr>
                <w:b/>
              </w:rPr>
              <w:t>2031</w:t>
            </w:r>
          </w:p>
        </w:tc>
        <w:tc>
          <w:tcPr>
            <w:tcW w:w="363" w:type="pct"/>
            <w:tcBorders>
              <w:top w:val="single" w:sz="4" w:space="0" w:color="auto"/>
              <w:left w:val="single" w:sz="4" w:space="0" w:color="auto"/>
              <w:bottom w:val="single" w:sz="4" w:space="0" w:color="auto"/>
              <w:right w:val="single" w:sz="4" w:space="0" w:color="auto"/>
            </w:tcBorders>
            <w:vAlign w:val="center"/>
          </w:tcPr>
          <w:p w14:paraId="7596BCC3" w14:textId="494C3B4D" w:rsidR="00B36E71" w:rsidRDefault="00B36E71" w:rsidP="006E04C7">
            <w:pPr>
              <w:pStyle w:val="affffffff7"/>
              <w:jc w:val="center"/>
              <w:rPr>
                <w:b/>
              </w:rPr>
            </w:pPr>
            <w:r>
              <w:rPr>
                <w:b/>
              </w:rPr>
              <w:t>2032</w:t>
            </w:r>
            <w:r w:rsidRPr="00EF13D4">
              <w:rPr>
                <w:b/>
              </w:rPr>
              <w:t>-</w:t>
            </w:r>
            <w:r>
              <w:rPr>
                <w:b/>
              </w:rPr>
              <w:t>2035</w:t>
            </w:r>
          </w:p>
        </w:tc>
      </w:tr>
      <w:tr w:rsidR="00E87F85" w:rsidRPr="00EF13D4" w14:paraId="42952D9A" w14:textId="77777777" w:rsidTr="00A34C66">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FB0901" w14:textId="77777777" w:rsidR="00E87F85" w:rsidRPr="00E87F85" w:rsidRDefault="00E87F85" w:rsidP="006E04C7">
            <w:pPr>
              <w:pStyle w:val="affffffff7"/>
              <w:jc w:val="center"/>
              <w:rPr>
                <w:b/>
              </w:rPr>
            </w:pPr>
            <w:r w:rsidRPr="00E87F85">
              <w:rPr>
                <w:b/>
              </w:rPr>
              <w:t>Образование</w:t>
            </w:r>
          </w:p>
        </w:tc>
      </w:tr>
      <w:tr w:rsidR="00D33015" w:rsidRPr="00EF13D4" w14:paraId="0AC64821"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3364C" w14:textId="77777777" w:rsidR="00D33015" w:rsidRPr="00EF13D4" w:rsidRDefault="00D33015" w:rsidP="006E04C7">
            <w:pPr>
              <w:pStyle w:val="affffffff7"/>
              <w:jc w:val="center"/>
            </w:pPr>
            <w:r w:rsidRPr="00EF13D4">
              <w:t>1</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FB25" w14:textId="04E09D11" w:rsidR="00D33015" w:rsidRPr="00EF13D4" w:rsidRDefault="00D33015" w:rsidP="006E04C7">
            <w:pPr>
              <w:pStyle w:val="affffffff7"/>
            </w:pPr>
            <w:r w:rsidRPr="00EF13D4">
              <w:t>Количество учреждений образования</w:t>
            </w:r>
            <w:r>
              <w:t xml:space="preserve"> (школы и детские сады)</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D85E5" w14:textId="77777777" w:rsidR="00D33015" w:rsidRPr="00EF13D4" w:rsidRDefault="00D33015" w:rsidP="006E04C7">
            <w:pPr>
              <w:pStyle w:val="affffffff7"/>
              <w:jc w:val="center"/>
            </w:pPr>
            <w:r w:rsidRPr="00EF13D4">
              <w:t>ед.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678AA" w14:textId="00C0A427" w:rsidR="00D33015" w:rsidRPr="003A5C74" w:rsidRDefault="00D33015" w:rsidP="006E04C7">
            <w:pPr>
              <w:pStyle w:val="affffffff7"/>
              <w:jc w:val="center"/>
            </w:pPr>
            <w:r>
              <w:t>22</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FB666" w14:textId="1F11729B" w:rsidR="00D33015" w:rsidRPr="003A5C74" w:rsidRDefault="00D33015" w:rsidP="006E04C7">
            <w:pPr>
              <w:pStyle w:val="affffffff7"/>
              <w:jc w:val="center"/>
            </w:pPr>
            <w:r w:rsidRPr="000836B1">
              <w:t>22</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3A13" w14:textId="24C057F7" w:rsidR="00D33015" w:rsidRPr="003A5C74" w:rsidRDefault="00D33015" w:rsidP="006E04C7">
            <w:pPr>
              <w:pStyle w:val="affffffff7"/>
              <w:jc w:val="center"/>
            </w:pPr>
            <w:r w:rsidRPr="000836B1">
              <w:t>22</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7F81CEA1" w14:textId="21B00B60" w:rsidR="00D33015" w:rsidRPr="003A5C74" w:rsidRDefault="00D33015" w:rsidP="006E04C7">
            <w:pPr>
              <w:pStyle w:val="affffffff7"/>
              <w:jc w:val="center"/>
            </w:pPr>
            <w:r w:rsidRPr="000836B1">
              <w:t>22</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31E0EDB3" w14:textId="1D921813" w:rsidR="00D33015" w:rsidRPr="003A5C74" w:rsidRDefault="00D33015" w:rsidP="006E04C7">
            <w:pPr>
              <w:pStyle w:val="affffffff7"/>
              <w:jc w:val="center"/>
            </w:pPr>
            <w:r w:rsidRPr="000836B1">
              <w:t>22</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1D0BC592" w14:textId="3BAAFB41" w:rsidR="00D33015" w:rsidRPr="003A5C74" w:rsidRDefault="00D33015" w:rsidP="006E04C7">
            <w:pPr>
              <w:pStyle w:val="affffffff7"/>
              <w:jc w:val="center"/>
            </w:pPr>
            <w:r w:rsidRPr="000836B1">
              <w:t>22</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67A727D6" w14:textId="2456F851" w:rsidR="00D33015" w:rsidRPr="003A5C74" w:rsidRDefault="00D33015" w:rsidP="006E04C7">
            <w:pPr>
              <w:pStyle w:val="affffffff7"/>
              <w:jc w:val="center"/>
            </w:pPr>
            <w:r w:rsidRPr="000836B1">
              <w:t>22</w:t>
            </w:r>
          </w:p>
        </w:tc>
        <w:tc>
          <w:tcPr>
            <w:tcW w:w="363" w:type="pct"/>
            <w:tcBorders>
              <w:top w:val="single" w:sz="4" w:space="0" w:color="auto"/>
              <w:left w:val="single" w:sz="4" w:space="0" w:color="auto"/>
              <w:bottom w:val="single" w:sz="4" w:space="0" w:color="auto"/>
              <w:right w:val="single" w:sz="4" w:space="0" w:color="auto"/>
            </w:tcBorders>
            <w:vAlign w:val="center"/>
          </w:tcPr>
          <w:p w14:paraId="12B0269E" w14:textId="6C423895" w:rsidR="00D33015" w:rsidRPr="003A5C74" w:rsidRDefault="00D33015" w:rsidP="006E04C7">
            <w:pPr>
              <w:pStyle w:val="affffffff7"/>
              <w:jc w:val="center"/>
            </w:pPr>
            <w:r w:rsidRPr="000836B1">
              <w:t>22</w:t>
            </w:r>
          </w:p>
        </w:tc>
      </w:tr>
      <w:tr w:rsidR="00D87B74" w:rsidRPr="00EF13D4" w14:paraId="15C9ED65"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CD76" w14:textId="77777777" w:rsidR="00D87B74" w:rsidRPr="00EF13D4" w:rsidRDefault="00D87B74" w:rsidP="006E04C7">
            <w:pPr>
              <w:pStyle w:val="affffffff7"/>
              <w:jc w:val="center"/>
            </w:pPr>
            <w:r>
              <w:t>2</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C1FE8" w14:textId="77777777" w:rsidR="00D87B74" w:rsidRPr="00EF13D4" w:rsidRDefault="00D87B74" w:rsidP="006E04C7">
            <w:pPr>
              <w:pStyle w:val="affffffff7"/>
            </w:pPr>
            <w:r w:rsidRPr="00EF13D4">
              <w:t>Доля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0BA75" w14:textId="77777777" w:rsidR="00D87B74" w:rsidRPr="00EF13D4" w:rsidRDefault="00D87B74" w:rsidP="006E04C7">
            <w:pPr>
              <w:pStyle w:val="affffffff7"/>
              <w:jc w:val="center"/>
            </w:pPr>
            <w:r w:rsidRPr="00EF13D4">
              <w:t>%</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DF6AB" w14:textId="77F0FD99" w:rsidR="00D87B74" w:rsidRPr="00763B5B" w:rsidRDefault="00D87B74" w:rsidP="006E04C7">
            <w:pPr>
              <w:pStyle w:val="affffffff7"/>
              <w:jc w:val="center"/>
            </w:pPr>
            <w:r>
              <w:t>14,4</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CC1A2" w14:textId="770964D3" w:rsidR="00D87B74" w:rsidRPr="00763B5B" w:rsidRDefault="00D87B74" w:rsidP="006E04C7">
            <w:pPr>
              <w:pStyle w:val="affffffff7"/>
              <w:jc w:val="center"/>
            </w:pPr>
            <w:r>
              <w:t>14,4</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D3094" w14:textId="6533DDFC" w:rsidR="00D87B74" w:rsidRPr="00763B5B" w:rsidRDefault="00D87B74" w:rsidP="006E04C7">
            <w:pPr>
              <w:pStyle w:val="affffffff7"/>
              <w:jc w:val="center"/>
            </w:pPr>
            <w:r>
              <w:t>14,4</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118D779C" w14:textId="37AF5283" w:rsidR="00D87B74" w:rsidRPr="00763B5B" w:rsidRDefault="00D87B74" w:rsidP="006E04C7">
            <w:pPr>
              <w:pStyle w:val="affffffff7"/>
              <w:jc w:val="center"/>
            </w:pPr>
            <w:r>
              <w:t>14,4</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7B3246FA" w14:textId="31D2811C" w:rsidR="00D87B74" w:rsidRPr="00763B5B" w:rsidRDefault="00D87B74" w:rsidP="006E04C7">
            <w:pPr>
              <w:pStyle w:val="affffffff7"/>
              <w:jc w:val="center"/>
            </w:pPr>
            <w:r>
              <w:t>14,4</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52D9E492" w14:textId="12B16E33" w:rsidR="00D87B74" w:rsidRPr="00763B5B" w:rsidRDefault="00D87B74" w:rsidP="006E04C7">
            <w:pPr>
              <w:pStyle w:val="affffffff7"/>
              <w:jc w:val="center"/>
            </w:pPr>
            <w:r>
              <w:t>14,4</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C22A9B5" w14:textId="4EA1CAFB" w:rsidR="00D87B74" w:rsidRPr="00763B5B" w:rsidRDefault="00D87B74" w:rsidP="006E04C7">
            <w:pPr>
              <w:pStyle w:val="affffffff7"/>
              <w:jc w:val="center"/>
            </w:pPr>
            <w:r>
              <w:t>14,4</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8D5311D" w14:textId="4A56755D" w:rsidR="00D87B74" w:rsidRPr="00763B5B" w:rsidRDefault="00D87B74" w:rsidP="006E04C7">
            <w:pPr>
              <w:pStyle w:val="affffffff7"/>
              <w:jc w:val="center"/>
            </w:pPr>
            <w:r>
              <w:t>14,4</w:t>
            </w:r>
          </w:p>
        </w:tc>
      </w:tr>
      <w:tr w:rsidR="00D87B74" w:rsidRPr="00EF13D4" w14:paraId="25D92E37"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4F695" w14:textId="77777777" w:rsidR="00D87B74" w:rsidRPr="00EF13D4" w:rsidRDefault="00D87B74" w:rsidP="006E04C7">
            <w:pPr>
              <w:pStyle w:val="affffffff7"/>
              <w:jc w:val="center"/>
            </w:pPr>
            <w:r>
              <w:t>3</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A97E" w14:textId="77777777" w:rsidR="00D87B74" w:rsidRPr="00EF13D4" w:rsidRDefault="00D87B74" w:rsidP="006E04C7">
            <w:pPr>
              <w:pStyle w:val="affffffff7"/>
            </w:pPr>
            <w:r>
              <w:t>Доля детей, охваченных</w:t>
            </w:r>
            <w:r w:rsidRPr="00EF13D4">
              <w:t xml:space="preserve"> муниципальными программами дополнительного образования и воспитания (в общей численности граждан до 18 лет)</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707E2" w14:textId="77777777" w:rsidR="00D87B74" w:rsidRPr="00EF13D4" w:rsidRDefault="00D87B74" w:rsidP="006E04C7">
            <w:pPr>
              <w:pStyle w:val="affffffff7"/>
              <w:jc w:val="center"/>
            </w:pPr>
            <w:r w:rsidRPr="00EF13D4">
              <w:t>%</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6363" w14:textId="26D009E8" w:rsidR="00D87B74" w:rsidRPr="00763B5B" w:rsidRDefault="00D87B74" w:rsidP="006E04C7">
            <w:pPr>
              <w:pStyle w:val="affffffff7"/>
              <w:jc w:val="center"/>
            </w:pPr>
            <w:r>
              <w:t>52,9</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F9139" w14:textId="1A751408" w:rsidR="00D87B74" w:rsidRPr="00763B5B" w:rsidRDefault="00D87B74" w:rsidP="006E04C7">
            <w:pPr>
              <w:pStyle w:val="affffffff7"/>
              <w:jc w:val="center"/>
            </w:pPr>
            <w:r>
              <w:t>52,9</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23C1" w14:textId="234C4E87" w:rsidR="00D87B74" w:rsidRPr="00763B5B" w:rsidRDefault="00D87B74" w:rsidP="006E04C7">
            <w:pPr>
              <w:pStyle w:val="affffffff7"/>
              <w:jc w:val="center"/>
            </w:pPr>
            <w:r>
              <w:t>52,9</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313F7A1B" w14:textId="1D9CC74D" w:rsidR="00D87B74" w:rsidRPr="00763B5B" w:rsidRDefault="00D87B74" w:rsidP="006E04C7">
            <w:pPr>
              <w:pStyle w:val="affffffff7"/>
              <w:jc w:val="center"/>
            </w:pPr>
            <w:r>
              <w:t>52,9</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B3C3339" w14:textId="3E098F95" w:rsidR="00D87B74" w:rsidRPr="00763B5B" w:rsidRDefault="00D87B74" w:rsidP="006E04C7">
            <w:pPr>
              <w:pStyle w:val="affffffff7"/>
              <w:jc w:val="center"/>
            </w:pPr>
            <w:r>
              <w:t>52,9</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7F86149A" w14:textId="336B1505" w:rsidR="00D87B74" w:rsidRPr="00763B5B" w:rsidRDefault="00D87B74" w:rsidP="006E04C7">
            <w:pPr>
              <w:pStyle w:val="affffffff7"/>
              <w:jc w:val="center"/>
            </w:pPr>
            <w:r>
              <w:t>52,9</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5D164BC" w14:textId="625B68A3" w:rsidR="00D87B74" w:rsidRPr="00763B5B" w:rsidRDefault="00D87B74" w:rsidP="006E04C7">
            <w:pPr>
              <w:pStyle w:val="affffffff7"/>
              <w:jc w:val="center"/>
            </w:pPr>
            <w:r>
              <w:t>52,9</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D1265D3" w14:textId="6A23F75D" w:rsidR="00D87B74" w:rsidRPr="00763B5B" w:rsidRDefault="00D87B74" w:rsidP="006E04C7">
            <w:pPr>
              <w:pStyle w:val="affffffff7"/>
              <w:jc w:val="center"/>
            </w:pPr>
            <w:r>
              <w:t>52,9</w:t>
            </w:r>
          </w:p>
        </w:tc>
      </w:tr>
      <w:tr w:rsidR="00D87B74" w:rsidRPr="00EF13D4" w14:paraId="5027477F"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B04D" w14:textId="77777777" w:rsidR="00D87B74" w:rsidRPr="00EF13D4" w:rsidRDefault="00D87B74" w:rsidP="006E04C7">
            <w:pPr>
              <w:pStyle w:val="affffffff7"/>
              <w:jc w:val="center"/>
            </w:pPr>
            <w:r>
              <w:t>4</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E35EA" w14:textId="77777777" w:rsidR="00D87B74" w:rsidRPr="00EF13D4" w:rsidRDefault="00D87B74" w:rsidP="006E04C7">
            <w:pPr>
              <w:pStyle w:val="affffffff7"/>
            </w:pPr>
            <w:r w:rsidRPr="00EF13D4">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737D6" w14:textId="77777777" w:rsidR="00D87B74" w:rsidRPr="00EF13D4" w:rsidRDefault="00D87B74" w:rsidP="006E04C7">
            <w:pPr>
              <w:pStyle w:val="affffffff7"/>
              <w:jc w:val="center"/>
            </w:pPr>
            <w:r w:rsidRPr="00EF13D4">
              <w:t>%</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5E0E3" w14:textId="53E4ECE6" w:rsidR="00D87B74" w:rsidRPr="00763B5B" w:rsidRDefault="00D87B74" w:rsidP="006E04C7">
            <w:pPr>
              <w:pStyle w:val="affffffff7"/>
              <w:jc w:val="center"/>
            </w:pPr>
            <w:r>
              <w:t>100</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13DA1" w14:textId="2555313A" w:rsidR="00D87B74" w:rsidRPr="00763B5B" w:rsidRDefault="00D87B74" w:rsidP="006E04C7">
            <w:pPr>
              <w:pStyle w:val="affffffff7"/>
              <w:jc w:val="center"/>
            </w:pPr>
            <w:r>
              <w:t>100</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6292B" w14:textId="18604EB0" w:rsidR="00D87B74" w:rsidRPr="00763B5B" w:rsidRDefault="00D87B74" w:rsidP="006E04C7">
            <w:pPr>
              <w:pStyle w:val="affffffff7"/>
              <w:jc w:val="center"/>
            </w:pPr>
            <w:r>
              <w:t>100</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1B65519" w14:textId="050E892B" w:rsidR="00D87B74" w:rsidRPr="00763B5B" w:rsidRDefault="00D87B74" w:rsidP="006E04C7">
            <w:pPr>
              <w:pStyle w:val="affffffff7"/>
              <w:jc w:val="center"/>
            </w:pPr>
            <w:r>
              <w:t>100</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2AEB914D" w14:textId="23B8E768" w:rsidR="00D87B74" w:rsidRPr="00763B5B" w:rsidRDefault="00D87B74" w:rsidP="006E04C7">
            <w:pPr>
              <w:pStyle w:val="affffffff7"/>
              <w:jc w:val="center"/>
            </w:pPr>
            <w:r>
              <w:t>100</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2A31FC0F" w14:textId="0B2A9EAD" w:rsidR="00D87B74" w:rsidRPr="00763B5B" w:rsidRDefault="00D87B74" w:rsidP="006E04C7">
            <w:pPr>
              <w:pStyle w:val="affffffff7"/>
              <w:jc w:val="center"/>
            </w:pPr>
            <w:r>
              <w:t>100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A9F910E" w14:textId="52EBE17E" w:rsidR="00D87B74" w:rsidRPr="00763B5B" w:rsidRDefault="00D87B74" w:rsidP="006E04C7">
            <w:pPr>
              <w:pStyle w:val="affffffff7"/>
              <w:jc w:val="center"/>
            </w:pPr>
            <w:r>
              <w:t>100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368CBC79" w14:textId="1FB181B9" w:rsidR="00D87B74" w:rsidRPr="00763B5B" w:rsidRDefault="00D87B74" w:rsidP="006E04C7">
            <w:pPr>
              <w:pStyle w:val="affffffff7"/>
              <w:jc w:val="center"/>
            </w:pPr>
            <w:r>
              <w:t>100</w:t>
            </w:r>
          </w:p>
        </w:tc>
      </w:tr>
      <w:tr w:rsidR="002A6013" w:rsidRPr="00E87F85" w14:paraId="18C7E07C" w14:textId="77777777" w:rsidTr="00A34C66">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DEEAF4D" w14:textId="77777777" w:rsidR="002A6013" w:rsidRPr="00E87F85" w:rsidRDefault="002A6013" w:rsidP="006E04C7">
            <w:pPr>
              <w:pStyle w:val="affffffff7"/>
              <w:jc w:val="center"/>
              <w:rPr>
                <w:b/>
              </w:rPr>
            </w:pPr>
            <w:r w:rsidRPr="00E87F85">
              <w:rPr>
                <w:b/>
              </w:rPr>
              <w:t>Здравоохранение</w:t>
            </w:r>
          </w:p>
        </w:tc>
      </w:tr>
      <w:tr w:rsidR="004E1424" w:rsidRPr="00EF13D4" w14:paraId="54AAF006"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BC1C6" w14:textId="77777777" w:rsidR="004E1424" w:rsidRPr="00EF13D4" w:rsidRDefault="004E1424" w:rsidP="006E04C7">
            <w:pPr>
              <w:pStyle w:val="affffffff7"/>
              <w:jc w:val="center"/>
            </w:pPr>
            <w:r>
              <w:t>5</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5A2C5" w14:textId="5550AE22" w:rsidR="004E1424" w:rsidRPr="00EF13D4" w:rsidRDefault="004E1424" w:rsidP="006E04C7">
            <w:pPr>
              <w:pStyle w:val="affffffff7"/>
            </w:pPr>
            <w:r w:rsidRPr="00EF13D4">
              <w:t>Количество учреждений здравоохранения</w:t>
            </w:r>
            <w:r w:rsidR="00147EB0">
              <w:t xml:space="preserve"> (</w:t>
            </w:r>
            <w:r w:rsidR="00D33015">
              <w:t>учреждение</w:t>
            </w:r>
            <w:r w:rsidR="00147EB0">
              <w:t xml:space="preserve"> </w:t>
            </w:r>
            <w:r w:rsidR="00D33015">
              <w:t>и</w:t>
            </w:r>
            <w:r w:rsidR="00147EB0">
              <w:t xml:space="preserve"> ФАПы)</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2313D" w14:textId="77777777" w:rsidR="004E1424" w:rsidRPr="00EF13D4" w:rsidRDefault="004E1424" w:rsidP="006E04C7">
            <w:pPr>
              <w:pStyle w:val="affffffff7"/>
              <w:jc w:val="center"/>
            </w:pPr>
            <w:r w:rsidRPr="00EF13D4">
              <w:t>ед.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7CA8C" w14:textId="2B8D2D57" w:rsidR="004E1424" w:rsidRPr="003A5C74" w:rsidRDefault="004E1424" w:rsidP="006E04C7">
            <w:pPr>
              <w:pStyle w:val="affffffff7"/>
              <w:jc w:val="center"/>
            </w:pPr>
            <w:r>
              <w:t>15</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25172" w14:textId="6BD2C103" w:rsidR="004E1424" w:rsidRPr="003A5C74" w:rsidRDefault="004E1424" w:rsidP="006E04C7">
            <w:pPr>
              <w:pStyle w:val="affffffff7"/>
              <w:jc w:val="center"/>
            </w:pPr>
            <w:r w:rsidRPr="00FD1616">
              <w:t>15</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B7488" w14:textId="2D1A898B" w:rsidR="004E1424" w:rsidRPr="003A5C74" w:rsidRDefault="004E1424" w:rsidP="006E04C7">
            <w:pPr>
              <w:pStyle w:val="affffffff7"/>
              <w:jc w:val="center"/>
            </w:pPr>
            <w:r w:rsidRPr="00FD1616">
              <w:t>15</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F425175" w14:textId="2E72186C" w:rsidR="004E1424" w:rsidRPr="003A5C74" w:rsidRDefault="004E1424" w:rsidP="006E04C7">
            <w:pPr>
              <w:pStyle w:val="affffffff7"/>
              <w:jc w:val="center"/>
            </w:pPr>
            <w:r w:rsidRPr="00FD1616">
              <w:t>15</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5E3BDD5A" w14:textId="5FC301A0" w:rsidR="004E1424" w:rsidRPr="003A5C74" w:rsidRDefault="004E1424" w:rsidP="006E04C7">
            <w:pPr>
              <w:pStyle w:val="affffffff7"/>
              <w:jc w:val="center"/>
            </w:pPr>
            <w:r w:rsidRPr="00FD1616">
              <w:t>15</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39A7BC9B" w14:textId="5602424C" w:rsidR="004E1424" w:rsidRPr="003A5C74" w:rsidRDefault="004E1424" w:rsidP="006E04C7">
            <w:pPr>
              <w:pStyle w:val="affffffff7"/>
              <w:jc w:val="center"/>
            </w:pPr>
            <w:r w:rsidRPr="00FD1616">
              <w:t>15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72FB6A43" w14:textId="7ED5AD4A" w:rsidR="004E1424" w:rsidRPr="003A5C74" w:rsidRDefault="004E1424" w:rsidP="006E04C7">
            <w:pPr>
              <w:pStyle w:val="affffffff7"/>
              <w:jc w:val="center"/>
            </w:pPr>
            <w:r w:rsidRPr="00FD1616">
              <w:t>15</w:t>
            </w:r>
          </w:p>
        </w:tc>
        <w:tc>
          <w:tcPr>
            <w:tcW w:w="363" w:type="pct"/>
            <w:tcBorders>
              <w:top w:val="single" w:sz="4" w:space="0" w:color="auto"/>
              <w:left w:val="single" w:sz="4" w:space="0" w:color="auto"/>
              <w:bottom w:val="single" w:sz="4" w:space="0" w:color="auto"/>
              <w:right w:val="single" w:sz="4" w:space="0" w:color="auto"/>
            </w:tcBorders>
            <w:vAlign w:val="center"/>
          </w:tcPr>
          <w:p w14:paraId="32287205" w14:textId="6C70F380" w:rsidR="004E1424" w:rsidRPr="003A5C74" w:rsidRDefault="004E1424" w:rsidP="006E04C7">
            <w:pPr>
              <w:pStyle w:val="affffffff7"/>
              <w:jc w:val="center"/>
            </w:pPr>
            <w:r w:rsidRPr="00FD1616">
              <w:t>15</w:t>
            </w:r>
          </w:p>
        </w:tc>
      </w:tr>
      <w:tr w:rsidR="00147EB0" w:rsidRPr="00EF13D4" w14:paraId="253C3852"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6F796" w14:textId="77777777" w:rsidR="00147EB0" w:rsidRPr="00EF13D4" w:rsidRDefault="00147EB0" w:rsidP="006E04C7">
            <w:pPr>
              <w:pStyle w:val="affffffff7"/>
              <w:jc w:val="center"/>
            </w:pPr>
            <w:r>
              <w:t>6</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5146D" w14:textId="77777777" w:rsidR="00147EB0" w:rsidRPr="00EF13D4" w:rsidRDefault="00147EB0" w:rsidP="006E04C7">
            <w:pPr>
              <w:pStyle w:val="affffffff7"/>
            </w:pPr>
            <w:r w:rsidRPr="00EF13D4">
              <w:t>Коэффициент младенческой смертности (число детей, умерших в возрасте до 1 года, на 1000 родившихся детей)</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78C2" w14:textId="77777777" w:rsidR="00147EB0" w:rsidRPr="00EF13D4" w:rsidRDefault="00147EB0" w:rsidP="006E04C7">
            <w:pPr>
              <w:pStyle w:val="affffffff7"/>
              <w:jc w:val="center"/>
            </w:pPr>
            <w:r w:rsidRPr="00EF13D4">
              <w:t>%</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E782D" w14:textId="36D8DBE1"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53E0C" w14:textId="478740CB"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A3B2F" w14:textId="27EF8FA9"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7C0D5855" w14:textId="078F3A8A"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2702A20D" w14:textId="5C8F6940"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2B0F993A" w14:textId="2C43D4B5" w:rsidR="00147EB0" w:rsidRPr="003A5C74" w:rsidRDefault="00147EB0" w:rsidP="006E04C7">
            <w:pPr>
              <w:pStyle w:val="af4"/>
              <w:rPr>
                <w:sz w:val="20"/>
              </w:rPr>
            </w:pPr>
            <w:r>
              <w:rPr>
                <w:sz w:val="20"/>
              </w:rPr>
              <w:t>н/д</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10760B02" w14:textId="67F466EF" w:rsidR="00147EB0" w:rsidRPr="003A5C74" w:rsidRDefault="00147EB0" w:rsidP="006E04C7">
            <w:pPr>
              <w:pStyle w:val="af4"/>
              <w:rPr>
                <w:sz w:val="20"/>
              </w:rPr>
            </w:pPr>
            <w:r>
              <w:rPr>
                <w:sz w:val="20"/>
              </w:rPr>
              <w:t>н/д</w:t>
            </w:r>
          </w:p>
        </w:tc>
        <w:tc>
          <w:tcPr>
            <w:tcW w:w="363" w:type="pct"/>
            <w:tcBorders>
              <w:top w:val="single" w:sz="4" w:space="0" w:color="auto"/>
              <w:left w:val="single" w:sz="4" w:space="0" w:color="auto"/>
              <w:bottom w:val="single" w:sz="4" w:space="0" w:color="auto"/>
              <w:right w:val="single" w:sz="4" w:space="0" w:color="auto"/>
            </w:tcBorders>
            <w:vAlign w:val="center"/>
          </w:tcPr>
          <w:p w14:paraId="1B910367" w14:textId="5E47B7A9" w:rsidR="00147EB0" w:rsidRPr="003A5C74" w:rsidRDefault="00147EB0" w:rsidP="006E04C7">
            <w:pPr>
              <w:pStyle w:val="af4"/>
              <w:rPr>
                <w:sz w:val="20"/>
              </w:rPr>
            </w:pPr>
            <w:r>
              <w:rPr>
                <w:sz w:val="20"/>
              </w:rPr>
              <w:t>н/д</w:t>
            </w:r>
          </w:p>
        </w:tc>
      </w:tr>
      <w:tr w:rsidR="00147EB0" w:rsidRPr="00EF13D4" w14:paraId="0EF94296"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97A95" w14:textId="77777777" w:rsidR="00147EB0" w:rsidRPr="00EF13D4" w:rsidRDefault="00147EB0" w:rsidP="006E04C7">
            <w:pPr>
              <w:pStyle w:val="affffffff7"/>
              <w:jc w:val="center"/>
            </w:pPr>
            <w:r>
              <w:t>7</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62F9" w14:textId="77777777" w:rsidR="00147EB0" w:rsidRPr="00EF13D4" w:rsidRDefault="00147EB0" w:rsidP="006E04C7">
            <w:pPr>
              <w:pStyle w:val="affffffff7"/>
            </w:pPr>
            <w:r w:rsidRPr="00EF13D4">
              <w:t>Средняя продолжительность жизни</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B0D0" w14:textId="77777777" w:rsidR="00147EB0" w:rsidRPr="00EF13D4" w:rsidRDefault="00147EB0" w:rsidP="006E04C7">
            <w:pPr>
              <w:pStyle w:val="affffffff7"/>
              <w:jc w:val="center"/>
            </w:pPr>
            <w:r w:rsidRPr="00EF13D4">
              <w:t>лет</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90AE8" w14:textId="35C13C51"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43CFA" w14:textId="2ACD7ADF"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3FC5E" w14:textId="2C670749"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74F568CE" w14:textId="1CC56A65"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05C28BB1" w14:textId="04C59DD0" w:rsidR="00147EB0" w:rsidRPr="003A5C74" w:rsidRDefault="00147EB0" w:rsidP="006E04C7">
            <w:pPr>
              <w:pStyle w:val="af4"/>
              <w:rPr>
                <w:sz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1375CBA9" w14:textId="4143FAAC" w:rsidR="00147EB0" w:rsidRPr="003A5C74" w:rsidRDefault="00147EB0" w:rsidP="006E04C7">
            <w:pPr>
              <w:pStyle w:val="af4"/>
              <w:rPr>
                <w:sz w:val="20"/>
              </w:rPr>
            </w:pPr>
            <w:r>
              <w:rPr>
                <w:sz w:val="20"/>
              </w:rPr>
              <w:t>н/д</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2912DB60" w14:textId="261DBF7C" w:rsidR="00147EB0" w:rsidRPr="003A5C74" w:rsidRDefault="00147EB0" w:rsidP="006E04C7">
            <w:pPr>
              <w:pStyle w:val="af4"/>
              <w:rPr>
                <w:sz w:val="20"/>
              </w:rPr>
            </w:pPr>
            <w:r>
              <w:rPr>
                <w:sz w:val="20"/>
              </w:rPr>
              <w:t>н/д</w:t>
            </w:r>
          </w:p>
        </w:tc>
        <w:tc>
          <w:tcPr>
            <w:tcW w:w="363" w:type="pct"/>
            <w:tcBorders>
              <w:top w:val="single" w:sz="4" w:space="0" w:color="auto"/>
              <w:left w:val="single" w:sz="4" w:space="0" w:color="auto"/>
              <w:bottom w:val="single" w:sz="4" w:space="0" w:color="auto"/>
              <w:right w:val="single" w:sz="4" w:space="0" w:color="auto"/>
            </w:tcBorders>
            <w:vAlign w:val="center"/>
          </w:tcPr>
          <w:p w14:paraId="5376C891" w14:textId="005DB068" w:rsidR="00147EB0" w:rsidRPr="003A5C74" w:rsidRDefault="00147EB0" w:rsidP="006E04C7">
            <w:pPr>
              <w:pStyle w:val="af4"/>
              <w:rPr>
                <w:sz w:val="20"/>
              </w:rPr>
            </w:pPr>
            <w:r>
              <w:rPr>
                <w:sz w:val="20"/>
              </w:rPr>
              <w:t>н/д</w:t>
            </w:r>
          </w:p>
        </w:tc>
      </w:tr>
      <w:tr w:rsidR="002A6013" w:rsidRPr="00E87F85" w14:paraId="37F605A9" w14:textId="77777777" w:rsidTr="00A34C66">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B7C3B27" w14:textId="77777777" w:rsidR="002A6013" w:rsidRPr="00E87F85" w:rsidRDefault="002A6013" w:rsidP="006E04C7">
            <w:pPr>
              <w:pStyle w:val="affffffff7"/>
              <w:jc w:val="center"/>
              <w:rPr>
                <w:b/>
              </w:rPr>
            </w:pPr>
            <w:r w:rsidRPr="00E87F85">
              <w:rPr>
                <w:b/>
              </w:rPr>
              <w:t>Культура</w:t>
            </w:r>
          </w:p>
        </w:tc>
      </w:tr>
      <w:tr w:rsidR="00901DF6" w:rsidRPr="00EF13D4" w14:paraId="549E5291"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3EA99" w14:textId="77777777" w:rsidR="00901DF6" w:rsidRPr="00EF13D4" w:rsidRDefault="00901DF6" w:rsidP="006E04C7">
            <w:pPr>
              <w:pStyle w:val="affffffff7"/>
              <w:jc w:val="center"/>
            </w:pPr>
            <w:r>
              <w:t>8</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F75A" w14:textId="1899B4C8" w:rsidR="00901DF6" w:rsidRPr="00EF13D4" w:rsidRDefault="00901DF6" w:rsidP="006E04C7">
            <w:pPr>
              <w:pStyle w:val="affffffff7"/>
            </w:pPr>
            <w:r w:rsidRPr="00EF13D4">
              <w:t>Количество учреждений культуры</w:t>
            </w:r>
            <w:r w:rsidR="00147EB0">
              <w:t xml:space="preserve"> (</w:t>
            </w:r>
            <w:r w:rsidR="00D33015">
              <w:t>учреждение и филиалы)</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D16A1" w14:textId="77777777" w:rsidR="00901DF6" w:rsidRPr="00EF13D4" w:rsidRDefault="00901DF6" w:rsidP="006E04C7">
            <w:pPr>
              <w:pStyle w:val="affffffff7"/>
              <w:jc w:val="center"/>
            </w:pPr>
            <w:r w:rsidRPr="00EF13D4">
              <w:t>ед.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9FDB9" w14:textId="520E5ACE" w:rsidR="00901DF6" w:rsidRPr="00167E32" w:rsidRDefault="00901DF6" w:rsidP="006E04C7">
            <w:pPr>
              <w:pStyle w:val="affffffff7"/>
              <w:jc w:val="center"/>
            </w:pPr>
            <w:r>
              <w:t>14</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776E1" w14:textId="48DADCD0" w:rsidR="00901DF6" w:rsidRPr="00167E32" w:rsidRDefault="00901DF6" w:rsidP="006E04C7">
            <w:pPr>
              <w:pStyle w:val="affffffff7"/>
              <w:jc w:val="center"/>
            </w:pPr>
            <w:r w:rsidRPr="0057232A">
              <w:t>14</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852F4" w14:textId="6F572B5F" w:rsidR="00901DF6" w:rsidRPr="00167E32" w:rsidRDefault="00901DF6" w:rsidP="006E04C7">
            <w:pPr>
              <w:pStyle w:val="affffffff7"/>
              <w:jc w:val="center"/>
            </w:pPr>
            <w:r w:rsidRPr="0057232A">
              <w:t>14</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364343D7" w14:textId="589AFF05" w:rsidR="00901DF6" w:rsidRPr="00167E32" w:rsidRDefault="00901DF6" w:rsidP="006E04C7">
            <w:pPr>
              <w:pStyle w:val="affffffff7"/>
              <w:jc w:val="center"/>
            </w:pPr>
            <w:r w:rsidRPr="0057232A">
              <w:t>14</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4D8E69D8" w14:textId="3529460C" w:rsidR="00901DF6" w:rsidRPr="00167E32" w:rsidRDefault="00901DF6" w:rsidP="006E04C7">
            <w:pPr>
              <w:pStyle w:val="affffffff7"/>
              <w:jc w:val="center"/>
            </w:pPr>
            <w:r w:rsidRPr="0057232A">
              <w:t>14</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B7F5C08" w14:textId="0CD2F22F" w:rsidR="00901DF6" w:rsidRPr="00167E32" w:rsidRDefault="00901DF6" w:rsidP="006E04C7">
            <w:pPr>
              <w:pStyle w:val="affffffff7"/>
              <w:jc w:val="center"/>
            </w:pPr>
            <w:r w:rsidRPr="0057232A">
              <w:t>14</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FFA9393" w14:textId="3DAEE52B" w:rsidR="00901DF6" w:rsidRPr="00167E32" w:rsidRDefault="00901DF6" w:rsidP="006E04C7">
            <w:pPr>
              <w:pStyle w:val="affffffff7"/>
              <w:jc w:val="center"/>
            </w:pPr>
            <w:r w:rsidRPr="0057232A">
              <w:t>14</w:t>
            </w:r>
          </w:p>
        </w:tc>
        <w:tc>
          <w:tcPr>
            <w:tcW w:w="363" w:type="pct"/>
            <w:tcBorders>
              <w:top w:val="single" w:sz="4" w:space="0" w:color="auto"/>
              <w:left w:val="single" w:sz="4" w:space="0" w:color="auto"/>
              <w:bottom w:val="single" w:sz="4" w:space="0" w:color="auto"/>
              <w:right w:val="single" w:sz="4" w:space="0" w:color="auto"/>
            </w:tcBorders>
            <w:vAlign w:val="center"/>
          </w:tcPr>
          <w:p w14:paraId="1AFC1AD6" w14:textId="364F506B" w:rsidR="00901DF6" w:rsidRPr="00167E32" w:rsidRDefault="00901DF6" w:rsidP="006E04C7">
            <w:pPr>
              <w:pStyle w:val="affffffff7"/>
              <w:jc w:val="center"/>
            </w:pPr>
            <w:r w:rsidRPr="0057232A">
              <w:t>14</w:t>
            </w:r>
          </w:p>
        </w:tc>
      </w:tr>
      <w:tr w:rsidR="00A34C66" w:rsidRPr="00EF13D4" w14:paraId="12DB0277"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261CF" w14:textId="77777777" w:rsidR="00A34C66" w:rsidRPr="00EF13D4" w:rsidRDefault="00A34C66" w:rsidP="006E04C7">
            <w:pPr>
              <w:pStyle w:val="affffffff7"/>
              <w:jc w:val="center"/>
            </w:pPr>
            <w:r>
              <w:t>9</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F39F0" w14:textId="77777777" w:rsidR="00A34C66" w:rsidRPr="00EF13D4" w:rsidRDefault="00A34C66" w:rsidP="006E04C7">
            <w:pPr>
              <w:pStyle w:val="affffffff7"/>
            </w:pPr>
            <w:r w:rsidRPr="00EF13D4">
              <w:t xml:space="preserve">Количество объектов памятников </w:t>
            </w:r>
            <w:r w:rsidRPr="00952253">
              <w:t>истори</w:t>
            </w:r>
            <w:r>
              <w:t>ко-культурного наследия и археологии</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E69B3" w14:textId="77777777" w:rsidR="00A34C66" w:rsidRPr="00EF13D4" w:rsidRDefault="00A34C66" w:rsidP="006E04C7">
            <w:pPr>
              <w:pStyle w:val="affffffff7"/>
              <w:jc w:val="center"/>
            </w:pPr>
            <w:r w:rsidRPr="00EF13D4">
              <w:t>ед.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FD1A" w14:textId="4D614D41" w:rsidR="00A34C66" w:rsidRPr="00167E32" w:rsidRDefault="00A34C66" w:rsidP="006E04C7">
            <w:pPr>
              <w:spacing w:after="0" w:line="240" w:lineRule="auto"/>
              <w:ind w:firstLine="26"/>
              <w:jc w:val="center"/>
              <w:rPr>
                <w:sz w:val="20"/>
                <w:szCs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F98B3" w14:textId="559713D9" w:rsidR="00A34C66" w:rsidRPr="00167E32" w:rsidRDefault="00A34C66" w:rsidP="006E04C7">
            <w:pPr>
              <w:spacing w:after="0" w:line="240" w:lineRule="auto"/>
              <w:ind w:firstLine="26"/>
              <w:jc w:val="center"/>
              <w:rPr>
                <w:sz w:val="20"/>
                <w:szCs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1E517" w14:textId="2200D4BA" w:rsidR="00A34C66" w:rsidRPr="00167E32" w:rsidRDefault="00A34C66" w:rsidP="006E04C7">
            <w:pPr>
              <w:spacing w:after="0" w:line="240" w:lineRule="auto"/>
              <w:ind w:firstLine="26"/>
              <w:jc w:val="center"/>
              <w:rPr>
                <w:sz w:val="20"/>
                <w:szCs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374E89EF" w14:textId="79DF77FE" w:rsidR="00A34C66" w:rsidRPr="00167E32" w:rsidRDefault="00A34C66" w:rsidP="006E04C7">
            <w:pPr>
              <w:spacing w:after="0" w:line="240" w:lineRule="auto"/>
              <w:ind w:firstLine="26"/>
              <w:jc w:val="center"/>
              <w:rPr>
                <w:sz w:val="20"/>
                <w:szCs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5B0E62D9" w14:textId="06191089" w:rsidR="00A34C66" w:rsidRPr="00167E32" w:rsidRDefault="00A34C66" w:rsidP="006E04C7">
            <w:pPr>
              <w:spacing w:after="0" w:line="240" w:lineRule="auto"/>
              <w:ind w:firstLine="26"/>
              <w:jc w:val="center"/>
              <w:rPr>
                <w:sz w:val="20"/>
                <w:szCs w:val="20"/>
              </w:rPr>
            </w:pPr>
            <w:r>
              <w:rPr>
                <w:sz w:val="20"/>
              </w:rP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51F3148B" w14:textId="1FDE1C42" w:rsidR="00A34C66" w:rsidRPr="00167E32" w:rsidRDefault="00A34C66" w:rsidP="006E04C7">
            <w:pPr>
              <w:spacing w:after="0" w:line="240" w:lineRule="auto"/>
              <w:ind w:firstLine="26"/>
              <w:jc w:val="center"/>
              <w:rPr>
                <w:sz w:val="20"/>
                <w:szCs w:val="20"/>
              </w:rPr>
            </w:pPr>
            <w:r>
              <w:rPr>
                <w:sz w:val="20"/>
              </w:rPr>
              <w:t>н/д</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7568000B" w14:textId="34288425" w:rsidR="00A34C66" w:rsidRPr="00167E32" w:rsidRDefault="00A34C66" w:rsidP="006E04C7">
            <w:pPr>
              <w:spacing w:after="0" w:line="240" w:lineRule="auto"/>
              <w:ind w:firstLine="26"/>
              <w:jc w:val="center"/>
              <w:rPr>
                <w:sz w:val="20"/>
                <w:szCs w:val="20"/>
              </w:rPr>
            </w:pPr>
            <w:r>
              <w:rPr>
                <w:sz w:val="20"/>
              </w:rPr>
              <w:t>н/д</w:t>
            </w:r>
          </w:p>
        </w:tc>
        <w:tc>
          <w:tcPr>
            <w:tcW w:w="363" w:type="pct"/>
            <w:tcBorders>
              <w:top w:val="single" w:sz="4" w:space="0" w:color="auto"/>
              <w:left w:val="single" w:sz="4" w:space="0" w:color="auto"/>
              <w:bottom w:val="single" w:sz="4" w:space="0" w:color="auto"/>
              <w:right w:val="single" w:sz="4" w:space="0" w:color="auto"/>
            </w:tcBorders>
            <w:vAlign w:val="center"/>
          </w:tcPr>
          <w:p w14:paraId="31D6A740" w14:textId="0447597F" w:rsidR="00A34C66" w:rsidRPr="00167E32" w:rsidRDefault="00A34C66" w:rsidP="006E04C7">
            <w:pPr>
              <w:spacing w:after="0" w:line="240" w:lineRule="auto"/>
              <w:ind w:firstLine="26"/>
              <w:jc w:val="center"/>
              <w:rPr>
                <w:sz w:val="20"/>
                <w:szCs w:val="20"/>
              </w:rPr>
            </w:pPr>
            <w:r>
              <w:rPr>
                <w:sz w:val="20"/>
              </w:rPr>
              <w:t>н/д</w:t>
            </w:r>
          </w:p>
        </w:tc>
      </w:tr>
      <w:tr w:rsidR="00A34C66" w:rsidRPr="00E87F85" w14:paraId="7DB21F52" w14:textId="77777777" w:rsidTr="00A34C66">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FA5C41" w14:textId="77777777" w:rsidR="00A34C66" w:rsidRPr="00E87F85" w:rsidRDefault="00A34C66" w:rsidP="006E04C7">
            <w:pPr>
              <w:pStyle w:val="affffffff7"/>
              <w:jc w:val="center"/>
              <w:rPr>
                <w:b/>
              </w:rPr>
            </w:pPr>
            <w:r w:rsidRPr="00E87F85">
              <w:rPr>
                <w:b/>
              </w:rPr>
              <w:t>Физическая культура и спорт</w:t>
            </w:r>
          </w:p>
        </w:tc>
      </w:tr>
      <w:tr w:rsidR="00A34C66" w:rsidRPr="00E13F9B" w14:paraId="110F8846"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89AC7" w14:textId="77777777" w:rsidR="00A34C66" w:rsidRPr="00EF13D4" w:rsidRDefault="00A34C66" w:rsidP="006E04C7">
            <w:pPr>
              <w:pStyle w:val="affffffff7"/>
              <w:jc w:val="center"/>
            </w:pPr>
            <w:r>
              <w:t>10</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6A63A" w14:textId="77777777" w:rsidR="00A34C66" w:rsidRPr="00EF13D4" w:rsidRDefault="00A34C66" w:rsidP="006E04C7">
            <w:pPr>
              <w:pStyle w:val="affffffff7"/>
            </w:pPr>
            <w:r w:rsidRPr="00EF13D4">
              <w:t xml:space="preserve">Количество </w:t>
            </w:r>
            <w:r>
              <w:t>объектов</w:t>
            </w:r>
            <w:r w:rsidRPr="00EF13D4">
              <w:t xml:space="preserve"> физической культуры и спорта</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C20E" w14:textId="77777777" w:rsidR="00A34C66" w:rsidRPr="00EF13D4" w:rsidRDefault="00A34C66" w:rsidP="006E04C7">
            <w:pPr>
              <w:pStyle w:val="affffffff7"/>
              <w:jc w:val="center"/>
            </w:pPr>
            <w:r w:rsidRPr="00EF13D4">
              <w:t>ед.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87BC2" w14:textId="29EF8889" w:rsidR="00A34C66" w:rsidRPr="00EF13D4" w:rsidRDefault="00A34C66" w:rsidP="006E04C7">
            <w:pPr>
              <w:pStyle w:val="affffffff7"/>
              <w:jc w:val="center"/>
            </w:pPr>
            <w:r>
              <w:t>13</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0B82B" w14:textId="6555BC0B" w:rsidR="00A34C66" w:rsidRPr="00EF13D4" w:rsidRDefault="00A34C66" w:rsidP="006E04C7">
            <w:pPr>
              <w:pStyle w:val="affffffff7"/>
              <w:jc w:val="center"/>
            </w:pPr>
            <w:r>
              <w:t>13</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5F24E" w14:textId="716CD57C" w:rsidR="00A34C66" w:rsidRPr="00EF13D4" w:rsidRDefault="00A34C66" w:rsidP="006E04C7">
            <w:pPr>
              <w:pStyle w:val="affffffff7"/>
              <w:jc w:val="center"/>
            </w:pPr>
            <w:r w:rsidRPr="00904D67">
              <w:t>13</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3CDD8C61" w14:textId="777331A7" w:rsidR="00A34C66" w:rsidRPr="00EF13D4" w:rsidRDefault="00A34C66" w:rsidP="006E04C7">
            <w:pPr>
              <w:pStyle w:val="affffffff7"/>
              <w:jc w:val="center"/>
            </w:pPr>
            <w:r w:rsidRPr="00904D67">
              <w:t>13</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1A5F35CA" w14:textId="7FF6E9F6" w:rsidR="00A34C66" w:rsidRPr="00EF13D4" w:rsidRDefault="00A34C66" w:rsidP="006E04C7">
            <w:pPr>
              <w:pStyle w:val="affffffff7"/>
              <w:jc w:val="center"/>
            </w:pPr>
            <w:r w:rsidRPr="00904D67">
              <w:t>13</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519F43F9" w14:textId="7ECFF743" w:rsidR="00A34C66" w:rsidRPr="00EF13D4" w:rsidRDefault="00A34C66" w:rsidP="006E04C7">
            <w:pPr>
              <w:pStyle w:val="affffffff7"/>
              <w:jc w:val="center"/>
            </w:pPr>
            <w:r w:rsidRPr="00904D67">
              <w:t>13</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65FF8D22" w14:textId="3E3EFE3F" w:rsidR="00A34C66" w:rsidRPr="00EF13D4" w:rsidRDefault="00A34C66" w:rsidP="006E04C7">
            <w:pPr>
              <w:pStyle w:val="affffffff7"/>
              <w:jc w:val="center"/>
            </w:pPr>
            <w:r w:rsidRPr="00904D67">
              <w:t>13</w:t>
            </w:r>
          </w:p>
        </w:tc>
        <w:tc>
          <w:tcPr>
            <w:tcW w:w="363" w:type="pct"/>
            <w:tcBorders>
              <w:top w:val="single" w:sz="4" w:space="0" w:color="auto"/>
              <w:left w:val="single" w:sz="4" w:space="0" w:color="auto"/>
              <w:bottom w:val="single" w:sz="4" w:space="0" w:color="auto"/>
              <w:right w:val="single" w:sz="4" w:space="0" w:color="auto"/>
            </w:tcBorders>
            <w:vAlign w:val="center"/>
          </w:tcPr>
          <w:p w14:paraId="17D63DDA" w14:textId="226A3611" w:rsidR="00A34C66" w:rsidRPr="00EF13D4" w:rsidRDefault="00A34C66" w:rsidP="006E04C7">
            <w:pPr>
              <w:pStyle w:val="affffffff7"/>
              <w:jc w:val="center"/>
            </w:pPr>
            <w:r w:rsidRPr="00904D67">
              <w:t>13</w:t>
            </w:r>
          </w:p>
        </w:tc>
      </w:tr>
      <w:tr w:rsidR="00A34C66" w:rsidRPr="00E13F9B" w14:paraId="2140F738" w14:textId="77777777" w:rsidTr="00A34C66">
        <w:trPr>
          <w:trHeight w:val="340"/>
        </w:trPr>
        <w:tc>
          <w:tcPr>
            <w:tcW w:w="1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A220" w14:textId="77777777" w:rsidR="00A34C66" w:rsidRDefault="00A34C66" w:rsidP="006E04C7">
            <w:pPr>
              <w:pStyle w:val="affffffff7"/>
              <w:jc w:val="center"/>
            </w:pPr>
            <w:r>
              <w:t>11</w:t>
            </w:r>
          </w:p>
        </w:tc>
        <w:tc>
          <w:tcPr>
            <w:tcW w:w="216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75E0C" w14:textId="77777777" w:rsidR="00A34C66" w:rsidRPr="003A5C74" w:rsidRDefault="00A34C66" w:rsidP="006E04C7">
            <w:pPr>
              <w:pStyle w:val="affffffff7"/>
            </w:pPr>
            <w:r w:rsidRPr="003A5C74">
              <w:t>Доля обучающихся, систематически занимающихся физической культурой и спортом, в общей численности обучающихся</w:t>
            </w:r>
          </w:p>
        </w:tc>
        <w:tc>
          <w:tcPr>
            <w:tcW w:w="39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FC395" w14:textId="77777777" w:rsidR="00A34C66" w:rsidRPr="003A5C74" w:rsidRDefault="00A34C66" w:rsidP="006E04C7">
            <w:pPr>
              <w:pStyle w:val="affffffff7"/>
              <w:jc w:val="center"/>
            </w:pPr>
            <w:r w:rsidRPr="003A5C74">
              <w:t>%</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F0112" w14:textId="27747677" w:rsidR="00A34C66" w:rsidRPr="003A5C74" w:rsidRDefault="00A34C66" w:rsidP="006E04C7">
            <w:pPr>
              <w:pStyle w:val="affffffff7"/>
              <w:jc w:val="center"/>
            </w:pPr>
            <w:r>
              <w:t>н/д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8F67E" w14:textId="01B828FC" w:rsidR="00A34C66" w:rsidRPr="003A5C74" w:rsidRDefault="00A34C66" w:rsidP="006E04C7">
            <w:pPr>
              <w:pStyle w:val="affffffff7"/>
              <w:jc w:val="center"/>
            </w:pPr>
            <w:r>
              <w:t>н/д</w:t>
            </w:r>
          </w:p>
        </w:tc>
        <w:tc>
          <w:tcPr>
            <w:tcW w:w="2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5096D" w14:textId="1FD08A81" w:rsidR="00A34C66" w:rsidRPr="003A5C74" w:rsidRDefault="00A34C66" w:rsidP="006E04C7">
            <w:pPr>
              <w:pStyle w:val="affffffff7"/>
              <w:jc w:val="center"/>
            </w:pPr>
            <w: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459789A4" w14:textId="20E9767B" w:rsidR="00A34C66" w:rsidRPr="003A5C74" w:rsidRDefault="00A34C66" w:rsidP="006E04C7">
            <w:pPr>
              <w:pStyle w:val="affffffff7"/>
              <w:jc w:val="center"/>
            </w:pPr>
            <w: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18839C2" w14:textId="563B0421" w:rsidR="00A34C66" w:rsidRPr="003A5C74" w:rsidRDefault="00A34C66" w:rsidP="006E04C7">
            <w:pPr>
              <w:pStyle w:val="affffffff7"/>
              <w:jc w:val="center"/>
            </w:pPr>
            <w:r>
              <w:t>н/д</w:t>
            </w:r>
          </w:p>
        </w:tc>
        <w:tc>
          <w:tcPr>
            <w:tcW w:w="25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421CB7DF" w14:textId="5799737B" w:rsidR="00A34C66" w:rsidRPr="003A5C74" w:rsidRDefault="00A34C66" w:rsidP="006E04C7">
            <w:pPr>
              <w:pStyle w:val="affffffff7"/>
              <w:jc w:val="center"/>
            </w:pPr>
            <w:r>
              <w:t>н/д</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62C6AB2B" w14:textId="77992478" w:rsidR="00A34C66" w:rsidRPr="003A5C74" w:rsidRDefault="00A34C66" w:rsidP="006E04C7">
            <w:pPr>
              <w:pStyle w:val="affffffff7"/>
              <w:jc w:val="center"/>
            </w:pPr>
            <w:r>
              <w:t>н/д</w:t>
            </w:r>
          </w:p>
        </w:tc>
        <w:tc>
          <w:tcPr>
            <w:tcW w:w="363" w:type="pct"/>
            <w:tcBorders>
              <w:top w:val="single" w:sz="4" w:space="0" w:color="auto"/>
              <w:left w:val="single" w:sz="4" w:space="0" w:color="auto"/>
              <w:bottom w:val="single" w:sz="4" w:space="0" w:color="auto"/>
              <w:right w:val="single" w:sz="4" w:space="0" w:color="auto"/>
            </w:tcBorders>
            <w:vAlign w:val="center"/>
          </w:tcPr>
          <w:p w14:paraId="7AA1838F" w14:textId="62CD47DA" w:rsidR="00A34C66" w:rsidRPr="003A5C74" w:rsidRDefault="00A34C66" w:rsidP="006E04C7">
            <w:pPr>
              <w:pStyle w:val="affffffff7"/>
              <w:jc w:val="center"/>
            </w:pPr>
            <w:r>
              <w:t>н/д</w:t>
            </w:r>
          </w:p>
        </w:tc>
      </w:tr>
    </w:tbl>
    <w:p w14:paraId="5458D2F8" w14:textId="77777777" w:rsidR="003A5C74" w:rsidRPr="003A5C74" w:rsidRDefault="003A5C74" w:rsidP="006E04C7">
      <w:pPr>
        <w:spacing w:line="240" w:lineRule="auto"/>
        <w:ind w:left="567" w:firstLine="0"/>
        <w:rPr>
          <w:highlight w:val="yellow"/>
        </w:rPr>
      </w:pPr>
    </w:p>
    <w:p w14:paraId="6471F189" w14:textId="77777777" w:rsidR="006B3EA0" w:rsidRPr="003A5C74" w:rsidRDefault="006B3EA0" w:rsidP="006E04C7">
      <w:pPr>
        <w:spacing w:line="240" w:lineRule="auto"/>
        <w:ind w:firstLine="0"/>
        <w:rPr>
          <w:highlight w:val="yellow"/>
        </w:rPr>
        <w:sectPr w:rsidR="006B3EA0" w:rsidRPr="003A5C74" w:rsidSect="00102716">
          <w:pgSz w:w="16838" w:h="11906" w:orient="landscape"/>
          <w:pgMar w:top="1418" w:right="851" w:bottom="851" w:left="851" w:header="709" w:footer="170" w:gutter="0"/>
          <w:cols w:space="708"/>
          <w:docGrid w:linePitch="360"/>
        </w:sectPr>
      </w:pPr>
    </w:p>
    <w:p w14:paraId="024C0A30" w14:textId="77777777" w:rsidR="005664FA" w:rsidRPr="006E04C7" w:rsidRDefault="002C3A87" w:rsidP="006E04C7">
      <w:pPr>
        <w:pStyle w:val="S1"/>
        <w:numPr>
          <w:ilvl w:val="0"/>
          <w:numId w:val="0"/>
        </w:numPr>
        <w:spacing w:line="240" w:lineRule="auto"/>
        <w:ind w:firstLine="709"/>
        <w:jc w:val="center"/>
        <w:rPr>
          <w:sz w:val="27"/>
          <w:szCs w:val="27"/>
        </w:rPr>
      </w:pPr>
      <w:bookmarkStart w:id="48" w:name="_Toc469563449"/>
      <w:bookmarkStart w:id="49" w:name="_Toc217553806"/>
      <w:r w:rsidRPr="006E04C7">
        <w:rPr>
          <w:sz w:val="27"/>
          <w:szCs w:val="27"/>
        </w:rPr>
        <w:t>6. </w:t>
      </w:r>
      <w:r w:rsidR="00331EC8" w:rsidRPr="006E04C7">
        <w:rPr>
          <w:sz w:val="27"/>
          <w:szCs w:val="27"/>
        </w:rPr>
        <w:t>ОЦЕНКА ЭФФЕКТИВНОСТИ МЕРОПРИЯТИЙ (ИНВЕСТИЦИОННЫХ ПРОЕКТОВ) ПО ПРОЕКТИРОВАНИЮ, СТРОИТЕЛЬСТВУ, РЕКОНСТРУКЦИИ ОБЪЕКТОВ СОЦИАЛЬНОЙ ИНФРАСТРУКТУРЫ</w:t>
      </w:r>
      <w:bookmarkEnd w:id="48"/>
      <w:bookmarkEnd w:id="49"/>
    </w:p>
    <w:p w14:paraId="3A2F78C1" w14:textId="2859D894" w:rsidR="00873078" w:rsidRPr="006E04C7" w:rsidRDefault="00873078" w:rsidP="006E04C7">
      <w:pPr>
        <w:spacing w:line="240" w:lineRule="auto"/>
        <w:ind w:firstLine="709"/>
        <w:rPr>
          <w:sz w:val="27"/>
          <w:szCs w:val="27"/>
        </w:rPr>
      </w:pPr>
      <w:r w:rsidRPr="006E04C7">
        <w:rPr>
          <w:sz w:val="27"/>
          <w:szCs w:val="27"/>
        </w:rPr>
        <w:t>Оценка эффективности мероприятий Программы включает оценку социально-экономической эффективности, а также оценку соответствия нормативам градостроительного проектирования, установленным местными нормативами градостроительного проектирования</w:t>
      </w:r>
      <w:r w:rsidR="00D24ECA" w:rsidRPr="006E04C7">
        <w:rPr>
          <w:sz w:val="27"/>
          <w:szCs w:val="27"/>
        </w:rPr>
        <w:t xml:space="preserve"> </w:t>
      </w:r>
      <w:r w:rsidR="00EB2736" w:rsidRPr="006E04C7">
        <w:rPr>
          <w:sz w:val="27"/>
          <w:szCs w:val="27"/>
        </w:rPr>
        <w:t>Архаринского муниципального округа</w:t>
      </w:r>
      <w:r w:rsidRPr="006E04C7">
        <w:rPr>
          <w:sz w:val="27"/>
          <w:szCs w:val="27"/>
        </w:rPr>
        <w:t xml:space="preserve">, а также целям и задачам программы. </w:t>
      </w:r>
    </w:p>
    <w:p w14:paraId="4A384920" w14:textId="77777777" w:rsidR="00873078" w:rsidRPr="006E04C7" w:rsidRDefault="00873078" w:rsidP="006E04C7">
      <w:pPr>
        <w:spacing w:after="0" w:line="240" w:lineRule="auto"/>
        <w:ind w:firstLine="709"/>
        <w:rPr>
          <w:sz w:val="27"/>
          <w:szCs w:val="27"/>
        </w:rPr>
      </w:pPr>
      <w:r w:rsidRPr="006E04C7">
        <w:rPr>
          <w:sz w:val="27"/>
          <w:szCs w:val="27"/>
        </w:rPr>
        <w:t xml:space="preserve">Социально-экономическая эффективность мероприятий выражается в: </w:t>
      </w:r>
    </w:p>
    <w:p w14:paraId="6C5A2644" w14:textId="77777777" w:rsidR="00873078" w:rsidRPr="006E04C7" w:rsidRDefault="00873078" w:rsidP="006E04C7">
      <w:pPr>
        <w:pStyle w:val="S6"/>
        <w:widowControl/>
        <w:numPr>
          <w:ilvl w:val="0"/>
          <w:numId w:val="28"/>
        </w:numPr>
        <w:spacing w:after="0" w:line="240" w:lineRule="auto"/>
        <w:ind w:left="0" w:firstLine="709"/>
        <w:rPr>
          <w:sz w:val="27"/>
          <w:szCs w:val="27"/>
        </w:rPr>
      </w:pPr>
      <w:r w:rsidRPr="006E04C7">
        <w:rPr>
          <w:sz w:val="27"/>
          <w:szCs w:val="27"/>
        </w:rPr>
        <w:t xml:space="preserve">улучшении условий качества жизни населения, росте продолжительности жизни населения и снижении уровня смертности населения; </w:t>
      </w:r>
    </w:p>
    <w:p w14:paraId="597AF025" w14:textId="77777777" w:rsidR="00873078" w:rsidRPr="006E04C7" w:rsidRDefault="00873078" w:rsidP="006E04C7">
      <w:pPr>
        <w:pStyle w:val="S6"/>
        <w:widowControl/>
        <w:numPr>
          <w:ilvl w:val="0"/>
          <w:numId w:val="28"/>
        </w:numPr>
        <w:spacing w:after="0" w:line="240" w:lineRule="auto"/>
        <w:ind w:left="0" w:firstLine="709"/>
        <w:rPr>
          <w:sz w:val="27"/>
          <w:szCs w:val="27"/>
        </w:rPr>
      </w:pPr>
      <w:r w:rsidRPr="006E04C7">
        <w:rPr>
          <w:sz w:val="27"/>
          <w:szCs w:val="27"/>
        </w:rPr>
        <w:t>повышении уровня комфорта жизни за счет достижения расчетного уровня обеспеченности населения услугами образования, здравоохранения, культуры, физической культуры и спорта в необходимом объеме;</w:t>
      </w:r>
    </w:p>
    <w:p w14:paraId="5C5B9594" w14:textId="77777777" w:rsidR="00873078" w:rsidRPr="006E04C7" w:rsidRDefault="00873078" w:rsidP="006E04C7">
      <w:pPr>
        <w:pStyle w:val="S6"/>
        <w:widowControl/>
        <w:numPr>
          <w:ilvl w:val="0"/>
          <w:numId w:val="28"/>
        </w:numPr>
        <w:spacing w:after="0" w:line="240" w:lineRule="auto"/>
        <w:ind w:left="0" w:firstLine="709"/>
        <w:rPr>
          <w:sz w:val="27"/>
          <w:szCs w:val="27"/>
        </w:rPr>
      </w:pPr>
      <w:r w:rsidRPr="006E04C7">
        <w:rPr>
          <w:sz w:val="27"/>
          <w:szCs w:val="27"/>
        </w:rPr>
        <w:t xml:space="preserve">повышении доступности объектов социальной инфраструктуры для населения; </w:t>
      </w:r>
    </w:p>
    <w:p w14:paraId="40863C50" w14:textId="77777777" w:rsidR="00873078" w:rsidRPr="006E04C7" w:rsidRDefault="00873078" w:rsidP="006E04C7">
      <w:pPr>
        <w:pStyle w:val="S6"/>
        <w:widowControl/>
        <w:numPr>
          <w:ilvl w:val="0"/>
          <w:numId w:val="28"/>
        </w:numPr>
        <w:spacing w:after="0" w:line="240" w:lineRule="auto"/>
        <w:ind w:left="0" w:firstLine="709"/>
        <w:rPr>
          <w:sz w:val="27"/>
          <w:szCs w:val="27"/>
        </w:rPr>
      </w:pPr>
      <w:r w:rsidRPr="006E04C7">
        <w:rPr>
          <w:sz w:val="27"/>
          <w:szCs w:val="27"/>
        </w:rPr>
        <w:t xml:space="preserve">обеспечении безопасности, качества и эффективности использования населением объектов социальной инфраструктуры; </w:t>
      </w:r>
    </w:p>
    <w:p w14:paraId="78C491F7" w14:textId="77777777" w:rsidR="00873078" w:rsidRPr="006E04C7" w:rsidRDefault="00873078" w:rsidP="006E04C7">
      <w:pPr>
        <w:pStyle w:val="S6"/>
        <w:widowControl/>
        <w:numPr>
          <w:ilvl w:val="0"/>
          <w:numId w:val="28"/>
        </w:numPr>
        <w:spacing w:after="0" w:line="240" w:lineRule="auto"/>
        <w:ind w:left="0" w:firstLine="709"/>
        <w:rPr>
          <w:sz w:val="27"/>
          <w:szCs w:val="27"/>
        </w:rPr>
      </w:pPr>
      <w:r w:rsidRPr="006E04C7">
        <w:rPr>
          <w:sz w:val="27"/>
          <w:szCs w:val="27"/>
        </w:rPr>
        <w:t xml:space="preserve">совершенствовании организационно-экономического потенциала здравоохранения, усиление профилактической составляющей в здравоохранении; </w:t>
      </w:r>
    </w:p>
    <w:p w14:paraId="2820A6D2" w14:textId="77777777" w:rsidR="00873078" w:rsidRPr="006E04C7" w:rsidRDefault="00873078" w:rsidP="006E04C7">
      <w:pPr>
        <w:pStyle w:val="S6"/>
        <w:widowControl/>
        <w:numPr>
          <w:ilvl w:val="0"/>
          <w:numId w:val="28"/>
        </w:numPr>
        <w:spacing w:after="0" w:line="240" w:lineRule="auto"/>
        <w:ind w:left="0" w:firstLine="709"/>
        <w:rPr>
          <w:sz w:val="27"/>
          <w:szCs w:val="27"/>
        </w:rPr>
      </w:pPr>
      <w:r w:rsidRPr="006E04C7">
        <w:rPr>
          <w:sz w:val="27"/>
          <w:szCs w:val="27"/>
        </w:rPr>
        <w:t xml:space="preserve">увеличении числа населения, занимающегося спортом путем увеличения видов спорта, располагаемых на специализированных объектах; </w:t>
      </w:r>
    </w:p>
    <w:p w14:paraId="07AC83F5" w14:textId="77777777" w:rsidR="00873078" w:rsidRPr="006E04C7" w:rsidRDefault="00873078" w:rsidP="006E04C7">
      <w:pPr>
        <w:pStyle w:val="S6"/>
        <w:widowControl/>
        <w:numPr>
          <w:ilvl w:val="0"/>
          <w:numId w:val="28"/>
        </w:numPr>
        <w:spacing w:after="0" w:line="240" w:lineRule="auto"/>
        <w:ind w:left="0" w:firstLine="709"/>
        <w:rPr>
          <w:sz w:val="27"/>
          <w:szCs w:val="27"/>
        </w:rPr>
      </w:pPr>
      <w:r w:rsidRPr="006E04C7">
        <w:rPr>
          <w:sz w:val="27"/>
          <w:szCs w:val="27"/>
        </w:rPr>
        <w:t xml:space="preserve">расширении возможностей для культурно-духовного развития жителей поселения; </w:t>
      </w:r>
    </w:p>
    <w:p w14:paraId="004F144A" w14:textId="77777777" w:rsidR="00873078" w:rsidRPr="006E04C7" w:rsidRDefault="00873078" w:rsidP="006E04C7">
      <w:pPr>
        <w:pStyle w:val="S6"/>
        <w:widowControl/>
        <w:numPr>
          <w:ilvl w:val="0"/>
          <w:numId w:val="28"/>
        </w:numPr>
        <w:spacing w:after="0" w:line="240" w:lineRule="auto"/>
        <w:ind w:left="0" w:firstLine="709"/>
        <w:rPr>
          <w:sz w:val="27"/>
          <w:szCs w:val="27"/>
        </w:rPr>
      </w:pPr>
      <w:r w:rsidRPr="006E04C7">
        <w:rPr>
          <w:sz w:val="27"/>
          <w:szCs w:val="27"/>
        </w:rPr>
        <w:t xml:space="preserve">сохранении культурно-исторического наследия на территории </w:t>
      </w:r>
      <w:r w:rsidR="00850805" w:rsidRPr="006E04C7">
        <w:rPr>
          <w:sz w:val="27"/>
          <w:szCs w:val="27"/>
        </w:rPr>
        <w:t>сельского поселения;</w:t>
      </w:r>
    </w:p>
    <w:p w14:paraId="74CA1CE4" w14:textId="77777777" w:rsidR="00873078" w:rsidRPr="006E04C7" w:rsidRDefault="00873078" w:rsidP="006E04C7">
      <w:pPr>
        <w:pStyle w:val="S6"/>
        <w:widowControl/>
        <w:numPr>
          <w:ilvl w:val="0"/>
          <w:numId w:val="28"/>
        </w:numPr>
        <w:spacing w:line="240" w:lineRule="auto"/>
        <w:ind w:left="0" w:firstLine="709"/>
        <w:rPr>
          <w:sz w:val="27"/>
          <w:szCs w:val="27"/>
        </w:rPr>
      </w:pPr>
      <w:r w:rsidRPr="006E04C7">
        <w:rPr>
          <w:sz w:val="27"/>
          <w:szCs w:val="27"/>
        </w:rPr>
        <w:t xml:space="preserve">повышении уровня благоустройства территорий, создания комфортных и безопасных условий проживания, развития общественной инфраструктуры. </w:t>
      </w:r>
    </w:p>
    <w:p w14:paraId="08C35802" w14:textId="77777777" w:rsidR="00873078" w:rsidRPr="006E04C7" w:rsidRDefault="00873078" w:rsidP="006E04C7">
      <w:pPr>
        <w:spacing w:after="0" w:line="240" w:lineRule="auto"/>
        <w:ind w:firstLine="709"/>
        <w:rPr>
          <w:sz w:val="27"/>
          <w:szCs w:val="27"/>
        </w:rPr>
      </w:pPr>
      <w:r w:rsidRPr="006E04C7">
        <w:rPr>
          <w:sz w:val="27"/>
          <w:szCs w:val="27"/>
        </w:rPr>
        <w:t>Оценка результативности и эффективности Программы осуществляется по следующим направлениям:</w:t>
      </w:r>
    </w:p>
    <w:p w14:paraId="49140C48" w14:textId="77777777" w:rsidR="00873078" w:rsidRPr="006E04C7" w:rsidRDefault="00873078" w:rsidP="006E04C7">
      <w:pPr>
        <w:pStyle w:val="S6"/>
        <w:widowControl/>
        <w:numPr>
          <w:ilvl w:val="0"/>
          <w:numId w:val="29"/>
        </w:numPr>
        <w:spacing w:after="0" w:line="240" w:lineRule="auto"/>
        <w:ind w:left="0" w:firstLine="709"/>
        <w:rPr>
          <w:sz w:val="27"/>
          <w:szCs w:val="27"/>
        </w:rPr>
      </w:pPr>
      <w:r w:rsidRPr="006E04C7">
        <w:rPr>
          <w:sz w:val="27"/>
          <w:szCs w:val="27"/>
        </w:rPr>
        <w:t xml:space="preserve">оценка степени достижения запланированных результатов, выраженных целевыми контрольными показателями по стратегическому направлению (для этого фактически достигнутые значения показателей сопоставляются с их плановыми значениями); </w:t>
      </w:r>
    </w:p>
    <w:p w14:paraId="212811E8" w14:textId="77777777" w:rsidR="00873078" w:rsidRPr="006E04C7" w:rsidRDefault="00873078" w:rsidP="006E04C7">
      <w:pPr>
        <w:pStyle w:val="S6"/>
        <w:widowControl/>
        <w:numPr>
          <w:ilvl w:val="0"/>
          <w:numId w:val="29"/>
        </w:numPr>
        <w:spacing w:after="0" w:line="240" w:lineRule="auto"/>
        <w:ind w:left="0" w:firstLine="709"/>
        <w:rPr>
          <w:sz w:val="27"/>
          <w:szCs w:val="27"/>
        </w:rPr>
      </w:pPr>
      <w:r w:rsidRPr="006E04C7">
        <w:rPr>
          <w:sz w:val="27"/>
          <w:szCs w:val="27"/>
        </w:rPr>
        <w:t xml:space="preserve">оценка степени выполнения запланированных мероприятий в установленные сроки (выявления степени исполнения плана по реализации программы (подпрограммы) проводится сравнение фактических сроков реализации мероприятий плана с запланированными, а также сравнение фактически полученных результатов с ожидаемыми); </w:t>
      </w:r>
    </w:p>
    <w:p w14:paraId="1943AC67" w14:textId="77777777" w:rsidR="00873078" w:rsidRPr="006E04C7" w:rsidRDefault="00873078" w:rsidP="006E04C7">
      <w:pPr>
        <w:pStyle w:val="S6"/>
        <w:widowControl/>
        <w:numPr>
          <w:ilvl w:val="0"/>
          <w:numId w:val="29"/>
        </w:numPr>
        <w:spacing w:after="0" w:line="240" w:lineRule="auto"/>
        <w:ind w:left="0" w:firstLine="709"/>
        <w:rPr>
          <w:sz w:val="27"/>
          <w:szCs w:val="27"/>
        </w:rPr>
      </w:pPr>
      <w:r w:rsidRPr="006E04C7">
        <w:rPr>
          <w:sz w:val="27"/>
          <w:szCs w:val="27"/>
        </w:rPr>
        <w:t xml:space="preserve">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(для выявления степени достижения запланированного уровня затрат фактически произведенные затраты на реализацию программы (подпрограммы) в отчетном году сопоставляются с их плановыми значениями); </w:t>
      </w:r>
    </w:p>
    <w:p w14:paraId="5439AAF5" w14:textId="77777777" w:rsidR="00873078" w:rsidRPr="006E04C7" w:rsidRDefault="00873078" w:rsidP="006E04C7">
      <w:pPr>
        <w:pStyle w:val="S6"/>
        <w:widowControl/>
        <w:numPr>
          <w:ilvl w:val="0"/>
          <w:numId w:val="29"/>
        </w:numPr>
        <w:spacing w:line="240" w:lineRule="auto"/>
        <w:ind w:left="0" w:firstLine="709"/>
        <w:rPr>
          <w:sz w:val="27"/>
          <w:szCs w:val="27"/>
        </w:rPr>
      </w:pPr>
      <w:r w:rsidRPr="006E04C7">
        <w:rPr>
          <w:sz w:val="27"/>
          <w:szCs w:val="27"/>
        </w:rPr>
        <w:t xml:space="preserve">оценка эффективности предоставления государственной и муниципальной поддержки с точки зрения реализации государственной политики и достижения поставленных целей. </w:t>
      </w:r>
    </w:p>
    <w:p w14:paraId="4360540B" w14:textId="19D678B7" w:rsidR="00873078" w:rsidRPr="006E04C7" w:rsidRDefault="00873078" w:rsidP="006E04C7">
      <w:pPr>
        <w:spacing w:line="240" w:lineRule="auto"/>
        <w:ind w:firstLine="709"/>
        <w:rPr>
          <w:sz w:val="27"/>
          <w:szCs w:val="27"/>
        </w:rPr>
      </w:pPr>
      <w:r w:rsidRPr="006E04C7">
        <w:rPr>
          <w:sz w:val="27"/>
          <w:szCs w:val="27"/>
        </w:rPr>
        <w:t>При оценке результативности используются контрольные целевые показатели,</w:t>
      </w:r>
      <w:r w:rsidR="00D24ECA" w:rsidRPr="006E04C7">
        <w:rPr>
          <w:sz w:val="27"/>
          <w:szCs w:val="27"/>
        </w:rPr>
        <w:t xml:space="preserve"> </w:t>
      </w:r>
      <w:r w:rsidRPr="006E04C7">
        <w:rPr>
          <w:sz w:val="27"/>
          <w:szCs w:val="27"/>
        </w:rPr>
        <w:t xml:space="preserve">обеспечивающие измеримость поставленных целей и задач, при их выборе учитывается взаимосвязь поставленных стратегических целей и задач с целями и задачами, количественными целевыми показателями по каждому приоритетному направлению социально-экономического развития. </w:t>
      </w:r>
    </w:p>
    <w:p w14:paraId="6184F812" w14:textId="69E6B05F" w:rsidR="00873078" w:rsidRPr="006E04C7" w:rsidRDefault="00873078" w:rsidP="006E04C7">
      <w:pPr>
        <w:spacing w:line="240" w:lineRule="auto"/>
        <w:ind w:firstLine="709"/>
        <w:rPr>
          <w:sz w:val="27"/>
          <w:szCs w:val="27"/>
        </w:rPr>
      </w:pPr>
      <w:r w:rsidRPr="006E04C7">
        <w:rPr>
          <w:sz w:val="27"/>
          <w:szCs w:val="27"/>
        </w:rPr>
        <w:t>В качестве основных индикаторов изменения социально-экономического положения муниципального образования в результате реализации программных мероприятий, количественно характеризующих ход ее реализации по каждому приоритетному направлению развития, приняты показатели, установленные Указом Президента Российской Федерации от 28.04.2008 г. № 607 «Об оценке эффективности деятельности органов местного самоуправления городских округов и муниципальных районов», рекомендации по разработке программы развития социальной инфраструктуры</w:t>
      </w:r>
      <w:r w:rsidR="00A83921" w:rsidRPr="006E04C7">
        <w:rPr>
          <w:sz w:val="27"/>
          <w:szCs w:val="27"/>
        </w:rPr>
        <w:t>, а именно:</w:t>
      </w:r>
    </w:p>
    <w:p w14:paraId="23187063" w14:textId="77777777" w:rsidR="00A83921" w:rsidRPr="006E04C7" w:rsidRDefault="00A83921" w:rsidP="006E04C7">
      <w:pPr>
        <w:spacing w:after="0" w:line="240" w:lineRule="auto"/>
        <w:ind w:firstLine="709"/>
        <w:rPr>
          <w:sz w:val="27"/>
          <w:szCs w:val="27"/>
        </w:rPr>
      </w:pPr>
      <w:r w:rsidRPr="006E04C7">
        <w:rPr>
          <w:sz w:val="27"/>
          <w:szCs w:val="27"/>
        </w:rPr>
        <w:t>1. Число субъектов малого и среднего предпринимательства в расчете на 10 тыс. человек населения.</w:t>
      </w:r>
    </w:p>
    <w:p w14:paraId="365C92CE" w14:textId="77777777" w:rsidR="00A83921" w:rsidRPr="006E04C7" w:rsidRDefault="00A83921" w:rsidP="006E04C7">
      <w:pPr>
        <w:spacing w:after="0" w:line="240" w:lineRule="auto"/>
        <w:ind w:firstLine="709"/>
        <w:rPr>
          <w:sz w:val="27"/>
          <w:szCs w:val="27"/>
        </w:rPr>
      </w:pPr>
      <w:r w:rsidRPr="006E04C7">
        <w:rPr>
          <w:sz w:val="27"/>
          <w:szCs w:val="27"/>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14:paraId="6BBA398D" w14:textId="77777777" w:rsidR="00A83921" w:rsidRPr="006E04C7" w:rsidRDefault="00A83921" w:rsidP="006E04C7">
      <w:pPr>
        <w:spacing w:after="0" w:line="240" w:lineRule="auto"/>
        <w:ind w:firstLine="709"/>
        <w:rPr>
          <w:sz w:val="27"/>
          <w:szCs w:val="27"/>
        </w:rPr>
      </w:pPr>
      <w:r w:rsidRPr="006E04C7">
        <w:rPr>
          <w:sz w:val="27"/>
          <w:szCs w:val="27"/>
        </w:rPr>
        <w:t>3.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1ED4AF6F" w14:textId="77777777" w:rsidR="00A83921" w:rsidRPr="006E04C7" w:rsidRDefault="00A83921" w:rsidP="006E04C7">
      <w:pPr>
        <w:spacing w:after="0" w:line="240" w:lineRule="auto"/>
        <w:ind w:firstLine="709"/>
        <w:rPr>
          <w:sz w:val="27"/>
          <w:szCs w:val="27"/>
        </w:rPr>
      </w:pPr>
      <w:r w:rsidRPr="006E04C7">
        <w:rPr>
          <w:sz w:val="27"/>
          <w:szCs w:val="27"/>
        </w:rPr>
        <w:t>4. Доля населения, проживающего в населенных пунктах, не имеющих регулярного автобусного и (или) железнодорожного сообщения с административным центром муниципального, городского округа (муниципального района), в общей численности населения муниципального, городского округа (муниципального района). (В редакции Указа Президента Российской Федерации от 11.06.2021 № 362)</w:t>
      </w:r>
    </w:p>
    <w:p w14:paraId="1DC98DCE" w14:textId="77777777" w:rsidR="00A83921" w:rsidRPr="006E04C7" w:rsidRDefault="00A83921" w:rsidP="006E04C7">
      <w:pPr>
        <w:spacing w:after="0" w:line="240" w:lineRule="auto"/>
        <w:ind w:firstLine="709"/>
        <w:rPr>
          <w:sz w:val="27"/>
          <w:szCs w:val="27"/>
        </w:rPr>
      </w:pPr>
      <w:r w:rsidRPr="006E04C7">
        <w:rPr>
          <w:sz w:val="27"/>
          <w:szCs w:val="27"/>
        </w:rPr>
        <w:t>5. Доля площади земельных участков, являющихся объектами налогообложения земельным налогом, в общей площади территории муниципального, городского округа (муниципального района). (В редакции Указа Президента Российской Федерации от 11.06.2021 № 362)</w:t>
      </w:r>
    </w:p>
    <w:p w14:paraId="598EF895" w14:textId="77777777" w:rsidR="00A83921" w:rsidRPr="006E04C7" w:rsidRDefault="00A83921" w:rsidP="006E04C7">
      <w:pPr>
        <w:spacing w:after="0" w:line="240" w:lineRule="auto"/>
        <w:ind w:firstLine="709"/>
        <w:rPr>
          <w:sz w:val="27"/>
          <w:szCs w:val="27"/>
        </w:rPr>
      </w:pPr>
      <w:r w:rsidRPr="006E04C7">
        <w:rPr>
          <w:sz w:val="27"/>
          <w:szCs w:val="27"/>
        </w:rPr>
        <w:t>6. Доля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w:t>
      </w:r>
    </w:p>
    <w:p w14:paraId="15117781" w14:textId="442B9B2A" w:rsidR="00A83921" w:rsidRPr="006E04C7" w:rsidRDefault="00A83921" w:rsidP="006E04C7">
      <w:pPr>
        <w:spacing w:after="0" w:line="240" w:lineRule="auto"/>
        <w:ind w:firstLine="709"/>
        <w:rPr>
          <w:sz w:val="27"/>
          <w:szCs w:val="27"/>
        </w:rPr>
      </w:pPr>
      <w:r w:rsidRPr="006E04C7">
        <w:rPr>
          <w:sz w:val="27"/>
          <w:szCs w:val="27"/>
        </w:rPr>
        <w:t>7. (Утратил силу с 1 января 2017 г. - Указ Президента Российской Федерации от 04.11.2016 № 591)</w:t>
      </w:r>
    </w:p>
    <w:p w14:paraId="6EF1589D" w14:textId="77777777" w:rsidR="00A83921" w:rsidRPr="006E04C7" w:rsidRDefault="00A83921" w:rsidP="006E04C7">
      <w:pPr>
        <w:spacing w:after="0" w:line="240" w:lineRule="auto"/>
        <w:ind w:firstLine="709"/>
        <w:rPr>
          <w:sz w:val="27"/>
          <w:szCs w:val="27"/>
        </w:rPr>
      </w:pPr>
      <w:r w:rsidRPr="006E04C7">
        <w:rPr>
          <w:sz w:val="27"/>
          <w:szCs w:val="27"/>
        </w:rPr>
        <w:t>8. Общая площадь жилых помещений, приходящаяся в среднем на одного жителя, - всего, в том числе введенная в действие за один год.</w:t>
      </w:r>
    </w:p>
    <w:p w14:paraId="508E2A5D" w14:textId="77777777" w:rsidR="00A83921" w:rsidRPr="006E04C7" w:rsidRDefault="00A83921" w:rsidP="006E04C7">
      <w:pPr>
        <w:spacing w:after="0" w:line="240" w:lineRule="auto"/>
        <w:ind w:firstLine="709"/>
        <w:rPr>
          <w:sz w:val="27"/>
          <w:szCs w:val="27"/>
        </w:rPr>
      </w:pPr>
      <w:r w:rsidRPr="006E04C7">
        <w:rPr>
          <w:sz w:val="27"/>
          <w:szCs w:val="27"/>
        </w:rPr>
        <w:t>9.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городского округа (муниципального района). (В редакции Указа Президента Российской Федерации от 11.06.2021 № 362)</w:t>
      </w:r>
    </w:p>
    <w:p w14:paraId="79176221" w14:textId="77777777" w:rsidR="00A83921" w:rsidRPr="006E04C7" w:rsidRDefault="00A83921" w:rsidP="006E04C7">
      <w:pPr>
        <w:spacing w:after="0" w:line="240" w:lineRule="auto"/>
        <w:ind w:firstLine="709"/>
        <w:rPr>
          <w:sz w:val="27"/>
          <w:szCs w:val="27"/>
        </w:rPr>
      </w:pPr>
      <w:r w:rsidRPr="006E04C7">
        <w:rPr>
          <w:sz w:val="27"/>
          <w:szCs w:val="27"/>
        </w:rPr>
        <w:t>10. Доля многоквартирных домов, расположенных на земельных участках, в отношении которых осуществлен государственный кадастровый учет.</w:t>
      </w:r>
    </w:p>
    <w:p w14:paraId="0E0A5342" w14:textId="77777777" w:rsidR="00A83921" w:rsidRPr="006E04C7" w:rsidRDefault="00A83921" w:rsidP="006E04C7">
      <w:pPr>
        <w:spacing w:after="0" w:line="240" w:lineRule="auto"/>
        <w:ind w:firstLine="709"/>
        <w:rPr>
          <w:sz w:val="27"/>
          <w:szCs w:val="27"/>
        </w:rPr>
      </w:pPr>
      <w:r w:rsidRPr="006E04C7">
        <w:rPr>
          <w:sz w:val="27"/>
          <w:szCs w:val="27"/>
        </w:rPr>
        <w:t>11. Удельная величина потребления энергетических ресурсов (электрическая и тепловая энергия, вода, природный газ) в многоквартирных домах (из расчета на 1 кв. метр общей площади и (или) на одного человека).</w:t>
      </w:r>
    </w:p>
    <w:p w14:paraId="625274F4" w14:textId="77777777" w:rsidR="00A83921" w:rsidRPr="006E04C7" w:rsidRDefault="00A83921" w:rsidP="006E04C7">
      <w:pPr>
        <w:spacing w:after="0" w:line="240" w:lineRule="auto"/>
        <w:ind w:firstLine="709"/>
        <w:rPr>
          <w:sz w:val="27"/>
          <w:szCs w:val="27"/>
        </w:rPr>
      </w:pPr>
      <w:r w:rsidRPr="006E04C7">
        <w:rPr>
          <w:sz w:val="27"/>
          <w:szCs w:val="27"/>
        </w:rPr>
        <w:t>12. Удельная величина потребления энергетических ресурсов (электрическая и тепловая энергия, вода, природный газ) муниципальными бюджетными учреждениями (из расчета на 1 кв. метр общей площади и (или) на одного человека).</w:t>
      </w:r>
    </w:p>
    <w:p w14:paraId="7254DDA7" w14:textId="77777777" w:rsidR="00A83921" w:rsidRPr="006E04C7" w:rsidRDefault="00A83921" w:rsidP="006E04C7">
      <w:pPr>
        <w:spacing w:after="0" w:line="240" w:lineRule="auto"/>
        <w:ind w:firstLine="709"/>
        <w:rPr>
          <w:sz w:val="27"/>
          <w:szCs w:val="27"/>
        </w:rPr>
      </w:pPr>
      <w:r w:rsidRPr="006E04C7">
        <w:rPr>
          <w:sz w:val="27"/>
          <w:szCs w:val="27"/>
        </w:rPr>
        <w:t>13. Удовлетворенность населения деятельностью органов местного самоуправления муниципального, городского округа (муниципального района) (процент от числа опрошенных). (В редакции Указа Президента Российской Федерации от 11.06.2021 № 362)</w:t>
      </w:r>
    </w:p>
    <w:p w14:paraId="52091868" w14:textId="47850595" w:rsidR="00A83921" w:rsidRPr="006E04C7" w:rsidRDefault="00A83921" w:rsidP="006E04C7">
      <w:pPr>
        <w:spacing w:after="0" w:line="240" w:lineRule="auto"/>
        <w:ind w:firstLine="709"/>
        <w:rPr>
          <w:sz w:val="27"/>
          <w:szCs w:val="27"/>
        </w:rPr>
      </w:pPr>
      <w:r w:rsidRPr="006E04C7">
        <w:rPr>
          <w:sz w:val="27"/>
          <w:szCs w:val="27"/>
        </w:rPr>
        <w:t>14. 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(Дополнен - Указ Президента Российской Федерации от 09.05.2018 № 212, вступил в силу с 1 января 2019 г.)</w:t>
      </w:r>
    </w:p>
    <w:p w14:paraId="2C82D017" w14:textId="77777777" w:rsidR="006B3EA0" w:rsidRPr="006E04C7" w:rsidRDefault="006B3EA0" w:rsidP="006E04C7">
      <w:pPr>
        <w:pStyle w:val="S1"/>
        <w:numPr>
          <w:ilvl w:val="0"/>
          <w:numId w:val="0"/>
        </w:numPr>
        <w:spacing w:line="240" w:lineRule="auto"/>
        <w:ind w:left="924" w:firstLine="709"/>
        <w:jc w:val="center"/>
        <w:rPr>
          <w:sz w:val="27"/>
          <w:szCs w:val="27"/>
        </w:rPr>
      </w:pPr>
      <w:bookmarkStart w:id="50" w:name="_Toc469563450"/>
      <w:bookmarkStart w:id="51" w:name="_Toc217553807"/>
      <w:r w:rsidRPr="006E04C7">
        <w:rPr>
          <w:bCs w:val="0"/>
          <w:sz w:val="27"/>
          <w:szCs w:val="27"/>
        </w:rPr>
        <w:t>7. </w:t>
      </w:r>
      <w:r w:rsidR="006C03B7" w:rsidRPr="006E04C7">
        <w:rPr>
          <w:bCs w:val="0"/>
          <w:sz w:val="27"/>
          <w:szCs w:val="27"/>
        </w:rPr>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bookmarkEnd w:id="50"/>
      <w:bookmarkEnd w:id="51"/>
    </w:p>
    <w:p w14:paraId="3175D620" w14:textId="71A5D66E" w:rsidR="003422F3" w:rsidRPr="006E04C7" w:rsidRDefault="003422F3" w:rsidP="006E04C7">
      <w:pPr>
        <w:spacing w:line="240" w:lineRule="auto"/>
        <w:ind w:firstLine="709"/>
        <w:rPr>
          <w:sz w:val="27"/>
          <w:szCs w:val="27"/>
        </w:rPr>
      </w:pPr>
      <w:r w:rsidRPr="006E04C7">
        <w:rPr>
          <w:sz w:val="27"/>
          <w:szCs w:val="27"/>
        </w:rPr>
        <w:t xml:space="preserve">Основными направлениями совершенствования нормативно-правовой базы, необходимой для функционирования и развития социальной инфраструктуры </w:t>
      </w:r>
      <w:r w:rsidR="00EB2736" w:rsidRPr="006E04C7">
        <w:rPr>
          <w:sz w:val="27"/>
          <w:szCs w:val="27"/>
        </w:rPr>
        <w:t>Архаринского муниципального округа</w:t>
      </w:r>
      <w:r w:rsidR="00A83921" w:rsidRPr="006E04C7">
        <w:rPr>
          <w:sz w:val="27"/>
          <w:szCs w:val="27"/>
        </w:rPr>
        <w:t>, является</w:t>
      </w:r>
      <w:r w:rsidRPr="006E04C7">
        <w:rPr>
          <w:sz w:val="27"/>
          <w:szCs w:val="27"/>
        </w:rPr>
        <w:t>:</w:t>
      </w:r>
    </w:p>
    <w:p w14:paraId="10A46651" w14:textId="3C2F29B7" w:rsidR="003422F3" w:rsidRPr="006E04C7" w:rsidRDefault="003422F3" w:rsidP="006E04C7">
      <w:pPr>
        <w:pStyle w:val="a0"/>
        <w:numPr>
          <w:ilvl w:val="0"/>
          <w:numId w:val="30"/>
        </w:numPr>
        <w:tabs>
          <w:tab w:val="left" w:pos="284"/>
        </w:tabs>
        <w:spacing w:line="240" w:lineRule="auto"/>
        <w:ind w:left="0" w:firstLine="709"/>
        <w:rPr>
          <w:sz w:val="27"/>
          <w:szCs w:val="27"/>
        </w:rPr>
      </w:pPr>
      <w:r w:rsidRPr="006E04C7">
        <w:rPr>
          <w:rFonts w:eastAsia="TimesNewRomanPSMT"/>
          <w:sz w:val="27"/>
          <w:szCs w:val="27"/>
        </w:rPr>
        <w:t xml:space="preserve">внесение изменений в Генеральный план </w:t>
      </w:r>
      <w:r w:rsidR="00EB2736" w:rsidRPr="006E04C7">
        <w:rPr>
          <w:sz w:val="27"/>
          <w:szCs w:val="27"/>
        </w:rPr>
        <w:t>Архаринского муниципального округа</w:t>
      </w:r>
      <w:r w:rsidRPr="006E04C7">
        <w:rPr>
          <w:rFonts w:eastAsia="TimesNewRomanPSMT"/>
          <w:sz w:val="27"/>
          <w:szCs w:val="27"/>
        </w:rPr>
        <w:t xml:space="preserve"> – при выявлении новых,</w:t>
      </w:r>
      <w:r w:rsidR="00D24ECA" w:rsidRPr="006E04C7">
        <w:rPr>
          <w:rFonts w:eastAsia="TimesNewRomanPSMT"/>
          <w:sz w:val="27"/>
          <w:szCs w:val="27"/>
        </w:rPr>
        <w:t xml:space="preserve"> </w:t>
      </w:r>
      <w:r w:rsidRPr="006E04C7">
        <w:rPr>
          <w:rFonts w:eastAsia="TimesNewRomanPSMT"/>
          <w:sz w:val="27"/>
          <w:szCs w:val="27"/>
        </w:rPr>
        <w:t>необходимых к реализации мероприятий Программы, при появлении новых инвестиционных</w:t>
      </w:r>
      <w:r w:rsidR="00D24ECA" w:rsidRPr="006E04C7">
        <w:rPr>
          <w:rFonts w:eastAsia="TimesNewRomanPSMT"/>
          <w:sz w:val="27"/>
          <w:szCs w:val="27"/>
        </w:rPr>
        <w:t xml:space="preserve"> </w:t>
      </w:r>
      <w:r w:rsidRPr="006E04C7">
        <w:rPr>
          <w:rFonts w:eastAsia="TimesNewRomanPSMT"/>
          <w:sz w:val="27"/>
          <w:szCs w:val="27"/>
        </w:rPr>
        <w:t>проектов, особо значимых для территории, при наступлении событий, выявляющих новые</w:t>
      </w:r>
      <w:r w:rsidR="00D24ECA" w:rsidRPr="006E04C7">
        <w:rPr>
          <w:rFonts w:eastAsia="TimesNewRomanPSMT"/>
          <w:sz w:val="27"/>
          <w:szCs w:val="27"/>
        </w:rPr>
        <w:t xml:space="preserve"> </w:t>
      </w:r>
      <w:r w:rsidRPr="006E04C7">
        <w:rPr>
          <w:rFonts w:eastAsia="TimesNewRomanPSMT"/>
          <w:sz w:val="27"/>
          <w:szCs w:val="27"/>
        </w:rPr>
        <w:t xml:space="preserve">приоритеты в развитии </w:t>
      </w:r>
      <w:r w:rsidR="00D24ECA" w:rsidRPr="006E04C7">
        <w:rPr>
          <w:rFonts w:eastAsia="TimesNewRomanPSMT"/>
          <w:sz w:val="27"/>
          <w:szCs w:val="27"/>
        </w:rPr>
        <w:t>округа</w:t>
      </w:r>
      <w:r w:rsidRPr="006E04C7">
        <w:rPr>
          <w:rFonts w:eastAsia="TimesNewRomanPSMT"/>
          <w:sz w:val="27"/>
          <w:szCs w:val="27"/>
        </w:rPr>
        <w:t>, а также вызывающих потерю своей значимости</w:t>
      </w:r>
      <w:r w:rsidR="00D24ECA" w:rsidRPr="006E04C7">
        <w:rPr>
          <w:rFonts w:eastAsia="TimesNewRomanPSMT"/>
          <w:sz w:val="27"/>
          <w:szCs w:val="27"/>
        </w:rPr>
        <w:t xml:space="preserve"> </w:t>
      </w:r>
      <w:r w:rsidRPr="006E04C7">
        <w:rPr>
          <w:rFonts w:eastAsia="TimesNewRomanPSMT"/>
          <w:sz w:val="27"/>
          <w:szCs w:val="27"/>
        </w:rPr>
        <w:t>отдельных мероприятий;</w:t>
      </w:r>
    </w:p>
    <w:p w14:paraId="0DF5D8FE" w14:textId="33A9652E" w:rsidR="003422F3" w:rsidRPr="006E04C7" w:rsidRDefault="003422F3" w:rsidP="006E04C7">
      <w:pPr>
        <w:pStyle w:val="a0"/>
        <w:numPr>
          <w:ilvl w:val="0"/>
          <w:numId w:val="30"/>
        </w:numPr>
        <w:tabs>
          <w:tab w:val="left" w:pos="284"/>
        </w:tabs>
        <w:spacing w:line="240" w:lineRule="auto"/>
        <w:ind w:left="0" w:firstLine="709"/>
        <w:rPr>
          <w:sz w:val="27"/>
          <w:szCs w:val="27"/>
        </w:rPr>
      </w:pPr>
      <w:r w:rsidRPr="006E04C7">
        <w:rPr>
          <w:rFonts w:eastAsia="TimesNewRomanPSMT"/>
          <w:sz w:val="27"/>
          <w:szCs w:val="27"/>
        </w:rPr>
        <w:t>применение экономических мер, стимулирующих инвестиции в объекты социальной</w:t>
      </w:r>
      <w:r w:rsidR="00A83921" w:rsidRPr="006E04C7">
        <w:rPr>
          <w:rFonts w:eastAsia="TimesNewRomanPSMT"/>
          <w:sz w:val="27"/>
          <w:szCs w:val="27"/>
        </w:rPr>
        <w:t xml:space="preserve"> </w:t>
      </w:r>
      <w:r w:rsidRPr="006E04C7">
        <w:rPr>
          <w:rFonts w:eastAsia="TimesNewRomanPSMT"/>
          <w:sz w:val="27"/>
          <w:szCs w:val="27"/>
        </w:rPr>
        <w:t>инфраструктуры;</w:t>
      </w:r>
    </w:p>
    <w:p w14:paraId="2B923827" w14:textId="56DD2AE1" w:rsidR="003422F3" w:rsidRPr="006E04C7" w:rsidRDefault="003422F3" w:rsidP="006E04C7">
      <w:pPr>
        <w:pStyle w:val="a0"/>
        <w:numPr>
          <w:ilvl w:val="0"/>
          <w:numId w:val="30"/>
        </w:numPr>
        <w:tabs>
          <w:tab w:val="left" w:pos="284"/>
        </w:tabs>
        <w:spacing w:line="240" w:lineRule="auto"/>
        <w:ind w:left="0" w:firstLine="709"/>
        <w:rPr>
          <w:sz w:val="27"/>
          <w:szCs w:val="27"/>
        </w:rPr>
      </w:pPr>
      <w:r w:rsidRPr="006E04C7">
        <w:rPr>
          <w:rFonts w:eastAsia="TimesNewRomanPSMT"/>
          <w:sz w:val="27"/>
          <w:szCs w:val="27"/>
        </w:rPr>
        <w:t>координация мероприятий и проектов строительства и реконструкции объектов</w:t>
      </w:r>
      <w:r w:rsidR="00A83921" w:rsidRPr="006E04C7">
        <w:rPr>
          <w:rFonts w:eastAsia="TimesNewRomanPSMT"/>
          <w:sz w:val="27"/>
          <w:szCs w:val="27"/>
        </w:rPr>
        <w:t xml:space="preserve"> </w:t>
      </w:r>
      <w:r w:rsidRPr="006E04C7">
        <w:rPr>
          <w:rFonts w:eastAsia="TimesNewRomanPSMT"/>
          <w:sz w:val="27"/>
          <w:szCs w:val="27"/>
        </w:rPr>
        <w:t>социальной инфраструктуры между органами власти (по уровню вертикальной интеграции) и</w:t>
      </w:r>
      <w:r w:rsidR="00A83921" w:rsidRPr="006E04C7">
        <w:rPr>
          <w:rFonts w:eastAsia="TimesNewRomanPSMT"/>
          <w:sz w:val="27"/>
          <w:szCs w:val="27"/>
        </w:rPr>
        <w:t xml:space="preserve"> </w:t>
      </w:r>
      <w:r w:rsidRPr="006E04C7">
        <w:rPr>
          <w:rFonts w:eastAsia="TimesNewRomanPSMT"/>
          <w:sz w:val="27"/>
          <w:szCs w:val="27"/>
        </w:rPr>
        <w:t>бизнеса;</w:t>
      </w:r>
    </w:p>
    <w:p w14:paraId="23810CA2" w14:textId="3A51F75D" w:rsidR="003422F3" w:rsidRPr="006E04C7" w:rsidRDefault="003422F3" w:rsidP="006E04C7">
      <w:pPr>
        <w:pStyle w:val="a0"/>
        <w:numPr>
          <w:ilvl w:val="0"/>
          <w:numId w:val="30"/>
        </w:numPr>
        <w:tabs>
          <w:tab w:val="left" w:pos="284"/>
        </w:tabs>
        <w:spacing w:line="240" w:lineRule="auto"/>
        <w:ind w:left="0" w:firstLine="709"/>
        <w:rPr>
          <w:sz w:val="27"/>
          <w:szCs w:val="27"/>
        </w:rPr>
      </w:pPr>
      <w:r w:rsidRPr="006E04C7">
        <w:rPr>
          <w:rFonts w:eastAsia="TimesNewRomanPSMT"/>
          <w:sz w:val="27"/>
          <w:szCs w:val="27"/>
        </w:rPr>
        <w:t>запуск системы статистического наблюдения и мониторинга необходимой обеспеченности</w:t>
      </w:r>
      <w:r w:rsidR="00A83921" w:rsidRPr="006E04C7">
        <w:rPr>
          <w:rFonts w:eastAsia="TimesNewRomanPSMT"/>
          <w:sz w:val="27"/>
          <w:szCs w:val="27"/>
        </w:rPr>
        <w:t xml:space="preserve"> </w:t>
      </w:r>
      <w:r w:rsidRPr="006E04C7">
        <w:rPr>
          <w:rFonts w:eastAsia="TimesNewRomanPSMT"/>
          <w:sz w:val="27"/>
          <w:szCs w:val="27"/>
        </w:rPr>
        <w:t>учреждениями социальной инфраструктуры в соответствии с утвержденными и</w:t>
      </w:r>
      <w:r w:rsidR="00A83921" w:rsidRPr="006E04C7">
        <w:rPr>
          <w:rFonts w:eastAsia="TimesNewRomanPSMT"/>
          <w:sz w:val="27"/>
          <w:szCs w:val="27"/>
        </w:rPr>
        <w:t xml:space="preserve"> </w:t>
      </w:r>
      <w:r w:rsidRPr="006E04C7">
        <w:rPr>
          <w:rFonts w:eastAsia="TimesNewRomanPSMT"/>
          <w:sz w:val="27"/>
          <w:szCs w:val="27"/>
        </w:rPr>
        <w:t>обновляющимися нормативами;</w:t>
      </w:r>
    </w:p>
    <w:p w14:paraId="28CE5BE0" w14:textId="758B806D" w:rsidR="003422F3" w:rsidRPr="006E04C7" w:rsidRDefault="003422F3" w:rsidP="006E04C7">
      <w:pPr>
        <w:pStyle w:val="a0"/>
        <w:numPr>
          <w:ilvl w:val="0"/>
          <w:numId w:val="30"/>
        </w:numPr>
        <w:tabs>
          <w:tab w:val="left" w:pos="284"/>
        </w:tabs>
        <w:spacing w:after="120" w:line="240" w:lineRule="auto"/>
        <w:ind w:left="0" w:firstLine="709"/>
        <w:rPr>
          <w:sz w:val="27"/>
          <w:szCs w:val="27"/>
        </w:rPr>
      </w:pPr>
      <w:r w:rsidRPr="006E04C7">
        <w:rPr>
          <w:rFonts w:eastAsia="TimesNewRomanPSMT"/>
          <w:sz w:val="27"/>
          <w:szCs w:val="27"/>
        </w:rPr>
        <w:t>разработка стандартов и регламентов эксплуатации и (или) использования объектов</w:t>
      </w:r>
      <w:r w:rsidR="00A83921" w:rsidRPr="006E04C7">
        <w:rPr>
          <w:rFonts w:eastAsia="TimesNewRomanPSMT"/>
          <w:sz w:val="27"/>
          <w:szCs w:val="27"/>
        </w:rPr>
        <w:t xml:space="preserve"> </w:t>
      </w:r>
      <w:r w:rsidRPr="006E04C7">
        <w:rPr>
          <w:rFonts w:eastAsia="TimesNewRomanPSMT"/>
          <w:sz w:val="27"/>
          <w:szCs w:val="27"/>
        </w:rPr>
        <w:t>социальной инфраструктуры на всех этапах жизненного цикла объектов.</w:t>
      </w:r>
    </w:p>
    <w:p w14:paraId="0FA75C9F" w14:textId="03CAC70B" w:rsidR="003422F3" w:rsidRPr="006E04C7" w:rsidRDefault="003422F3" w:rsidP="006E04C7">
      <w:pPr>
        <w:spacing w:line="240" w:lineRule="auto"/>
        <w:ind w:firstLine="709"/>
        <w:rPr>
          <w:sz w:val="27"/>
          <w:szCs w:val="27"/>
        </w:rPr>
      </w:pPr>
      <w:r w:rsidRPr="006E04C7">
        <w:rPr>
          <w:sz w:val="27"/>
          <w:szCs w:val="27"/>
        </w:rPr>
        <w:t xml:space="preserve">При необходимости финансового обеспечения реализации мероприятий, установленных Программой комплексного развития социальной инфраструктуры </w:t>
      </w:r>
      <w:r w:rsidR="00EB2736" w:rsidRPr="006E04C7">
        <w:rPr>
          <w:sz w:val="27"/>
          <w:szCs w:val="27"/>
        </w:rPr>
        <w:t>Архаринского муниципального округа</w:t>
      </w:r>
      <w:r w:rsidRPr="006E04C7">
        <w:rPr>
          <w:sz w:val="27"/>
          <w:szCs w:val="27"/>
        </w:rPr>
        <w:t>, необходимо принятие муниципальных правовых актов, регламентирующих порядок их финансирования.</w:t>
      </w:r>
    </w:p>
    <w:p w14:paraId="2298F4BD" w14:textId="38B8071D" w:rsidR="003422F3" w:rsidRPr="006E04C7" w:rsidRDefault="003422F3" w:rsidP="006E04C7">
      <w:pPr>
        <w:spacing w:line="240" w:lineRule="auto"/>
        <w:ind w:firstLine="709"/>
        <w:rPr>
          <w:sz w:val="27"/>
          <w:szCs w:val="27"/>
        </w:rPr>
      </w:pPr>
      <w:r w:rsidRPr="006E04C7">
        <w:rPr>
          <w:sz w:val="27"/>
          <w:szCs w:val="27"/>
        </w:rPr>
        <w:t xml:space="preserve">Целесообразно принятие муниципальных программ, либо внесение изменений в существующие муниципальные программы, устанавливающие перечни мероприятий по проектированию, строительству, реконструкции объектов социальной инфраструктуры местного значения. Данные программы должны обеспечивать сбалансированное перспективное развитие социальной инфраструктуры </w:t>
      </w:r>
      <w:r w:rsidR="00EB2736" w:rsidRPr="006E04C7">
        <w:rPr>
          <w:sz w:val="27"/>
          <w:szCs w:val="27"/>
        </w:rPr>
        <w:t>Архаринского муниципального округа</w:t>
      </w:r>
      <w:r w:rsidRPr="006E04C7">
        <w:rPr>
          <w:sz w:val="27"/>
          <w:szCs w:val="27"/>
        </w:rPr>
        <w:t xml:space="preserve"> в соответствии с потребностями в строительстве объектов социальной инфраструктуры местного значения, установленными программой комплексного развития социальной инфраструктуры </w:t>
      </w:r>
      <w:r w:rsidR="00EB2736" w:rsidRPr="006E04C7">
        <w:rPr>
          <w:sz w:val="27"/>
          <w:szCs w:val="27"/>
        </w:rPr>
        <w:t>Архаринского муниципального округа</w:t>
      </w:r>
      <w:r w:rsidRPr="006E04C7">
        <w:rPr>
          <w:sz w:val="27"/>
          <w:szCs w:val="27"/>
        </w:rPr>
        <w:t>.</w:t>
      </w:r>
    </w:p>
    <w:p w14:paraId="60F1BA3E" w14:textId="77777777" w:rsidR="00D341BD" w:rsidRPr="006E04C7" w:rsidRDefault="00D341BD" w:rsidP="006E04C7">
      <w:pPr>
        <w:widowControl/>
        <w:spacing w:after="160" w:line="240" w:lineRule="auto"/>
        <w:ind w:firstLine="709"/>
        <w:jc w:val="left"/>
        <w:rPr>
          <w:sz w:val="27"/>
          <w:szCs w:val="27"/>
        </w:rPr>
      </w:pPr>
      <w:r w:rsidRPr="006E04C7">
        <w:rPr>
          <w:sz w:val="27"/>
          <w:szCs w:val="27"/>
        </w:rPr>
        <w:br w:type="page"/>
      </w:r>
    </w:p>
    <w:p w14:paraId="3482D695" w14:textId="77777777" w:rsidR="0046789C" w:rsidRDefault="0046789C" w:rsidP="006E04C7">
      <w:pPr>
        <w:pageBreakBefore/>
        <w:spacing w:after="0" w:line="240" w:lineRule="auto"/>
        <w:ind w:firstLine="0"/>
        <w:jc w:val="center"/>
      </w:pPr>
      <w:r w:rsidRPr="00185D93">
        <w:t xml:space="preserve">ПРОГРАММА КОМПЛЕКСНОГО РАЗВИТИЯ СОЦИАЛЬНОЙ ИНФРАСТРУКТУРЫ </w:t>
      </w:r>
    </w:p>
    <w:p w14:paraId="1A6EE7D9" w14:textId="5961AB2E" w:rsidR="002D31F6" w:rsidRDefault="00EB2736" w:rsidP="006E04C7">
      <w:pPr>
        <w:spacing w:after="0" w:line="240" w:lineRule="auto"/>
        <w:ind w:firstLine="0"/>
        <w:jc w:val="center"/>
      </w:pPr>
      <w:r>
        <w:t xml:space="preserve">АРХАРИНСКОГО МУНИЦИПАЛЬНОГО ОКРУГА </w:t>
      </w:r>
    </w:p>
    <w:p w14:paraId="30092A9B" w14:textId="5DDE69D9" w:rsidR="002D31F6" w:rsidRDefault="00FD3B15" w:rsidP="006E04C7">
      <w:pPr>
        <w:spacing w:after="0" w:line="240" w:lineRule="auto"/>
        <w:ind w:firstLine="0"/>
        <w:jc w:val="center"/>
      </w:pPr>
      <w:r>
        <w:t>АМУРСКОЙ</w:t>
      </w:r>
      <w:r w:rsidR="00934706" w:rsidRPr="00934706">
        <w:t xml:space="preserve"> ОБЛАСТИ</w:t>
      </w:r>
    </w:p>
    <w:p w14:paraId="6AB45C4A" w14:textId="53FE2060" w:rsidR="00D341BD" w:rsidRDefault="00D341BD" w:rsidP="006E04C7">
      <w:pPr>
        <w:spacing w:line="240" w:lineRule="auto"/>
        <w:ind w:firstLine="0"/>
        <w:jc w:val="center"/>
      </w:pPr>
      <w:r w:rsidRPr="00D341BD">
        <w:t>на 20</w:t>
      </w:r>
      <w:r w:rsidR="00934706">
        <w:t>2</w:t>
      </w:r>
      <w:r w:rsidR="00FD3B15">
        <w:t>6</w:t>
      </w:r>
      <w:r w:rsidR="002818D5">
        <w:t>-203</w:t>
      </w:r>
      <w:r w:rsidR="00FD3B15">
        <w:t>5</w:t>
      </w:r>
      <w:r w:rsidR="00CD7977">
        <w:t xml:space="preserve"> годы </w:t>
      </w:r>
    </w:p>
    <w:p w14:paraId="244576E0" w14:textId="77777777" w:rsidR="0070404C" w:rsidRDefault="0070404C" w:rsidP="006E04C7">
      <w:pPr>
        <w:overflowPunct w:val="0"/>
        <w:autoSpaceDE w:val="0"/>
        <w:autoSpaceDN w:val="0"/>
        <w:adjustRightInd w:val="0"/>
        <w:spacing w:line="240" w:lineRule="auto"/>
        <w:ind w:firstLine="0"/>
        <w:rPr>
          <w:b/>
          <w:szCs w:val="24"/>
        </w:rPr>
      </w:pPr>
    </w:p>
    <w:p w14:paraId="17EE29BF" w14:textId="77777777" w:rsidR="00D6024D" w:rsidRPr="00185D93" w:rsidRDefault="00D6024D" w:rsidP="006E04C7">
      <w:pPr>
        <w:overflowPunct w:val="0"/>
        <w:autoSpaceDE w:val="0"/>
        <w:autoSpaceDN w:val="0"/>
        <w:adjustRightInd w:val="0"/>
        <w:spacing w:line="240" w:lineRule="auto"/>
        <w:ind w:firstLine="0"/>
        <w:rPr>
          <w:szCs w:val="24"/>
        </w:rPr>
      </w:pPr>
      <w:r w:rsidRPr="00185D93">
        <w:rPr>
          <w:b/>
          <w:szCs w:val="24"/>
        </w:rPr>
        <w:t>Разработчик:</w:t>
      </w:r>
    </w:p>
    <w:p w14:paraId="26C44AF9" w14:textId="77777777" w:rsidR="00D6024D" w:rsidRPr="00185D93" w:rsidRDefault="00D6024D" w:rsidP="006E04C7">
      <w:pPr>
        <w:overflowPunct w:val="0"/>
        <w:autoSpaceDE w:val="0"/>
        <w:autoSpaceDN w:val="0"/>
        <w:adjustRightInd w:val="0"/>
        <w:spacing w:line="240" w:lineRule="auto"/>
        <w:ind w:right="-1" w:firstLine="0"/>
        <w:jc w:val="center"/>
        <w:rPr>
          <w:szCs w:val="24"/>
        </w:rPr>
      </w:pPr>
      <w:r w:rsidRPr="00185D93">
        <w:rPr>
          <w:noProof/>
          <w:szCs w:val="24"/>
          <w:lang w:eastAsia="ru-RU"/>
        </w:rPr>
        <w:drawing>
          <wp:inline distT="0" distB="0" distL="0" distR="0" wp14:anchorId="66BEAFC5" wp14:editId="3C6A03B7">
            <wp:extent cx="895350" cy="895350"/>
            <wp:effectExtent l="0" t="0" r="0" b="0"/>
            <wp:docPr id="1" name="Рисунок 1"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p w14:paraId="537CE9FA" w14:textId="77777777" w:rsidR="00D6024D" w:rsidRPr="00185D93" w:rsidRDefault="00D6024D" w:rsidP="006E04C7">
      <w:pPr>
        <w:spacing w:line="240" w:lineRule="auto"/>
        <w:ind w:firstLine="0"/>
        <w:jc w:val="center"/>
        <w:rPr>
          <w:b/>
          <w:szCs w:val="24"/>
        </w:rPr>
      </w:pPr>
      <w:r w:rsidRPr="00185D93">
        <w:rPr>
          <w:b/>
          <w:szCs w:val="24"/>
        </w:rPr>
        <w:t>Общество с ограниченной ответственностью «ЭНЕРГОАУДИТ»</w:t>
      </w:r>
    </w:p>
    <w:p w14:paraId="7A290C82" w14:textId="77777777" w:rsidR="00D6024D" w:rsidRPr="00185D93" w:rsidRDefault="00D6024D" w:rsidP="006E04C7">
      <w:pPr>
        <w:pStyle w:val="S6"/>
        <w:spacing w:line="240" w:lineRule="auto"/>
        <w:ind w:firstLine="0"/>
        <w:jc w:val="left"/>
      </w:pPr>
      <w:r w:rsidRPr="00185D93">
        <w:t xml:space="preserve">Юридический/фактический адрес: 160011, г. Вологда, ул. Герцена, д. 56, оф. 202 </w:t>
      </w:r>
    </w:p>
    <w:p w14:paraId="13D1DEA0" w14:textId="77777777" w:rsidR="00D6024D" w:rsidRPr="00185D93" w:rsidRDefault="00D6024D" w:rsidP="006E04C7">
      <w:pPr>
        <w:pStyle w:val="S6"/>
        <w:spacing w:line="240" w:lineRule="auto"/>
        <w:ind w:firstLine="0"/>
        <w:jc w:val="left"/>
        <w:rPr>
          <w:vertAlign w:val="superscript"/>
        </w:rPr>
      </w:pPr>
      <w:r w:rsidRPr="00185D93">
        <w:t xml:space="preserve">тел/факс: 8 (8172) 75-60-06, 733-874, 730-800 </w:t>
      </w:r>
    </w:p>
    <w:p w14:paraId="75565C4A" w14:textId="77777777" w:rsidR="00D6024D" w:rsidRPr="0046789C" w:rsidRDefault="00D6024D" w:rsidP="006E04C7">
      <w:pPr>
        <w:pStyle w:val="S6"/>
        <w:spacing w:line="240" w:lineRule="auto"/>
        <w:ind w:firstLine="0"/>
        <w:jc w:val="left"/>
      </w:pPr>
      <w:r w:rsidRPr="0046789C">
        <w:t xml:space="preserve">адрес электронной почты: </w:t>
      </w:r>
      <w:hyperlink r:id="rId12" w:history="1">
        <w:r w:rsidRPr="0046789C">
          <w:rPr>
            <w:rStyle w:val="a8"/>
          </w:rPr>
          <w:t>energoaudit35@list.ru</w:t>
        </w:r>
      </w:hyperlink>
    </w:p>
    <w:p w14:paraId="0D1F7D9E" w14:textId="77777777" w:rsidR="00D6024D" w:rsidRPr="00185D93" w:rsidRDefault="00D6024D" w:rsidP="006E04C7">
      <w:pPr>
        <w:pStyle w:val="S6"/>
        <w:spacing w:line="240" w:lineRule="auto"/>
        <w:ind w:firstLine="0"/>
        <w:jc w:val="left"/>
      </w:pPr>
      <w:r w:rsidRPr="00185D93">
        <w:t xml:space="preserve">Свидетельство саморегулируемой организации № </w:t>
      </w:r>
      <w:r w:rsidRPr="00185D93">
        <w:rPr>
          <w:u w:val="single"/>
        </w:rPr>
        <w:t>СРО № 3525255903-25022013-Э0183</w:t>
      </w:r>
    </w:p>
    <w:p w14:paraId="0C22DE42" w14:textId="77777777" w:rsidR="00696822" w:rsidRPr="00185D93" w:rsidRDefault="00696822" w:rsidP="006E04C7">
      <w:pPr>
        <w:autoSpaceDE w:val="0"/>
        <w:autoSpaceDN w:val="0"/>
        <w:adjustRightInd w:val="0"/>
        <w:spacing w:line="240" w:lineRule="auto"/>
        <w:rPr>
          <w:szCs w:val="24"/>
        </w:rPr>
      </w:pPr>
    </w:p>
    <w:tbl>
      <w:tblPr>
        <w:tblW w:w="0" w:type="auto"/>
        <w:tblLook w:val="04A0" w:firstRow="1" w:lastRow="0" w:firstColumn="1" w:lastColumn="0" w:noHBand="0" w:noVBand="1"/>
      </w:tblPr>
      <w:tblGrid>
        <w:gridCol w:w="4503"/>
        <w:gridCol w:w="2409"/>
        <w:gridCol w:w="2659"/>
      </w:tblGrid>
      <w:tr w:rsidR="00D6024D" w:rsidRPr="00185D93" w14:paraId="3ED912F1" w14:textId="77777777" w:rsidTr="005C4472">
        <w:tc>
          <w:tcPr>
            <w:tcW w:w="4503" w:type="dxa"/>
            <w:shd w:val="clear" w:color="auto" w:fill="auto"/>
            <w:vAlign w:val="center"/>
          </w:tcPr>
          <w:p w14:paraId="30B544DF" w14:textId="77777777" w:rsidR="00D6024D" w:rsidRPr="00F207D5" w:rsidRDefault="00D6024D" w:rsidP="006E04C7">
            <w:pPr>
              <w:pStyle w:val="S6"/>
              <w:spacing w:line="240" w:lineRule="auto"/>
              <w:ind w:firstLine="0"/>
              <w:rPr>
                <w:b/>
              </w:rPr>
            </w:pPr>
            <w:r w:rsidRPr="00F207D5">
              <w:rPr>
                <w:b/>
              </w:rPr>
              <w:t xml:space="preserve">Генеральный директор </w:t>
            </w:r>
          </w:p>
        </w:tc>
        <w:tc>
          <w:tcPr>
            <w:tcW w:w="2409" w:type="dxa"/>
            <w:shd w:val="clear" w:color="auto" w:fill="auto"/>
            <w:vAlign w:val="center"/>
          </w:tcPr>
          <w:p w14:paraId="351FF003" w14:textId="77777777" w:rsidR="00D6024D" w:rsidRPr="00185D93" w:rsidRDefault="00D6024D" w:rsidP="006E04C7">
            <w:pPr>
              <w:autoSpaceDE w:val="0"/>
              <w:autoSpaceDN w:val="0"/>
              <w:adjustRightInd w:val="0"/>
              <w:spacing w:line="240" w:lineRule="auto"/>
              <w:ind w:firstLine="0"/>
              <w:jc w:val="center"/>
              <w:rPr>
                <w:szCs w:val="24"/>
              </w:rPr>
            </w:pPr>
            <w:r w:rsidRPr="00185D93">
              <w:rPr>
                <w:b/>
                <w:bCs/>
                <w:szCs w:val="24"/>
              </w:rPr>
              <w:t>__________________</w:t>
            </w:r>
          </w:p>
        </w:tc>
        <w:tc>
          <w:tcPr>
            <w:tcW w:w="2659" w:type="dxa"/>
            <w:shd w:val="clear" w:color="auto" w:fill="auto"/>
            <w:vAlign w:val="center"/>
          </w:tcPr>
          <w:p w14:paraId="25476421" w14:textId="77777777" w:rsidR="00D6024D" w:rsidRPr="00F207D5" w:rsidRDefault="00D6024D" w:rsidP="006E04C7">
            <w:pPr>
              <w:pStyle w:val="S6"/>
              <w:spacing w:line="240" w:lineRule="auto"/>
              <w:ind w:firstLine="0"/>
              <w:rPr>
                <w:b/>
              </w:rPr>
            </w:pPr>
            <w:r w:rsidRPr="00F207D5">
              <w:rPr>
                <w:b/>
              </w:rPr>
              <w:t>Антонов С.А.</w:t>
            </w:r>
          </w:p>
        </w:tc>
      </w:tr>
    </w:tbl>
    <w:p w14:paraId="28B86FEF" w14:textId="77777777" w:rsidR="00D6024D" w:rsidRPr="00185D93" w:rsidRDefault="00D6024D" w:rsidP="006E04C7">
      <w:pPr>
        <w:autoSpaceDE w:val="0"/>
        <w:autoSpaceDN w:val="0"/>
        <w:adjustRightInd w:val="0"/>
        <w:spacing w:line="240" w:lineRule="auto"/>
        <w:rPr>
          <w:szCs w:val="24"/>
        </w:rPr>
      </w:pPr>
    </w:p>
    <w:p w14:paraId="46AAE922" w14:textId="77777777" w:rsidR="00D6024D" w:rsidRPr="00185D93" w:rsidRDefault="00D6024D" w:rsidP="006E04C7">
      <w:pPr>
        <w:autoSpaceDE w:val="0"/>
        <w:autoSpaceDN w:val="0"/>
        <w:adjustRightInd w:val="0"/>
        <w:spacing w:line="240" w:lineRule="auto"/>
        <w:ind w:firstLine="0"/>
        <w:rPr>
          <w:szCs w:val="24"/>
        </w:rPr>
      </w:pPr>
    </w:p>
    <w:p w14:paraId="25BE97DE" w14:textId="77777777" w:rsidR="00D6024D" w:rsidRPr="00F207D5" w:rsidRDefault="00D6024D" w:rsidP="006E04C7">
      <w:pPr>
        <w:pStyle w:val="S6"/>
        <w:spacing w:line="240" w:lineRule="auto"/>
        <w:ind w:firstLine="0"/>
        <w:rPr>
          <w:b/>
        </w:rPr>
      </w:pPr>
      <w:r w:rsidRPr="00F207D5">
        <w:rPr>
          <w:b/>
        </w:rPr>
        <w:t xml:space="preserve">Заказчик: </w:t>
      </w:r>
    </w:p>
    <w:p w14:paraId="1BD4E350" w14:textId="77777777" w:rsidR="00D6024D" w:rsidRPr="00185D93" w:rsidRDefault="00D6024D" w:rsidP="006E04C7">
      <w:pPr>
        <w:pStyle w:val="a"/>
        <w:numPr>
          <w:ilvl w:val="0"/>
          <w:numId w:val="0"/>
        </w:numPr>
      </w:pPr>
    </w:p>
    <w:p w14:paraId="5121285D" w14:textId="1ABFDF5D" w:rsidR="00D341BD" w:rsidRPr="007B5313" w:rsidRDefault="002818D5" w:rsidP="006E04C7">
      <w:pPr>
        <w:shd w:val="clear" w:color="auto" w:fill="FFFFFF"/>
        <w:spacing w:line="240" w:lineRule="auto"/>
        <w:jc w:val="center"/>
        <w:rPr>
          <w:color w:val="000000"/>
          <w:szCs w:val="24"/>
        </w:rPr>
      </w:pPr>
      <w:r>
        <w:rPr>
          <w:b/>
          <w:color w:val="000000"/>
          <w:szCs w:val="24"/>
        </w:rPr>
        <w:t>Администрация</w:t>
      </w:r>
      <w:r w:rsidRPr="002818D5">
        <w:rPr>
          <w:b/>
          <w:color w:val="000000"/>
          <w:szCs w:val="24"/>
        </w:rPr>
        <w:t xml:space="preserve"> </w:t>
      </w:r>
      <w:r w:rsidR="00EB2736">
        <w:rPr>
          <w:b/>
          <w:color w:val="000000"/>
          <w:szCs w:val="24"/>
        </w:rPr>
        <w:t xml:space="preserve">Архаринского муниципального </w:t>
      </w:r>
      <w:r w:rsidR="00A83921">
        <w:rPr>
          <w:b/>
          <w:color w:val="000000"/>
          <w:szCs w:val="24"/>
        </w:rPr>
        <w:t>Амурской</w:t>
      </w:r>
      <w:r w:rsidRPr="002818D5">
        <w:rPr>
          <w:b/>
          <w:color w:val="000000"/>
          <w:szCs w:val="24"/>
        </w:rPr>
        <w:t xml:space="preserve"> области</w:t>
      </w:r>
    </w:p>
    <w:p w14:paraId="00164963" w14:textId="5FA86605" w:rsidR="00343E72" w:rsidRPr="007B5313" w:rsidRDefault="00343E72" w:rsidP="006E04C7">
      <w:pPr>
        <w:pStyle w:val="a5"/>
        <w:jc w:val="both"/>
        <w:rPr>
          <w:rFonts w:ascii="Times New Roman" w:hAnsi="Times New Roman"/>
          <w:szCs w:val="24"/>
          <w:lang w:val="ru-RU"/>
        </w:rPr>
      </w:pPr>
      <w:r w:rsidRPr="007B5313">
        <w:rPr>
          <w:rFonts w:ascii="Times New Roman" w:hAnsi="Times New Roman"/>
          <w:snapToGrid w:val="0"/>
          <w:szCs w:val="24"/>
          <w:lang w:val="ru-RU"/>
        </w:rPr>
        <w:t xml:space="preserve">Юридический адрес: </w:t>
      </w:r>
      <w:r w:rsidR="00FD7B82">
        <w:rPr>
          <w:rFonts w:ascii="Times New Roman" w:hAnsi="Times New Roman"/>
          <w:snapToGrid w:val="0"/>
          <w:szCs w:val="24"/>
          <w:lang w:val="ru-RU"/>
        </w:rPr>
        <w:t>676740, Амурская обл., Архаринский муниципальный округ, п. Архара, ул. Калинина, д.12</w:t>
      </w:r>
    </w:p>
    <w:p w14:paraId="720A0705" w14:textId="77777777" w:rsidR="00343E72" w:rsidRPr="00185D93" w:rsidRDefault="00343E72" w:rsidP="006E04C7">
      <w:pPr>
        <w:pStyle w:val="S6"/>
        <w:spacing w:line="240" w:lineRule="auto"/>
        <w:ind w:firstLine="0"/>
        <w:jc w:val="left"/>
      </w:pPr>
    </w:p>
    <w:p w14:paraId="05BC4388" w14:textId="77777777" w:rsidR="00343E72" w:rsidRPr="000464FF" w:rsidRDefault="00343E72" w:rsidP="006E04C7">
      <w:pPr>
        <w:pStyle w:val="a5"/>
        <w:rPr>
          <w:rFonts w:ascii="Times New Roman" w:hAnsi="Times New Roman"/>
          <w:b/>
          <w:color w:val="000000"/>
          <w:szCs w:val="24"/>
          <w:lang w:val="ru-RU"/>
        </w:rPr>
      </w:pPr>
    </w:p>
    <w:tbl>
      <w:tblPr>
        <w:tblW w:w="0" w:type="auto"/>
        <w:tblLook w:val="04A0" w:firstRow="1" w:lastRow="0" w:firstColumn="1" w:lastColumn="0" w:noHBand="0" w:noVBand="1"/>
      </w:tblPr>
      <w:tblGrid>
        <w:gridCol w:w="4474"/>
        <w:gridCol w:w="2736"/>
        <w:gridCol w:w="2643"/>
      </w:tblGrid>
      <w:tr w:rsidR="00343E72" w:rsidRPr="000464FF" w14:paraId="3115C4FD" w14:textId="77777777" w:rsidTr="008826FE">
        <w:tc>
          <w:tcPr>
            <w:tcW w:w="4503" w:type="dxa"/>
            <w:shd w:val="clear" w:color="auto" w:fill="auto"/>
            <w:vAlign w:val="center"/>
          </w:tcPr>
          <w:p w14:paraId="22776B23" w14:textId="2BB828C2" w:rsidR="00343E72" w:rsidRPr="000464FF" w:rsidRDefault="00343E72" w:rsidP="006E04C7">
            <w:pPr>
              <w:autoSpaceDE w:val="0"/>
              <w:autoSpaceDN w:val="0"/>
              <w:adjustRightInd w:val="0"/>
              <w:spacing w:line="240" w:lineRule="auto"/>
              <w:ind w:firstLine="0"/>
              <w:jc w:val="left"/>
              <w:rPr>
                <w:szCs w:val="24"/>
              </w:rPr>
            </w:pPr>
            <w:r w:rsidRPr="000464FF">
              <w:rPr>
                <w:b/>
                <w:color w:val="000000"/>
                <w:szCs w:val="24"/>
              </w:rPr>
              <w:t xml:space="preserve">Глава </w:t>
            </w:r>
            <w:r w:rsidR="00EB2736">
              <w:rPr>
                <w:b/>
                <w:color w:val="000000"/>
                <w:szCs w:val="24"/>
              </w:rPr>
              <w:t xml:space="preserve">Архаринского муниципального округа </w:t>
            </w:r>
          </w:p>
        </w:tc>
        <w:tc>
          <w:tcPr>
            <w:tcW w:w="2409" w:type="dxa"/>
            <w:shd w:val="clear" w:color="auto" w:fill="auto"/>
            <w:vAlign w:val="center"/>
          </w:tcPr>
          <w:p w14:paraId="5A55D011" w14:textId="77777777" w:rsidR="00343E72" w:rsidRPr="000464FF" w:rsidRDefault="00343E72" w:rsidP="006E04C7">
            <w:pPr>
              <w:autoSpaceDE w:val="0"/>
              <w:autoSpaceDN w:val="0"/>
              <w:adjustRightInd w:val="0"/>
              <w:spacing w:line="240" w:lineRule="auto"/>
              <w:ind w:firstLine="0"/>
              <w:jc w:val="center"/>
              <w:rPr>
                <w:szCs w:val="24"/>
              </w:rPr>
            </w:pPr>
            <w:r w:rsidRPr="000464FF">
              <w:rPr>
                <w:b/>
                <w:bCs/>
                <w:szCs w:val="24"/>
              </w:rPr>
              <w:t>_____________________</w:t>
            </w:r>
          </w:p>
        </w:tc>
        <w:tc>
          <w:tcPr>
            <w:tcW w:w="2659" w:type="dxa"/>
            <w:shd w:val="clear" w:color="auto" w:fill="auto"/>
            <w:vAlign w:val="center"/>
          </w:tcPr>
          <w:p w14:paraId="291BF86A" w14:textId="511FAEE2" w:rsidR="00343E72" w:rsidRPr="000464FF" w:rsidRDefault="00FD7B82" w:rsidP="006E04C7">
            <w:pPr>
              <w:autoSpaceDE w:val="0"/>
              <w:autoSpaceDN w:val="0"/>
              <w:adjustRightInd w:val="0"/>
              <w:spacing w:line="240" w:lineRule="auto"/>
              <w:ind w:firstLine="0"/>
              <w:rPr>
                <w:szCs w:val="24"/>
              </w:rPr>
            </w:pPr>
            <w:r>
              <w:rPr>
                <w:b/>
                <w:szCs w:val="24"/>
              </w:rPr>
              <w:t>Шутрина Т.А</w:t>
            </w:r>
            <w:r w:rsidR="00CF2756">
              <w:rPr>
                <w:b/>
                <w:szCs w:val="24"/>
              </w:rPr>
              <w:t>.</w:t>
            </w:r>
          </w:p>
        </w:tc>
      </w:tr>
    </w:tbl>
    <w:p w14:paraId="2B32E684" w14:textId="77777777" w:rsidR="008A2604" w:rsidRPr="008A2604" w:rsidRDefault="008A2604" w:rsidP="006E04C7">
      <w:pPr>
        <w:spacing w:line="240" w:lineRule="auto"/>
      </w:pPr>
    </w:p>
    <w:sectPr w:rsidR="008A2604" w:rsidRPr="008A2604" w:rsidSect="00F22F50">
      <w:headerReference w:type="default" r:id="rId13"/>
      <w:footerReference w:type="default" r:id="rId14"/>
      <w:pgSz w:w="11906" w:h="16838"/>
      <w:pgMar w:top="851" w:right="851" w:bottom="851" w:left="1418" w:header="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0D4CB" w14:textId="77777777" w:rsidR="006E04C7" w:rsidRDefault="006E04C7" w:rsidP="00036DAF">
      <w:pPr>
        <w:spacing w:line="240" w:lineRule="auto"/>
      </w:pPr>
      <w:r>
        <w:separator/>
      </w:r>
    </w:p>
  </w:endnote>
  <w:endnote w:type="continuationSeparator" w:id="0">
    <w:p w14:paraId="68C9D75F" w14:textId="77777777" w:rsidR="006E04C7" w:rsidRDefault="006E04C7" w:rsidP="00036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rinda">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NewRomanPSMT">
    <w:altName w:val="MS Gothic"/>
    <w:charset w:val="80"/>
    <w:family w:val="auto"/>
    <w:pitch w:val="default"/>
    <w:sig w:usb0="00000000" w:usb1="00000000" w:usb2="00000010" w:usb3="00000000" w:csb0="00020004"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6A203" w14:textId="1D9F9797" w:rsidR="006E04C7" w:rsidRDefault="006E04C7" w:rsidP="003A1FB2">
    <w:pPr>
      <w:pStyle w:val="af9"/>
      <w:tabs>
        <w:tab w:val="left" w:pos="4875"/>
        <w:tab w:val="center" w:pos="5102"/>
      </w:tabs>
      <w:ind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9B4FB" w14:textId="1EF4D99D" w:rsidR="006E04C7" w:rsidRDefault="006E04C7" w:rsidP="009B2F12">
    <w:pPr>
      <w:pStyle w:val="af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E8216" w14:textId="005BE647" w:rsidR="006E04C7" w:rsidRPr="00884975" w:rsidRDefault="006E04C7" w:rsidP="006E04C7">
    <w:pPr>
      <w:pStyle w:val="af9"/>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0A5D2" w14:textId="77777777" w:rsidR="006E04C7" w:rsidRDefault="006E04C7" w:rsidP="00036DAF">
      <w:pPr>
        <w:spacing w:line="240" w:lineRule="auto"/>
      </w:pPr>
      <w:r>
        <w:separator/>
      </w:r>
    </w:p>
  </w:footnote>
  <w:footnote w:type="continuationSeparator" w:id="0">
    <w:p w14:paraId="1AC4C27F" w14:textId="77777777" w:rsidR="006E04C7" w:rsidRDefault="006E04C7" w:rsidP="00036D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39175" w14:textId="77777777" w:rsidR="006E04C7" w:rsidRPr="00DF22C3" w:rsidRDefault="006E04C7" w:rsidP="00DF22C3">
    <w:pPr>
      <w:pStyle w:val="aff2"/>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3">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4">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5">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6">
    <w:nsid w:val="032F3E33"/>
    <w:multiLevelType w:val="hybridMultilevel"/>
    <w:tmpl w:val="F24E282E"/>
    <w:lvl w:ilvl="0" w:tplc="8EAAA9D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4C05CA5"/>
    <w:multiLevelType w:val="hybridMultilevel"/>
    <w:tmpl w:val="C01A53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62C6825"/>
    <w:multiLevelType w:val="hybridMultilevel"/>
    <w:tmpl w:val="573C0C5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3CC306C"/>
    <w:multiLevelType w:val="hybridMultilevel"/>
    <w:tmpl w:val="CC3CBE5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6950A4E"/>
    <w:multiLevelType w:val="hybridMultilevel"/>
    <w:tmpl w:val="B21C60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98416A1"/>
    <w:multiLevelType w:val="hybridMultilevel"/>
    <w:tmpl w:val="DF94AF8C"/>
    <w:lvl w:ilvl="0" w:tplc="11B80D48">
      <w:start w:val="65535"/>
      <w:numFmt w:val="bullet"/>
      <w:pStyle w:val="S"/>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BD0408E"/>
    <w:multiLevelType w:val="hybridMultilevel"/>
    <w:tmpl w:val="85B28418"/>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2B7F6FEF"/>
    <w:multiLevelType w:val="hybridMultilevel"/>
    <w:tmpl w:val="F0322C7A"/>
    <w:lvl w:ilvl="0" w:tplc="8FF29D42">
      <w:start w:val="1"/>
      <w:numFmt w:val="bullet"/>
      <w:pStyle w:val="S0"/>
      <w:lvlText w:val=""/>
      <w:lvlJc w:val="left"/>
      <w:pPr>
        <w:ind w:left="107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DEA2E35"/>
    <w:multiLevelType w:val="hybridMultilevel"/>
    <w:tmpl w:val="24368F34"/>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F614CE0"/>
    <w:multiLevelType w:val="hybridMultilevel"/>
    <w:tmpl w:val="E6E6AB0C"/>
    <w:lvl w:ilvl="0" w:tplc="A0D21AA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E2024C"/>
    <w:multiLevelType w:val="hybridMultilevel"/>
    <w:tmpl w:val="B6EE76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26B5A"/>
    <w:multiLevelType w:val="hybridMultilevel"/>
    <w:tmpl w:val="5CBAB8F4"/>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nsid w:val="38345307"/>
    <w:multiLevelType w:val="multilevel"/>
    <w:tmpl w:val="53A683CE"/>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CE6094"/>
    <w:multiLevelType w:val="hybridMultilevel"/>
    <w:tmpl w:val="CA46932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4777E1"/>
    <w:multiLevelType w:val="hybridMultilevel"/>
    <w:tmpl w:val="5276FEBC"/>
    <w:lvl w:ilvl="0" w:tplc="04190011">
      <w:start w:val="1"/>
      <w:numFmt w:val="decimal"/>
      <w:lvlText w:val="%1)"/>
      <w:lvlJc w:val="left"/>
      <w:pPr>
        <w:ind w:left="786"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9">
    <w:nsid w:val="42EB6803"/>
    <w:multiLevelType w:val="hybridMultilevel"/>
    <w:tmpl w:val="215AF4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45C42ACD"/>
    <w:multiLevelType w:val="multilevel"/>
    <w:tmpl w:val="BCE4260A"/>
    <w:lvl w:ilvl="0">
      <w:start w:val="2"/>
      <w:numFmt w:val="decimal"/>
      <w:lvlText w:val="%1."/>
      <w:lvlJc w:val="left"/>
      <w:pPr>
        <w:ind w:left="540" w:hanging="540"/>
      </w:pPr>
      <w:rPr>
        <w:rFonts w:eastAsia="Calibri" w:hint="default"/>
        <w:b w:val="0"/>
      </w:rPr>
    </w:lvl>
    <w:lvl w:ilvl="1">
      <w:start w:val="2"/>
      <w:numFmt w:val="decimal"/>
      <w:lvlText w:val="%1.%2."/>
      <w:lvlJc w:val="left"/>
      <w:pPr>
        <w:ind w:left="540" w:hanging="540"/>
      </w:pPr>
      <w:rPr>
        <w:rFonts w:eastAsia="Calibri" w:hint="default"/>
        <w:b w:val="0"/>
      </w:rPr>
    </w:lvl>
    <w:lvl w:ilvl="2">
      <w:start w:val="4"/>
      <w:numFmt w:val="decimal"/>
      <w:lvlText w:val="%1.%2.%3."/>
      <w:lvlJc w:val="left"/>
      <w:pPr>
        <w:ind w:left="720" w:hanging="720"/>
      </w:pPr>
      <w:rPr>
        <w:rFonts w:eastAsia="Calibri" w:hint="default"/>
        <w:b w:val="0"/>
        <w:sz w:val="27"/>
        <w:szCs w:val="27"/>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31">
    <w:nsid w:val="47BD65FD"/>
    <w:multiLevelType w:val="hybridMultilevel"/>
    <w:tmpl w:val="DDB4D1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7E13667"/>
    <w:multiLevelType w:val="hybridMultilevel"/>
    <w:tmpl w:val="A8F44C4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4">
    <w:nsid w:val="4A2F353E"/>
    <w:multiLevelType w:val="hybridMultilevel"/>
    <w:tmpl w:val="6B227F80"/>
    <w:lvl w:ilvl="0" w:tplc="54A6FFF2">
      <w:start w:val="1"/>
      <w:numFmt w:val="decimal"/>
      <w:pStyle w:val="S5"/>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5">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7">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8">
    <w:nsid w:val="5C5C0E23"/>
    <w:multiLevelType w:val="hybridMultilevel"/>
    <w:tmpl w:val="16A06C7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5F0C0882"/>
    <w:multiLevelType w:val="hybridMultilevel"/>
    <w:tmpl w:val="0E507C84"/>
    <w:lvl w:ilvl="0" w:tplc="CC10FD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41E1686"/>
    <w:multiLevelType w:val="multilevel"/>
    <w:tmpl w:val="354AE78C"/>
    <w:lvl w:ilvl="0">
      <w:start w:val="1"/>
      <w:numFmt w:val="decimal"/>
      <w:pStyle w:val="13"/>
      <w:lvlText w:val="%1."/>
      <w:lvlJc w:val="left"/>
      <w:pPr>
        <w:ind w:left="1287" w:hanging="360"/>
      </w:pPr>
      <w:rPr>
        <w:rFonts w:ascii="Bookman Old Style" w:hAnsi="Bookman Old Style" w:hint="default"/>
        <w:b/>
        <w:i w:val="0"/>
        <w:sz w:val="24"/>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41">
    <w:nsid w:val="64B65517"/>
    <w:multiLevelType w:val="hybridMultilevel"/>
    <w:tmpl w:val="8AB25016"/>
    <w:lvl w:ilvl="0" w:tplc="6D70008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675F05BE"/>
    <w:multiLevelType w:val="hybridMultilevel"/>
    <w:tmpl w:val="DB9699F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2340532"/>
    <w:multiLevelType w:val="hybridMultilevel"/>
    <w:tmpl w:val="50762376"/>
    <w:lvl w:ilvl="0" w:tplc="3600139A">
      <w:start w:val="1"/>
      <w:numFmt w:val="decimal"/>
      <w:pStyle w:val="20"/>
      <w:lvlText w:val="1.%1."/>
      <w:lvlJc w:val="left"/>
      <w:pPr>
        <w:ind w:left="927" w:hanging="360"/>
      </w:pPr>
      <w:rPr>
        <w:rFonts w:ascii="Bookman Old Style" w:hAnsi="Bookman Old Style"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724E7ACA"/>
    <w:multiLevelType w:val="hybridMultilevel"/>
    <w:tmpl w:val="CD84DCA0"/>
    <w:lvl w:ilvl="0" w:tplc="57223756">
      <w:start w:val="1"/>
      <w:numFmt w:val="bullet"/>
      <w:pStyle w:val="a0"/>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2C24705"/>
    <w:multiLevelType w:val="hybridMultilevel"/>
    <w:tmpl w:val="AFB2B744"/>
    <w:lvl w:ilvl="0" w:tplc="03AA093E">
      <w:start w:val="1"/>
      <w:numFmt w:val="decimal"/>
      <w:pStyle w:val="3"/>
      <w:lvlText w:val="%1.1.1."/>
      <w:lvlJc w:val="left"/>
      <w:pPr>
        <w:ind w:left="1571" w:hanging="360"/>
      </w:pPr>
      <w:rPr>
        <w:rFonts w:ascii="Bookman Old Style" w:hAnsi="Bookman Old Style"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7">
    <w:nsid w:val="74F5366C"/>
    <w:multiLevelType w:val="hybridMultilevel"/>
    <w:tmpl w:val="28D490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77914DD1"/>
    <w:multiLevelType w:val="hybridMultilevel"/>
    <w:tmpl w:val="0A20F0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42"/>
  </w:num>
  <w:num w:numId="3">
    <w:abstractNumId w:val="19"/>
  </w:num>
  <w:num w:numId="4">
    <w:abstractNumId w:val="37"/>
  </w:num>
  <w:num w:numId="5">
    <w:abstractNumId w:val="25"/>
  </w:num>
  <w:num w:numId="6">
    <w:abstractNumId w:val="34"/>
  </w:num>
  <w:num w:numId="7">
    <w:abstractNumId w:val="35"/>
  </w:num>
  <w:num w:numId="8">
    <w:abstractNumId w:val="8"/>
  </w:num>
  <w:num w:numId="9">
    <w:abstractNumId w:val="15"/>
  </w:num>
  <w:num w:numId="10">
    <w:abstractNumId w:val="28"/>
  </w:num>
  <w:num w:numId="11">
    <w:abstractNumId w:val="26"/>
  </w:num>
  <w:num w:numId="12">
    <w:abstractNumId w:val="23"/>
  </w:num>
  <w:num w:numId="13">
    <w:abstractNumId w:val="10"/>
  </w:num>
  <w:num w:numId="14">
    <w:abstractNumId w:val="17"/>
  </w:num>
  <w:num w:numId="15">
    <w:abstractNumId w:val="33"/>
  </w:num>
  <w:num w:numId="16">
    <w:abstractNumId w:val="13"/>
  </w:num>
  <w:num w:numId="17">
    <w:abstractNumId w:val="44"/>
  </w:num>
  <w:num w:numId="18">
    <w:abstractNumId w:val="40"/>
  </w:num>
  <w:num w:numId="19">
    <w:abstractNumId w:val="46"/>
  </w:num>
  <w:num w:numId="20">
    <w:abstractNumId w:val="36"/>
  </w:num>
  <w:num w:numId="21">
    <w:abstractNumId w:val="18"/>
  </w:num>
  <w:num w:numId="22">
    <w:abstractNumId w:val="14"/>
  </w:num>
  <w:num w:numId="23">
    <w:abstractNumId w:val="9"/>
  </w:num>
  <w:num w:numId="24">
    <w:abstractNumId w:val="21"/>
  </w:num>
  <w:num w:numId="25">
    <w:abstractNumId w:val="41"/>
  </w:num>
  <w:num w:numId="26">
    <w:abstractNumId w:val="32"/>
  </w:num>
  <w:num w:numId="27">
    <w:abstractNumId w:val="45"/>
  </w:num>
  <w:num w:numId="28">
    <w:abstractNumId w:val="6"/>
  </w:num>
  <w:num w:numId="29">
    <w:abstractNumId w:val="39"/>
  </w:num>
  <w:num w:numId="30">
    <w:abstractNumId w:val="22"/>
  </w:num>
  <w:num w:numId="31">
    <w:abstractNumId w:val="20"/>
  </w:num>
  <w:num w:numId="32">
    <w:abstractNumId w:val="12"/>
  </w:num>
  <w:num w:numId="33">
    <w:abstractNumId w:val="27"/>
  </w:num>
  <w:num w:numId="34">
    <w:abstractNumId w:val="43"/>
  </w:num>
  <w:num w:numId="35">
    <w:abstractNumId w:val="48"/>
  </w:num>
  <w:num w:numId="36">
    <w:abstractNumId w:val="7"/>
  </w:num>
  <w:num w:numId="37">
    <w:abstractNumId w:val="31"/>
  </w:num>
  <w:num w:numId="38">
    <w:abstractNumId w:val="47"/>
  </w:num>
  <w:num w:numId="39">
    <w:abstractNumId w:val="24"/>
  </w:num>
  <w:num w:numId="40">
    <w:abstractNumId w:val="38"/>
  </w:num>
  <w:num w:numId="41">
    <w:abstractNumId w:val="11"/>
  </w:num>
  <w:num w:numId="42">
    <w:abstractNumId w:val="29"/>
  </w:num>
  <w:num w:numId="43">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CE"/>
    <w:rsid w:val="0000024D"/>
    <w:rsid w:val="000015C0"/>
    <w:rsid w:val="00001673"/>
    <w:rsid w:val="00001FFA"/>
    <w:rsid w:val="000023C3"/>
    <w:rsid w:val="00002CC6"/>
    <w:rsid w:val="0000389E"/>
    <w:rsid w:val="00003EB9"/>
    <w:rsid w:val="00005AF3"/>
    <w:rsid w:val="000073B4"/>
    <w:rsid w:val="000100B4"/>
    <w:rsid w:val="00010AA7"/>
    <w:rsid w:val="00015071"/>
    <w:rsid w:val="000208D0"/>
    <w:rsid w:val="0002094C"/>
    <w:rsid w:val="00025744"/>
    <w:rsid w:val="0002684F"/>
    <w:rsid w:val="000269F8"/>
    <w:rsid w:val="00026BAD"/>
    <w:rsid w:val="00026D1B"/>
    <w:rsid w:val="00027816"/>
    <w:rsid w:val="00027AB9"/>
    <w:rsid w:val="00030F1E"/>
    <w:rsid w:val="00031D9A"/>
    <w:rsid w:val="00032149"/>
    <w:rsid w:val="00033D83"/>
    <w:rsid w:val="000341D2"/>
    <w:rsid w:val="0003569B"/>
    <w:rsid w:val="000368D1"/>
    <w:rsid w:val="00036DAF"/>
    <w:rsid w:val="000420DD"/>
    <w:rsid w:val="0004534F"/>
    <w:rsid w:val="0004603D"/>
    <w:rsid w:val="00046321"/>
    <w:rsid w:val="00047E33"/>
    <w:rsid w:val="00047FFE"/>
    <w:rsid w:val="000501A5"/>
    <w:rsid w:val="00050D9C"/>
    <w:rsid w:val="00051279"/>
    <w:rsid w:val="00051ED9"/>
    <w:rsid w:val="00053C2E"/>
    <w:rsid w:val="000545B1"/>
    <w:rsid w:val="000549AC"/>
    <w:rsid w:val="00054F53"/>
    <w:rsid w:val="00055546"/>
    <w:rsid w:val="00055BED"/>
    <w:rsid w:val="00056309"/>
    <w:rsid w:val="00056323"/>
    <w:rsid w:val="00057046"/>
    <w:rsid w:val="00057EE3"/>
    <w:rsid w:val="00060303"/>
    <w:rsid w:val="00060689"/>
    <w:rsid w:val="00060F31"/>
    <w:rsid w:val="00062E0D"/>
    <w:rsid w:val="000634C5"/>
    <w:rsid w:val="00063983"/>
    <w:rsid w:val="000642FD"/>
    <w:rsid w:val="00065576"/>
    <w:rsid w:val="00072814"/>
    <w:rsid w:val="000728F6"/>
    <w:rsid w:val="00072F82"/>
    <w:rsid w:val="00073554"/>
    <w:rsid w:val="00074056"/>
    <w:rsid w:val="00074457"/>
    <w:rsid w:val="00075C01"/>
    <w:rsid w:val="0008296C"/>
    <w:rsid w:val="00082C74"/>
    <w:rsid w:val="00082EF4"/>
    <w:rsid w:val="00083831"/>
    <w:rsid w:val="00085A74"/>
    <w:rsid w:val="00085B5A"/>
    <w:rsid w:val="00085BCE"/>
    <w:rsid w:val="00086313"/>
    <w:rsid w:val="000867F2"/>
    <w:rsid w:val="000925EA"/>
    <w:rsid w:val="00094122"/>
    <w:rsid w:val="00094563"/>
    <w:rsid w:val="000969BE"/>
    <w:rsid w:val="000A02F3"/>
    <w:rsid w:val="000A10A8"/>
    <w:rsid w:val="000A14BD"/>
    <w:rsid w:val="000A1C25"/>
    <w:rsid w:val="000A1CC7"/>
    <w:rsid w:val="000A1FA4"/>
    <w:rsid w:val="000A2BB8"/>
    <w:rsid w:val="000A2F01"/>
    <w:rsid w:val="000A32A4"/>
    <w:rsid w:val="000A3A18"/>
    <w:rsid w:val="000A5655"/>
    <w:rsid w:val="000A58A3"/>
    <w:rsid w:val="000A6B28"/>
    <w:rsid w:val="000B0B29"/>
    <w:rsid w:val="000B1B05"/>
    <w:rsid w:val="000B247F"/>
    <w:rsid w:val="000B3A71"/>
    <w:rsid w:val="000B64E2"/>
    <w:rsid w:val="000B6C8D"/>
    <w:rsid w:val="000B75D0"/>
    <w:rsid w:val="000B7D0D"/>
    <w:rsid w:val="000B7D57"/>
    <w:rsid w:val="000C0A52"/>
    <w:rsid w:val="000C2E3E"/>
    <w:rsid w:val="000C2EA2"/>
    <w:rsid w:val="000C40BD"/>
    <w:rsid w:val="000C55A3"/>
    <w:rsid w:val="000C5DFD"/>
    <w:rsid w:val="000C7491"/>
    <w:rsid w:val="000C7651"/>
    <w:rsid w:val="000C7CF1"/>
    <w:rsid w:val="000D0616"/>
    <w:rsid w:val="000D0E2C"/>
    <w:rsid w:val="000D3EA0"/>
    <w:rsid w:val="000D40F0"/>
    <w:rsid w:val="000D5AA8"/>
    <w:rsid w:val="000D5C47"/>
    <w:rsid w:val="000D6627"/>
    <w:rsid w:val="000D771B"/>
    <w:rsid w:val="000E25F5"/>
    <w:rsid w:val="000E2803"/>
    <w:rsid w:val="000E3073"/>
    <w:rsid w:val="000E34D7"/>
    <w:rsid w:val="000E46C8"/>
    <w:rsid w:val="000E51B1"/>
    <w:rsid w:val="000E52A3"/>
    <w:rsid w:val="000E671E"/>
    <w:rsid w:val="000E7A96"/>
    <w:rsid w:val="000E7C8F"/>
    <w:rsid w:val="000E7D72"/>
    <w:rsid w:val="000F025B"/>
    <w:rsid w:val="000F0A93"/>
    <w:rsid w:val="000F0BB6"/>
    <w:rsid w:val="000F1B02"/>
    <w:rsid w:val="000F2C4D"/>
    <w:rsid w:val="000F3BB1"/>
    <w:rsid w:val="000F498C"/>
    <w:rsid w:val="000F7D2B"/>
    <w:rsid w:val="000F7E2A"/>
    <w:rsid w:val="00101264"/>
    <w:rsid w:val="00102716"/>
    <w:rsid w:val="0010356A"/>
    <w:rsid w:val="00103C1D"/>
    <w:rsid w:val="0010435B"/>
    <w:rsid w:val="00104ABA"/>
    <w:rsid w:val="00104E5B"/>
    <w:rsid w:val="00105095"/>
    <w:rsid w:val="001077E9"/>
    <w:rsid w:val="00110CF8"/>
    <w:rsid w:val="0011112E"/>
    <w:rsid w:val="00112252"/>
    <w:rsid w:val="00112ABD"/>
    <w:rsid w:val="00120015"/>
    <w:rsid w:val="00121080"/>
    <w:rsid w:val="00122997"/>
    <w:rsid w:val="00122A42"/>
    <w:rsid w:val="00122D41"/>
    <w:rsid w:val="00122D4B"/>
    <w:rsid w:val="00122DCD"/>
    <w:rsid w:val="00124A36"/>
    <w:rsid w:val="00124C2A"/>
    <w:rsid w:val="00124DBC"/>
    <w:rsid w:val="00126BEB"/>
    <w:rsid w:val="0012730E"/>
    <w:rsid w:val="00131035"/>
    <w:rsid w:val="00131676"/>
    <w:rsid w:val="0013244E"/>
    <w:rsid w:val="001328EB"/>
    <w:rsid w:val="00133B44"/>
    <w:rsid w:val="001358D6"/>
    <w:rsid w:val="00136610"/>
    <w:rsid w:val="001409C2"/>
    <w:rsid w:val="00142254"/>
    <w:rsid w:val="001422A5"/>
    <w:rsid w:val="001422FC"/>
    <w:rsid w:val="001427AF"/>
    <w:rsid w:val="0014357E"/>
    <w:rsid w:val="00143C82"/>
    <w:rsid w:val="001453BF"/>
    <w:rsid w:val="00145936"/>
    <w:rsid w:val="00147EB0"/>
    <w:rsid w:val="001512DA"/>
    <w:rsid w:val="00152D83"/>
    <w:rsid w:val="00154AF8"/>
    <w:rsid w:val="0015500D"/>
    <w:rsid w:val="001556CE"/>
    <w:rsid w:val="00155992"/>
    <w:rsid w:val="00157029"/>
    <w:rsid w:val="00157426"/>
    <w:rsid w:val="00157D72"/>
    <w:rsid w:val="001610E6"/>
    <w:rsid w:val="0016268A"/>
    <w:rsid w:val="00164A58"/>
    <w:rsid w:val="00164A77"/>
    <w:rsid w:val="00164B6C"/>
    <w:rsid w:val="00164E29"/>
    <w:rsid w:val="00164E58"/>
    <w:rsid w:val="00166D9E"/>
    <w:rsid w:val="00167E32"/>
    <w:rsid w:val="001707F1"/>
    <w:rsid w:val="00171902"/>
    <w:rsid w:val="0017256B"/>
    <w:rsid w:val="00174A6C"/>
    <w:rsid w:val="00175FB3"/>
    <w:rsid w:val="00176D87"/>
    <w:rsid w:val="001779D1"/>
    <w:rsid w:val="00181C5A"/>
    <w:rsid w:val="00184383"/>
    <w:rsid w:val="00185270"/>
    <w:rsid w:val="0018585F"/>
    <w:rsid w:val="00185D93"/>
    <w:rsid w:val="00186A21"/>
    <w:rsid w:val="00186FDC"/>
    <w:rsid w:val="001870DB"/>
    <w:rsid w:val="00191F64"/>
    <w:rsid w:val="0019373E"/>
    <w:rsid w:val="00193A9D"/>
    <w:rsid w:val="00194726"/>
    <w:rsid w:val="00195E7F"/>
    <w:rsid w:val="00196AB3"/>
    <w:rsid w:val="00196F2C"/>
    <w:rsid w:val="001972A3"/>
    <w:rsid w:val="001A0192"/>
    <w:rsid w:val="001A0856"/>
    <w:rsid w:val="001A4DEE"/>
    <w:rsid w:val="001A51D6"/>
    <w:rsid w:val="001A55D8"/>
    <w:rsid w:val="001A5799"/>
    <w:rsid w:val="001A5913"/>
    <w:rsid w:val="001A5D65"/>
    <w:rsid w:val="001A5FF1"/>
    <w:rsid w:val="001B0B41"/>
    <w:rsid w:val="001B0CFC"/>
    <w:rsid w:val="001B13CD"/>
    <w:rsid w:val="001B1AAA"/>
    <w:rsid w:val="001B22C7"/>
    <w:rsid w:val="001B28B4"/>
    <w:rsid w:val="001B330C"/>
    <w:rsid w:val="001B3C91"/>
    <w:rsid w:val="001B4B3E"/>
    <w:rsid w:val="001B59E3"/>
    <w:rsid w:val="001B60E7"/>
    <w:rsid w:val="001B6726"/>
    <w:rsid w:val="001B750A"/>
    <w:rsid w:val="001C266A"/>
    <w:rsid w:val="001C51FB"/>
    <w:rsid w:val="001C5B1A"/>
    <w:rsid w:val="001C6D0A"/>
    <w:rsid w:val="001D0366"/>
    <w:rsid w:val="001D1DAD"/>
    <w:rsid w:val="001D2D3A"/>
    <w:rsid w:val="001D4F97"/>
    <w:rsid w:val="001D4FA3"/>
    <w:rsid w:val="001D5293"/>
    <w:rsid w:val="001D5769"/>
    <w:rsid w:val="001D72CF"/>
    <w:rsid w:val="001E03C3"/>
    <w:rsid w:val="001E20AB"/>
    <w:rsid w:val="001E241A"/>
    <w:rsid w:val="001E2814"/>
    <w:rsid w:val="001E4A91"/>
    <w:rsid w:val="001E4C93"/>
    <w:rsid w:val="001E57C6"/>
    <w:rsid w:val="001E6000"/>
    <w:rsid w:val="001E6DF9"/>
    <w:rsid w:val="001F0B39"/>
    <w:rsid w:val="001F1C38"/>
    <w:rsid w:val="001F2C06"/>
    <w:rsid w:val="001F3179"/>
    <w:rsid w:val="001F51BF"/>
    <w:rsid w:val="001F5C66"/>
    <w:rsid w:val="001F5E6E"/>
    <w:rsid w:val="001F5FD3"/>
    <w:rsid w:val="001F758D"/>
    <w:rsid w:val="001F78E1"/>
    <w:rsid w:val="00200789"/>
    <w:rsid w:val="002051E2"/>
    <w:rsid w:val="0020520D"/>
    <w:rsid w:val="002054E5"/>
    <w:rsid w:val="00205E02"/>
    <w:rsid w:val="00207A1E"/>
    <w:rsid w:val="00210604"/>
    <w:rsid w:val="002110FC"/>
    <w:rsid w:val="00211BC6"/>
    <w:rsid w:val="002124EA"/>
    <w:rsid w:val="002126C2"/>
    <w:rsid w:val="00213137"/>
    <w:rsid w:val="00214831"/>
    <w:rsid w:val="00214CDC"/>
    <w:rsid w:val="00215036"/>
    <w:rsid w:val="002151F2"/>
    <w:rsid w:val="0022071A"/>
    <w:rsid w:val="002209AC"/>
    <w:rsid w:val="002209FB"/>
    <w:rsid w:val="00221014"/>
    <w:rsid w:val="00221060"/>
    <w:rsid w:val="00221C7C"/>
    <w:rsid w:val="00222DF3"/>
    <w:rsid w:val="00225415"/>
    <w:rsid w:val="002261BF"/>
    <w:rsid w:val="00226BDD"/>
    <w:rsid w:val="00232AE4"/>
    <w:rsid w:val="0023361F"/>
    <w:rsid w:val="00233D93"/>
    <w:rsid w:val="002346DB"/>
    <w:rsid w:val="002348A8"/>
    <w:rsid w:val="00234C9F"/>
    <w:rsid w:val="00235929"/>
    <w:rsid w:val="0023796A"/>
    <w:rsid w:val="0024008F"/>
    <w:rsid w:val="002408F2"/>
    <w:rsid w:val="00240A0F"/>
    <w:rsid w:val="00241A0A"/>
    <w:rsid w:val="00243805"/>
    <w:rsid w:val="002438C8"/>
    <w:rsid w:val="00243A90"/>
    <w:rsid w:val="00243AAF"/>
    <w:rsid w:val="002451FC"/>
    <w:rsid w:val="00246532"/>
    <w:rsid w:val="00247C56"/>
    <w:rsid w:val="002501E6"/>
    <w:rsid w:val="002535DB"/>
    <w:rsid w:val="00253AC0"/>
    <w:rsid w:val="00254137"/>
    <w:rsid w:val="0025496C"/>
    <w:rsid w:val="002562C9"/>
    <w:rsid w:val="00260568"/>
    <w:rsid w:val="00261661"/>
    <w:rsid w:val="0026171C"/>
    <w:rsid w:val="00262AA8"/>
    <w:rsid w:val="00264F4B"/>
    <w:rsid w:val="0026762A"/>
    <w:rsid w:val="00270583"/>
    <w:rsid w:val="00270773"/>
    <w:rsid w:val="00270CC1"/>
    <w:rsid w:val="00272171"/>
    <w:rsid w:val="00272B6A"/>
    <w:rsid w:val="0027488A"/>
    <w:rsid w:val="00275522"/>
    <w:rsid w:val="00275614"/>
    <w:rsid w:val="00275A5E"/>
    <w:rsid w:val="002773BE"/>
    <w:rsid w:val="002804F2"/>
    <w:rsid w:val="002818D5"/>
    <w:rsid w:val="0028223E"/>
    <w:rsid w:val="002831F2"/>
    <w:rsid w:val="00284F8F"/>
    <w:rsid w:val="002850AE"/>
    <w:rsid w:val="00285B2C"/>
    <w:rsid w:val="00286429"/>
    <w:rsid w:val="0028689F"/>
    <w:rsid w:val="00286C6E"/>
    <w:rsid w:val="002870ED"/>
    <w:rsid w:val="002875FE"/>
    <w:rsid w:val="00287F8A"/>
    <w:rsid w:val="002912BF"/>
    <w:rsid w:val="00291FFF"/>
    <w:rsid w:val="00296B0B"/>
    <w:rsid w:val="00297A4B"/>
    <w:rsid w:val="00297C01"/>
    <w:rsid w:val="002A244A"/>
    <w:rsid w:val="002A26DE"/>
    <w:rsid w:val="002A4578"/>
    <w:rsid w:val="002A515A"/>
    <w:rsid w:val="002A539A"/>
    <w:rsid w:val="002A5D3A"/>
    <w:rsid w:val="002A6013"/>
    <w:rsid w:val="002A7715"/>
    <w:rsid w:val="002A7775"/>
    <w:rsid w:val="002B0476"/>
    <w:rsid w:val="002B102B"/>
    <w:rsid w:val="002B2081"/>
    <w:rsid w:val="002B2CDD"/>
    <w:rsid w:val="002B2D19"/>
    <w:rsid w:val="002B3850"/>
    <w:rsid w:val="002B3BD7"/>
    <w:rsid w:val="002B3CEE"/>
    <w:rsid w:val="002B3D4E"/>
    <w:rsid w:val="002B3DB4"/>
    <w:rsid w:val="002B442C"/>
    <w:rsid w:val="002B62A4"/>
    <w:rsid w:val="002B65A9"/>
    <w:rsid w:val="002C074C"/>
    <w:rsid w:val="002C0E2D"/>
    <w:rsid w:val="002C1F00"/>
    <w:rsid w:val="002C3A87"/>
    <w:rsid w:val="002C4EDE"/>
    <w:rsid w:val="002C5892"/>
    <w:rsid w:val="002C595D"/>
    <w:rsid w:val="002C5C88"/>
    <w:rsid w:val="002D31F6"/>
    <w:rsid w:val="002D3DFE"/>
    <w:rsid w:val="002D437B"/>
    <w:rsid w:val="002D47AC"/>
    <w:rsid w:val="002D4B3A"/>
    <w:rsid w:val="002D7111"/>
    <w:rsid w:val="002E1ADF"/>
    <w:rsid w:val="002E1E06"/>
    <w:rsid w:val="002E1E9B"/>
    <w:rsid w:val="002E3B62"/>
    <w:rsid w:val="002E4961"/>
    <w:rsid w:val="002E5576"/>
    <w:rsid w:val="002E5E09"/>
    <w:rsid w:val="002E6043"/>
    <w:rsid w:val="002E6148"/>
    <w:rsid w:val="002E6D3F"/>
    <w:rsid w:val="002F14E7"/>
    <w:rsid w:val="002F3DAB"/>
    <w:rsid w:val="002F46A6"/>
    <w:rsid w:val="002F4816"/>
    <w:rsid w:val="002F7502"/>
    <w:rsid w:val="00300AFF"/>
    <w:rsid w:val="00301CD8"/>
    <w:rsid w:val="00301E8C"/>
    <w:rsid w:val="0030378C"/>
    <w:rsid w:val="00303838"/>
    <w:rsid w:val="003050FC"/>
    <w:rsid w:val="00312799"/>
    <w:rsid w:val="00313E16"/>
    <w:rsid w:val="0031525E"/>
    <w:rsid w:val="00317E68"/>
    <w:rsid w:val="00320518"/>
    <w:rsid w:val="00320C94"/>
    <w:rsid w:val="00321309"/>
    <w:rsid w:val="00321521"/>
    <w:rsid w:val="00323902"/>
    <w:rsid w:val="00323D9F"/>
    <w:rsid w:val="00323E82"/>
    <w:rsid w:val="00324C78"/>
    <w:rsid w:val="0032573D"/>
    <w:rsid w:val="00326101"/>
    <w:rsid w:val="00326197"/>
    <w:rsid w:val="00326F66"/>
    <w:rsid w:val="0033052B"/>
    <w:rsid w:val="003305D6"/>
    <w:rsid w:val="00331128"/>
    <w:rsid w:val="00331192"/>
    <w:rsid w:val="0033127F"/>
    <w:rsid w:val="00331EC8"/>
    <w:rsid w:val="003333ED"/>
    <w:rsid w:val="00334059"/>
    <w:rsid w:val="0033674D"/>
    <w:rsid w:val="00337217"/>
    <w:rsid w:val="00337DB0"/>
    <w:rsid w:val="00340AD6"/>
    <w:rsid w:val="00340C5D"/>
    <w:rsid w:val="003422F3"/>
    <w:rsid w:val="00343211"/>
    <w:rsid w:val="00343E72"/>
    <w:rsid w:val="00344290"/>
    <w:rsid w:val="00345848"/>
    <w:rsid w:val="00350278"/>
    <w:rsid w:val="00350666"/>
    <w:rsid w:val="00351D8A"/>
    <w:rsid w:val="0035583D"/>
    <w:rsid w:val="0035604B"/>
    <w:rsid w:val="003605F8"/>
    <w:rsid w:val="00361A39"/>
    <w:rsid w:val="00361B98"/>
    <w:rsid w:val="00362804"/>
    <w:rsid w:val="003636FA"/>
    <w:rsid w:val="00364D32"/>
    <w:rsid w:val="003666A9"/>
    <w:rsid w:val="00367D29"/>
    <w:rsid w:val="00371558"/>
    <w:rsid w:val="0037158D"/>
    <w:rsid w:val="00371D6F"/>
    <w:rsid w:val="00371F65"/>
    <w:rsid w:val="003727EE"/>
    <w:rsid w:val="00373A59"/>
    <w:rsid w:val="00373B72"/>
    <w:rsid w:val="0037635E"/>
    <w:rsid w:val="00381860"/>
    <w:rsid w:val="003821D2"/>
    <w:rsid w:val="003824E7"/>
    <w:rsid w:val="0038275A"/>
    <w:rsid w:val="003831D2"/>
    <w:rsid w:val="00383A2F"/>
    <w:rsid w:val="00384AD1"/>
    <w:rsid w:val="003868CA"/>
    <w:rsid w:val="00386C8F"/>
    <w:rsid w:val="00392D1B"/>
    <w:rsid w:val="0039443B"/>
    <w:rsid w:val="0039516E"/>
    <w:rsid w:val="003954E6"/>
    <w:rsid w:val="003956D3"/>
    <w:rsid w:val="003A0200"/>
    <w:rsid w:val="003A1E92"/>
    <w:rsid w:val="003A1FB2"/>
    <w:rsid w:val="003A24A0"/>
    <w:rsid w:val="003A276C"/>
    <w:rsid w:val="003A2AC5"/>
    <w:rsid w:val="003A376D"/>
    <w:rsid w:val="003A5C74"/>
    <w:rsid w:val="003A6549"/>
    <w:rsid w:val="003A76E9"/>
    <w:rsid w:val="003B1F41"/>
    <w:rsid w:val="003B205F"/>
    <w:rsid w:val="003B2974"/>
    <w:rsid w:val="003B2EE1"/>
    <w:rsid w:val="003B6232"/>
    <w:rsid w:val="003B6840"/>
    <w:rsid w:val="003B7358"/>
    <w:rsid w:val="003B7716"/>
    <w:rsid w:val="003C00CA"/>
    <w:rsid w:val="003C14B2"/>
    <w:rsid w:val="003C2FE0"/>
    <w:rsid w:val="003C41C7"/>
    <w:rsid w:val="003C4E17"/>
    <w:rsid w:val="003C6736"/>
    <w:rsid w:val="003D6D6A"/>
    <w:rsid w:val="003D73DD"/>
    <w:rsid w:val="003D7F2F"/>
    <w:rsid w:val="003E001F"/>
    <w:rsid w:val="003E019E"/>
    <w:rsid w:val="003E2634"/>
    <w:rsid w:val="003E3846"/>
    <w:rsid w:val="003E55D7"/>
    <w:rsid w:val="003E5847"/>
    <w:rsid w:val="003E7962"/>
    <w:rsid w:val="003F0D13"/>
    <w:rsid w:val="003F122F"/>
    <w:rsid w:val="003F1804"/>
    <w:rsid w:val="003F1E89"/>
    <w:rsid w:val="003F243F"/>
    <w:rsid w:val="003F2764"/>
    <w:rsid w:val="003F2D85"/>
    <w:rsid w:val="003F39CD"/>
    <w:rsid w:val="003F5505"/>
    <w:rsid w:val="00400CDE"/>
    <w:rsid w:val="0040496F"/>
    <w:rsid w:val="00404F26"/>
    <w:rsid w:val="00405218"/>
    <w:rsid w:val="00405279"/>
    <w:rsid w:val="0040776F"/>
    <w:rsid w:val="004079EF"/>
    <w:rsid w:val="00407FE2"/>
    <w:rsid w:val="0041021A"/>
    <w:rsid w:val="00411F59"/>
    <w:rsid w:val="00412500"/>
    <w:rsid w:val="004139F1"/>
    <w:rsid w:val="00414278"/>
    <w:rsid w:val="00414E0E"/>
    <w:rsid w:val="004174AA"/>
    <w:rsid w:val="00420648"/>
    <w:rsid w:val="00420E9A"/>
    <w:rsid w:val="0042312C"/>
    <w:rsid w:val="00423317"/>
    <w:rsid w:val="004236C2"/>
    <w:rsid w:val="0042398A"/>
    <w:rsid w:val="00423C3E"/>
    <w:rsid w:val="00425120"/>
    <w:rsid w:val="00427829"/>
    <w:rsid w:val="00430061"/>
    <w:rsid w:val="004334F7"/>
    <w:rsid w:val="00433D6D"/>
    <w:rsid w:val="00436452"/>
    <w:rsid w:val="00436915"/>
    <w:rsid w:val="00436997"/>
    <w:rsid w:val="00436DDD"/>
    <w:rsid w:val="00440255"/>
    <w:rsid w:val="00440AB8"/>
    <w:rsid w:val="00442B1A"/>
    <w:rsid w:val="00444E80"/>
    <w:rsid w:val="00446323"/>
    <w:rsid w:val="00446A07"/>
    <w:rsid w:val="004473D2"/>
    <w:rsid w:val="00447E02"/>
    <w:rsid w:val="004512DA"/>
    <w:rsid w:val="00451551"/>
    <w:rsid w:val="00452A29"/>
    <w:rsid w:val="00452F63"/>
    <w:rsid w:val="004563A2"/>
    <w:rsid w:val="00456B21"/>
    <w:rsid w:val="00457485"/>
    <w:rsid w:val="00460E77"/>
    <w:rsid w:val="004623A4"/>
    <w:rsid w:val="00462FAC"/>
    <w:rsid w:val="004635A5"/>
    <w:rsid w:val="00465E52"/>
    <w:rsid w:val="00466503"/>
    <w:rsid w:val="00466685"/>
    <w:rsid w:val="00467328"/>
    <w:rsid w:val="0046775A"/>
    <w:rsid w:val="0046789C"/>
    <w:rsid w:val="00467FA3"/>
    <w:rsid w:val="00473424"/>
    <w:rsid w:val="00473490"/>
    <w:rsid w:val="00473602"/>
    <w:rsid w:val="00474A2C"/>
    <w:rsid w:val="00474E7E"/>
    <w:rsid w:val="004761B3"/>
    <w:rsid w:val="00476DD3"/>
    <w:rsid w:val="00484870"/>
    <w:rsid w:val="0048692C"/>
    <w:rsid w:val="004879D0"/>
    <w:rsid w:val="004905A7"/>
    <w:rsid w:val="004909DA"/>
    <w:rsid w:val="00491395"/>
    <w:rsid w:val="004924A1"/>
    <w:rsid w:val="00493041"/>
    <w:rsid w:val="00497BFB"/>
    <w:rsid w:val="004A049D"/>
    <w:rsid w:val="004A1D2E"/>
    <w:rsid w:val="004A3B94"/>
    <w:rsid w:val="004A3DE5"/>
    <w:rsid w:val="004A5171"/>
    <w:rsid w:val="004A518A"/>
    <w:rsid w:val="004A550C"/>
    <w:rsid w:val="004A5834"/>
    <w:rsid w:val="004A7271"/>
    <w:rsid w:val="004A7B5D"/>
    <w:rsid w:val="004B0718"/>
    <w:rsid w:val="004B22AB"/>
    <w:rsid w:val="004B69A4"/>
    <w:rsid w:val="004B6A46"/>
    <w:rsid w:val="004B7128"/>
    <w:rsid w:val="004B783C"/>
    <w:rsid w:val="004B7E75"/>
    <w:rsid w:val="004C19CB"/>
    <w:rsid w:val="004C2206"/>
    <w:rsid w:val="004C43F6"/>
    <w:rsid w:val="004C6AB2"/>
    <w:rsid w:val="004D13A1"/>
    <w:rsid w:val="004D3D33"/>
    <w:rsid w:val="004D58FF"/>
    <w:rsid w:val="004D5BCC"/>
    <w:rsid w:val="004D64E7"/>
    <w:rsid w:val="004D6551"/>
    <w:rsid w:val="004D6B32"/>
    <w:rsid w:val="004E0BF9"/>
    <w:rsid w:val="004E1424"/>
    <w:rsid w:val="004E2004"/>
    <w:rsid w:val="004E311B"/>
    <w:rsid w:val="004E4CFC"/>
    <w:rsid w:val="004E6E09"/>
    <w:rsid w:val="004F3855"/>
    <w:rsid w:val="004F3C20"/>
    <w:rsid w:val="004F48BF"/>
    <w:rsid w:val="004F5AA4"/>
    <w:rsid w:val="004F63CE"/>
    <w:rsid w:val="004F6491"/>
    <w:rsid w:val="004F7303"/>
    <w:rsid w:val="00500147"/>
    <w:rsid w:val="00501079"/>
    <w:rsid w:val="0050270D"/>
    <w:rsid w:val="005037DC"/>
    <w:rsid w:val="005047D8"/>
    <w:rsid w:val="005065D4"/>
    <w:rsid w:val="00514097"/>
    <w:rsid w:val="00514EC5"/>
    <w:rsid w:val="00515B94"/>
    <w:rsid w:val="00515C8D"/>
    <w:rsid w:val="0051653F"/>
    <w:rsid w:val="00517058"/>
    <w:rsid w:val="0051771C"/>
    <w:rsid w:val="00517AB0"/>
    <w:rsid w:val="00517E40"/>
    <w:rsid w:val="00520A99"/>
    <w:rsid w:val="005210F6"/>
    <w:rsid w:val="00522027"/>
    <w:rsid w:val="00523449"/>
    <w:rsid w:val="00526BC9"/>
    <w:rsid w:val="00526EDA"/>
    <w:rsid w:val="00530D44"/>
    <w:rsid w:val="005313ED"/>
    <w:rsid w:val="005325B6"/>
    <w:rsid w:val="00535E89"/>
    <w:rsid w:val="0053694A"/>
    <w:rsid w:val="0053777F"/>
    <w:rsid w:val="00540793"/>
    <w:rsid w:val="00541AD2"/>
    <w:rsid w:val="00542685"/>
    <w:rsid w:val="00544797"/>
    <w:rsid w:val="005449E1"/>
    <w:rsid w:val="00545D2C"/>
    <w:rsid w:val="00545D44"/>
    <w:rsid w:val="00545F9A"/>
    <w:rsid w:val="00550453"/>
    <w:rsid w:val="00551CA3"/>
    <w:rsid w:val="00553165"/>
    <w:rsid w:val="0056006B"/>
    <w:rsid w:val="00560329"/>
    <w:rsid w:val="00560EBC"/>
    <w:rsid w:val="0056598D"/>
    <w:rsid w:val="00565FF4"/>
    <w:rsid w:val="005664FA"/>
    <w:rsid w:val="00567404"/>
    <w:rsid w:val="00570309"/>
    <w:rsid w:val="00570D78"/>
    <w:rsid w:val="005741B7"/>
    <w:rsid w:val="00574E57"/>
    <w:rsid w:val="0057535C"/>
    <w:rsid w:val="00576B7A"/>
    <w:rsid w:val="00576FC2"/>
    <w:rsid w:val="00580351"/>
    <w:rsid w:val="00580FA2"/>
    <w:rsid w:val="00581286"/>
    <w:rsid w:val="00581794"/>
    <w:rsid w:val="0058181C"/>
    <w:rsid w:val="00582009"/>
    <w:rsid w:val="00582889"/>
    <w:rsid w:val="0058348B"/>
    <w:rsid w:val="00583F96"/>
    <w:rsid w:val="005851BB"/>
    <w:rsid w:val="00586CF0"/>
    <w:rsid w:val="0059016F"/>
    <w:rsid w:val="005906AD"/>
    <w:rsid w:val="0059250B"/>
    <w:rsid w:val="00592A25"/>
    <w:rsid w:val="00592BCE"/>
    <w:rsid w:val="00594268"/>
    <w:rsid w:val="0059465E"/>
    <w:rsid w:val="005947F4"/>
    <w:rsid w:val="0059515A"/>
    <w:rsid w:val="005967D0"/>
    <w:rsid w:val="005974F2"/>
    <w:rsid w:val="005A009C"/>
    <w:rsid w:val="005A0117"/>
    <w:rsid w:val="005A074B"/>
    <w:rsid w:val="005A21FF"/>
    <w:rsid w:val="005A4840"/>
    <w:rsid w:val="005A7260"/>
    <w:rsid w:val="005A7F3A"/>
    <w:rsid w:val="005B0AE8"/>
    <w:rsid w:val="005B1FFB"/>
    <w:rsid w:val="005B3B89"/>
    <w:rsid w:val="005B3FA3"/>
    <w:rsid w:val="005B49FF"/>
    <w:rsid w:val="005B4D9B"/>
    <w:rsid w:val="005B4E0F"/>
    <w:rsid w:val="005B7491"/>
    <w:rsid w:val="005C10C3"/>
    <w:rsid w:val="005C2EE9"/>
    <w:rsid w:val="005C3030"/>
    <w:rsid w:val="005C3ECD"/>
    <w:rsid w:val="005C4472"/>
    <w:rsid w:val="005C4F13"/>
    <w:rsid w:val="005C6159"/>
    <w:rsid w:val="005C6938"/>
    <w:rsid w:val="005C76C7"/>
    <w:rsid w:val="005C7A5B"/>
    <w:rsid w:val="005D0500"/>
    <w:rsid w:val="005D16A5"/>
    <w:rsid w:val="005D1B01"/>
    <w:rsid w:val="005D474F"/>
    <w:rsid w:val="005D5D18"/>
    <w:rsid w:val="005D60DB"/>
    <w:rsid w:val="005D713E"/>
    <w:rsid w:val="005E1C95"/>
    <w:rsid w:val="005E2A5D"/>
    <w:rsid w:val="005E3E17"/>
    <w:rsid w:val="005E4399"/>
    <w:rsid w:val="005E4EA0"/>
    <w:rsid w:val="005E5E6F"/>
    <w:rsid w:val="005E6A35"/>
    <w:rsid w:val="005E6D35"/>
    <w:rsid w:val="005F1843"/>
    <w:rsid w:val="005F1ACE"/>
    <w:rsid w:val="005F2D28"/>
    <w:rsid w:val="005F548C"/>
    <w:rsid w:val="005F5C82"/>
    <w:rsid w:val="005F6D1D"/>
    <w:rsid w:val="005F6DEE"/>
    <w:rsid w:val="005F78E0"/>
    <w:rsid w:val="00600C2F"/>
    <w:rsid w:val="006020E4"/>
    <w:rsid w:val="006037C9"/>
    <w:rsid w:val="00603A62"/>
    <w:rsid w:val="00606025"/>
    <w:rsid w:val="00607417"/>
    <w:rsid w:val="0061027F"/>
    <w:rsid w:val="006106B2"/>
    <w:rsid w:val="00610ADD"/>
    <w:rsid w:val="006138A6"/>
    <w:rsid w:val="006139C5"/>
    <w:rsid w:val="00613C9A"/>
    <w:rsid w:val="00613D8B"/>
    <w:rsid w:val="006153B0"/>
    <w:rsid w:val="00615783"/>
    <w:rsid w:val="00616DC8"/>
    <w:rsid w:val="00621439"/>
    <w:rsid w:val="00621904"/>
    <w:rsid w:val="0062371F"/>
    <w:rsid w:val="00624B9C"/>
    <w:rsid w:val="006250CE"/>
    <w:rsid w:val="0063023B"/>
    <w:rsid w:val="00631A24"/>
    <w:rsid w:val="00631CF9"/>
    <w:rsid w:val="00632684"/>
    <w:rsid w:val="00634EB2"/>
    <w:rsid w:val="00634FE9"/>
    <w:rsid w:val="00636141"/>
    <w:rsid w:val="006370F0"/>
    <w:rsid w:val="0063785C"/>
    <w:rsid w:val="00641866"/>
    <w:rsid w:val="0064268D"/>
    <w:rsid w:val="00642E7E"/>
    <w:rsid w:val="00643062"/>
    <w:rsid w:val="00643352"/>
    <w:rsid w:val="006449E9"/>
    <w:rsid w:val="0064564C"/>
    <w:rsid w:val="00652151"/>
    <w:rsid w:val="00653558"/>
    <w:rsid w:val="006545A8"/>
    <w:rsid w:val="006545BF"/>
    <w:rsid w:val="006545C2"/>
    <w:rsid w:val="00656147"/>
    <w:rsid w:val="00657010"/>
    <w:rsid w:val="0065775A"/>
    <w:rsid w:val="00657AF0"/>
    <w:rsid w:val="00663ACD"/>
    <w:rsid w:val="0066583B"/>
    <w:rsid w:val="00666969"/>
    <w:rsid w:val="00667081"/>
    <w:rsid w:val="00670DB7"/>
    <w:rsid w:val="006716CC"/>
    <w:rsid w:val="006719CC"/>
    <w:rsid w:val="00672B9D"/>
    <w:rsid w:val="00673520"/>
    <w:rsid w:val="00673745"/>
    <w:rsid w:val="00673B96"/>
    <w:rsid w:val="00675AD5"/>
    <w:rsid w:val="00676620"/>
    <w:rsid w:val="00677333"/>
    <w:rsid w:val="006777F5"/>
    <w:rsid w:val="00684ED8"/>
    <w:rsid w:val="006871C3"/>
    <w:rsid w:val="00687478"/>
    <w:rsid w:val="00691B97"/>
    <w:rsid w:val="00691EBF"/>
    <w:rsid w:val="00692825"/>
    <w:rsid w:val="00692A0F"/>
    <w:rsid w:val="006940F1"/>
    <w:rsid w:val="0069552F"/>
    <w:rsid w:val="00696822"/>
    <w:rsid w:val="00697345"/>
    <w:rsid w:val="0069742F"/>
    <w:rsid w:val="00697AB1"/>
    <w:rsid w:val="00697DC6"/>
    <w:rsid w:val="006A0A9B"/>
    <w:rsid w:val="006A2FBF"/>
    <w:rsid w:val="006A3B64"/>
    <w:rsid w:val="006A3BB8"/>
    <w:rsid w:val="006A5ED9"/>
    <w:rsid w:val="006B0B5F"/>
    <w:rsid w:val="006B11FD"/>
    <w:rsid w:val="006B1983"/>
    <w:rsid w:val="006B3EA0"/>
    <w:rsid w:val="006B402C"/>
    <w:rsid w:val="006B4349"/>
    <w:rsid w:val="006B4719"/>
    <w:rsid w:val="006B4D32"/>
    <w:rsid w:val="006B7B99"/>
    <w:rsid w:val="006B7DFF"/>
    <w:rsid w:val="006C03B7"/>
    <w:rsid w:val="006C0F26"/>
    <w:rsid w:val="006C0FBD"/>
    <w:rsid w:val="006C300F"/>
    <w:rsid w:val="006C3BFB"/>
    <w:rsid w:val="006C4BFB"/>
    <w:rsid w:val="006C59A8"/>
    <w:rsid w:val="006C6D5F"/>
    <w:rsid w:val="006D0345"/>
    <w:rsid w:val="006D06EF"/>
    <w:rsid w:val="006D25B9"/>
    <w:rsid w:val="006D4300"/>
    <w:rsid w:val="006D4BBE"/>
    <w:rsid w:val="006D50CE"/>
    <w:rsid w:val="006D52FF"/>
    <w:rsid w:val="006D555D"/>
    <w:rsid w:val="006D5601"/>
    <w:rsid w:val="006D6477"/>
    <w:rsid w:val="006D6A73"/>
    <w:rsid w:val="006D6D8A"/>
    <w:rsid w:val="006D7151"/>
    <w:rsid w:val="006E04C7"/>
    <w:rsid w:val="006E05F3"/>
    <w:rsid w:val="006E1273"/>
    <w:rsid w:val="006E227A"/>
    <w:rsid w:val="006E2BF7"/>
    <w:rsid w:val="006E3687"/>
    <w:rsid w:val="006E4C08"/>
    <w:rsid w:val="006E4F30"/>
    <w:rsid w:val="006E5390"/>
    <w:rsid w:val="006E69CF"/>
    <w:rsid w:val="006E6D6B"/>
    <w:rsid w:val="006E7076"/>
    <w:rsid w:val="006E71B7"/>
    <w:rsid w:val="006E7577"/>
    <w:rsid w:val="006E7672"/>
    <w:rsid w:val="006E7F5F"/>
    <w:rsid w:val="006F0590"/>
    <w:rsid w:val="006F2D7F"/>
    <w:rsid w:val="006F5057"/>
    <w:rsid w:val="007001B9"/>
    <w:rsid w:val="007013A3"/>
    <w:rsid w:val="0070140C"/>
    <w:rsid w:val="00701D34"/>
    <w:rsid w:val="00701E70"/>
    <w:rsid w:val="00702742"/>
    <w:rsid w:val="007031D1"/>
    <w:rsid w:val="00703F1C"/>
    <w:rsid w:val="0070404C"/>
    <w:rsid w:val="00705011"/>
    <w:rsid w:val="00705C58"/>
    <w:rsid w:val="00707C5C"/>
    <w:rsid w:val="00707F23"/>
    <w:rsid w:val="00710D54"/>
    <w:rsid w:val="00710EA9"/>
    <w:rsid w:val="00711B68"/>
    <w:rsid w:val="00712E37"/>
    <w:rsid w:val="0071355B"/>
    <w:rsid w:val="00713D25"/>
    <w:rsid w:val="007141C2"/>
    <w:rsid w:val="00714D3F"/>
    <w:rsid w:val="00716AE3"/>
    <w:rsid w:val="00720BF6"/>
    <w:rsid w:val="007237D4"/>
    <w:rsid w:val="00724593"/>
    <w:rsid w:val="007248BF"/>
    <w:rsid w:val="00727181"/>
    <w:rsid w:val="0073120D"/>
    <w:rsid w:val="0073269C"/>
    <w:rsid w:val="00732804"/>
    <w:rsid w:val="007331E7"/>
    <w:rsid w:val="00733311"/>
    <w:rsid w:val="007333EB"/>
    <w:rsid w:val="00733EFA"/>
    <w:rsid w:val="007349D5"/>
    <w:rsid w:val="00736A3E"/>
    <w:rsid w:val="00737618"/>
    <w:rsid w:val="0073791C"/>
    <w:rsid w:val="007404A5"/>
    <w:rsid w:val="00740678"/>
    <w:rsid w:val="00740A39"/>
    <w:rsid w:val="00741C50"/>
    <w:rsid w:val="007424A3"/>
    <w:rsid w:val="00742728"/>
    <w:rsid w:val="00742E2B"/>
    <w:rsid w:val="007445D3"/>
    <w:rsid w:val="007465B5"/>
    <w:rsid w:val="007473F6"/>
    <w:rsid w:val="00747409"/>
    <w:rsid w:val="00750C6C"/>
    <w:rsid w:val="0075232A"/>
    <w:rsid w:val="00752BB9"/>
    <w:rsid w:val="00753578"/>
    <w:rsid w:val="00753922"/>
    <w:rsid w:val="00753A2E"/>
    <w:rsid w:val="007547D0"/>
    <w:rsid w:val="0075734C"/>
    <w:rsid w:val="00762484"/>
    <w:rsid w:val="00764016"/>
    <w:rsid w:val="007645E7"/>
    <w:rsid w:val="0076483B"/>
    <w:rsid w:val="00764ACB"/>
    <w:rsid w:val="00764DF2"/>
    <w:rsid w:val="007664F2"/>
    <w:rsid w:val="007674D7"/>
    <w:rsid w:val="00767DFC"/>
    <w:rsid w:val="00770741"/>
    <w:rsid w:val="007711C3"/>
    <w:rsid w:val="00772681"/>
    <w:rsid w:val="00773234"/>
    <w:rsid w:val="00773548"/>
    <w:rsid w:val="00774C11"/>
    <w:rsid w:val="00774DCD"/>
    <w:rsid w:val="00776064"/>
    <w:rsid w:val="007764C5"/>
    <w:rsid w:val="00780FA4"/>
    <w:rsid w:val="00781D01"/>
    <w:rsid w:val="0078231D"/>
    <w:rsid w:val="00785B9E"/>
    <w:rsid w:val="00786261"/>
    <w:rsid w:val="007902B5"/>
    <w:rsid w:val="00792ED2"/>
    <w:rsid w:val="0079328A"/>
    <w:rsid w:val="007954E4"/>
    <w:rsid w:val="0079568B"/>
    <w:rsid w:val="00795B5A"/>
    <w:rsid w:val="00795C14"/>
    <w:rsid w:val="00795F4C"/>
    <w:rsid w:val="0079639B"/>
    <w:rsid w:val="00797ED9"/>
    <w:rsid w:val="007A09D9"/>
    <w:rsid w:val="007A1EB8"/>
    <w:rsid w:val="007A2784"/>
    <w:rsid w:val="007A27FF"/>
    <w:rsid w:val="007A4CBA"/>
    <w:rsid w:val="007A5DB5"/>
    <w:rsid w:val="007A6BBE"/>
    <w:rsid w:val="007A77D2"/>
    <w:rsid w:val="007A7B51"/>
    <w:rsid w:val="007B09A1"/>
    <w:rsid w:val="007B5679"/>
    <w:rsid w:val="007B5FD9"/>
    <w:rsid w:val="007B6BBD"/>
    <w:rsid w:val="007C0D03"/>
    <w:rsid w:val="007C1F0E"/>
    <w:rsid w:val="007C2A62"/>
    <w:rsid w:val="007C3251"/>
    <w:rsid w:val="007C3625"/>
    <w:rsid w:val="007C415B"/>
    <w:rsid w:val="007C4DD0"/>
    <w:rsid w:val="007C5806"/>
    <w:rsid w:val="007C6EB8"/>
    <w:rsid w:val="007C70E1"/>
    <w:rsid w:val="007C71DC"/>
    <w:rsid w:val="007C7A97"/>
    <w:rsid w:val="007D0E58"/>
    <w:rsid w:val="007D2A81"/>
    <w:rsid w:val="007D3325"/>
    <w:rsid w:val="007D3F06"/>
    <w:rsid w:val="007D5932"/>
    <w:rsid w:val="007D68B9"/>
    <w:rsid w:val="007D69B8"/>
    <w:rsid w:val="007D7397"/>
    <w:rsid w:val="007E0F08"/>
    <w:rsid w:val="007E1065"/>
    <w:rsid w:val="007E16C6"/>
    <w:rsid w:val="007E26DE"/>
    <w:rsid w:val="007E2A6B"/>
    <w:rsid w:val="007E2B28"/>
    <w:rsid w:val="007E5834"/>
    <w:rsid w:val="007E602B"/>
    <w:rsid w:val="007E68D1"/>
    <w:rsid w:val="007E6E08"/>
    <w:rsid w:val="007F0E2B"/>
    <w:rsid w:val="007F1124"/>
    <w:rsid w:val="007F1759"/>
    <w:rsid w:val="007F2407"/>
    <w:rsid w:val="007F26D1"/>
    <w:rsid w:val="007F3A24"/>
    <w:rsid w:val="007F3E7C"/>
    <w:rsid w:val="007F4DB5"/>
    <w:rsid w:val="007F657A"/>
    <w:rsid w:val="007F70FA"/>
    <w:rsid w:val="008019E0"/>
    <w:rsid w:val="00802847"/>
    <w:rsid w:val="00803C78"/>
    <w:rsid w:val="00804725"/>
    <w:rsid w:val="0080517B"/>
    <w:rsid w:val="008062CF"/>
    <w:rsid w:val="008072E7"/>
    <w:rsid w:val="00810B7C"/>
    <w:rsid w:val="008116BB"/>
    <w:rsid w:val="008139D9"/>
    <w:rsid w:val="00814E12"/>
    <w:rsid w:val="00815087"/>
    <w:rsid w:val="008164F7"/>
    <w:rsid w:val="00817E65"/>
    <w:rsid w:val="0082430E"/>
    <w:rsid w:val="00827A97"/>
    <w:rsid w:val="00827EB6"/>
    <w:rsid w:val="008312F3"/>
    <w:rsid w:val="00833244"/>
    <w:rsid w:val="00833E8C"/>
    <w:rsid w:val="00836104"/>
    <w:rsid w:val="00840169"/>
    <w:rsid w:val="00840B4A"/>
    <w:rsid w:val="00841F88"/>
    <w:rsid w:val="0084470D"/>
    <w:rsid w:val="008454E2"/>
    <w:rsid w:val="00847136"/>
    <w:rsid w:val="008479C3"/>
    <w:rsid w:val="00850805"/>
    <w:rsid w:val="00851BDB"/>
    <w:rsid w:val="00852B29"/>
    <w:rsid w:val="00855380"/>
    <w:rsid w:val="00856253"/>
    <w:rsid w:val="00857144"/>
    <w:rsid w:val="0085792C"/>
    <w:rsid w:val="00857DD1"/>
    <w:rsid w:val="00860CAC"/>
    <w:rsid w:val="008618C7"/>
    <w:rsid w:val="00861F93"/>
    <w:rsid w:val="0086284E"/>
    <w:rsid w:val="00862B73"/>
    <w:rsid w:val="008655D6"/>
    <w:rsid w:val="00865793"/>
    <w:rsid w:val="00867D0A"/>
    <w:rsid w:val="008711DE"/>
    <w:rsid w:val="008713F7"/>
    <w:rsid w:val="008719D2"/>
    <w:rsid w:val="00872E6D"/>
    <w:rsid w:val="00873078"/>
    <w:rsid w:val="00873BBA"/>
    <w:rsid w:val="00874296"/>
    <w:rsid w:val="00876C19"/>
    <w:rsid w:val="00877482"/>
    <w:rsid w:val="00880DD1"/>
    <w:rsid w:val="00881723"/>
    <w:rsid w:val="00881C67"/>
    <w:rsid w:val="0088234E"/>
    <w:rsid w:val="008826FE"/>
    <w:rsid w:val="00883A53"/>
    <w:rsid w:val="008856DE"/>
    <w:rsid w:val="00887224"/>
    <w:rsid w:val="008872F5"/>
    <w:rsid w:val="00887F84"/>
    <w:rsid w:val="008920BB"/>
    <w:rsid w:val="00892A52"/>
    <w:rsid w:val="00894D0B"/>
    <w:rsid w:val="00895E3E"/>
    <w:rsid w:val="008976C7"/>
    <w:rsid w:val="008A0220"/>
    <w:rsid w:val="008A02F2"/>
    <w:rsid w:val="008A0B9A"/>
    <w:rsid w:val="008A0F21"/>
    <w:rsid w:val="008A10B3"/>
    <w:rsid w:val="008A12BA"/>
    <w:rsid w:val="008A12E5"/>
    <w:rsid w:val="008A1B07"/>
    <w:rsid w:val="008A2604"/>
    <w:rsid w:val="008A3E5E"/>
    <w:rsid w:val="008A44D3"/>
    <w:rsid w:val="008A5C43"/>
    <w:rsid w:val="008A7515"/>
    <w:rsid w:val="008B0ACD"/>
    <w:rsid w:val="008B2AEF"/>
    <w:rsid w:val="008B5FFD"/>
    <w:rsid w:val="008B61EA"/>
    <w:rsid w:val="008B7434"/>
    <w:rsid w:val="008B7452"/>
    <w:rsid w:val="008B7DB6"/>
    <w:rsid w:val="008C2030"/>
    <w:rsid w:val="008C480E"/>
    <w:rsid w:val="008C62B2"/>
    <w:rsid w:val="008C6378"/>
    <w:rsid w:val="008C65EC"/>
    <w:rsid w:val="008C7859"/>
    <w:rsid w:val="008C7B3F"/>
    <w:rsid w:val="008D3848"/>
    <w:rsid w:val="008D3ADD"/>
    <w:rsid w:val="008D3DE4"/>
    <w:rsid w:val="008D415B"/>
    <w:rsid w:val="008D4AC3"/>
    <w:rsid w:val="008D4B9E"/>
    <w:rsid w:val="008D6215"/>
    <w:rsid w:val="008D6345"/>
    <w:rsid w:val="008D6838"/>
    <w:rsid w:val="008D701A"/>
    <w:rsid w:val="008D7E14"/>
    <w:rsid w:val="008E05A8"/>
    <w:rsid w:val="008E13D9"/>
    <w:rsid w:val="008E2400"/>
    <w:rsid w:val="008E2756"/>
    <w:rsid w:val="008E44A0"/>
    <w:rsid w:val="008E50D5"/>
    <w:rsid w:val="008E7798"/>
    <w:rsid w:val="008E79B6"/>
    <w:rsid w:val="008E7A00"/>
    <w:rsid w:val="008E7D72"/>
    <w:rsid w:val="008E7F6B"/>
    <w:rsid w:val="008F0599"/>
    <w:rsid w:val="008F0CC7"/>
    <w:rsid w:val="008F1469"/>
    <w:rsid w:val="008F1749"/>
    <w:rsid w:val="008F2FE1"/>
    <w:rsid w:val="008F3462"/>
    <w:rsid w:val="008F4FF5"/>
    <w:rsid w:val="008F57F1"/>
    <w:rsid w:val="008F604D"/>
    <w:rsid w:val="008F6826"/>
    <w:rsid w:val="008F6827"/>
    <w:rsid w:val="0090009B"/>
    <w:rsid w:val="009009C4"/>
    <w:rsid w:val="00901DF6"/>
    <w:rsid w:val="0090407D"/>
    <w:rsid w:val="00904300"/>
    <w:rsid w:val="00904CA6"/>
    <w:rsid w:val="00906649"/>
    <w:rsid w:val="009106B9"/>
    <w:rsid w:val="00910CC5"/>
    <w:rsid w:val="009111A7"/>
    <w:rsid w:val="0091193C"/>
    <w:rsid w:val="0091210F"/>
    <w:rsid w:val="00913D1D"/>
    <w:rsid w:val="009152FE"/>
    <w:rsid w:val="00915AB8"/>
    <w:rsid w:val="009160E9"/>
    <w:rsid w:val="00917F88"/>
    <w:rsid w:val="00920C52"/>
    <w:rsid w:val="00921779"/>
    <w:rsid w:val="00921847"/>
    <w:rsid w:val="0092304E"/>
    <w:rsid w:val="00924D31"/>
    <w:rsid w:val="00925480"/>
    <w:rsid w:val="0092678E"/>
    <w:rsid w:val="009304DA"/>
    <w:rsid w:val="009307F8"/>
    <w:rsid w:val="00931AF7"/>
    <w:rsid w:val="00934706"/>
    <w:rsid w:val="00934F27"/>
    <w:rsid w:val="009416E3"/>
    <w:rsid w:val="00941728"/>
    <w:rsid w:val="00941A2D"/>
    <w:rsid w:val="00942C6B"/>
    <w:rsid w:val="00943D41"/>
    <w:rsid w:val="00943F5A"/>
    <w:rsid w:val="009445DF"/>
    <w:rsid w:val="00944603"/>
    <w:rsid w:val="00944CB3"/>
    <w:rsid w:val="00944FBB"/>
    <w:rsid w:val="00945A4D"/>
    <w:rsid w:val="00947660"/>
    <w:rsid w:val="00950307"/>
    <w:rsid w:val="009506DF"/>
    <w:rsid w:val="009509E3"/>
    <w:rsid w:val="00950DCF"/>
    <w:rsid w:val="00950E7E"/>
    <w:rsid w:val="00951F2C"/>
    <w:rsid w:val="00952253"/>
    <w:rsid w:val="00952AF3"/>
    <w:rsid w:val="009531C3"/>
    <w:rsid w:val="00954AF8"/>
    <w:rsid w:val="00954C5D"/>
    <w:rsid w:val="00955994"/>
    <w:rsid w:val="0095648C"/>
    <w:rsid w:val="00957090"/>
    <w:rsid w:val="00960875"/>
    <w:rsid w:val="00960F72"/>
    <w:rsid w:val="0096345A"/>
    <w:rsid w:val="00963A2D"/>
    <w:rsid w:val="00963E11"/>
    <w:rsid w:val="0096520C"/>
    <w:rsid w:val="0096555A"/>
    <w:rsid w:val="009661E7"/>
    <w:rsid w:val="00966BAF"/>
    <w:rsid w:val="00970B15"/>
    <w:rsid w:val="0097245A"/>
    <w:rsid w:val="00974D6E"/>
    <w:rsid w:val="00975129"/>
    <w:rsid w:val="0097513D"/>
    <w:rsid w:val="00976830"/>
    <w:rsid w:val="00980995"/>
    <w:rsid w:val="00980E1E"/>
    <w:rsid w:val="009829F6"/>
    <w:rsid w:val="00990104"/>
    <w:rsid w:val="00993AA6"/>
    <w:rsid w:val="00993C25"/>
    <w:rsid w:val="00995158"/>
    <w:rsid w:val="009952BC"/>
    <w:rsid w:val="009A0A08"/>
    <w:rsid w:val="009A2244"/>
    <w:rsid w:val="009A2BB2"/>
    <w:rsid w:val="009A440D"/>
    <w:rsid w:val="009A4661"/>
    <w:rsid w:val="009A4B7A"/>
    <w:rsid w:val="009A53CF"/>
    <w:rsid w:val="009A560B"/>
    <w:rsid w:val="009A7278"/>
    <w:rsid w:val="009B00DC"/>
    <w:rsid w:val="009B03A2"/>
    <w:rsid w:val="009B1323"/>
    <w:rsid w:val="009B2F12"/>
    <w:rsid w:val="009B3BB1"/>
    <w:rsid w:val="009B3F83"/>
    <w:rsid w:val="009B5B17"/>
    <w:rsid w:val="009B7C2C"/>
    <w:rsid w:val="009C043D"/>
    <w:rsid w:val="009C22BF"/>
    <w:rsid w:val="009C626A"/>
    <w:rsid w:val="009C67B5"/>
    <w:rsid w:val="009D0923"/>
    <w:rsid w:val="009D1272"/>
    <w:rsid w:val="009D2F67"/>
    <w:rsid w:val="009D3449"/>
    <w:rsid w:val="009D3A32"/>
    <w:rsid w:val="009D52DA"/>
    <w:rsid w:val="009D6959"/>
    <w:rsid w:val="009D762B"/>
    <w:rsid w:val="009D76DB"/>
    <w:rsid w:val="009D7D25"/>
    <w:rsid w:val="009E0511"/>
    <w:rsid w:val="009E052E"/>
    <w:rsid w:val="009E0950"/>
    <w:rsid w:val="009E1995"/>
    <w:rsid w:val="009E3348"/>
    <w:rsid w:val="009E3788"/>
    <w:rsid w:val="009E3D2B"/>
    <w:rsid w:val="009E4235"/>
    <w:rsid w:val="009E4370"/>
    <w:rsid w:val="009E4FD9"/>
    <w:rsid w:val="009F0ACE"/>
    <w:rsid w:val="009F1E2B"/>
    <w:rsid w:val="009F37DD"/>
    <w:rsid w:val="009F423F"/>
    <w:rsid w:val="009F676D"/>
    <w:rsid w:val="009F7206"/>
    <w:rsid w:val="00A01390"/>
    <w:rsid w:val="00A015DC"/>
    <w:rsid w:val="00A048EC"/>
    <w:rsid w:val="00A04A2C"/>
    <w:rsid w:val="00A06721"/>
    <w:rsid w:val="00A06A7F"/>
    <w:rsid w:val="00A07A9C"/>
    <w:rsid w:val="00A10777"/>
    <w:rsid w:val="00A126A7"/>
    <w:rsid w:val="00A220C6"/>
    <w:rsid w:val="00A22147"/>
    <w:rsid w:val="00A22F0E"/>
    <w:rsid w:val="00A230B1"/>
    <w:rsid w:val="00A24F33"/>
    <w:rsid w:val="00A30F57"/>
    <w:rsid w:val="00A31D74"/>
    <w:rsid w:val="00A33D8B"/>
    <w:rsid w:val="00A3421E"/>
    <w:rsid w:val="00A34C66"/>
    <w:rsid w:val="00A34E8E"/>
    <w:rsid w:val="00A363C4"/>
    <w:rsid w:val="00A36458"/>
    <w:rsid w:val="00A371C2"/>
    <w:rsid w:val="00A37326"/>
    <w:rsid w:val="00A40900"/>
    <w:rsid w:val="00A40A64"/>
    <w:rsid w:val="00A40D7E"/>
    <w:rsid w:val="00A40F48"/>
    <w:rsid w:val="00A40F8B"/>
    <w:rsid w:val="00A4102A"/>
    <w:rsid w:val="00A4107A"/>
    <w:rsid w:val="00A433A9"/>
    <w:rsid w:val="00A4372F"/>
    <w:rsid w:val="00A44801"/>
    <w:rsid w:val="00A4559B"/>
    <w:rsid w:val="00A458B3"/>
    <w:rsid w:val="00A4640B"/>
    <w:rsid w:val="00A47CFA"/>
    <w:rsid w:val="00A501A8"/>
    <w:rsid w:val="00A52967"/>
    <w:rsid w:val="00A535AE"/>
    <w:rsid w:val="00A54DEE"/>
    <w:rsid w:val="00A562F5"/>
    <w:rsid w:val="00A564FF"/>
    <w:rsid w:val="00A56D49"/>
    <w:rsid w:val="00A57DD9"/>
    <w:rsid w:val="00A610DD"/>
    <w:rsid w:val="00A61F29"/>
    <w:rsid w:val="00A62B00"/>
    <w:rsid w:val="00A63AD1"/>
    <w:rsid w:val="00A66197"/>
    <w:rsid w:val="00A67D76"/>
    <w:rsid w:val="00A709F1"/>
    <w:rsid w:val="00A723C1"/>
    <w:rsid w:val="00A72822"/>
    <w:rsid w:val="00A73A2C"/>
    <w:rsid w:val="00A7437B"/>
    <w:rsid w:val="00A76265"/>
    <w:rsid w:val="00A770D5"/>
    <w:rsid w:val="00A773FA"/>
    <w:rsid w:val="00A801F8"/>
    <w:rsid w:val="00A80BBE"/>
    <w:rsid w:val="00A81050"/>
    <w:rsid w:val="00A815A7"/>
    <w:rsid w:val="00A82406"/>
    <w:rsid w:val="00A83921"/>
    <w:rsid w:val="00A84052"/>
    <w:rsid w:val="00A84C2A"/>
    <w:rsid w:val="00A86335"/>
    <w:rsid w:val="00A86954"/>
    <w:rsid w:val="00A87958"/>
    <w:rsid w:val="00A93D6F"/>
    <w:rsid w:val="00A95AA8"/>
    <w:rsid w:val="00A9635E"/>
    <w:rsid w:val="00AA3B8E"/>
    <w:rsid w:val="00AA3F08"/>
    <w:rsid w:val="00AA43C1"/>
    <w:rsid w:val="00AA44EF"/>
    <w:rsid w:val="00AA518A"/>
    <w:rsid w:val="00AA5AA4"/>
    <w:rsid w:val="00AA6E2B"/>
    <w:rsid w:val="00AB0428"/>
    <w:rsid w:val="00AB0E0E"/>
    <w:rsid w:val="00AB130C"/>
    <w:rsid w:val="00AB2B49"/>
    <w:rsid w:val="00AB3B6F"/>
    <w:rsid w:val="00AB7334"/>
    <w:rsid w:val="00AC0F58"/>
    <w:rsid w:val="00AC4422"/>
    <w:rsid w:val="00AC55B2"/>
    <w:rsid w:val="00AC627E"/>
    <w:rsid w:val="00AD0545"/>
    <w:rsid w:val="00AD062E"/>
    <w:rsid w:val="00AD2959"/>
    <w:rsid w:val="00AD2A93"/>
    <w:rsid w:val="00AD529E"/>
    <w:rsid w:val="00AD5F98"/>
    <w:rsid w:val="00AD7156"/>
    <w:rsid w:val="00AE0BF8"/>
    <w:rsid w:val="00AE4D1C"/>
    <w:rsid w:val="00AE5CA3"/>
    <w:rsid w:val="00AE7FB0"/>
    <w:rsid w:val="00AF21F6"/>
    <w:rsid w:val="00AF3D23"/>
    <w:rsid w:val="00AF4383"/>
    <w:rsid w:val="00AF4913"/>
    <w:rsid w:val="00AF5B85"/>
    <w:rsid w:val="00AF7E9F"/>
    <w:rsid w:val="00B006A7"/>
    <w:rsid w:val="00B01F12"/>
    <w:rsid w:val="00B020AC"/>
    <w:rsid w:val="00B02B1A"/>
    <w:rsid w:val="00B04730"/>
    <w:rsid w:val="00B04C9B"/>
    <w:rsid w:val="00B05262"/>
    <w:rsid w:val="00B057FD"/>
    <w:rsid w:val="00B06D4C"/>
    <w:rsid w:val="00B06EDA"/>
    <w:rsid w:val="00B1070C"/>
    <w:rsid w:val="00B115CD"/>
    <w:rsid w:val="00B11E8E"/>
    <w:rsid w:val="00B12312"/>
    <w:rsid w:val="00B13006"/>
    <w:rsid w:val="00B142A4"/>
    <w:rsid w:val="00B14422"/>
    <w:rsid w:val="00B15ECB"/>
    <w:rsid w:val="00B168F9"/>
    <w:rsid w:val="00B227AB"/>
    <w:rsid w:val="00B22CDA"/>
    <w:rsid w:val="00B22D42"/>
    <w:rsid w:val="00B2302E"/>
    <w:rsid w:val="00B2333D"/>
    <w:rsid w:val="00B241B4"/>
    <w:rsid w:val="00B24501"/>
    <w:rsid w:val="00B249EF"/>
    <w:rsid w:val="00B25083"/>
    <w:rsid w:val="00B251AB"/>
    <w:rsid w:val="00B253B2"/>
    <w:rsid w:val="00B2555A"/>
    <w:rsid w:val="00B2587E"/>
    <w:rsid w:val="00B25B33"/>
    <w:rsid w:val="00B2659B"/>
    <w:rsid w:val="00B339B6"/>
    <w:rsid w:val="00B341B1"/>
    <w:rsid w:val="00B36246"/>
    <w:rsid w:val="00B36E71"/>
    <w:rsid w:val="00B36E9E"/>
    <w:rsid w:val="00B37505"/>
    <w:rsid w:val="00B4042D"/>
    <w:rsid w:val="00B40FE6"/>
    <w:rsid w:val="00B41198"/>
    <w:rsid w:val="00B41D62"/>
    <w:rsid w:val="00B42712"/>
    <w:rsid w:val="00B42A3C"/>
    <w:rsid w:val="00B43317"/>
    <w:rsid w:val="00B434B8"/>
    <w:rsid w:val="00B44FC3"/>
    <w:rsid w:val="00B45B56"/>
    <w:rsid w:val="00B4660E"/>
    <w:rsid w:val="00B47467"/>
    <w:rsid w:val="00B51189"/>
    <w:rsid w:val="00B5268E"/>
    <w:rsid w:val="00B530BB"/>
    <w:rsid w:val="00B53CE1"/>
    <w:rsid w:val="00B5452D"/>
    <w:rsid w:val="00B5455F"/>
    <w:rsid w:val="00B5553D"/>
    <w:rsid w:val="00B559DD"/>
    <w:rsid w:val="00B56A5D"/>
    <w:rsid w:val="00B57093"/>
    <w:rsid w:val="00B60530"/>
    <w:rsid w:val="00B61253"/>
    <w:rsid w:val="00B61F84"/>
    <w:rsid w:val="00B636F0"/>
    <w:rsid w:val="00B6446F"/>
    <w:rsid w:val="00B64E08"/>
    <w:rsid w:val="00B65159"/>
    <w:rsid w:val="00B6546C"/>
    <w:rsid w:val="00B666D0"/>
    <w:rsid w:val="00B67423"/>
    <w:rsid w:val="00B730D6"/>
    <w:rsid w:val="00B730E3"/>
    <w:rsid w:val="00B74087"/>
    <w:rsid w:val="00B74249"/>
    <w:rsid w:val="00B74CFA"/>
    <w:rsid w:val="00B74EE7"/>
    <w:rsid w:val="00B7523F"/>
    <w:rsid w:val="00B7550D"/>
    <w:rsid w:val="00B75553"/>
    <w:rsid w:val="00B7587D"/>
    <w:rsid w:val="00B7605F"/>
    <w:rsid w:val="00B764B3"/>
    <w:rsid w:val="00B7754B"/>
    <w:rsid w:val="00B828F8"/>
    <w:rsid w:val="00B839C0"/>
    <w:rsid w:val="00B83EF7"/>
    <w:rsid w:val="00B86424"/>
    <w:rsid w:val="00B87000"/>
    <w:rsid w:val="00B87311"/>
    <w:rsid w:val="00B873E6"/>
    <w:rsid w:val="00B918E2"/>
    <w:rsid w:val="00B93DCC"/>
    <w:rsid w:val="00B9441F"/>
    <w:rsid w:val="00B95194"/>
    <w:rsid w:val="00B9798C"/>
    <w:rsid w:val="00B97D3F"/>
    <w:rsid w:val="00BA01C6"/>
    <w:rsid w:val="00BA03EE"/>
    <w:rsid w:val="00BA07CE"/>
    <w:rsid w:val="00BA177B"/>
    <w:rsid w:val="00BA1D4D"/>
    <w:rsid w:val="00BA40D2"/>
    <w:rsid w:val="00BA5680"/>
    <w:rsid w:val="00BB027C"/>
    <w:rsid w:val="00BB1592"/>
    <w:rsid w:val="00BB1B6E"/>
    <w:rsid w:val="00BB2C2D"/>
    <w:rsid w:val="00BB2ED6"/>
    <w:rsid w:val="00BB3657"/>
    <w:rsid w:val="00BB42D5"/>
    <w:rsid w:val="00BB458A"/>
    <w:rsid w:val="00BB6088"/>
    <w:rsid w:val="00BB614A"/>
    <w:rsid w:val="00BB7B09"/>
    <w:rsid w:val="00BC2887"/>
    <w:rsid w:val="00BC51F3"/>
    <w:rsid w:val="00BC5642"/>
    <w:rsid w:val="00BC6245"/>
    <w:rsid w:val="00BC7AB1"/>
    <w:rsid w:val="00BD117E"/>
    <w:rsid w:val="00BD12DB"/>
    <w:rsid w:val="00BD20F1"/>
    <w:rsid w:val="00BD3725"/>
    <w:rsid w:val="00BD4996"/>
    <w:rsid w:val="00BD4AE6"/>
    <w:rsid w:val="00BD56F5"/>
    <w:rsid w:val="00BD61DD"/>
    <w:rsid w:val="00BD63B0"/>
    <w:rsid w:val="00BD6B87"/>
    <w:rsid w:val="00BE0002"/>
    <w:rsid w:val="00BE0939"/>
    <w:rsid w:val="00BE1B78"/>
    <w:rsid w:val="00BE357B"/>
    <w:rsid w:val="00BE49E5"/>
    <w:rsid w:val="00BE58C5"/>
    <w:rsid w:val="00BF1397"/>
    <w:rsid w:val="00BF2798"/>
    <w:rsid w:val="00BF29EE"/>
    <w:rsid w:val="00BF69B7"/>
    <w:rsid w:val="00BF7290"/>
    <w:rsid w:val="00C0274F"/>
    <w:rsid w:val="00C029B5"/>
    <w:rsid w:val="00C02D53"/>
    <w:rsid w:val="00C0517C"/>
    <w:rsid w:val="00C056FF"/>
    <w:rsid w:val="00C05BD9"/>
    <w:rsid w:val="00C06634"/>
    <w:rsid w:val="00C07CDC"/>
    <w:rsid w:val="00C10766"/>
    <w:rsid w:val="00C11997"/>
    <w:rsid w:val="00C11C78"/>
    <w:rsid w:val="00C12681"/>
    <w:rsid w:val="00C1269B"/>
    <w:rsid w:val="00C131FF"/>
    <w:rsid w:val="00C13542"/>
    <w:rsid w:val="00C156CD"/>
    <w:rsid w:val="00C159B8"/>
    <w:rsid w:val="00C16081"/>
    <w:rsid w:val="00C20538"/>
    <w:rsid w:val="00C216E6"/>
    <w:rsid w:val="00C2324D"/>
    <w:rsid w:val="00C2325A"/>
    <w:rsid w:val="00C23E92"/>
    <w:rsid w:val="00C254A1"/>
    <w:rsid w:val="00C2727A"/>
    <w:rsid w:val="00C31BFC"/>
    <w:rsid w:val="00C31F81"/>
    <w:rsid w:val="00C332D8"/>
    <w:rsid w:val="00C33ECE"/>
    <w:rsid w:val="00C35542"/>
    <w:rsid w:val="00C35909"/>
    <w:rsid w:val="00C376BE"/>
    <w:rsid w:val="00C40E4E"/>
    <w:rsid w:val="00C40F5A"/>
    <w:rsid w:val="00C41188"/>
    <w:rsid w:val="00C41C7B"/>
    <w:rsid w:val="00C437D8"/>
    <w:rsid w:val="00C44952"/>
    <w:rsid w:val="00C45235"/>
    <w:rsid w:val="00C4575B"/>
    <w:rsid w:val="00C46C8E"/>
    <w:rsid w:val="00C51C58"/>
    <w:rsid w:val="00C53C6F"/>
    <w:rsid w:val="00C53D57"/>
    <w:rsid w:val="00C57A73"/>
    <w:rsid w:val="00C57E5D"/>
    <w:rsid w:val="00C611EA"/>
    <w:rsid w:val="00C62AF2"/>
    <w:rsid w:val="00C63072"/>
    <w:rsid w:val="00C63B73"/>
    <w:rsid w:val="00C6400E"/>
    <w:rsid w:val="00C641D7"/>
    <w:rsid w:val="00C66012"/>
    <w:rsid w:val="00C666B0"/>
    <w:rsid w:val="00C66793"/>
    <w:rsid w:val="00C67AE4"/>
    <w:rsid w:val="00C70684"/>
    <w:rsid w:val="00C70947"/>
    <w:rsid w:val="00C71901"/>
    <w:rsid w:val="00C73A78"/>
    <w:rsid w:val="00C75F61"/>
    <w:rsid w:val="00C77058"/>
    <w:rsid w:val="00C8060C"/>
    <w:rsid w:val="00C8080A"/>
    <w:rsid w:val="00C81C94"/>
    <w:rsid w:val="00C82845"/>
    <w:rsid w:val="00C82A5F"/>
    <w:rsid w:val="00C82D07"/>
    <w:rsid w:val="00C836D7"/>
    <w:rsid w:val="00C84EA0"/>
    <w:rsid w:val="00C85A06"/>
    <w:rsid w:val="00C86EB8"/>
    <w:rsid w:val="00C902A4"/>
    <w:rsid w:val="00C91A51"/>
    <w:rsid w:val="00C9234F"/>
    <w:rsid w:val="00C92F72"/>
    <w:rsid w:val="00CA107B"/>
    <w:rsid w:val="00CA32A2"/>
    <w:rsid w:val="00CA3FCD"/>
    <w:rsid w:val="00CA4C06"/>
    <w:rsid w:val="00CA59FA"/>
    <w:rsid w:val="00CA5FE3"/>
    <w:rsid w:val="00CA67D3"/>
    <w:rsid w:val="00CA757F"/>
    <w:rsid w:val="00CB1E57"/>
    <w:rsid w:val="00CB2F77"/>
    <w:rsid w:val="00CB54A1"/>
    <w:rsid w:val="00CB75A2"/>
    <w:rsid w:val="00CB7AB8"/>
    <w:rsid w:val="00CC3B88"/>
    <w:rsid w:val="00CC52B1"/>
    <w:rsid w:val="00CC6305"/>
    <w:rsid w:val="00CC6830"/>
    <w:rsid w:val="00CC6C01"/>
    <w:rsid w:val="00CC761A"/>
    <w:rsid w:val="00CD3100"/>
    <w:rsid w:val="00CD63CC"/>
    <w:rsid w:val="00CD63D1"/>
    <w:rsid w:val="00CD7977"/>
    <w:rsid w:val="00CD7ED0"/>
    <w:rsid w:val="00CE03A4"/>
    <w:rsid w:val="00CE282F"/>
    <w:rsid w:val="00CE2B07"/>
    <w:rsid w:val="00CE2EAE"/>
    <w:rsid w:val="00CE3A03"/>
    <w:rsid w:val="00CE4431"/>
    <w:rsid w:val="00CE5961"/>
    <w:rsid w:val="00CE5CC8"/>
    <w:rsid w:val="00CE6020"/>
    <w:rsid w:val="00CE6911"/>
    <w:rsid w:val="00CE6D50"/>
    <w:rsid w:val="00CE7C10"/>
    <w:rsid w:val="00CF0768"/>
    <w:rsid w:val="00CF2756"/>
    <w:rsid w:val="00CF3432"/>
    <w:rsid w:val="00CF648A"/>
    <w:rsid w:val="00CF7A19"/>
    <w:rsid w:val="00D020BD"/>
    <w:rsid w:val="00D026BB"/>
    <w:rsid w:val="00D027EC"/>
    <w:rsid w:val="00D027F5"/>
    <w:rsid w:val="00D031EF"/>
    <w:rsid w:val="00D03DFC"/>
    <w:rsid w:val="00D052F9"/>
    <w:rsid w:val="00D05B5A"/>
    <w:rsid w:val="00D05BD4"/>
    <w:rsid w:val="00D060ED"/>
    <w:rsid w:val="00D07224"/>
    <w:rsid w:val="00D07908"/>
    <w:rsid w:val="00D07FFE"/>
    <w:rsid w:val="00D109C9"/>
    <w:rsid w:val="00D10F68"/>
    <w:rsid w:val="00D146FD"/>
    <w:rsid w:val="00D14895"/>
    <w:rsid w:val="00D14898"/>
    <w:rsid w:val="00D14A9F"/>
    <w:rsid w:val="00D154A6"/>
    <w:rsid w:val="00D1614D"/>
    <w:rsid w:val="00D168BE"/>
    <w:rsid w:val="00D168F0"/>
    <w:rsid w:val="00D17187"/>
    <w:rsid w:val="00D20418"/>
    <w:rsid w:val="00D20D31"/>
    <w:rsid w:val="00D22274"/>
    <w:rsid w:val="00D2262E"/>
    <w:rsid w:val="00D22DFE"/>
    <w:rsid w:val="00D2384B"/>
    <w:rsid w:val="00D24ECA"/>
    <w:rsid w:val="00D24F33"/>
    <w:rsid w:val="00D267F8"/>
    <w:rsid w:val="00D30926"/>
    <w:rsid w:val="00D33015"/>
    <w:rsid w:val="00D34031"/>
    <w:rsid w:val="00D341BD"/>
    <w:rsid w:val="00D368D0"/>
    <w:rsid w:val="00D37031"/>
    <w:rsid w:val="00D373E5"/>
    <w:rsid w:val="00D37713"/>
    <w:rsid w:val="00D41D1F"/>
    <w:rsid w:val="00D421B0"/>
    <w:rsid w:val="00D43AB4"/>
    <w:rsid w:val="00D43ADE"/>
    <w:rsid w:val="00D47110"/>
    <w:rsid w:val="00D47822"/>
    <w:rsid w:val="00D51981"/>
    <w:rsid w:val="00D53F5A"/>
    <w:rsid w:val="00D561DD"/>
    <w:rsid w:val="00D56FB7"/>
    <w:rsid w:val="00D6024D"/>
    <w:rsid w:val="00D60912"/>
    <w:rsid w:val="00D64870"/>
    <w:rsid w:val="00D66900"/>
    <w:rsid w:val="00D67CBD"/>
    <w:rsid w:val="00D67CDB"/>
    <w:rsid w:val="00D7573C"/>
    <w:rsid w:val="00D76598"/>
    <w:rsid w:val="00D76BEF"/>
    <w:rsid w:val="00D77490"/>
    <w:rsid w:val="00D778CE"/>
    <w:rsid w:val="00D80A7F"/>
    <w:rsid w:val="00D80B85"/>
    <w:rsid w:val="00D829D3"/>
    <w:rsid w:val="00D834A7"/>
    <w:rsid w:val="00D842B7"/>
    <w:rsid w:val="00D84FC7"/>
    <w:rsid w:val="00D85AB5"/>
    <w:rsid w:val="00D862A6"/>
    <w:rsid w:val="00D87062"/>
    <w:rsid w:val="00D8754E"/>
    <w:rsid w:val="00D87813"/>
    <w:rsid w:val="00D87B74"/>
    <w:rsid w:val="00D934A2"/>
    <w:rsid w:val="00D93B2F"/>
    <w:rsid w:val="00D9451B"/>
    <w:rsid w:val="00D94784"/>
    <w:rsid w:val="00D95BD3"/>
    <w:rsid w:val="00D966C4"/>
    <w:rsid w:val="00D96C32"/>
    <w:rsid w:val="00D96DE1"/>
    <w:rsid w:val="00D97334"/>
    <w:rsid w:val="00DA00BF"/>
    <w:rsid w:val="00DA258D"/>
    <w:rsid w:val="00DA3DA2"/>
    <w:rsid w:val="00DA402E"/>
    <w:rsid w:val="00DA50CF"/>
    <w:rsid w:val="00DA7C3C"/>
    <w:rsid w:val="00DB0270"/>
    <w:rsid w:val="00DB0A34"/>
    <w:rsid w:val="00DB160B"/>
    <w:rsid w:val="00DB2346"/>
    <w:rsid w:val="00DB39AB"/>
    <w:rsid w:val="00DB3C6C"/>
    <w:rsid w:val="00DB3F09"/>
    <w:rsid w:val="00DB3F18"/>
    <w:rsid w:val="00DB452A"/>
    <w:rsid w:val="00DB45A6"/>
    <w:rsid w:val="00DB45C1"/>
    <w:rsid w:val="00DB7B22"/>
    <w:rsid w:val="00DC20AD"/>
    <w:rsid w:val="00DC457C"/>
    <w:rsid w:val="00DC66DE"/>
    <w:rsid w:val="00DC6F72"/>
    <w:rsid w:val="00DC6F95"/>
    <w:rsid w:val="00DC73DB"/>
    <w:rsid w:val="00DC77F7"/>
    <w:rsid w:val="00DC7CC9"/>
    <w:rsid w:val="00DD1A52"/>
    <w:rsid w:val="00DD1BDC"/>
    <w:rsid w:val="00DD1F42"/>
    <w:rsid w:val="00DD20DA"/>
    <w:rsid w:val="00DD3BAB"/>
    <w:rsid w:val="00DD46A7"/>
    <w:rsid w:val="00DD4808"/>
    <w:rsid w:val="00DD572F"/>
    <w:rsid w:val="00DD6A0B"/>
    <w:rsid w:val="00DE1526"/>
    <w:rsid w:val="00DE2BD8"/>
    <w:rsid w:val="00DE3138"/>
    <w:rsid w:val="00DE426C"/>
    <w:rsid w:val="00DE4546"/>
    <w:rsid w:val="00DE7E12"/>
    <w:rsid w:val="00DF062A"/>
    <w:rsid w:val="00DF201B"/>
    <w:rsid w:val="00DF22C3"/>
    <w:rsid w:val="00DF2C6E"/>
    <w:rsid w:val="00DF3ECE"/>
    <w:rsid w:val="00DF5659"/>
    <w:rsid w:val="00DF70B5"/>
    <w:rsid w:val="00DF7303"/>
    <w:rsid w:val="00E01582"/>
    <w:rsid w:val="00E01BF8"/>
    <w:rsid w:val="00E0257F"/>
    <w:rsid w:val="00E04B93"/>
    <w:rsid w:val="00E05CC7"/>
    <w:rsid w:val="00E07022"/>
    <w:rsid w:val="00E07979"/>
    <w:rsid w:val="00E10948"/>
    <w:rsid w:val="00E10F01"/>
    <w:rsid w:val="00E11F0F"/>
    <w:rsid w:val="00E15BDB"/>
    <w:rsid w:val="00E163CE"/>
    <w:rsid w:val="00E16C86"/>
    <w:rsid w:val="00E1749F"/>
    <w:rsid w:val="00E21526"/>
    <w:rsid w:val="00E21DBF"/>
    <w:rsid w:val="00E22203"/>
    <w:rsid w:val="00E23A5B"/>
    <w:rsid w:val="00E2405F"/>
    <w:rsid w:val="00E24947"/>
    <w:rsid w:val="00E24C61"/>
    <w:rsid w:val="00E2715D"/>
    <w:rsid w:val="00E27E2D"/>
    <w:rsid w:val="00E335C3"/>
    <w:rsid w:val="00E338D2"/>
    <w:rsid w:val="00E34004"/>
    <w:rsid w:val="00E342EC"/>
    <w:rsid w:val="00E34568"/>
    <w:rsid w:val="00E35350"/>
    <w:rsid w:val="00E36711"/>
    <w:rsid w:val="00E36901"/>
    <w:rsid w:val="00E36A82"/>
    <w:rsid w:val="00E36CC9"/>
    <w:rsid w:val="00E41CD9"/>
    <w:rsid w:val="00E41F4D"/>
    <w:rsid w:val="00E41F6A"/>
    <w:rsid w:val="00E43E35"/>
    <w:rsid w:val="00E4493E"/>
    <w:rsid w:val="00E44AC9"/>
    <w:rsid w:val="00E45FE8"/>
    <w:rsid w:val="00E463A0"/>
    <w:rsid w:val="00E5055C"/>
    <w:rsid w:val="00E5091B"/>
    <w:rsid w:val="00E50F5F"/>
    <w:rsid w:val="00E5604F"/>
    <w:rsid w:val="00E5633E"/>
    <w:rsid w:val="00E60D06"/>
    <w:rsid w:val="00E618A6"/>
    <w:rsid w:val="00E61F02"/>
    <w:rsid w:val="00E62040"/>
    <w:rsid w:val="00E63798"/>
    <w:rsid w:val="00E6471E"/>
    <w:rsid w:val="00E64984"/>
    <w:rsid w:val="00E64D7C"/>
    <w:rsid w:val="00E64ECD"/>
    <w:rsid w:val="00E700C0"/>
    <w:rsid w:val="00E720F0"/>
    <w:rsid w:val="00E730CD"/>
    <w:rsid w:val="00E75031"/>
    <w:rsid w:val="00E803E3"/>
    <w:rsid w:val="00E8197A"/>
    <w:rsid w:val="00E82ADD"/>
    <w:rsid w:val="00E846F8"/>
    <w:rsid w:val="00E84B2A"/>
    <w:rsid w:val="00E84FE8"/>
    <w:rsid w:val="00E87F85"/>
    <w:rsid w:val="00E911AC"/>
    <w:rsid w:val="00E9163C"/>
    <w:rsid w:val="00E92D1F"/>
    <w:rsid w:val="00E9333E"/>
    <w:rsid w:val="00E93E9C"/>
    <w:rsid w:val="00E944F7"/>
    <w:rsid w:val="00E94D73"/>
    <w:rsid w:val="00E95F54"/>
    <w:rsid w:val="00E9667C"/>
    <w:rsid w:val="00E96D3A"/>
    <w:rsid w:val="00E97D31"/>
    <w:rsid w:val="00EA00FD"/>
    <w:rsid w:val="00EA0D3E"/>
    <w:rsid w:val="00EA2090"/>
    <w:rsid w:val="00EA42B1"/>
    <w:rsid w:val="00EA482B"/>
    <w:rsid w:val="00EA6BAD"/>
    <w:rsid w:val="00EB189F"/>
    <w:rsid w:val="00EB2736"/>
    <w:rsid w:val="00EB4B3A"/>
    <w:rsid w:val="00EB6389"/>
    <w:rsid w:val="00EB66B1"/>
    <w:rsid w:val="00EB7950"/>
    <w:rsid w:val="00EB7A87"/>
    <w:rsid w:val="00EC0CDD"/>
    <w:rsid w:val="00EC0F9E"/>
    <w:rsid w:val="00EC2255"/>
    <w:rsid w:val="00EC429A"/>
    <w:rsid w:val="00EC452C"/>
    <w:rsid w:val="00EC4F2D"/>
    <w:rsid w:val="00EC541B"/>
    <w:rsid w:val="00EC618C"/>
    <w:rsid w:val="00EC65B7"/>
    <w:rsid w:val="00EC7466"/>
    <w:rsid w:val="00ED0A89"/>
    <w:rsid w:val="00ED100D"/>
    <w:rsid w:val="00ED115A"/>
    <w:rsid w:val="00ED1596"/>
    <w:rsid w:val="00ED3081"/>
    <w:rsid w:val="00ED3145"/>
    <w:rsid w:val="00ED36F0"/>
    <w:rsid w:val="00ED4C58"/>
    <w:rsid w:val="00ED4DF4"/>
    <w:rsid w:val="00ED5016"/>
    <w:rsid w:val="00ED5703"/>
    <w:rsid w:val="00ED5AFD"/>
    <w:rsid w:val="00ED5D1F"/>
    <w:rsid w:val="00ED6ABE"/>
    <w:rsid w:val="00EE00DF"/>
    <w:rsid w:val="00EE19EA"/>
    <w:rsid w:val="00EE1D4E"/>
    <w:rsid w:val="00EE1F57"/>
    <w:rsid w:val="00EE2003"/>
    <w:rsid w:val="00EE4DC3"/>
    <w:rsid w:val="00EE5403"/>
    <w:rsid w:val="00EE5C5D"/>
    <w:rsid w:val="00EE6D5D"/>
    <w:rsid w:val="00EE6E90"/>
    <w:rsid w:val="00EF13D4"/>
    <w:rsid w:val="00EF51EE"/>
    <w:rsid w:val="00EF5DEA"/>
    <w:rsid w:val="00EF65E5"/>
    <w:rsid w:val="00F0190A"/>
    <w:rsid w:val="00F01D4C"/>
    <w:rsid w:val="00F02B1F"/>
    <w:rsid w:val="00F0567A"/>
    <w:rsid w:val="00F06497"/>
    <w:rsid w:val="00F06AE8"/>
    <w:rsid w:val="00F06E57"/>
    <w:rsid w:val="00F102B4"/>
    <w:rsid w:val="00F11B7B"/>
    <w:rsid w:val="00F12183"/>
    <w:rsid w:val="00F12670"/>
    <w:rsid w:val="00F14748"/>
    <w:rsid w:val="00F15BA1"/>
    <w:rsid w:val="00F168CC"/>
    <w:rsid w:val="00F16B9F"/>
    <w:rsid w:val="00F2004E"/>
    <w:rsid w:val="00F207D5"/>
    <w:rsid w:val="00F21390"/>
    <w:rsid w:val="00F220E4"/>
    <w:rsid w:val="00F22F50"/>
    <w:rsid w:val="00F23C5B"/>
    <w:rsid w:val="00F261F3"/>
    <w:rsid w:val="00F26350"/>
    <w:rsid w:val="00F2665C"/>
    <w:rsid w:val="00F26887"/>
    <w:rsid w:val="00F27908"/>
    <w:rsid w:val="00F3107E"/>
    <w:rsid w:val="00F310BE"/>
    <w:rsid w:val="00F317FD"/>
    <w:rsid w:val="00F31AE1"/>
    <w:rsid w:val="00F325DD"/>
    <w:rsid w:val="00F329C0"/>
    <w:rsid w:val="00F33774"/>
    <w:rsid w:val="00F33CAE"/>
    <w:rsid w:val="00F35BDB"/>
    <w:rsid w:val="00F36790"/>
    <w:rsid w:val="00F372B1"/>
    <w:rsid w:val="00F373F6"/>
    <w:rsid w:val="00F3761D"/>
    <w:rsid w:val="00F37C45"/>
    <w:rsid w:val="00F40E65"/>
    <w:rsid w:val="00F43033"/>
    <w:rsid w:val="00F43F07"/>
    <w:rsid w:val="00F448FB"/>
    <w:rsid w:val="00F44DA9"/>
    <w:rsid w:val="00F4511F"/>
    <w:rsid w:val="00F4550F"/>
    <w:rsid w:val="00F45F98"/>
    <w:rsid w:val="00F45FF7"/>
    <w:rsid w:val="00F47CAB"/>
    <w:rsid w:val="00F47F49"/>
    <w:rsid w:val="00F5024D"/>
    <w:rsid w:val="00F52414"/>
    <w:rsid w:val="00F530A1"/>
    <w:rsid w:val="00F533BA"/>
    <w:rsid w:val="00F53A41"/>
    <w:rsid w:val="00F548D5"/>
    <w:rsid w:val="00F54984"/>
    <w:rsid w:val="00F5631C"/>
    <w:rsid w:val="00F57652"/>
    <w:rsid w:val="00F62BBA"/>
    <w:rsid w:val="00F6435A"/>
    <w:rsid w:val="00F649A3"/>
    <w:rsid w:val="00F64B53"/>
    <w:rsid w:val="00F656CD"/>
    <w:rsid w:val="00F65D2A"/>
    <w:rsid w:val="00F67850"/>
    <w:rsid w:val="00F70C2B"/>
    <w:rsid w:val="00F713C3"/>
    <w:rsid w:val="00F72A52"/>
    <w:rsid w:val="00F73FC2"/>
    <w:rsid w:val="00F74EAA"/>
    <w:rsid w:val="00F74F63"/>
    <w:rsid w:val="00F7652E"/>
    <w:rsid w:val="00F810AE"/>
    <w:rsid w:val="00F8138C"/>
    <w:rsid w:val="00F81640"/>
    <w:rsid w:val="00F8284E"/>
    <w:rsid w:val="00F842BF"/>
    <w:rsid w:val="00F84664"/>
    <w:rsid w:val="00F85266"/>
    <w:rsid w:val="00F86039"/>
    <w:rsid w:val="00F87F67"/>
    <w:rsid w:val="00F9007F"/>
    <w:rsid w:val="00F9062C"/>
    <w:rsid w:val="00F90A4D"/>
    <w:rsid w:val="00F922CD"/>
    <w:rsid w:val="00F93069"/>
    <w:rsid w:val="00F93F2A"/>
    <w:rsid w:val="00F9439F"/>
    <w:rsid w:val="00F94A6C"/>
    <w:rsid w:val="00F9589B"/>
    <w:rsid w:val="00F968DA"/>
    <w:rsid w:val="00FA03DA"/>
    <w:rsid w:val="00FA0779"/>
    <w:rsid w:val="00FA144A"/>
    <w:rsid w:val="00FA2FC9"/>
    <w:rsid w:val="00FA6DD4"/>
    <w:rsid w:val="00FA70E7"/>
    <w:rsid w:val="00FA7B24"/>
    <w:rsid w:val="00FB0323"/>
    <w:rsid w:val="00FB04F4"/>
    <w:rsid w:val="00FB06FB"/>
    <w:rsid w:val="00FB0815"/>
    <w:rsid w:val="00FB1930"/>
    <w:rsid w:val="00FB49BD"/>
    <w:rsid w:val="00FB6820"/>
    <w:rsid w:val="00FB6C60"/>
    <w:rsid w:val="00FB6DDD"/>
    <w:rsid w:val="00FC0A7D"/>
    <w:rsid w:val="00FC1DDF"/>
    <w:rsid w:val="00FC1F01"/>
    <w:rsid w:val="00FC23F9"/>
    <w:rsid w:val="00FC3AF0"/>
    <w:rsid w:val="00FC4B39"/>
    <w:rsid w:val="00FC545C"/>
    <w:rsid w:val="00FC6E22"/>
    <w:rsid w:val="00FC7E3D"/>
    <w:rsid w:val="00FD0D98"/>
    <w:rsid w:val="00FD2092"/>
    <w:rsid w:val="00FD3B15"/>
    <w:rsid w:val="00FD3F86"/>
    <w:rsid w:val="00FD4695"/>
    <w:rsid w:val="00FD7857"/>
    <w:rsid w:val="00FD7B82"/>
    <w:rsid w:val="00FD7FD7"/>
    <w:rsid w:val="00FE0C90"/>
    <w:rsid w:val="00FE26A9"/>
    <w:rsid w:val="00FE7B30"/>
    <w:rsid w:val="00FF0C9F"/>
    <w:rsid w:val="00FF1AF5"/>
    <w:rsid w:val="00FF2212"/>
    <w:rsid w:val="00FF4967"/>
    <w:rsid w:val="00FF5306"/>
    <w:rsid w:val="00FF666B"/>
    <w:rsid w:val="00FF678B"/>
    <w:rsid w:val="00FF7710"/>
    <w:rsid w:val="00FF7D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A44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E26A9"/>
    <w:pPr>
      <w:widowControl w:val="0"/>
      <w:spacing w:after="120" w:line="276" w:lineRule="auto"/>
      <w:ind w:firstLine="567"/>
      <w:jc w:val="both"/>
    </w:pPr>
    <w:rPr>
      <w:rFonts w:ascii="Times New Roman" w:eastAsia="Calibri" w:hAnsi="Times New Roman" w:cs="Times New Roman"/>
      <w:sz w:val="24"/>
    </w:rPr>
  </w:style>
  <w:style w:type="paragraph" w:styleId="13">
    <w:name w:val="heading 1"/>
    <w:basedOn w:val="a1"/>
    <w:next w:val="a1"/>
    <w:link w:val="14"/>
    <w:qFormat/>
    <w:rsid w:val="00B253B2"/>
    <w:pPr>
      <w:keepNext/>
      <w:keepLines/>
      <w:numPr>
        <w:numId w:val="18"/>
      </w:numPr>
      <w:ind w:left="992" w:hanging="425"/>
      <w:jc w:val="left"/>
      <w:outlineLvl w:val="0"/>
    </w:pPr>
    <w:rPr>
      <w:rFonts w:eastAsiaTheme="majorEastAsia" w:cstheme="majorBidi"/>
      <w:b/>
      <w:bCs/>
      <w:szCs w:val="28"/>
    </w:rPr>
  </w:style>
  <w:style w:type="paragraph" w:styleId="20">
    <w:name w:val="heading 2"/>
    <w:basedOn w:val="a1"/>
    <w:next w:val="a1"/>
    <w:link w:val="21"/>
    <w:unhideWhenUsed/>
    <w:rsid w:val="0078231D"/>
    <w:pPr>
      <w:keepNext/>
      <w:keepLines/>
      <w:numPr>
        <w:numId w:val="17"/>
      </w:numPr>
      <w:spacing w:before="120"/>
      <w:jc w:val="left"/>
      <w:outlineLvl w:val="1"/>
    </w:pPr>
    <w:rPr>
      <w:rFonts w:eastAsiaTheme="majorEastAsia" w:cstheme="majorBidi"/>
      <w:b/>
      <w:szCs w:val="26"/>
    </w:rPr>
  </w:style>
  <w:style w:type="paragraph" w:styleId="3">
    <w:name w:val="heading 3"/>
    <w:basedOn w:val="20"/>
    <w:next w:val="a1"/>
    <w:link w:val="30"/>
    <w:rsid w:val="00B241B4"/>
    <w:pPr>
      <w:keepNext w:val="0"/>
      <w:keepLines w:val="0"/>
      <w:numPr>
        <w:numId w:val="19"/>
      </w:numPr>
      <w:ind w:left="1985" w:hanging="851"/>
      <w:outlineLvl w:val="2"/>
    </w:pPr>
    <w:rPr>
      <w:rFonts w:eastAsia="Times New Roman" w:cs="Times New Roman"/>
      <w:szCs w:val="24"/>
      <w:lang w:eastAsia="ru-RU"/>
    </w:rPr>
  </w:style>
  <w:style w:type="paragraph" w:styleId="4">
    <w:name w:val="heading 4"/>
    <w:basedOn w:val="a1"/>
    <w:next w:val="a1"/>
    <w:link w:val="40"/>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1"/>
    <w:next w:val="a1"/>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1"/>
    <w:next w:val="a"/>
    <w:link w:val="70"/>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1"/>
    <w:next w:val="a1"/>
    <w:link w:val="80"/>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1"/>
    <w:next w:val="a"/>
    <w:link w:val="90"/>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B253B2"/>
    <w:rPr>
      <w:rFonts w:ascii="Times New Roman" w:eastAsiaTheme="majorEastAsia" w:hAnsi="Times New Roman" w:cstheme="majorBidi"/>
      <w:b/>
      <w:bCs/>
      <w:sz w:val="24"/>
      <w:szCs w:val="28"/>
    </w:rPr>
  </w:style>
  <w:style w:type="paragraph" w:styleId="a5">
    <w:name w:val="No Spacing"/>
    <w:basedOn w:val="a1"/>
    <w:link w:val="a6"/>
    <w:uiPriority w:val="99"/>
    <w:qFormat/>
    <w:rsid w:val="00326197"/>
    <w:pPr>
      <w:spacing w:line="240" w:lineRule="auto"/>
      <w:ind w:firstLine="0"/>
      <w:jc w:val="left"/>
    </w:pPr>
    <w:rPr>
      <w:rFonts w:ascii="Calibri" w:eastAsia="Times New Roman" w:hAnsi="Calibri"/>
      <w:szCs w:val="32"/>
      <w:lang w:val="en-US" w:bidi="en-US"/>
    </w:rPr>
  </w:style>
  <w:style w:type="paragraph" w:styleId="a7">
    <w:name w:val="TOC Heading"/>
    <w:basedOn w:val="13"/>
    <w:next w:val="a1"/>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1"/>
    <w:next w:val="a1"/>
    <w:autoRedefine/>
    <w:uiPriority w:val="39"/>
    <w:unhideWhenUsed/>
    <w:rsid w:val="00215036"/>
    <w:pPr>
      <w:tabs>
        <w:tab w:val="left" w:pos="840"/>
        <w:tab w:val="right" w:leader="dot" w:pos="9639"/>
      </w:tabs>
      <w:spacing w:after="100" w:line="240" w:lineRule="auto"/>
      <w:ind w:left="221" w:firstLine="0"/>
    </w:pPr>
    <w:rPr>
      <w:rFonts w:eastAsiaTheme="minorEastAsia"/>
      <w:lang w:eastAsia="ru-RU"/>
    </w:rPr>
  </w:style>
  <w:style w:type="paragraph" w:styleId="15">
    <w:name w:val="toc 1"/>
    <w:basedOn w:val="a1"/>
    <w:next w:val="a1"/>
    <w:autoRedefine/>
    <w:uiPriority w:val="39"/>
    <w:unhideWhenUsed/>
    <w:rsid w:val="00D027F5"/>
    <w:pPr>
      <w:tabs>
        <w:tab w:val="left" w:pos="442"/>
        <w:tab w:val="right" w:leader="dot" w:pos="9498"/>
      </w:tabs>
      <w:spacing w:after="100" w:line="240" w:lineRule="auto"/>
      <w:ind w:right="-1" w:firstLine="0"/>
      <w:jc w:val="left"/>
    </w:pPr>
    <w:rPr>
      <w:rFonts w:eastAsiaTheme="minorEastAsia"/>
      <w:lang w:eastAsia="ru-RU"/>
    </w:rPr>
  </w:style>
  <w:style w:type="paragraph" w:styleId="31">
    <w:name w:val="toc 3"/>
    <w:basedOn w:val="a1"/>
    <w:next w:val="a1"/>
    <w:autoRedefine/>
    <w:uiPriority w:val="39"/>
    <w:unhideWhenUsed/>
    <w:rsid w:val="00D027F5"/>
    <w:pPr>
      <w:tabs>
        <w:tab w:val="left" w:pos="1400"/>
        <w:tab w:val="right" w:leader="dot" w:pos="9498"/>
      </w:tabs>
      <w:spacing w:after="100" w:line="240" w:lineRule="auto"/>
      <w:ind w:left="442" w:firstLine="0"/>
      <w:jc w:val="left"/>
    </w:pPr>
    <w:rPr>
      <w:rFonts w:eastAsiaTheme="minorEastAsia"/>
      <w:lang w:eastAsia="ru-RU"/>
    </w:rPr>
  </w:style>
  <w:style w:type="character" w:styleId="a8">
    <w:name w:val="Hyperlink"/>
    <w:basedOn w:val="a2"/>
    <w:uiPriority w:val="99"/>
    <w:unhideWhenUsed/>
    <w:rsid w:val="007645E7"/>
    <w:rPr>
      <w:color w:val="0563C1" w:themeColor="hyperlink"/>
      <w:u w:val="single"/>
    </w:rPr>
  </w:style>
  <w:style w:type="paragraph" w:customStyle="1" w:styleId="a9">
    <w:name w:val="Текст записки"/>
    <w:basedOn w:val="a1"/>
    <w:qFormat/>
    <w:rsid w:val="00047FFE"/>
    <w:pPr>
      <w:autoSpaceDE w:val="0"/>
      <w:autoSpaceDN w:val="0"/>
      <w:adjustRightInd w:val="0"/>
      <w:spacing w:after="200"/>
    </w:pPr>
    <w:rPr>
      <w:szCs w:val="28"/>
    </w:rPr>
  </w:style>
  <w:style w:type="paragraph" w:styleId="aa">
    <w:name w:val="List Paragraph"/>
    <w:aliases w:val="обычный,Введение,3_Абзац списка,СПИСКИ"/>
    <w:basedOn w:val="a1"/>
    <w:link w:val="ab"/>
    <w:uiPriority w:val="34"/>
    <w:qFormat/>
    <w:rsid w:val="00176D87"/>
    <w:pPr>
      <w:ind w:left="720"/>
      <w:contextualSpacing/>
    </w:pPr>
  </w:style>
  <w:style w:type="paragraph" w:customStyle="1" w:styleId="S6">
    <w:name w:val="S_Обычный"/>
    <w:basedOn w:val="a1"/>
    <w:link w:val="S7"/>
    <w:qFormat/>
    <w:rsid w:val="00CA5FE3"/>
    <w:pPr>
      <w:ind w:firstLine="709"/>
    </w:pPr>
    <w:rPr>
      <w:rFonts w:eastAsia="Times New Roman"/>
      <w:szCs w:val="24"/>
      <w:lang w:eastAsia="ru-RU"/>
    </w:rPr>
  </w:style>
  <w:style w:type="character" w:customStyle="1" w:styleId="S7">
    <w:name w:val="S_Обычный Знак"/>
    <w:basedOn w:val="a2"/>
    <w:link w:val="S6"/>
    <w:rsid w:val="00CA5FE3"/>
    <w:rPr>
      <w:rFonts w:ascii="Bookman Old Style" w:eastAsia="Times New Roman" w:hAnsi="Bookman Old Style" w:cs="Times New Roman"/>
      <w:sz w:val="24"/>
      <w:szCs w:val="24"/>
      <w:lang w:eastAsia="ru-RU"/>
    </w:rPr>
  </w:style>
  <w:style w:type="paragraph" w:customStyle="1" w:styleId="S0">
    <w:name w:val="S_Маркированный"/>
    <w:basedOn w:val="a1"/>
    <w:link w:val="S8"/>
    <w:autoRedefine/>
    <w:qFormat/>
    <w:rsid w:val="00A52967"/>
    <w:pPr>
      <w:widowControl/>
      <w:numPr>
        <w:numId w:val="21"/>
      </w:numPr>
      <w:tabs>
        <w:tab w:val="left" w:pos="993"/>
      </w:tabs>
      <w:spacing w:after="0" w:line="240" w:lineRule="auto"/>
      <w:ind w:left="0" w:firstLine="709"/>
    </w:pPr>
    <w:rPr>
      <w:rFonts w:eastAsia="Times New Roman"/>
      <w:szCs w:val="24"/>
      <w:lang w:eastAsia="ru-RU"/>
    </w:rPr>
  </w:style>
  <w:style w:type="character" w:customStyle="1" w:styleId="S8">
    <w:name w:val="S_Маркированный Знак"/>
    <w:link w:val="S0"/>
    <w:rsid w:val="00A52967"/>
    <w:rPr>
      <w:rFonts w:ascii="Times New Roman" w:eastAsia="Times New Roman" w:hAnsi="Times New Roman" w:cs="Times New Roman"/>
      <w:sz w:val="24"/>
      <w:szCs w:val="24"/>
      <w:lang w:eastAsia="ru-RU"/>
    </w:rPr>
  </w:style>
  <w:style w:type="paragraph" w:customStyle="1" w:styleId="S9">
    <w:name w:val="S_Заголовок таблицы"/>
    <w:basedOn w:val="a1"/>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1"/>
    <w:link w:val="S10"/>
    <w:autoRedefine/>
    <w:qFormat/>
    <w:rsid w:val="008F0CC7"/>
    <w:pPr>
      <w:keepLines/>
      <w:spacing w:after="0" w:line="240" w:lineRule="auto"/>
      <w:ind w:firstLine="0"/>
      <w:jc w:val="center"/>
    </w:pPr>
    <w:rPr>
      <w:rFonts w:eastAsia="Times New Roman"/>
      <w:noProof/>
      <w:szCs w:val="24"/>
      <w:lang w:eastAsia="ru-RU"/>
    </w:rPr>
  </w:style>
  <w:style w:type="character" w:customStyle="1" w:styleId="S10">
    <w:name w:val="S_Таблица Знак1"/>
    <w:link w:val="Sb"/>
    <w:rsid w:val="008F0CC7"/>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c">
    <w:name w:val="Содержимое таблицы"/>
    <w:basedOn w:val="a1"/>
    <w:rsid w:val="00876C19"/>
    <w:pPr>
      <w:suppressLineNumbers/>
      <w:suppressAutoHyphens/>
      <w:spacing w:line="240" w:lineRule="auto"/>
      <w:ind w:firstLine="0"/>
      <w:jc w:val="left"/>
    </w:pPr>
    <w:rPr>
      <w:rFonts w:eastAsia="Times New Roman"/>
      <w:szCs w:val="24"/>
      <w:lang w:eastAsia="ar-SA"/>
    </w:rPr>
  </w:style>
  <w:style w:type="paragraph" w:customStyle="1" w:styleId="ad">
    <w:name w:val="Заголовок таблицы"/>
    <w:basedOn w:val="ac"/>
    <w:rsid w:val="00876C19"/>
    <w:pPr>
      <w:jc w:val="center"/>
    </w:pPr>
    <w:rPr>
      <w:b/>
      <w:bCs/>
      <w:i/>
      <w:iCs/>
    </w:rPr>
  </w:style>
  <w:style w:type="paragraph" w:customStyle="1" w:styleId="ae">
    <w:name w:val="+Таб"/>
    <w:basedOn w:val="a1"/>
    <w:link w:val="af"/>
    <w:qFormat/>
    <w:rsid w:val="006E69CF"/>
    <w:pPr>
      <w:spacing w:line="240" w:lineRule="auto"/>
      <w:ind w:firstLine="0"/>
      <w:jc w:val="center"/>
    </w:pPr>
    <w:rPr>
      <w:sz w:val="20"/>
      <w:szCs w:val="20"/>
    </w:rPr>
  </w:style>
  <w:style w:type="character" w:customStyle="1" w:styleId="af">
    <w:name w:val="+Таб Знак"/>
    <w:link w:val="ae"/>
    <w:rsid w:val="006E69CF"/>
    <w:rPr>
      <w:rFonts w:ascii="Times New Roman" w:eastAsia="Calibri" w:hAnsi="Times New Roman" w:cs="Times New Roman"/>
      <w:sz w:val="20"/>
      <w:szCs w:val="20"/>
    </w:rPr>
  </w:style>
  <w:style w:type="paragraph" w:styleId="af0">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1"/>
    <w:next w:val="a1"/>
    <w:uiPriority w:val="35"/>
    <w:qFormat/>
    <w:rsid w:val="0096520C"/>
    <w:pPr>
      <w:keepNext/>
      <w:keepLines/>
      <w:spacing w:before="200" w:after="200" w:line="240" w:lineRule="auto"/>
      <w:ind w:firstLine="0"/>
      <w:jc w:val="right"/>
    </w:pPr>
    <w:rPr>
      <w:rFonts w:eastAsia="Times New Roman"/>
      <w:bCs/>
      <w:szCs w:val="18"/>
    </w:rPr>
  </w:style>
  <w:style w:type="table" w:styleId="af1">
    <w:name w:val="Table Grid"/>
    <w:aliases w:val="Table Grid Report"/>
    <w:basedOn w:val="a3"/>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2">
    <w:name w:val="Текст новый"/>
    <w:basedOn w:val="a1"/>
    <w:rsid w:val="008D3848"/>
    <w:pPr>
      <w:spacing w:after="200"/>
      <w:ind w:firstLine="709"/>
    </w:pPr>
    <w:rPr>
      <w:rFonts w:eastAsia="Times New Roman"/>
      <w:szCs w:val="24"/>
      <w:lang w:eastAsia="ru-RU"/>
    </w:rPr>
  </w:style>
  <w:style w:type="character" w:customStyle="1" w:styleId="21">
    <w:name w:val="Заголовок 2 Знак"/>
    <w:basedOn w:val="a2"/>
    <w:link w:val="20"/>
    <w:rsid w:val="0078231D"/>
    <w:rPr>
      <w:rFonts w:ascii="Times New Roman" w:eastAsiaTheme="majorEastAsia" w:hAnsi="Times New Roman" w:cstheme="majorBidi"/>
      <w:b/>
      <w:sz w:val="24"/>
      <w:szCs w:val="26"/>
    </w:rPr>
  </w:style>
  <w:style w:type="paragraph" w:customStyle="1" w:styleId="Sc">
    <w:name w:val="S_Обычный с подчеркиванием"/>
    <w:basedOn w:val="a1"/>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b">
    <w:name w:val="Абзац списка Знак"/>
    <w:aliases w:val="обычный Знак,Введение Знак,3_Абзац списка Знак,СПИСКИ Знак"/>
    <w:link w:val="aa"/>
    <w:uiPriority w:val="1"/>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1"/>
    <w:link w:val="af3"/>
    <w:rsid w:val="00D6024D"/>
    <w:pPr>
      <w:numPr>
        <w:numId w:val="4"/>
      </w:numPr>
      <w:tabs>
        <w:tab w:val="clear" w:pos="1418"/>
      </w:tabs>
      <w:spacing w:before="120" w:line="240" w:lineRule="auto"/>
      <w:ind w:left="0" w:firstLine="709"/>
    </w:pPr>
    <w:rPr>
      <w:rFonts w:eastAsia="Times New Roman"/>
      <w:szCs w:val="24"/>
    </w:rPr>
  </w:style>
  <w:style w:type="character" w:customStyle="1" w:styleId="af3">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
    <w:rsid w:val="00D6024D"/>
    <w:rPr>
      <w:rFonts w:ascii="Times New Roman" w:eastAsia="Times New Roman" w:hAnsi="Times New Roman" w:cs="Times New Roman"/>
      <w:sz w:val="24"/>
      <w:szCs w:val="24"/>
    </w:rPr>
  </w:style>
  <w:style w:type="paragraph" w:customStyle="1" w:styleId="-S">
    <w:name w:val="- S_Маркированный"/>
    <w:basedOn w:val="a1"/>
    <w:autoRedefine/>
    <w:rsid w:val="00440255"/>
    <w:pPr>
      <w:numPr>
        <w:numId w:val="5"/>
      </w:numPr>
      <w:spacing w:line="360" w:lineRule="auto"/>
    </w:pPr>
    <w:rPr>
      <w:rFonts w:eastAsia="Times New Roman"/>
      <w:szCs w:val="24"/>
      <w:lang w:eastAsia="ar-SA"/>
    </w:rPr>
  </w:style>
  <w:style w:type="paragraph" w:customStyle="1" w:styleId="Se">
    <w:name w:val="S_Обычный Знак Знак"/>
    <w:basedOn w:val="a1"/>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4">
    <w:name w:val="+таб"/>
    <w:basedOn w:val="a1"/>
    <w:link w:val="af5"/>
    <w:qFormat/>
    <w:rsid w:val="00E0257F"/>
    <w:pPr>
      <w:spacing w:after="0" w:line="240" w:lineRule="auto"/>
      <w:ind w:firstLine="0"/>
      <w:jc w:val="center"/>
    </w:pPr>
    <w:rPr>
      <w:rFonts w:eastAsia="Times New Roman"/>
      <w:szCs w:val="20"/>
      <w:lang w:eastAsia="ru-RU"/>
    </w:rPr>
  </w:style>
  <w:style w:type="character" w:customStyle="1" w:styleId="af5">
    <w:name w:val="+таб Знак"/>
    <w:basedOn w:val="a2"/>
    <w:link w:val="af4"/>
    <w:rsid w:val="00E0257F"/>
    <w:rPr>
      <w:rFonts w:ascii="Bookman Old Style" w:eastAsia="Times New Roman" w:hAnsi="Bookman Old Style" w:cs="Times New Roman"/>
      <w:sz w:val="24"/>
      <w:szCs w:val="20"/>
      <w:lang w:eastAsia="ru-RU"/>
    </w:rPr>
  </w:style>
  <w:style w:type="paragraph" w:customStyle="1" w:styleId="af6">
    <w:name w:val="Абзац"/>
    <w:basedOn w:val="a1"/>
    <w:link w:val="af7"/>
    <w:qFormat/>
    <w:rsid w:val="00C11997"/>
    <w:pPr>
      <w:spacing w:before="120" w:after="60" w:line="240" w:lineRule="auto"/>
    </w:pPr>
    <w:rPr>
      <w:rFonts w:eastAsia="Times New Roman"/>
      <w:szCs w:val="24"/>
      <w:lang w:eastAsia="ru-RU"/>
    </w:rPr>
  </w:style>
  <w:style w:type="character" w:customStyle="1" w:styleId="af7">
    <w:name w:val="Абзац Знак"/>
    <w:link w:val="af6"/>
    <w:qFormat/>
    <w:rsid w:val="00C11997"/>
    <w:rPr>
      <w:rFonts w:ascii="Times New Roman" w:eastAsia="Times New Roman" w:hAnsi="Times New Roman" w:cs="Times New Roman"/>
      <w:sz w:val="24"/>
      <w:szCs w:val="24"/>
      <w:lang w:eastAsia="ru-RU"/>
    </w:rPr>
  </w:style>
  <w:style w:type="paragraph" w:styleId="32">
    <w:name w:val="Body Text Indent 3"/>
    <w:basedOn w:val="a1"/>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2"/>
    <w:link w:val="32"/>
    <w:rsid w:val="00C11997"/>
    <w:rPr>
      <w:rFonts w:ascii="Times New Roman" w:hAnsi="Times New Roman"/>
      <w:sz w:val="16"/>
      <w:szCs w:val="16"/>
    </w:rPr>
  </w:style>
  <w:style w:type="character" w:customStyle="1" w:styleId="Sf0">
    <w:name w:val="S_Маркированный Знак Знак"/>
    <w:basedOn w:val="a2"/>
    <w:rsid w:val="00F93069"/>
    <w:rPr>
      <w:sz w:val="24"/>
      <w:szCs w:val="24"/>
      <w:lang w:val="ru-RU" w:eastAsia="ru-RU" w:bidi="ar-SA"/>
    </w:rPr>
  </w:style>
  <w:style w:type="character" w:customStyle="1" w:styleId="af8">
    <w:name w:val="Нижний колонтитул Знак"/>
    <w:aliases w:val=" Знак6 Знак"/>
    <w:basedOn w:val="a2"/>
    <w:link w:val="af9"/>
    <w:uiPriority w:val="99"/>
    <w:rsid w:val="00BB2C2D"/>
    <w:rPr>
      <w:rFonts w:ascii="Times New Roman" w:hAnsi="Times New Roman"/>
      <w:sz w:val="24"/>
    </w:rPr>
  </w:style>
  <w:style w:type="paragraph" w:styleId="af9">
    <w:name w:val="footer"/>
    <w:aliases w:val=" Знак6"/>
    <w:basedOn w:val="a1"/>
    <w:link w:val="af8"/>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2"/>
    <w:uiPriority w:val="99"/>
    <w:semiHidden/>
    <w:rsid w:val="00BB2C2D"/>
    <w:rPr>
      <w:rFonts w:ascii="Bookman Old Style" w:eastAsia="Calibri" w:hAnsi="Bookman Old Style" w:cs="Times New Roman"/>
      <w:sz w:val="24"/>
    </w:rPr>
  </w:style>
  <w:style w:type="paragraph" w:customStyle="1" w:styleId="S5">
    <w:name w:val="S_рисунок"/>
    <w:basedOn w:val="a1"/>
    <w:autoRedefine/>
    <w:rsid w:val="00733311"/>
    <w:pPr>
      <w:keepNext/>
      <w:keepLines/>
      <w:numPr>
        <w:numId w:val="6"/>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a">
    <w:name w:val="Основной текст с отступом Знак"/>
    <w:basedOn w:val="a2"/>
    <w:link w:val="afb"/>
    <w:uiPriority w:val="99"/>
    <w:rsid w:val="00B2555A"/>
    <w:rPr>
      <w:rFonts w:ascii="Times New Roman" w:hAnsi="Times New Roman"/>
      <w:sz w:val="24"/>
    </w:rPr>
  </w:style>
  <w:style w:type="paragraph" w:styleId="afb">
    <w:name w:val="Body Text Indent"/>
    <w:basedOn w:val="a1"/>
    <w:link w:val="afa"/>
    <w:uiPriority w:val="99"/>
    <w:unhideWhenUsed/>
    <w:rsid w:val="00B2555A"/>
    <w:pPr>
      <w:ind w:left="283"/>
    </w:pPr>
    <w:rPr>
      <w:rFonts w:eastAsiaTheme="minorHAnsi" w:cstheme="minorBidi"/>
    </w:rPr>
  </w:style>
  <w:style w:type="character" w:customStyle="1" w:styleId="17">
    <w:name w:val="Основной текст с отступом Знак1"/>
    <w:basedOn w:val="a2"/>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d"/>
    <w:semiHidden/>
    <w:rsid w:val="005A7F3A"/>
    <w:pPr>
      <w:spacing w:line="240" w:lineRule="auto"/>
      <w:ind w:firstLine="0"/>
      <w:jc w:val="left"/>
    </w:pPr>
    <w:rPr>
      <w:rFonts w:eastAsia="Times New Roman"/>
      <w:sz w:val="20"/>
      <w:szCs w:val="20"/>
      <w:lang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c"/>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2"/>
    <w:rsid w:val="000F7E2A"/>
  </w:style>
  <w:style w:type="paragraph" w:styleId="afe">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1"/>
    <w:link w:val="aff"/>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1"/>
    <w:rsid w:val="000C0A52"/>
    <w:pPr>
      <w:spacing w:before="100" w:beforeAutospacing="1" w:after="100" w:afterAutospacing="1" w:line="240" w:lineRule="auto"/>
      <w:ind w:firstLine="0"/>
      <w:jc w:val="left"/>
    </w:pPr>
    <w:rPr>
      <w:rFonts w:eastAsia="Times New Roman"/>
      <w:szCs w:val="24"/>
      <w:lang w:eastAsia="ru-RU"/>
    </w:rPr>
  </w:style>
  <w:style w:type="character" w:styleId="aff0">
    <w:name w:val="footnote reference"/>
    <w:semiHidden/>
    <w:rsid w:val="00036DAF"/>
    <w:rPr>
      <w:vertAlign w:val="superscript"/>
    </w:rPr>
  </w:style>
  <w:style w:type="paragraph" w:styleId="23">
    <w:name w:val="Body Text 2"/>
    <w:basedOn w:val="a1"/>
    <w:link w:val="24"/>
    <w:semiHidden/>
    <w:unhideWhenUsed/>
    <w:rsid w:val="003B2EE1"/>
    <w:pPr>
      <w:spacing w:line="480" w:lineRule="auto"/>
    </w:pPr>
  </w:style>
  <w:style w:type="character" w:customStyle="1" w:styleId="24">
    <w:name w:val="Основной текст 2 Знак"/>
    <w:basedOn w:val="a2"/>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1"/>
    <w:rsid w:val="00CB2F77"/>
    <w:pPr>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2"/>
    <w:link w:val="5"/>
    <w:rsid w:val="00592BCE"/>
    <w:rPr>
      <w:rFonts w:asciiTheme="majorHAnsi" w:eastAsiaTheme="majorEastAsia" w:hAnsiTheme="majorHAnsi" w:cstheme="majorBidi"/>
      <w:color w:val="2E74B5" w:themeColor="accent1" w:themeShade="BF"/>
      <w:sz w:val="24"/>
    </w:rPr>
  </w:style>
  <w:style w:type="paragraph" w:styleId="18">
    <w:name w:val="index 1"/>
    <w:basedOn w:val="a1"/>
    <w:next w:val="a1"/>
    <w:autoRedefine/>
    <w:uiPriority w:val="99"/>
    <w:semiHidden/>
    <w:unhideWhenUsed/>
    <w:rsid w:val="00F54984"/>
    <w:pPr>
      <w:spacing w:line="240" w:lineRule="auto"/>
      <w:ind w:left="240" w:hanging="240"/>
    </w:pPr>
  </w:style>
  <w:style w:type="paragraph" w:styleId="aff1">
    <w:name w:val="index heading"/>
    <w:basedOn w:val="a1"/>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1"/>
    <w:rsid w:val="002F46A6"/>
    <w:pPr>
      <w:spacing w:before="100" w:beforeAutospacing="1" w:after="100" w:afterAutospacing="1" w:line="240" w:lineRule="auto"/>
      <w:ind w:firstLine="0"/>
      <w:jc w:val="left"/>
    </w:pPr>
    <w:rPr>
      <w:rFonts w:eastAsia="Times New Roman"/>
      <w:szCs w:val="24"/>
      <w:lang w:eastAsia="ru-RU"/>
    </w:rPr>
  </w:style>
  <w:style w:type="paragraph" w:styleId="aff2">
    <w:name w:val="header"/>
    <w:basedOn w:val="a1"/>
    <w:link w:val="aff3"/>
    <w:rsid w:val="002E6148"/>
    <w:pPr>
      <w:tabs>
        <w:tab w:val="center" w:pos="4677"/>
        <w:tab w:val="right" w:pos="9355"/>
      </w:tabs>
      <w:spacing w:line="360" w:lineRule="auto"/>
      <w:ind w:firstLine="709"/>
    </w:pPr>
    <w:rPr>
      <w:rFonts w:eastAsia="Times New Roman"/>
      <w:szCs w:val="24"/>
      <w:lang w:eastAsia="ru-RU"/>
    </w:rPr>
  </w:style>
  <w:style w:type="character" w:customStyle="1" w:styleId="aff3">
    <w:name w:val="Верхний колонтитул Знак"/>
    <w:basedOn w:val="a2"/>
    <w:link w:val="aff2"/>
    <w:rsid w:val="002E6148"/>
    <w:rPr>
      <w:rFonts w:ascii="Times New Roman" w:eastAsia="Times New Roman" w:hAnsi="Times New Roman" w:cs="Times New Roman"/>
      <w:sz w:val="24"/>
      <w:szCs w:val="24"/>
      <w:lang w:eastAsia="ru-RU"/>
    </w:rPr>
  </w:style>
  <w:style w:type="character" w:styleId="aff4">
    <w:name w:val="page number"/>
    <w:basedOn w:val="a2"/>
    <w:semiHidden/>
    <w:rsid w:val="002E6148"/>
  </w:style>
  <w:style w:type="character" w:customStyle="1" w:styleId="30">
    <w:name w:val="Заголовок 3 Знак"/>
    <w:basedOn w:val="a2"/>
    <w:link w:val="3"/>
    <w:rsid w:val="00B241B4"/>
    <w:rPr>
      <w:rFonts w:ascii="Times New Roman" w:eastAsia="Times New Roman" w:hAnsi="Times New Roman" w:cs="Times New Roman"/>
      <w:b/>
      <w:sz w:val="24"/>
      <w:szCs w:val="24"/>
      <w:lang w:eastAsia="ru-RU"/>
    </w:rPr>
  </w:style>
  <w:style w:type="character" w:customStyle="1" w:styleId="40">
    <w:name w:val="Заголовок 4 Знак"/>
    <w:basedOn w:val="a2"/>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2"/>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2"/>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2"/>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2"/>
    <w:link w:val="9"/>
    <w:rsid w:val="00915AB8"/>
    <w:rPr>
      <w:rFonts w:ascii="Times New Roman" w:eastAsia="Times New Roman" w:hAnsi="Times New Roman" w:cs="Times New Roman"/>
      <w:sz w:val="18"/>
      <w:szCs w:val="18"/>
      <w:lang w:eastAsia="ru-RU"/>
    </w:rPr>
  </w:style>
  <w:style w:type="paragraph" w:customStyle="1" w:styleId="xl22">
    <w:name w:val="xl22"/>
    <w:basedOn w:val="a1"/>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5">
    <w:name w:val="Block Text"/>
    <w:basedOn w:val="a1"/>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1"/>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2"/>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1"/>
    <w:link w:val="Sf3"/>
    <w:locked/>
    <w:rsid w:val="00915AB8"/>
    <w:pPr>
      <w:spacing w:line="360" w:lineRule="auto"/>
      <w:ind w:firstLine="0"/>
      <w:jc w:val="center"/>
    </w:pPr>
    <w:rPr>
      <w:rFonts w:eastAsia="Times New Roman"/>
      <w:szCs w:val="24"/>
      <w:lang w:eastAsia="ru-RU"/>
    </w:rPr>
  </w:style>
  <w:style w:type="paragraph" w:customStyle="1" w:styleId="aff6">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7">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eastAsia="Times New Roman" w:cs="Times New Roman"/>
      <w:b w:val="0"/>
      <w:i/>
      <w:iCs/>
      <w:szCs w:val="24"/>
      <w:lang w:eastAsia="ru-RU"/>
    </w:rPr>
  </w:style>
  <w:style w:type="paragraph" w:styleId="34">
    <w:name w:val="Body Text 3"/>
    <w:basedOn w:val="a1"/>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2"/>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1"/>
    <w:link w:val="1b"/>
    <w:semiHidden/>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8">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9">
    <w:name w:val="Неразрывный основной текст"/>
    <w:basedOn w:val="a"/>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a">
    <w:name w:val="Рисунок"/>
    <w:basedOn w:val="a1"/>
    <w:next w:val="a1"/>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b">
    <w:name w:val="Название части"/>
    <w:basedOn w:val="a1"/>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c">
    <w:name w:val="Подзаголовок главы"/>
    <w:basedOn w:val="a1"/>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d">
    <w:name w:val="Название предприятия"/>
    <w:basedOn w:val="a1"/>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326101"/>
    <w:rPr>
      <w:rFonts w:ascii="Times New Roman" w:hAnsi="Times New Roman"/>
      <w:b/>
      <w:color w:val="000000" w:themeColor="text1"/>
      <w:sz w:val="24"/>
      <w:szCs w:val="24"/>
    </w:rPr>
  </w:style>
  <w:style w:type="paragraph" w:customStyle="1" w:styleId="affe">
    <w:name w:val="Текст таблицы"/>
    <w:basedOn w:val="a1"/>
    <w:semiHidden/>
    <w:rsid w:val="00915AB8"/>
    <w:pPr>
      <w:spacing w:before="60" w:line="360" w:lineRule="auto"/>
      <w:ind w:firstLine="709"/>
    </w:pPr>
    <w:rPr>
      <w:rFonts w:ascii="Arial" w:eastAsia="Times New Roman" w:hAnsi="Arial" w:cs="Arial"/>
      <w:spacing w:val="-5"/>
      <w:sz w:val="16"/>
      <w:szCs w:val="16"/>
    </w:rPr>
  </w:style>
  <w:style w:type="paragraph" w:customStyle="1" w:styleId="afff">
    <w:name w:val="Подчеркнутый"/>
    <w:basedOn w:val="a1"/>
    <w:link w:val="afff0"/>
    <w:semiHidden/>
    <w:rsid w:val="00915AB8"/>
    <w:pPr>
      <w:spacing w:line="360" w:lineRule="auto"/>
      <w:ind w:firstLine="709"/>
    </w:pPr>
    <w:rPr>
      <w:rFonts w:eastAsia="Times New Roman"/>
      <w:szCs w:val="24"/>
      <w:u w:val="single"/>
      <w:lang w:eastAsia="ru-RU"/>
    </w:rPr>
  </w:style>
  <w:style w:type="character" w:customStyle="1" w:styleId="afff0">
    <w:name w:val="Подчеркнутый Знак"/>
    <w:link w:val="afff"/>
    <w:semiHidden/>
    <w:rsid w:val="00915AB8"/>
    <w:rPr>
      <w:rFonts w:ascii="Times New Roman" w:eastAsia="Times New Roman" w:hAnsi="Times New Roman" w:cs="Times New Roman"/>
      <w:sz w:val="24"/>
      <w:szCs w:val="24"/>
      <w:u w:val="single"/>
      <w:lang w:eastAsia="ru-RU"/>
    </w:rPr>
  </w:style>
  <w:style w:type="paragraph" w:customStyle="1" w:styleId="afff1">
    <w:name w:val="Название документа"/>
    <w:basedOn w:val="a1"/>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2">
    <w:name w:val="Нижний колонтитул (четный)"/>
    <w:basedOn w:val="af9"/>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3">
    <w:name w:val="Нижний колонтитул (первый)"/>
    <w:basedOn w:val="af9"/>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нечетный)"/>
    <w:basedOn w:val="af9"/>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5">
    <w:name w:val="line number"/>
    <w:semiHidden/>
    <w:rsid w:val="00915AB8"/>
    <w:rPr>
      <w:sz w:val="18"/>
      <w:szCs w:val="18"/>
    </w:rPr>
  </w:style>
  <w:style w:type="paragraph" w:styleId="afff6">
    <w:name w:val="List"/>
    <w:basedOn w:val="a"/>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6"/>
    <w:semiHidden/>
    <w:rsid w:val="00915AB8"/>
    <w:pPr>
      <w:ind w:left="1800"/>
    </w:pPr>
  </w:style>
  <w:style w:type="paragraph" w:styleId="36">
    <w:name w:val="List 3"/>
    <w:basedOn w:val="afff6"/>
    <w:semiHidden/>
    <w:rsid w:val="00915AB8"/>
    <w:pPr>
      <w:ind w:left="2160"/>
    </w:pPr>
  </w:style>
  <w:style w:type="paragraph" w:styleId="41">
    <w:name w:val="List 4"/>
    <w:basedOn w:val="afff6"/>
    <w:semiHidden/>
    <w:rsid w:val="00915AB8"/>
    <w:pPr>
      <w:ind w:left="2520"/>
    </w:pPr>
  </w:style>
  <w:style w:type="paragraph" w:styleId="51">
    <w:name w:val="List 5"/>
    <w:basedOn w:val="afff6"/>
    <w:semiHidden/>
    <w:rsid w:val="00915AB8"/>
    <w:pPr>
      <w:ind w:left="2880"/>
    </w:pPr>
  </w:style>
  <w:style w:type="paragraph" w:styleId="28">
    <w:name w:val="List Bullet 2"/>
    <w:basedOn w:val="a1"/>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1"/>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1"/>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1"/>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7">
    <w:name w:val="List Continue"/>
    <w:basedOn w:val="afff6"/>
    <w:semiHidden/>
    <w:rsid w:val="00915AB8"/>
    <w:pPr>
      <w:ind w:firstLine="0"/>
    </w:pPr>
  </w:style>
  <w:style w:type="paragraph" w:styleId="29">
    <w:name w:val="List Continue 2"/>
    <w:basedOn w:val="afff7"/>
    <w:semiHidden/>
    <w:rsid w:val="00915AB8"/>
    <w:pPr>
      <w:ind w:left="2160"/>
    </w:pPr>
  </w:style>
  <w:style w:type="paragraph" w:styleId="38">
    <w:name w:val="List Continue 3"/>
    <w:basedOn w:val="afff7"/>
    <w:semiHidden/>
    <w:rsid w:val="00915AB8"/>
    <w:pPr>
      <w:ind w:left="2520"/>
    </w:pPr>
  </w:style>
  <w:style w:type="paragraph" w:styleId="43">
    <w:name w:val="List Continue 4"/>
    <w:basedOn w:val="afff7"/>
    <w:semiHidden/>
    <w:rsid w:val="00915AB8"/>
    <w:pPr>
      <w:ind w:left="2880"/>
    </w:pPr>
  </w:style>
  <w:style w:type="paragraph" w:styleId="53">
    <w:name w:val="List Continue 5"/>
    <w:basedOn w:val="afff7"/>
    <w:semiHidden/>
    <w:rsid w:val="00915AB8"/>
    <w:pPr>
      <w:ind w:left="3240"/>
    </w:pPr>
  </w:style>
  <w:style w:type="paragraph" w:styleId="afff8">
    <w:name w:val="List Number"/>
    <w:basedOn w:val="a1"/>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8"/>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8"/>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8"/>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8"/>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9">
    <w:name w:val="Normal Indent"/>
    <w:basedOn w:val="a1"/>
    <w:semiHidden/>
    <w:rsid w:val="00915AB8"/>
    <w:pPr>
      <w:spacing w:line="360" w:lineRule="auto"/>
      <w:ind w:left="1440" w:firstLine="709"/>
    </w:pPr>
    <w:rPr>
      <w:rFonts w:ascii="Arial" w:eastAsia="Times New Roman" w:hAnsi="Arial" w:cs="Arial"/>
      <w:spacing w:val="-5"/>
      <w:sz w:val="20"/>
      <w:szCs w:val="20"/>
    </w:rPr>
  </w:style>
  <w:style w:type="paragraph" w:customStyle="1" w:styleId="afffa">
    <w:name w:val="Подзаголовок части"/>
    <w:basedOn w:val="a1"/>
    <w:next w:val="a"/>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b">
    <w:name w:val="Обратный адрес"/>
    <w:basedOn w:val="a1"/>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c">
    <w:name w:val="Название раздела"/>
    <w:basedOn w:val="a1"/>
    <w:next w:val="a"/>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d">
    <w:name w:val="Подзаголовок титульного листа"/>
    <w:basedOn w:val="a1"/>
    <w:next w:val="a"/>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e">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1"/>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
    <w:name w:val="Signature"/>
    <w:basedOn w:val="a1"/>
    <w:link w:val="affff0"/>
    <w:semiHidden/>
    <w:rsid w:val="00915AB8"/>
    <w:pPr>
      <w:spacing w:line="360" w:lineRule="auto"/>
      <w:ind w:left="4252" w:firstLine="709"/>
    </w:pPr>
    <w:rPr>
      <w:rFonts w:ascii="Arial" w:eastAsia="Times New Roman" w:hAnsi="Arial" w:cs="Arial"/>
      <w:spacing w:val="-5"/>
      <w:sz w:val="20"/>
      <w:szCs w:val="20"/>
    </w:rPr>
  </w:style>
  <w:style w:type="character" w:customStyle="1" w:styleId="affff0">
    <w:name w:val="Подпись Знак"/>
    <w:basedOn w:val="a2"/>
    <w:link w:val="affff"/>
    <w:semiHidden/>
    <w:rsid w:val="00915AB8"/>
    <w:rPr>
      <w:rFonts w:ascii="Arial" w:eastAsia="Times New Roman" w:hAnsi="Arial" w:cs="Arial"/>
      <w:spacing w:val="-5"/>
      <w:sz w:val="20"/>
      <w:szCs w:val="20"/>
    </w:rPr>
  </w:style>
  <w:style w:type="paragraph" w:styleId="affff1">
    <w:name w:val="Salutation"/>
    <w:basedOn w:val="a1"/>
    <w:next w:val="a1"/>
    <w:link w:val="affff2"/>
    <w:semiHidden/>
    <w:rsid w:val="00915AB8"/>
    <w:pPr>
      <w:spacing w:line="360" w:lineRule="auto"/>
      <w:ind w:left="1080" w:firstLine="709"/>
    </w:pPr>
    <w:rPr>
      <w:rFonts w:ascii="Arial" w:eastAsia="Times New Roman" w:hAnsi="Arial" w:cs="Arial"/>
      <w:spacing w:val="-5"/>
      <w:sz w:val="20"/>
      <w:szCs w:val="20"/>
    </w:rPr>
  </w:style>
  <w:style w:type="character" w:customStyle="1" w:styleId="affff2">
    <w:name w:val="Приветствие Знак"/>
    <w:basedOn w:val="a2"/>
    <w:link w:val="affff1"/>
    <w:semiHidden/>
    <w:rsid w:val="00915AB8"/>
    <w:rPr>
      <w:rFonts w:ascii="Arial" w:eastAsia="Times New Roman" w:hAnsi="Arial" w:cs="Arial"/>
      <w:spacing w:val="-5"/>
      <w:sz w:val="20"/>
      <w:szCs w:val="20"/>
    </w:rPr>
  </w:style>
  <w:style w:type="paragraph" w:styleId="affff3">
    <w:name w:val="Closing"/>
    <w:basedOn w:val="a1"/>
    <w:link w:val="affff4"/>
    <w:semiHidden/>
    <w:rsid w:val="00915AB8"/>
    <w:pPr>
      <w:spacing w:line="360" w:lineRule="auto"/>
      <w:ind w:left="4252" w:firstLine="709"/>
    </w:pPr>
    <w:rPr>
      <w:rFonts w:ascii="Arial" w:eastAsia="Times New Roman" w:hAnsi="Arial" w:cs="Arial"/>
      <w:spacing w:val="-5"/>
      <w:sz w:val="20"/>
      <w:szCs w:val="20"/>
    </w:rPr>
  </w:style>
  <w:style w:type="character" w:customStyle="1" w:styleId="affff4">
    <w:name w:val="Прощание Знак"/>
    <w:basedOn w:val="a2"/>
    <w:link w:val="affff3"/>
    <w:semiHidden/>
    <w:rsid w:val="00915AB8"/>
    <w:rPr>
      <w:rFonts w:ascii="Arial" w:eastAsia="Times New Roman" w:hAnsi="Arial" w:cs="Arial"/>
      <w:spacing w:val="-5"/>
      <w:sz w:val="20"/>
      <w:szCs w:val="20"/>
    </w:rPr>
  </w:style>
  <w:style w:type="paragraph" w:styleId="HTML3">
    <w:name w:val="HTML Preformatted"/>
    <w:basedOn w:val="a1"/>
    <w:link w:val="HTML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2"/>
    <w:link w:val="HTML3"/>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5">
    <w:name w:val="Plain Text"/>
    <w:basedOn w:val="a1"/>
    <w:link w:val="affff6"/>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6">
    <w:name w:val="Текст Знак"/>
    <w:basedOn w:val="a2"/>
    <w:link w:val="affff5"/>
    <w:semiHidden/>
    <w:rsid w:val="00915AB8"/>
    <w:rPr>
      <w:rFonts w:ascii="Courier New" w:eastAsia="Times New Roman" w:hAnsi="Courier New" w:cs="Courier New"/>
      <w:spacing w:val="-5"/>
      <w:sz w:val="20"/>
      <w:szCs w:val="20"/>
    </w:rPr>
  </w:style>
  <w:style w:type="paragraph" w:styleId="affff7">
    <w:name w:val="E-mail Signature"/>
    <w:basedOn w:val="a1"/>
    <w:link w:val="affff8"/>
    <w:semiHidden/>
    <w:rsid w:val="00915AB8"/>
    <w:pPr>
      <w:spacing w:line="360" w:lineRule="auto"/>
      <w:ind w:left="1080" w:firstLine="709"/>
    </w:pPr>
    <w:rPr>
      <w:rFonts w:ascii="Arial" w:eastAsia="Times New Roman" w:hAnsi="Arial" w:cs="Arial"/>
      <w:spacing w:val="-5"/>
      <w:sz w:val="20"/>
      <w:szCs w:val="20"/>
    </w:rPr>
  </w:style>
  <w:style w:type="character" w:customStyle="1" w:styleId="affff8">
    <w:name w:val="Электронная подпись Знак"/>
    <w:basedOn w:val="a2"/>
    <w:link w:val="affff7"/>
    <w:semiHidden/>
    <w:rsid w:val="00915AB8"/>
    <w:rPr>
      <w:rFonts w:ascii="Arial" w:eastAsia="Times New Roman" w:hAnsi="Arial" w:cs="Arial"/>
      <w:spacing w:val="-5"/>
      <w:sz w:val="20"/>
      <w:szCs w:val="20"/>
    </w:rPr>
  </w:style>
  <w:style w:type="paragraph" w:customStyle="1" w:styleId="affff9">
    <w:name w:val="Обычный в таблице"/>
    <w:basedOn w:val="a1"/>
    <w:link w:val="affffa"/>
    <w:semiHidden/>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1"/>
    <w:semiHidden/>
    <w:rsid w:val="00915AB8"/>
    <w:pPr>
      <w:spacing w:line="360" w:lineRule="auto"/>
      <w:ind w:firstLine="540"/>
      <w:jc w:val="center"/>
    </w:pPr>
    <w:rPr>
      <w:rFonts w:eastAsia="Times New Roman"/>
      <w:b/>
      <w:szCs w:val="24"/>
      <w:lang w:eastAsia="ru-RU"/>
    </w:rPr>
  </w:style>
  <w:style w:type="paragraph" w:customStyle="1" w:styleId="2c">
    <w:name w:val="Стиль2"/>
    <w:basedOn w:val="a1"/>
    <w:next w:val="1d"/>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4"/>
    <w:semiHidden/>
    <w:rsid w:val="00915AB8"/>
    <w:pPr>
      <w:numPr>
        <w:numId w:val="1"/>
      </w:numPr>
    </w:pPr>
  </w:style>
  <w:style w:type="numbering" w:styleId="1ai">
    <w:name w:val="Outline List 1"/>
    <w:basedOn w:val="a4"/>
    <w:semiHidden/>
    <w:rsid w:val="00915AB8"/>
    <w:pPr>
      <w:numPr>
        <w:numId w:val="15"/>
      </w:numPr>
    </w:pPr>
  </w:style>
  <w:style w:type="character" w:styleId="affffb">
    <w:name w:val="annotation reference"/>
    <w:semiHidden/>
    <w:rsid w:val="00915AB8"/>
    <w:rPr>
      <w:sz w:val="16"/>
      <w:szCs w:val="16"/>
    </w:rPr>
  </w:style>
  <w:style w:type="paragraph" w:styleId="affffc">
    <w:name w:val="annotation text"/>
    <w:basedOn w:val="a1"/>
    <w:link w:val="affffd"/>
    <w:semiHidden/>
    <w:rsid w:val="00915AB8"/>
    <w:pPr>
      <w:spacing w:line="360" w:lineRule="auto"/>
      <w:ind w:firstLine="680"/>
    </w:pPr>
    <w:rPr>
      <w:rFonts w:eastAsia="Times New Roman"/>
      <w:sz w:val="20"/>
      <w:szCs w:val="20"/>
      <w:lang w:eastAsia="ru-RU"/>
    </w:rPr>
  </w:style>
  <w:style w:type="character" w:customStyle="1" w:styleId="affffd">
    <w:name w:val="Текст примечания Знак"/>
    <w:basedOn w:val="a2"/>
    <w:link w:val="affffc"/>
    <w:semiHidden/>
    <w:rsid w:val="00915AB8"/>
    <w:rPr>
      <w:rFonts w:ascii="Times New Roman" w:eastAsia="Times New Roman" w:hAnsi="Times New Roman" w:cs="Times New Roman"/>
      <w:sz w:val="20"/>
      <w:szCs w:val="20"/>
      <w:lang w:eastAsia="ru-RU"/>
    </w:rPr>
  </w:style>
  <w:style w:type="paragraph" w:styleId="affffe">
    <w:name w:val="annotation subject"/>
    <w:basedOn w:val="affffc"/>
    <w:next w:val="affffc"/>
    <w:link w:val="afffff"/>
    <w:semiHidden/>
    <w:rsid w:val="00915AB8"/>
    <w:rPr>
      <w:b/>
      <w:bCs/>
    </w:rPr>
  </w:style>
  <w:style w:type="character" w:customStyle="1" w:styleId="afffff">
    <w:name w:val="Тема примечания Знак"/>
    <w:basedOn w:val="affffd"/>
    <w:link w:val="affffe"/>
    <w:semiHidden/>
    <w:rsid w:val="00915AB8"/>
    <w:rPr>
      <w:rFonts w:ascii="Times New Roman" w:eastAsia="Times New Roman" w:hAnsi="Times New Roman" w:cs="Times New Roman"/>
      <w:b/>
      <w:bCs/>
      <w:sz w:val="20"/>
      <w:szCs w:val="20"/>
      <w:lang w:eastAsia="ru-RU"/>
    </w:rPr>
  </w:style>
  <w:style w:type="paragraph" w:styleId="afffff0">
    <w:name w:val="Balloon Text"/>
    <w:basedOn w:val="a1"/>
    <w:link w:val="afffff1"/>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1">
    <w:name w:val="Текст выноски Знак"/>
    <w:basedOn w:val="a2"/>
    <w:link w:val="afffff0"/>
    <w:uiPriority w:val="99"/>
    <w:semiHidden/>
    <w:rsid w:val="00915AB8"/>
    <w:rPr>
      <w:rFonts w:ascii="Tahoma" w:eastAsia="Times New Roman" w:hAnsi="Tahoma" w:cs="Tahoma"/>
      <w:sz w:val="16"/>
      <w:szCs w:val="16"/>
      <w:lang w:eastAsia="ru-RU"/>
    </w:rPr>
  </w:style>
  <w:style w:type="paragraph" w:customStyle="1" w:styleId="1e">
    <w:name w:val="Заголовок1"/>
    <w:basedOn w:val="a1"/>
    <w:rsid w:val="00915AB8"/>
    <w:pPr>
      <w:tabs>
        <w:tab w:val="left" w:pos="8460"/>
      </w:tabs>
      <w:spacing w:line="360" w:lineRule="auto"/>
      <w:ind w:firstLine="540"/>
      <w:jc w:val="center"/>
    </w:pPr>
    <w:rPr>
      <w:rFonts w:eastAsia="Times New Roman"/>
      <w:caps/>
      <w:szCs w:val="24"/>
      <w:lang w:eastAsia="ru-RU"/>
    </w:rPr>
  </w:style>
  <w:style w:type="paragraph" w:styleId="afffff2">
    <w:name w:val="Document Map"/>
    <w:basedOn w:val="a1"/>
    <w:link w:val="afffff3"/>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3">
    <w:name w:val="Схема документа Знак"/>
    <w:basedOn w:val="a2"/>
    <w:link w:val="afffff2"/>
    <w:semiHidden/>
    <w:rsid w:val="00915AB8"/>
    <w:rPr>
      <w:rFonts w:ascii="Tahoma" w:eastAsia="Times New Roman" w:hAnsi="Tahoma" w:cs="Tahoma"/>
      <w:sz w:val="28"/>
      <w:szCs w:val="28"/>
      <w:shd w:val="clear" w:color="auto" w:fill="000080"/>
      <w:lang w:eastAsia="ru-RU"/>
    </w:rPr>
  </w:style>
  <w:style w:type="paragraph" w:customStyle="1" w:styleId="afffff4">
    <w:name w:val="База заголовка"/>
    <w:basedOn w:val="a1"/>
    <w:next w:val="a"/>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5">
    <w:name w:val="Цитаты"/>
    <w:basedOn w:val="a1"/>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6">
    <w:name w:val="Заголовок части"/>
    <w:basedOn w:val="a1"/>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7">
    <w:name w:val="Заголовок главы"/>
    <w:basedOn w:val="a1"/>
    <w:semiHidden/>
    <w:rsid w:val="00915AB8"/>
    <w:pPr>
      <w:spacing w:line="360" w:lineRule="auto"/>
      <w:ind w:firstLine="709"/>
      <w:jc w:val="center"/>
    </w:pPr>
    <w:rPr>
      <w:rFonts w:eastAsia="Times New Roman"/>
      <w:caps/>
      <w:szCs w:val="24"/>
      <w:lang w:eastAsia="ru-RU"/>
    </w:rPr>
  </w:style>
  <w:style w:type="paragraph" w:customStyle="1" w:styleId="afffff8">
    <w:name w:val="База сноски"/>
    <w:basedOn w:val="a1"/>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9">
    <w:name w:val="Заголовок титульного листа"/>
    <w:basedOn w:val="afffff4"/>
    <w:next w:val="a1"/>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1"/>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a">
    <w:name w:val="База верхнего колонтитула"/>
    <w:basedOn w:val="a1"/>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b">
    <w:name w:val="Верхний колонтитул (четный)"/>
    <w:basedOn w:val="aff2"/>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c">
    <w:name w:val="Верхний колонтитул (первый)"/>
    <w:basedOn w:val="aff2"/>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d">
    <w:name w:val="Верхний колонтитул (нечетный)"/>
    <w:basedOn w:val="aff2"/>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База указателя"/>
    <w:basedOn w:val="a1"/>
    <w:semiHidden/>
    <w:rsid w:val="00915AB8"/>
    <w:pPr>
      <w:spacing w:line="240" w:lineRule="atLeast"/>
      <w:ind w:left="360" w:hanging="360"/>
    </w:pPr>
    <w:rPr>
      <w:rFonts w:ascii="Arial" w:eastAsia="Times New Roman" w:hAnsi="Arial" w:cs="Arial"/>
      <w:spacing w:val="-5"/>
      <w:sz w:val="18"/>
      <w:szCs w:val="18"/>
    </w:rPr>
  </w:style>
  <w:style w:type="character" w:customStyle="1" w:styleId="affffff">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0">
    <w:name w:val="Message Header"/>
    <w:basedOn w:val="a"/>
    <w:link w:val="affffff1"/>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1">
    <w:name w:val="Шапка Знак"/>
    <w:basedOn w:val="a2"/>
    <w:link w:val="affffff0"/>
    <w:semiHidden/>
    <w:rsid w:val="00915AB8"/>
    <w:rPr>
      <w:rFonts w:ascii="Arial" w:eastAsia="Times New Roman" w:hAnsi="Arial" w:cs="Arial"/>
    </w:rPr>
  </w:style>
  <w:style w:type="character" w:customStyle="1" w:styleId="affffff2">
    <w:name w:val="Девиз"/>
    <w:semiHidden/>
    <w:rsid w:val="00915AB8"/>
    <w:rPr>
      <w:i/>
      <w:iCs/>
      <w:spacing w:val="-6"/>
      <w:sz w:val="24"/>
      <w:szCs w:val="24"/>
      <w:lang w:val="ru-RU"/>
    </w:rPr>
  </w:style>
  <w:style w:type="paragraph" w:customStyle="1" w:styleId="affffff3">
    <w:name w:val="База оглавления"/>
    <w:basedOn w:val="a1"/>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1"/>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2"/>
    <w:link w:val="HTML5"/>
    <w:semiHidden/>
    <w:rsid w:val="00915AB8"/>
    <w:rPr>
      <w:rFonts w:ascii="Arial" w:eastAsia="Times New Roman" w:hAnsi="Arial" w:cs="Arial"/>
      <w:i/>
      <w:iCs/>
      <w:spacing w:val="-5"/>
      <w:sz w:val="20"/>
      <w:szCs w:val="20"/>
    </w:rPr>
  </w:style>
  <w:style w:type="paragraph" w:styleId="affffff4">
    <w:name w:val="envelope address"/>
    <w:basedOn w:val="a1"/>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5">
    <w:name w:val="Date"/>
    <w:basedOn w:val="a1"/>
    <w:next w:val="a1"/>
    <w:link w:val="affffff6"/>
    <w:semiHidden/>
    <w:rsid w:val="00915AB8"/>
    <w:pPr>
      <w:spacing w:line="360" w:lineRule="auto"/>
      <w:ind w:left="1080" w:firstLine="709"/>
    </w:pPr>
    <w:rPr>
      <w:rFonts w:ascii="Arial" w:eastAsia="Times New Roman" w:hAnsi="Arial" w:cs="Arial"/>
      <w:spacing w:val="-5"/>
      <w:sz w:val="20"/>
      <w:szCs w:val="20"/>
    </w:rPr>
  </w:style>
  <w:style w:type="character" w:customStyle="1" w:styleId="affffff6">
    <w:name w:val="Дата Знак"/>
    <w:basedOn w:val="a2"/>
    <w:link w:val="affffff5"/>
    <w:semiHidden/>
    <w:rsid w:val="00915AB8"/>
    <w:rPr>
      <w:rFonts w:ascii="Arial" w:eastAsia="Times New Roman" w:hAnsi="Arial" w:cs="Arial"/>
      <w:spacing w:val="-5"/>
      <w:sz w:val="20"/>
      <w:szCs w:val="20"/>
    </w:rPr>
  </w:style>
  <w:style w:type="paragraph" w:styleId="affffff7">
    <w:name w:val="Note Heading"/>
    <w:basedOn w:val="a1"/>
    <w:next w:val="a1"/>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Заголовок записки Знак"/>
    <w:basedOn w:val="a2"/>
    <w:link w:val="affffff7"/>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9">
    <w:name w:val="Body Text First Indent"/>
    <w:basedOn w:val="a"/>
    <w:link w:val="affffffa"/>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a">
    <w:name w:val="Красная строка Знак"/>
    <w:basedOn w:val="af3"/>
    <w:link w:val="affffff9"/>
    <w:semiHidden/>
    <w:rsid w:val="00915AB8"/>
    <w:rPr>
      <w:rFonts w:ascii="Arial" w:eastAsia="Times New Roman" w:hAnsi="Arial" w:cs="Arial"/>
      <w:spacing w:val="-5"/>
      <w:sz w:val="20"/>
      <w:szCs w:val="20"/>
    </w:rPr>
  </w:style>
  <w:style w:type="paragraph" w:styleId="2d">
    <w:name w:val="Body Text First Indent 2"/>
    <w:basedOn w:val="afb"/>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a"/>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1"/>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1"/>
    <w:next w:val="a1"/>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1"/>
    <w:next w:val="a1"/>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1"/>
    <w:next w:val="a1"/>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1"/>
    <w:next w:val="a1"/>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1"/>
    <w:next w:val="a1"/>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1"/>
    <w:next w:val="a1"/>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1"/>
    <w:semiHidden/>
    <w:rsid w:val="00915AB8"/>
    <w:pPr>
      <w:spacing w:line="360" w:lineRule="auto"/>
      <w:ind w:left="426" w:hanging="426"/>
    </w:pPr>
    <w:rPr>
      <w:rFonts w:eastAsia="Times New Roman"/>
      <w:b/>
      <w:sz w:val="28"/>
      <w:szCs w:val="20"/>
      <w:lang w:eastAsia="ru-RU"/>
    </w:rPr>
  </w:style>
  <w:style w:type="paragraph" w:customStyle="1" w:styleId="1f2">
    <w:name w:val="Цитата1"/>
    <w:basedOn w:val="a1"/>
    <w:semiHidden/>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1"/>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1"/>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3"/>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4"/>
    <w:semiHidden/>
    <w:rsid w:val="00915AB8"/>
  </w:style>
  <w:style w:type="table" w:styleId="1fa">
    <w:name w:val="Table Columns 1"/>
    <w:basedOn w:val="a3"/>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3"/>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3"/>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0">
    <w:name w:val="Таблица"/>
    <w:basedOn w:val="a1"/>
    <w:semiHidden/>
    <w:rsid w:val="00915AB8"/>
    <w:pPr>
      <w:spacing w:line="240" w:lineRule="auto"/>
      <w:ind w:firstLine="0"/>
    </w:pPr>
    <w:rPr>
      <w:rFonts w:eastAsia="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1">
    <w:name w:val="Подчеркнутый Знак Знак"/>
    <w:semiHidden/>
    <w:rsid w:val="00915AB8"/>
    <w:rPr>
      <w:sz w:val="24"/>
      <w:szCs w:val="24"/>
      <w:u w:val="single"/>
      <w:lang w:val="ru-RU" w:eastAsia="ru-RU" w:bidi="ar-SA"/>
    </w:rPr>
  </w:style>
  <w:style w:type="paragraph" w:customStyle="1" w:styleId="afffffff2">
    <w:name w:val="Статья"/>
    <w:basedOn w:val="a1"/>
    <w:semiHidden/>
    <w:rsid w:val="00915AB8"/>
    <w:pPr>
      <w:spacing w:line="240" w:lineRule="auto"/>
      <w:ind w:firstLine="0"/>
    </w:pPr>
    <w:rPr>
      <w:rFonts w:eastAsia="Times New Roman"/>
      <w:szCs w:val="24"/>
      <w:lang w:eastAsia="ru-RU"/>
    </w:rPr>
  </w:style>
  <w:style w:type="paragraph" w:customStyle="1" w:styleId="1fe">
    <w:name w:val="текст 1"/>
    <w:basedOn w:val="a1"/>
    <w:next w:val="a1"/>
    <w:semiHidden/>
    <w:rsid w:val="00915AB8"/>
    <w:pPr>
      <w:spacing w:line="240" w:lineRule="auto"/>
      <w:ind w:firstLine="540"/>
    </w:pPr>
    <w:rPr>
      <w:rFonts w:eastAsia="Times New Roman"/>
      <w:sz w:val="20"/>
      <w:szCs w:val="24"/>
      <w:lang w:eastAsia="ru-RU"/>
    </w:rPr>
  </w:style>
  <w:style w:type="paragraph" w:customStyle="1" w:styleId="afffffff3">
    <w:name w:val="Заголовок таблици"/>
    <w:basedOn w:val="1fe"/>
    <w:semiHidden/>
    <w:rsid w:val="00915AB8"/>
    <w:rPr>
      <w:sz w:val="22"/>
    </w:rPr>
  </w:style>
  <w:style w:type="paragraph" w:customStyle="1" w:styleId="afffffff4">
    <w:name w:val="Номер таблици"/>
    <w:basedOn w:val="a1"/>
    <w:next w:val="a1"/>
    <w:semiHidden/>
    <w:rsid w:val="00915AB8"/>
    <w:pPr>
      <w:spacing w:line="240" w:lineRule="auto"/>
      <w:ind w:firstLine="0"/>
      <w:jc w:val="right"/>
    </w:pPr>
    <w:rPr>
      <w:rFonts w:eastAsia="Times New Roman"/>
      <w:b/>
      <w:sz w:val="20"/>
      <w:szCs w:val="24"/>
      <w:lang w:eastAsia="ru-RU"/>
    </w:rPr>
  </w:style>
  <w:style w:type="paragraph" w:customStyle="1" w:styleId="afffffff5">
    <w:name w:val="Приложение"/>
    <w:basedOn w:val="a1"/>
    <w:next w:val="a1"/>
    <w:semiHidden/>
    <w:rsid w:val="00915AB8"/>
    <w:pPr>
      <w:spacing w:line="240" w:lineRule="auto"/>
      <w:ind w:firstLine="0"/>
      <w:jc w:val="right"/>
    </w:pPr>
    <w:rPr>
      <w:rFonts w:eastAsia="Times New Roman"/>
      <w:sz w:val="20"/>
      <w:szCs w:val="24"/>
      <w:lang w:eastAsia="ru-RU"/>
    </w:rPr>
  </w:style>
  <w:style w:type="paragraph" w:customStyle="1" w:styleId="afffffff6">
    <w:name w:val="Обычный по таблице"/>
    <w:basedOn w:val="a1"/>
    <w:semiHidden/>
    <w:rsid w:val="00915AB8"/>
    <w:pPr>
      <w:spacing w:line="240" w:lineRule="auto"/>
      <w:ind w:firstLine="0"/>
      <w:jc w:val="left"/>
    </w:pPr>
    <w:rPr>
      <w:rFonts w:eastAsia="Times New Roman"/>
      <w:szCs w:val="24"/>
      <w:lang w:eastAsia="ru-RU"/>
    </w:rPr>
  </w:style>
  <w:style w:type="character" w:customStyle="1" w:styleId="affffa">
    <w:name w:val="Обычный в таблице Знак"/>
    <w:link w:val="affff9"/>
    <w:semiHidden/>
    <w:rsid w:val="00915AB8"/>
    <w:rPr>
      <w:rFonts w:ascii="Times New Roman" w:eastAsia="Times New Roman" w:hAnsi="Times New Roman" w:cs="Times New Roman"/>
      <w:sz w:val="28"/>
      <w:szCs w:val="28"/>
      <w:lang w:eastAsia="ru-RU"/>
    </w:rPr>
  </w:style>
  <w:style w:type="paragraph" w:customStyle="1" w:styleId="font5">
    <w:name w:val="font5"/>
    <w:basedOn w:val="a1"/>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1"/>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1"/>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1"/>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1"/>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1"/>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1"/>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1"/>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1"/>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4"/>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1"/>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1"/>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1"/>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1"/>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1"/>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1"/>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1"/>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7">
    <w:name w:val="Знак Знак Знак Знак"/>
    <w:semiHidden/>
    <w:rsid w:val="00915AB8"/>
    <w:rPr>
      <w:sz w:val="24"/>
      <w:szCs w:val="24"/>
      <w:lang w:val="ru-RU" w:eastAsia="ru-RU" w:bidi="ar-SA"/>
    </w:rPr>
  </w:style>
  <w:style w:type="character" w:customStyle="1" w:styleId="afffffff8">
    <w:name w:val="Знак"/>
    <w:semiHidden/>
    <w:rsid w:val="00915AB8"/>
    <w:rPr>
      <w:sz w:val="24"/>
      <w:szCs w:val="24"/>
      <w:lang w:val="ru-RU" w:eastAsia="ru-RU" w:bidi="ar-SA"/>
    </w:rPr>
  </w:style>
  <w:style w:type="paragraph" w:customStyle="1" w:styleId="xl23">
    <w:name w:val="xl23"/>
    <w:basedOn w:val="a1"/>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4"/>
    <w:next w:val="111111"/>
    <w:semiHidden/>
    <w:rsid w:val="00915AB8"/>
    <w:pPr>
      <w:numPr>
        <w:numId w:val="2"/>
      </w:numPr>
    </w:pPr>
  </w:style>
  <w:style w:type="numbering" w:customStyle="1" w:styleId="1ai1">
    <w:name w:val="1 / a / i1"/>
    <w:basedOn w:val="a4"/>
    <w:next w:val="1ai"/>
    <w:semiHidden/>
    <w:rsid w:val="00915AB8"/>
    <w:pPr>
      <w:numPr>
        <w:numId w:val="10"/>
      </w:numPr>
    </w:pPr>
  </w:style>
  <w:style w:type="numbering" w:customStyle="1" w:styleId="11">
    <w:name w:val="Статья / Раздел1"/>
    <w:basedOn w:val="a4"/>
    <w:next w:val="affffffe"/>
    <w:semiHidden/>
    <w:rsid w:val="00915AB8"/>
    <w:pPr>
      <w:numPr>
        <w:numId w:val="11"/>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9">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4"/>
    <w:semiHidden/>
    <w:rsid w:val="00915AB8"/>
  </w:style>
  <w:style w:type="numbering" w:customStyle="1" w:styleId="1111112">
    <w:name w:val="1 / 1.1 / 1.1.12"/>
    <w:basedOn w:val="a4"/>
    <w:next w:val="111111"/>
    <w:semiHidden/>
    <w:rsid w:val="00915AB8"/>
    <w:pPr>
      <w:numPr>
        <w:numId w:val="7"/>
      </w:numPr>
    </w:pPr>
  </w:style>
  <w:style w:type="numbering" w:customStyle="1" w:styleId="1ai2">
    <w:name w:val="1 / a / i2"/>
    <w:basedOn w:val="a4"/>
    <w:next w:val="1ai"/>
    <w:semiHidden/>
    <w:rsid w:val="00915AB8"/>
    <w:pPr>
      <w:numPr>
        <w:numId w:val="8"/>
      </w:numPr>
    </w:pPr>
  </w:style>
  <w:style w:type="numbering" w:customStyle="1" w:styleId="2">
    <w:name w:val="Статья / Раздел2"/>
    <w:basedOn w:val="a4"/>
    <w:next w:val="affffffe"/>
    <w:semiHidden/>
    <w:rsid w:val="00915AB8"/>
    <w:pPr>
      <w:numPr>
        <w:numId w:val="9"/>
      </w:numPr>
    </w:pPr>
  </w:style>
  <w:style w:type="paragraph" w:customStyle="1" w:styleId="S1">
    <w:name w:val="S_Заголовок 1"/>
    <w:basedOn w:val="13"/>
    <w:qFormat/>
    <w:rsid w:val="00944603"/>
    <w:pPr>
      <w:pageBreakBefore/>
      <w:widowControl/>
      <w:numPr>
        <w:numId w:val="12"/>
      </w:numPr>
      <w:ind w:left="924" w:hanging="357"/>
    </w:pPr>
    <w:rPr>
      <w:caps/>
    </w:rPr>
  </w:style>
  <w:style w:type="paragraph" w:customStyle="1" w:styleId="S2">
    <w:name w:val="S_Заголовок 2"/>
    <w:basedOn w:val="20"/>
    <w:link w:val="S20"/>
    <w:autoRedefine/>
    <w:qFormat/>
    <w:rsid w:val="00326101"/>
    <w:pPr>
      <w:keepLines w:val="0"/>
      <w:widowControl/>
      <w:numPr>
        <w:ilvl w:val="1"/>
        <w:numId w:val="12"/>
      </w:numPr>
      <w:spacing w:line="240" w:lineRule="auto"/>
      <w:ind w:left="0" w:firstLine="567"/>
      <w:jc w:val="both"/>
    </w:pPr>
    <w:rPr>
      <w:rFonts w:eastAsiaTheme="minorHAnsi" w:cstheme="minorBidi"/>
      <w:color w:val="000000" w:themeColor="text1"/>
      <w:szCs w:val="24"/>
      <w:shd w:val="clear" w:color="auto" w:fill="FFFFFF"/>
    </w:rPr>
  </w:style>
  <w:style w:type="paragraph" w:customStyle="1" w:styleId="S3">
    <w:name w:val="S_Заголовок 3"/>
    <w:basedOn w:val="3"/>
    <w:link w:val="S30"/>
    <w:qFormat/>
    <w:rsid w:val="00FC1F01"/>
    <w:pPr>
      <w:keepNext/>
      <w:widowControl/>
      <w:numPr>
        <w:ilvl w:val="2"/>
        <w:numId w:val="12"/>
      </w:numPr>
    </w:pPr>
  </w:style>
  <w:style w:type="paragraph" w:customStyle="1" w:styleId="S4">
    <w:name w:val="S_Заголовок 4"/>
    <w:basedOn w:val="4"/>
    <w:link w:val="S40"/>
    <w:rsid w:val="00915AB8"/>
    <w:pPr>
      <w:keepNext w:val="0"/>
      <w:numPr>
        <w:ilvl w:val="3"/>
        <w:numId w:val="12"/>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a">
    <w:name w:val="Статья Знак"/>
    <w:basedOn w:val="a1"/>
    <w:link w:val="afffffffb"/>
    <w:semiHidden/>
    <w:rsid w:val="00915AB8"/>
    <w:pPr>
      <w:spacing w:line="240" w:lineRule="auto"/>
      <w:ind w:firstLine="0"/>
    </w:pPr>
    <w:rPr>
      <w:rFonts w:eastAsia="Times New Roman"/>
      <w:szCs w:val="24"/>
      <w:lang w:eastAsia="ru-RU"/>
    </w:rPr>
  </w:style>
  <w:style w:type="paragraph" w:customStyle="1" w:styleId="Sf4">
    <w:name w:val="S_Титульный"/>
    <w:basedOn w:val="S6"/>
    <w:rsid w:val="00915AB8"/>
    <w:pPr>
      <w:spacing w:line="360" w:lineRule="auto"/>
      <w:ind w:left="3240" w:firstLine="0"/>
      <w:jc w:val="right"/>
    </w:pPr>
    <w:rPr>
      <w:b/>
      <w:sz w:val="32"/>
      <w:szCs w:val="32"/>
    </w:rPr>
  </w:style>
  <w:style w:type="paragraph" w:styleId="afffffffc">
    <w:name w:val="List Bullet"/>
    <w:aliases w:val="Маркированный"/>
    <w:basedOn w:val="a1"/>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1"/>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FC1F01"/>
    <w:rPr>
      <w:rFonts w:ascii="Times New Roman" w:eastAsia="Times New Roman" w:hAnsi="Times New Roman"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1"/>
    <w:autoRedefine/>
    <w:semiHidden/>
    <w:rsid w:val="00915AB8"/>
    <w:pPr>
      <w:numPr>
        <w:numId w:val="14"/>
      </w:numPr>
      <w:spacing w:line="360" w:lineRule="auto"/>
      <w:jc w:val="right"/>
    </w:pPr>
    <w:rPr>
      <w:rFonts w:eastAsia="Times New Roman"/>
      <w:spacing w:val="2"/>
      <w:szCs w:val="24"/>
      <w:lang w:eastAsia="ru-RU"/>
    </w:rPr>
  </w:style>
  <w:style w:type="paragraph" w:customStyle="1" w:styleId="1ff6">
    <w:name w:val="Маркированный_1"/>
    <w:basedOn w:val="a1"/>
    <w:semiHidden/>
    <w:rsid w:val="00915AB8"/>
    <w:pPr>
      <w:tabs>
        <w:tab w:val="num" w:pos="2858"/>
      </w:tabs>
      <w:spacing w:line="360" w:lineRule="auto"/>
      <w:ind w:left="2858" w:hanging="360"/>
    </w:pPr>
    <w:rPr>
      <w:rFonts w:eastAsia="Times New Roman"/>
      <w:szCs w:val="24"/>
      <w:lang w:eastAsia="ru-RU"/>
    </w:rPr>
  </w:style>
  <w:style w:type="character" w:styleId="afffffffd">
    <w:name w:val="Emphasis"/>
    <w:qFormat/>
    <w:rsid w:val="00915AB8"/>
    <w:rPr>
      <w:i/>
      <w:iCs/>
    </w:rPr>
  </w:style>
  <w:style w:type="paragraph" w:customStyle="1" w:styleId="1">
    <w:name w:val="Рисунок 1 + Обычный"/>
    <w:basedOn w:val="a1"/>
    <w:autoRedefine/>
    <w:semiHidden/>
    <w:rsid w:val="00915AB8"/>
    <w:pPr>
      <w:numPr>
        <w:numId w:val="13"/>
      </w:numPr>
      <w:spacing w:line="360" w:lineRule="auto"/>
      <w:jc w:val="right"/>
    </w:pPr>
    <w:rPr>
      <w:rFonts w:eastAsia="Times New Roman"/>
      <w:szCs w:val="24"/>
      <w:lang w:eastAsia="ru-RU"/>
    </w:rPr>
  </w:style>
  <w:style w:type="character" w:customStyle="1" w:styleId="afffffffe">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4"/>
    <w:semiHidden/>
    <w:rsid w:val="00915AB8"/>
  </w:style>
  <w:style w:type="character" w:customStyle="1" w:styleId="111">
    <w:name w:val="Маркированный_1 Знак1"/>
    <w:basedOn w:val="a2"/>
    <w:semiHidden/>
    <w:rsid w:val="00915AB8"/>
  </w:style>
  <w:style w:type="paragraph" w:customStyle="1" w:styleId="-21">
    <w:name w:val="УГТП-Заголовок 2"/>
    <w:basedOn w:val="a1"/>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b">
    <w:name w:val="Статья Знак Знак"/>
    <w:link w:val="afffffffa"/>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4"/>
    <w:semiHidden/>
    <w:rsid w:val="00915AB8"/>
  </w:style>
  <w:style w:type="paragraph" w:customStyle="1" w:styleId="S12">
    <w:name w:val="S_Таблица 1"/>
    <w:basedOn w:val="S6"/>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4"/>
    <w:semiHidden/>
    <w:unhideWhenUsed/>
    <w:rsid w:val="00915AB8"/>
  </w:style>
  <w:style w:type="paragraph" w:customStyle="1" w:styleId="affffffff">
    <w:name w:val="Т"/>
    <w:basedOn w:val="a1"/>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1"/>
    <w:qFormat/>
    <w:rsid w:val="00915AB8"/>
    <w:pPr>
      <w:spacing w:line="360" w:lineRule="auto"/>
      <w:ind w:firstLine="709"/>
    </w:pPr>
    <w:rPr>
      <w:rFonts w:eastAsia="Times New Roman"/>
      <w:bCs/>
      <w:szCs w:val="32"/>
      <w:lang w:eastAsia="ar-SA"/>
    </w:rPr>
  </w:style>
  <w:style w:type="paragraph" w:customStyle="1" w:styleId="affffffff0">
    <w:name w:val="Название таблицы"/>
    <w:basedOn w:val="af0"/>
    <w:rsid w:val="00915AB8"/>
    <w:pPr>
      <w:keepLines w:val="0"/>
      <w:spacing w:before="120" w:after="0"/>
      <w:jc w:val="left"/>
    </w:pPr>
    <w:rPr>
      <w:b/>
      <w:sz w:val="22"/>
      <w:szCs w:val="22"/>
      <w:lang w:eastAsia="ru-RU"/>
    </w:rPr>
  </w:style>
  <w:style w:type="paragraph" w:customStyle="1" w:styleId="affffffff1">
    <w:name w:val="Табличный_заголовки"/>
    <w:basedOn w:val="a1"/>
    <w:rsid w:val="00915AB8"/>
    <w:pPr>
      <w:keepNext/>
      <w:keepLines/>
      <w:spacing w:line="240" w:lineRule="auto"/>
      <w:ind w:firstLine="0"/>
      <w:jc w:val="center"/>
    </w:pPr>
    <w:rPr>
      <w:rFonts w:eastAsia="Times New Roman"/>
      <w:b/>
      <w:sz w:val="22"/>
      <w:lang w:eastAsia="ru-RU"/>
    </w:rPr>
  </w:style>
  <w:style w:type="paragraph" w:customStyle="1" w:styleId="affffffff2">
    <w:name w:val="Табличный_центр"/>
    <w:basedOn w:val="a1"/>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3">
    <w:name w:val="ГРАД Основной текст"/>
    <w:basedOn w:val="a1"/>
    <w:link w:val="affffffff4"/>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4">
    <w:name w:val="ГРАД Основной текст Знак Знак"/>
    <w:link w:val="affffffff3"/>
    <w:rsid w:val="00915AB8"/>
    <w:rPr>
      <w:rFonts w:ascii="Times New Roman" w:eastAsia="Times New Roman" w:hAnsi="Times New Roman" w:cs="Times New Roman"/>
      <w:bCs/>
      <w:color w:val="000000"/>
      <w:spacing w:val="4"/>
      <w:sz w:val="24"/>
      <w:szCs w:val="28"/>
      <w:lang w:eastAsia="ru-RU"/>
    </w:rPr>
  </w:style>
  <w:style w:type="paragraph" w:customStyle="1" w:styleId="S">
    <w:name w:val="S_Маркированнай"/>
    <w:basedOn w:val="S6"/>
    <w:autoRedefine/>
    <w:rsid w:val="00915AB8"/>
    <w:pPr>
      <w:numPr>
        <w:numId w:val="16"/>
      </w:numPr>
      <w:tabs>
        <w:tab w:val="left" w:pos="992"/>
      </w:tabs>
      <w:spacing w:line="360" w:lineRule="auto"/>
    </w:pPr>
  </w:style>
  <w:style w:type="character" w:customStyle="1" w:styleId="a6">
    <w:name w:val="Без интервала Знак"/>
    <w:link w:val="a5"/>
    <w:uiPriority w:val="99"/>
    <w:rsid w:val="00915AB8"/>
    <w:rPr>
      <w:rFonts w:ascii="Calibri" w:eastAsia="Times New Roman" w:hAnsi="Calibri" w:cs="Times New Roman"/>
      <w:sz w:val="24"/>
      <w:szCs w:val="32"/>
      <w:lang w:val="en-US" w:bidi="en-US"/>
    </w:rPr>
  </w:style>
  <w:style w:type="paragraph" w:styleId="affffffff5">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e"/>
    <w:rsid w:val="006545BF"/>
    <w:rPr>
      <w:rFonts w:ascii="Times New Roman" w:eastAsia="Times New Roman" w:hAnsi="Times New Roman" w:cs="Times New Roman"/>
      <w:sz w:val="24"/>
      <w:szCs w:val="24"/>
      <w:lang w:eastAsia="ru-RU"/>
    </w:rPr>
  </w:style>
  <w:style w:type="paragraph" w:customStyle="1" w:styleId="affffffff6">
    <w:name w:val="Табличный_слева"/>
    <w:basedOn w:val="a1"/>
    <w:rsid w:val="00104ABA"/>
    <w:pPr>
      <w:spacing w:line="240" w:lineRule="auto"/>
      <w:ind w:firstLine="0"/>
      <w:jc w:val="left"/>
    </w:pPr>
    <w:rPr>
      <w:rFonts w:eastAsia="Times New Roman"/>
      <w:sz w:val="22"/>
      <w:lang w:eastAsia="ru-RU"/>
    </w:rPr>
  </w:style>
  <w:style w:type="paragraph" w:customStyle="1" w:styleId="affffffff7">
    <w:name w:val="Текст таблиц"/>
    <w:basedOn w:val="af4"/>
    <w:qFormat/>
    <w:rsid w:val="00E0257F"/>
    <w:pPr>
      <w:tabs>
        <w:tab w:val="left" w:pos="690"/>
      </w:tabs>
      <w:jc w:val="left"/>
    </w:pPr>
    <w:rPr>
      <w:sz w:val="20"/>
    </w:rPr>
  </w:style>
  <w:style w:type="paragraph" w:customStyle="1" w:styleId="12">
    <w:name w:val="Список 1)"/>
    <w:basedOn w:val="a1"/>
    <w:rsid w:val="00083831"/>
    <w:pPr>
      <w:widowControl/>
      <w:numPr>
        <w:numId w:val="20"/>
      </w:numPr>
      <w:spacing w:after="60" w:line="240" w:lineRule="auto"/>
    </w:pPr>
    <w:rPr>
      <w:rFonts w:eastAsia="Times New Roman"/>
      <w:szCs w:val="24"/>
      <w:lang w:eastAsia="ru-RU"/>
    </w:rPr>
  </w:style>
  <w:style w:type="paragraph" w:customStyle="1" w:styleId="affffffff8">
    <w:name w:val="Табличный_по ширине"/>
    <w:basedOn w:val="affffffff6"/>
    <w:rsid w:val="00865793"/>
    <w:pPr>
      <w:widowControl/>
      <w:spacing w:after="0"/>
      <w:jc w:val="both"/>
    </w:pPr>
  </w:style>
  <w:style w:type="character" w:styleId="affffffff9">
    <w:name w:val="Strong"/>
    <w:basedOn w:val="a2"/>
    <w:uiPriority w:val="22"/>
    <w:qFormat/>
    <w:rsid w:val="000F2C4D"/>
    <w:rPr>
      <w:b/>
      <w:bCs/>
    </w:rPr>
  </w:style>
  <w:style w:type="paragraph" w:customStyle="1" w:styleId="1ff9">
    <w:name w:val="Абзац списка1"/>
    <w:basedOn w:val="a1"/>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2">
    <w:name w:val="Абзац списка3"/>
    <w:basedOn w:val="a1"/>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3">
    <w:name w:val="У3"/>
    <w:basedOn w:val="3"/>
    <w:link w:val="3f4"/>
    <w:qFormat/>
    <w:rsid w:val="009B1323"/>
    <w:pPr>
      <w:keepNext/>
      <w:widowControl/>
      <w:numPr>
        <w:numId w:val="0"/>
      </w:numPr>
      <w:spacing w:line="240" w:lineRule="auto"/>
      <w:ind w:left="709"/>
    </w:pPr>
    <w:rPr>
      <w:rFonts w:ascii="Cambria" w:hAnsi="Cambria"/>
      <w:bCs/>
      <w:sz w:val="28"/>
      <w:szCs w:val="28"/>
    </w:rPr>
  </w:style>
  <w:style w:type="character" w:customStyle="1" w:styleId="3f4">
    <w:name w:val="У3 Знак"/>
    <w:link w:val="3f3"/>
    <w:rsid w:val="009B1323"/>
    <w:rPr>
      <w:rFonts w:ascii="Cambria" w:eastAsia="Times New Roman" w:hAnsi="Cambria" w:cs="Times New Roman"/>
      <w:b/>
      <w:bCs/>
      <w:sz w:val="28"/>
      <w:szCs w:val="28"/>
      <w:lang w:eastAsia="ru-RU"/>
    </w:rPr>
  </w:style>
  <w:style w:type="character" w:customStyle="1" w:styleId="fontstyle01">
    <w:name w:val="fontstyle01"/>
    <w:basedOn w:val="a2"/>
    <w:rsid w:val="00C53C6F"/>
    <w:rPr>
      <w:rFonts w:ascii="TimesNewRomanPSMT" w:eastAsia="TimesNewRomanPSMT" w:hAnsi="TimesNewRomanPSMT" w:hint="eastAsia"/>
      <w:b w:val="0"/>
      <w:bCs w:val="0"/>
      <w:i w:val="0"/>
      <w:iCs w:val="0"/>
      <w:color w:val="00000A"/>
      <w:sz w:val="24"/>
      <w:szCs w:val="24"/>
    </w:rPr>
  </w:style>
  <w:style w:type="character" w:customStyle="1" w:styleId="fontstyle21">
    <w:name w:val="fontstyle21"/>
    <w:basedOn w:val="a2"/>
    <w:rsid w:val="00C53C6F"/>
    <w:rPr>
      <w:rFonts w:ascii="Symbol" w:hAnsi="Symbol" w:hint="default"/>
      <w:b w:val="0"/>
      <w:bCs w:val="0"/>
      <w:i w:val="0"/>
      <w:iCs w:val="0"/>
      <w:color w:val="000000"/>
      <w:sz w:val="26"/>
      <w:szCs w:val="26"/>
    </w:rPr>
  </w:style>
  <w:style w:type="paragraph" w:customStyle="1" w:styleId="a0">
    <w:name w:val="макет"/>
    <w:basedOn w:val="a1"/>
    <w:next w:val="a1"/>
    <w:link w:val="affffffffa"/>
    <w:qFormat/>
    <w:rsid w:val="00BD63B0"/>
    <w:pPr>
      <w:widowControl/>
      <w:numPr>
        <w:numId w:val="27"/>
      </w:numPr>
      <w:spacing w:after="0"/>
    </w:pPr>
    <w:rPr>
      <w:rFonts w:eastAsia="Times New Roman"/>
      <w:szCs w:val="20"/>
      <w:lang w:eastAsia="ru-RU"/>
    </w:rPr>
  </w:style>
  <w:style w:type="character" w:customStyle="1" w:styleId="affffffffa">
    <w:name w:val="макет Знак"/>
    <w:basedOn w:val="a2"/>
    <w:link w:val="a0"/>
    <w:rsid w:val="00BD63B0"/>
    <w:rPr>
      <w:rFonts w:ascii="Times New Roman" w:eastAsia="Times New Roman" w:hAnsi="Times New Roman" w:cs="Times New Roman"/>
      <w:sz w:val="24"/>
      <w:szCs w:val="20"/>
      <w:lang w:eastAsia="ru-RU"/>
    </w:rPr>
  </w:style>
  <w:style w:type="table" w:customStyle="1" w:styleId="1ffa">
    <w:name w:val="Сетка таблицы1"/>
    <w:basedOn w:val="a3"/>
    <w:next w:val="af1"/>
    <w:uiPriority w:val="59"/>
    <w:rsid w:val="00F576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b">
    <w:name w:val="Примечание"/>
    <w:basedOn w:val="a1"/>
    <w:rsid w:val="00ED5703"/>
    <w:pPr>
      <w:shd w:val="clear" w:color="auto" w:fill="FFFFFF"/>
      <w:autoSpaceDE w:val="0"/>
      <w:autoSpaceDN w:val="0"/>
      <w:adjustRightInd w:val="0"/>
      <w:spacing w:before="120" w:line="240" w:lineRule="auto"/>
      <w:ind w:firstLine="284"/>
    </w:pPr>
    <w:rPr>
      <w:rFonts w:eastAsia="Times New Roman"/>
      <w:sz w:val="20"/>
      <w:szCs w:val="20"/>
      <w:lang w:eastAsia="ru-RU"/>
    </w:rPr>
  </w:style>
  <w:style w:type="table" w:customStyle="1" w:styleId="2f9">
    <w:name w:val="Сетка таблицы2"/>
    <w:basedOn w:val="a3"/>
    <w:next w:val="af1"/>
    <w:uiPriority w:val="59"/>
    <w:rsid w:val="00833E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b">
    <w:name w:val="ПЕ_Таблица1"/>
    <w:basedOn w:val="a3"/>
    <w:next w:val="af1"/>
    <w:uiPriority w:val="59"/>
    <w:rsid w:val="00404F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a">
    <w:name w:val="ПЕ_Таблица2"/>
    <w:basedOn w:val="a3"/>
    <w:next w:val="af1"/>
    <w:uiPriority w:val="59"/>
    <w:rsid w:val="00B168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
    <w:name w:val="Table Grid Report1"/>
    <w:basedOn w:val="a3"/>
    <w:next w:val="af1"/>
    <w:uiPriority w:val="99"/>
    <w:rsid w:val="00122A42"/>
    <w:pPr>
      <w:spacing w:after="0" w:line="240" w:lineRule="auto"/>
    </w:pPr>
    <w:rPr>
      <w14:ligatures w14:val="standardContextu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E26A9"/>
    <w:pPr>
      <w:widowControl w:val="0"/>
      <w:spacing w:after="120" w:line="276" w:lineRule="auto"/>
      <w:ind w:firstLine="567"/>
      <w:jc w:val="both"/>
    </w:pPr>
    <w:rPr>
      <w:rFonts w:ascii="Times New Roman" w:eastAsia="Calibri" w:hAnsi="Times New Roman" w:cs="Times New Roman"/>
      <w:sz w:val="24"/>
    </w:rPr>
  </w:style>
  <w:style w:type="paragraph" w:styleId="13">
    <w:name w:val="heading 1"/>
    <w:basedOn w:val="a1"/>
    <w:next w:val="a1"/>
    <w:link w:val="14"/>
    <w:qFormat/>
    <w:rsid w:val="00B253B2"/>
    <w:pPr>
      <w:keepNext/>
      <w:keepLines/>
      <w:numPr>
        <w:numId w:val="18"/>
      </w:numPr>
      <w:ind w:left="992" w:hanging="425"/>
      <w:jc w:val="left"/>
      <w:outlineLvl w:val="0"/>
    </w:pPr>
    <w:rPr>
      <w:rFonts w:eastAsiaTheme="majorEastAsia" w:cstheme="majorBidi"/>
      <w:b/>
      <w:bCs/>
      <w:szCs w:val="28"/>
    </w:rPr>
  </w:style>
  <w:style w:type="paragraph" w:styleId="20">
    <w:name w:val="heading 2"/>
    <w:basedOn w:val="a1"/>
    <w:next w:val="a1"/>
    <w:link w:val="21"/>
    <w:unhideWhenUsed/>
    <w:rsid w:val="0078231D"/>
    <w:pPr>
      <w:keepNext/>
      <w:keepLines/>
      <w:numPr>
        <w:numId w:val="17"/>
      </w:numPr>
      <w:spacing w:before="120"/>
      <w:jc w:val="left"/>
      <w:outlineLvl w:val="1"/>
    </w:pPr>
    <w:rPr>
      <w:rFonts w:eastAsiaTheme="majorEastAsia" w:cstheme="majorBidi"/>
      <w:b/>
      <w:szCs w:val="26"/>
    </w:rPr>
  </w:style>
  <w:style w:type="paragraph" w:styleId="3">
    <w:name w:val="heading 3"/>
    <w:basedOn w:val="20"/>
    <w:next w:val="a1"/>
    <w:link w:val="30"/>
    <w:rsid w:val="00B241B4"/>
    <w:pPr>
      <w:keepNext w:val="0"/>
      <w:keepLines w:val="0"/>
      <w:numPr>
        <w:numId w:val="19"/>
      </w:numPr>
      <w:ind w:left="1985" w:hanging="851"/>
      <w:outlineLvl w:val="2"/>
    </w:pPr>
    <w:rPr>
      <w:rFonts w:eastAsia="Times New Roman" w:cs="Times New Roman"/>
      <w:szCs w:val="24"/>
      <w:lang w:eastAsia="ru-RU"/>
    </w:rPr>
  </w:style>
  <w:style w:type="paragraph" w:styleId="4">
    <w:name w:val="heading 4"/>
    <w:basedOn w:val="a1"/>
    <w:next w:val="a1"/>
    <w:link w:val="40"/>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1"/>
    <w:next w:val="a1"/>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1"/>
    <w:next w:val="a"/>
    <w:link w:val="70"/>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1"/>
    <w:next w:val="a1"/>
    <w:link w:val="80"/>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1"/>
    <w:next w:val="a"/>
    <w:link w:val="90"/>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B253B2"/>
    <w:rPr>
      <w:rFonts w:ascii="Times New Roman" w:eastAsiaTheme="majorEastAsia" w:hAnsi="Times New Roman" w:cstheme="majorBidi"/>
      <w:b/>
      <w:bCs/>
      <w:sz w:val="24"/>
      <w:szCs w:val="28"/>
    </w:rPr>
  </w:style>
  <w:style w:type="paragraph" w:styleId="a5">
    <w:name w:val="No Spacing"/>
    <w:basedOn w:val="a1"/>
    <w:link w:val="a6"/>
    <w:uiPriority w:val="99"/>
    <w:qFormat/>
    <w:rsid w:val="00326197"/>
    <w:pPr>
      <w:spacing w:line="240" w:lineRule="auto"/>
      <w:ind w:firstLine="0"/>
      <w:jc w:val="left"/>
    </w:pPr>
    <w:rPr>
      <w:rFonts w:ascii="Calibri" w:eastAsia="Times New Roman" w:hAnsi="Calibri"/>
      <w:szCs w:val="32"/>
      <w:lang w:val="en-US" w:bidi="en-US"/>
    </w:rPr>
  </w:style>
  <w:style w:type="paragraph" w:styleId="a7">
    <w:name w:val="TOC Heading"/>
    <w:basedOn w:val="13"/>
    <w:next w:val="a1"/>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1"/>
    <w:next w:val="a1"/>
    <w:autoRedefine/>
    <w:uiPriority w:val="39"/>
    <w:unhideWhenUsed/>
    <w:rsid w:val="00215036"/>
    <w:pPr>
      <w:tabs>
        <w:tab w:val="left" w:pos="840"/>
        <w:tab w:val="right" w:leader="dot" w:pos="9639"/>
      </w:tabs>
      <w:spacing w:after="100" w:line="240" w:lineRule="auto"/>
      <w:ind w:left="221" w:firstLine="0"/>
    </w:pPr>
    <w:rPr>
      <w:rFonts w:eastAsiaTheme="minorEastAsia"/>
      <w:lang w:eastAsia="ru-RU"/>
    </w:rPr>
  </w:style>
  <w:style w:type="paragraph" w:styleId="15">
    <w:name w:val="toc 1"/>
    <w:basedOn w:val="a1"/>
    <w:next w:val="a1"/>
    <w:autoRedefine/>
    <w:uiPriority w:val="39"/>
    <w:unhideWhenUsed/>
    <w:rsid w:val="00D027F5"/>
    <w:pPr>
      <w:tabs>
        <w:tab w:val="left" w:pos="442"/>
        <w:tab w:val="right" w:leader="dot" w:pos="9498"/>
      </w:tabs>
      <w:spacing w:after="100" w:line="240" w:lineRule="auto"/>
      <w:ind w:right="-1" w:firstLine="0"/>
      <w:jc w:val="left"/>
    </w:pPr>
    <w:rPr>
      <w:rFonts w:eastAsiaTheme="minorEastAsia"/>
      <w:lang w:eastAsia="ru-RU"/>
    </w:rPr>
  </w:style>
  <w:style w:type="paragraph" w:styleId="31">
    <w:name w:val="toc 3"/>
    <w:basedOn w:val="a1"/>
    <w:next w:val="a1"/>
    <w:autoRedefine/>
    <w:uiPriority w:val="39"/>
    <w:unhideWhenUsed/>
    <w:rsid w:val="00D027F5"/>
    <w:pPr>
      <w:tabs>
        <w:tab w:val="left" w:pos="1400"/>
        <w:tab w:val="right" w:leader="dot" w:pos="9498"/>
      </w:tabs>
      <w:spacing w:after="100" w:line="240" w:lineRule="auto"/>
      <w:ind w:left="442" w:firstLine="0"/>
      <w:jc w:val="left"/>
    </w:pPr>
    <w:rPr>
      <w:rFonts w:eastAsiaTheme="minorEastAsia"/>
      <w:lang w:eastAsia="ru-RU"/>
    </w:rPr>
  </w:style>
  <w:style w:type="character" w:styleId="a8">
    <w:name w:val="Hyperlink"/>
    <w:basedOn w:val="a2"/>
    <w:uiPriority w:val="99"/>
    <w:unhideWhenUsed/>
    <w:rsid w:val="007645E7"/>
    <w:rPr>
      <w:color w:val="0563C1" w:themeColor="hyperlink"/>
      <w:u w:val="single"/>
    </w:rPr>
  </w:style>
  <w:style w:type="paragraph" w:customStyle="1" w:styleId="a9">
    <w:name w:val="Текст записки"/>
    <w:basedOn w:val="a1"/>
    <w:qFormat/>
    <w:rsid w:val="00047FFE"/>
    <w:pPr>
      <w:autoSpaceDE w:val="0"/>
      <w:autoSpaceDN w:val="0"/>
      <w:adjustRightInd w:val="0"/>
      <w:spacing w:after="200"/>
    </w:pPr>
    <w:rPr>
      <w:szCs w:val="28"/>
    </w:rPr>
  </w:style>
  <w:style w:type="paragraph" w:styleId="aa">
    <w:name w:val="List Paragraph"/>
    <w:aliases w:val="обычный,Введение,3_Абзац списка,СПИСКИ"/>
    <w:basedOn w:val="a1"/>
    <w:link w:val="ab"/>
    <w:uiPriority w:val="34"/>
    <w:qFormat/>
    <w:rsid w:val="00176D87"/>
    <w:pPr>
      <w:ind w:left="720"/>
      <w:contextualSpacing/>
    </w:pPr>
  </w:style>
  <w:style w:type="paragraph" w:customStyle="1" w:styleId="S6">
    <w:name w:val="S_Обычный"/>
    <w:basedOn w:val="a1"/>
    <w:link w:val="S7"/>
    <w:qFormat/>
    <w:rsid w:val="00CA5FE3"/>
    <w:pPr>
      <w:ind w:firstLine="709"/>
    </w:pPr>
    <w:rPr>
      <w:rFonts w:eastAsia="Times New Roman"/>
      <w:szCs w:val="24"/>
      <w:lang w:eastAsia="ru-RU"/>
    </w:rPr>
  </w:style>
  <w:style w:type="character" w:customStyle="1" w:styleId="S7">
    <w:name w:val="S_Обычный Знак"/>
    <w:basedOn w:val="a2"/>
    <w:link w:val="S6"/>
    <w:rsid w:val="00CA5FE3"/>
    <w:rPr>
      <w:rFonts w:ascii="Bookman Old Style" w:eastAsia="Times New Roman" w:hAnsi="Bookman Old Style" w:cs="Times New Roman"/>
      <w:sz w:val="24"/>
      <w:szCs w:val="24"/>
      <w:lang w:eastAsia="ru-RU"/>
    </w:rPr>
  </w:style>
  <w:style w:type="paragraph" w:customStyle="1" w:styleId="S0">
    <w:name w:val="S_Маркированный"/>
    <w:basedOn w:val="a1"/>
    <w:link w:val="S8"/>
    <w:autoRedefine/>
    <w:qFormat/>
    <w:rsid w:val="00A52967"/>
    <w:pPr>
      <w:widowControl/>
      <w:numPr>
        <w:numId w:val="21"/>
      </w:numPr>
      <w:tabs>
        <w:tab w:val="left" w:pos="993"/>
      </w:tabs>
      <w:spacing w:after="0" w:line="240" w:lineRule="auto"/>
      <w:ind w:left="0" w:firstLine="709"/>
    </w:pPr>
    <w:rPr>
      <w:rFonts w:eastAsia="Times New Roman"/>
      <w:szCs w:val="24"/>
      <w:lang w:eastAsia="ru-RU"/>
    </w:rPr>
  </w:style>
  <w:style w:type="character" w:customStyle="1" w:styleId="S8">
    <w:name w:val="S_Маркированный Знак"/>
    <w:link w:val="S0"/>
    <w:rsid w:val="00A52967"/>
    <w:rPr>
      <w:rFonts w:ascii="Times New Roman" w:eastAsia="Times New Roman" w:hAnsi="Times New Roman" w:cs="Times New Roman"/>
      <w:sz w:val="24"/>
      <w:szCs w:val="24"/>
      <w:lang w:eastAsia="ru-RU"/>
    </w:rPr>
  </w:style>
  <w:style w:type="paragraph" w:customStyle="1" w:styleId="S9">
    <w:name w:val="S_Заголовок таблицы"/>
    <w:basedOn w:val="a1"/>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1"/>
    <w:link w:val="S10"/>
    <w:autoRedefine/>
    <w:qFormat/>
    <w:rsid w:val="008F0CC7"/>
    <w:pPr>
      <w:keepLines/>
      <w:spacing w:after="0" w:line="240" w:lineRule="auto"/>
      <w:ind w:firstLine="0"/>
      <w:jc w:val="center"/>
    </w:pPr>
    <w:rPr>
      <w:rFonts w:eastAsia="Times New Roman"/>
      <w:noProof/>
      <w:szCs w:val="24"/>
      <w:lang w:eastAsia="ru-RU"/>
    </w:rPr>
  </w:style>
  <w:style w:type="character" w:customStyle="1" w:styleId="S10">
    <w:name w:val="S_Таблица Знак1"/>
    <w:link w:val="Sb"/>
    <w:rsid w:val="008F0CC7"/>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c">
    <w:name w:val="Содержимое таблицы"/>
    <w:basedOn w:val="a1"/>
    <w:rsid w:val="00876C19"/>
    <w:pPr>
      <w:suppressLineNumbers/>
      <w:suppressAutoHyphens/>
      <w:spacing w:line="240" w:lineRule="auto"/>
      <w:ind w:firstLine="0"/>
      <w:jc w:val="left"/>
    </w:pPr>
    <w:rPr>
      <w:rFonts w:eastAsia="Times New Roman"/>
      <w:szCs w:val="24"/>
      <w:lang w:eastAsia="ar-SA"/>
    </w:rPr>
  </w:style>
  <w:style w:type="paragraph" w:customStyle="1" w:styleId="ad">
    <w:name w:val="Заголовок таблицы"/>
    <w:basedOn w:val="ac"/>
    <w:rsid w:val="00876C19"/>
    <w:pPr>
      <w:jc w:val="center"/>
    </w:pPr>
    <w:rPr>
      <w:b/>
      <w:bCs/>
      <w:i/>
      <w:iCs/>
    </w:rPr>
  </w:style>
  <w:style w:type="paragraph" w:customStyle="1" w:styleId="ae">
    <w:name w:val="+Таб"/>
    <w:basedOn w:val="a1"/>
    <w:link w:val="af"/>
    <w:qFormat/>
    <w:rsid w:val="006E69CF"/>
    <w:pPr>
      <w:spacing w:line="240" w:lineRule="auto"/>
      <w:ind w:firstLine="0"/>
      <w:jc w:val="center"/>
    </w:pPr>
    <w:rPr>
      <w:sz w:val="20"/>
      <w:szCs w:val="20"/>
    </w:rPr>
  </w:style>
  <w:style w:type="character" w:customStyle="1" w:styleId="af">
    <w:name w:val="+Таб Знак"/>
    <w:link w:val="ae"/>
    <w:rsid w:val="006E69CF"/>
    <w:rPr>
      <w:rFonts w:ascii="Times New Roman" w:eastAsia="Calibri" w:hAnsi="Times New Roman" w:cs="Times New Roman"/>
      <w:sz w:val="20"/>
      <w:szCs w:val="20"/>
    </w:rPr>
  </w:style>
  <w:style w:type="paragraph" w:styleId="af0">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1"/>
    <w:next w:val="a1"/>
    <w:uiPriority w:val="35"/>
    <w:qFormat/>
    <w:rsid w:val="0096520C"/>
    <w:pPr>
      <w:keepNext/>
      <w:keepLines/>
      <w:spacing w:before="200" w:after="200" w:line="240" w:lineRule="auto"/>
      <w:ind w:firstLine="0"/>
      <w:jc w:val="right"/>
    </w:pPr>
    <w:rPr>
      <w:rFonts w:eastAsia="Times New Roman"/>
      <w:bCs/>
      <w:szCs w:val="18"/>
    </w:rPr>
  </w:style>
  <w:style w:type="table" w:styleId="af1">
    <w:name w:val="Table Grid"/>
    <w:aliases w:val="Table Grid Report"/>
    <w:basedOn w:val="a3"/>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2">
    <w:name w:val="Текст новый"/>
    <w:basedOn w:val="a1"/>
    <w:rsid w:val="008D3848"/>
    <w:pPr>
      <w:spacing w:after="200"/>
      <w:ind w:firstLine="709"/>
    </w:pPr>
    <w:rPr>
      <w:rFonts w:eastAsia="Times New Roman"/>
      <w:szCs w:val="24"/>
      <w:lang w:eastAsia="ru-RU"/>
    </w:rPr>
  </w:style>
  <w:style w:type="character" w:customStyle="1" w:styleId="21">
    <w:name w:val="Заголовок 2 Знак"/>
    <w:basedOn w:val="a2"/>
    <w:link w:val="20"/>
    <w:rsid w:val="0078231D"/>
    <w:rPr>
      <w:rFonts w:ascii="Times New Roman" w:eastAsiaTheme="majorEastAsia" w:hAnsi="Times New Roman" w:cstheme="majorBidi"/>
      <w:b/>
      <w:sz w:val="24"/>
      <w:szCs w:val="26"/>
    </w:rPr>
  </w:style>
  <w:style w:type="paragraph" w:customStyle="1" w:styleId="Sc">
    <w:name w:val="S_Обычный с подчеркиванием"/>
    <w:basedOn w:val="a1"/>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b">
    <w:name w:val="Абзац списка Знак"/>
    <w:aliases w:val="обычный Знак,Введение Знак,3_Абзац списка Знак,СПИСКИ Знак"/>
    <w:link w:val="aa"/>
    <w:uiPriority w:val="1"/>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1"/>
    <w:link w:val="af3"/>
    <w:rsid w:val="00D6024D"/>
    <w:pPr>
      <w:numPr>
        <w:numId w:val="4"/>
      </w:numPr>
      <w:tabs>
        <w:tab w:val="clear" w:pos="1418"/>
      </w:tabs>
      <w:spacing w:before="120" w:line="240" w:lineRule="auto"/>
      <w:ind w:left="0" w:firstLine="709"/>
    </w:pPr>
    <w:rPr>
      <w:rFonts w:eastAsia="Times New Roman"/>
      <w:szCs w:val="24"/>
    </w:rPr>
  </w:style>
  <w:style w:type="character" w:customStyle="1" w:styleId="af3">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
    <w:rsid w:val="00D6024D"/>
    <w:rPr>
      <w:rFonts w:ascii="Times New Roman" w:eastAsia="Times New Roman" w:hAnsi="Times New Roman" w:cs="Times New Roman"/>
      <w:sz w:val="24"/>
      <w:szCs w:val="24"/>
    </w:rPr>
  </w:style>
  <w:style w:type="paragraph" w:customStyle="1" w:styleId="-S">
    <w:name w:val="- S_Маркированный"/>
    <w:basedOn w:val="a1"/>
    <w:autoRedefine/>
    <w:rsid w:val="00440255"/>
    <w:pPr>
      <w:numPr>
        <w:numId w:val="5"/>
      </w:numPr>
      <w:spacing w:line="360" w:lineRule="auto"/>
    </w:pPr>
    <w:rPr>
      <w:rFonts w:eastAsia="Times New Roman"/>
      <w:szCs w:val="24"/>
      <w:lang w:eastAsia="ar-SA"/>
    </w:rPr>
  </w:style>
  <w:style w:type="paragraph" w:customStyle="1" w:styleId="Se">
    <w:name w:val="S_Обычный Знак Знак"/>
    <w:basedOn w:val="a1"/>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4">
    <w:name w:val="+таб"/>
    <w:basedOn w:val="a1"/>
    <w:link w:val="af5"/>
    <w:qFormat/>
    <w:rsid w:val="00E0257F"/>
    <w:pPr>
      <w:spacing w:after="0" w:line="240" w:lineRule="auto"/>
      <w:ind w:firstLine="0"/>
      <w:jc w:val="center"/>
    </w:pPr>
    <w:rPr>
      <w:rFonts w:eastAsia="Times New Roman"/>
      <w:szCs w:val="20"/>
      <w:lang w:eastAsia="ru-RU"/>
    </w:rPr>
  </w:style>
  <w:style w:type="character" w:customStyle="1" w:styleId="af5">
    <w:name w:val="+таб Знак"/>
    <w:basedOn w:val="a2"/>
    <w:link w:val="af4"/>
    <w:rsid w:val="00E0257F"/>
    <w:rPr>
      <w:rFonts w:ascii="Bookman Old Style" w:eastAsia="Times New Roman" w:hAnsi="Bookman Old Style" w:cs="Times New Roman"/>
      <w:sz w:val="24"/>
      <w:szCs w:val="20"/>
      <w:lang w:eastAsia="ru-RU"/>
    </w:rPr>
  </w:style>
  <w:style w:type="paragraph" w:customStyle="1" w:styleId="af6">
    <w:name w:val="Абзац"/>
    <w:basedOn w:val="a1"/>
    <w:link w:val="af7"/>
    <w:qFormat/>
    <w:rsid w:val="00C11997"/>
    <w:pPr>
      <w:spacing w:before="120" w:after="60" w:line="240" w:lineRule="auto"/>
    </w:pPr>
    <w:rPr>
      <w:rFonts w:eastAsia="Times New Roman"/>
      <w:szCs w:val="24"/>
      <w:lang w:eastAsia="ru-RU"/>
    </w:rPr>
  </w:style>
  <w:style w:type="character" w:customStyle="1" w:styleId="af7">
    <w:name w:val="Абзац Знак"/>
    <w:link w:val="af6"/>
    <w:qFormat/>
    <w:rsid w:val="00C11997"/>
    <w:rPr>
      <w:rFonts w:ascii="Times New Roman" w:eastAsia="Times New Roman" w:hAnsi="Times New Roman" w:cs="Times New Roman"/>
      <w:sz w:val="24"/>
      <w:szCs w:val="24"/>
      <w:lang w:eastAsia="ru-RU"/>
    </w:rPr>
  </w:style>
  <w:style w:type="paragraph" w:styleId="32">
    <w:name w:val="Body Text Indent 3"/>
    <w:basedOn w:val="a1"/>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2"/>
    <w:link w:val="32"/>
    <w:rsid w:val="00C11997"/>
    <w:rPr>
      <w:rFonts w:ascii="Times New Roman" w:hAnsi="Times New Roman"/>
      <w:sz w:val="16"/>
      <w:szCs w:val="16"/>
    </w:rPr>
  </w:style>
  <w:style w:type="character" w:customStyle="1" w:styleId="Sf0">
    <w:name w:val="S_Маркированный Знак Знак"/>
    <w:basedOn w:val="a2"/>
    <w:rsid w:val="00F93069"/>
    <w:rPr>
      <w:sz w:val="24"/>
      <w:szCs w:val="24"/>
      <w:lang w:val="ru-RU" w:eastAsia="ru-RU" w:bidi="ar-SA"/>
    </w:rPr>
  </w:style>
  <w:style w:type="character" w:customStyle="1" w:styleId="af8">
    <w:name w:val="Нижний колонтитул Знак"/>
    <w:aliases w:val=" Знак6 Знак"/>
    <w:basedOn w:val="a2"/>
    <w:link w:val="af9"/>
    <w:uiPriority w:val="99"/>
    <w:rsid w:val="00BB2C2D"/>
    <w:rPr>
      <w:rFonts w:ascii="Times New Roman" w:hAnsi="Times New Roman"/>
      <w:sz w:val="24"/>
    </w:rPr>
  </w:style>
  <w:style w:type="paragraph" w:styleId="af9">
    <w:name w:val="footer"/>
    <w:aliases w:val=" Знак6"/>
    <w:basedOn w:val="a1"/>
    <w:link w:val="af8"/>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2"/>
    <w:uiPriority w:val="99"/>
    <w:semiHidden/>
    <w:rsid w:val="00BB2C2D"/>
    <w:rPr>
      <w:rFonts w:ascii="Bookman Old Style" w:eastAsia="Calibri" w:hAnsi="Bookman Old Style" w:cs="Times New Roman"/>
      <w:sz w:val="24"/>
    </w:rPr>
  </w:style>
  <w:style w:type="paragraph" w:customStyle="1" w:styleId="S5">
    <w:name w:val="S_рисунок"/>
    <w:basedOn w:val="a1"/>
    <w:autoRedefine/>
    <w:rsid w:val="00733311"/>
    <w:pPr>
      <w:keepNext/>
      <w:keepLines/>
      <w:numPr>
        <w:numId w:val="6"/>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a">
    <w:name w:val="Основной текст с отступом Знак"/>
    <w:basedOn w:val="a2"/>
    <w:link w:val="afb"/>
    <w:uiPriority w:val="99"/>
    <w:rsid w:val="00B2555A"/>
    <w:rPr>
      <w:rFonts w:ascii="Times New Roman" w:hAnsi="Times New Roman"/>
      <w:sz w:val="24"/>
    </w:rPr>
  </w:style>
  <w:style w:type="paragraph" w:styleId="afb">
    <w:name w:val="Body Text Indent"/>
    <w:basedOn w:val="a1"/>
    <w:link w:val="afa"/>
    <w:uiPriority w:val="99"/>
    <w:unhideWhenUsed/>
    <w:rsid w:val="00B2555A"/>
    <w:pPr>
      <w:ind w:left="283"/>
    </w:pPr>
    <w:rPr>
      <w:rFonts w:eastAsiaTheme="minorHAnsi" w:cstheme="minorBidi"/>
    </w:rPr>
  </w:style>
  <w:style w:type="character" w:customStyle="1" w:styleId="17">
    <w:name w:val="Основной текст с отступом Знак1"/>
    <w:basedOn w:val="a2"/>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d"/>
    <w:semiHidden/>
    <w:rsid w:val="005A7F3A"/>
    <w:pPr>
      <w:spacing w:line="240" w:lineRule="auto"/>
      <w:ind w:firstLine="0"/>
      <w:jc w:val="left"/>
    </w:pPr>
    <w:rPr>
      <w:rFonts w:eastAsia="Times New Roman"/>
      <w:sz w:val="20"/>
      <w:szCs w:val="20"/>
      <w:lang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c"/>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2"/>
    <w:rsid w:val="000F7E2A"/>
  </w:style>
  <w:style w:type="paragraph" w:styleId="afe">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1"/>
    <w:link w:val="aff"/>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1"/>
    <w:rsid w:val="000C0A52"/>
    <w:pPr>
      <w:spacing w:before="100" w:beforeAutospacing="1" w:after="100" w:afterAutospacing="1" w:line="240" w:lineRule="auto"/>
      <w:ind w:firstLine="0"/>
      <w:jc w:val="left"/>
    </w:pPr>
    <w:rPr>
      <w:rFonts w:eastAsia="Times New Roman"/>
      <w:szCs w:val="24"/>
      <w:lang w:eastAsia="ru-RU"/>
    </w:rPr>
  </w:style>
  <w:style w:type="character" w:styleId="aff0">
    <w:name w:val="footnote reference"/>
    <w:semiHidden/>
    <w:rsid w:val="00036DAF"/>
    <w:rPr>
      <w:vertAlign w:val="superscript"/>
    </w:rPr>
  </w:style>
  <w:style w:type="paragraph" w:styleId="23">
    <w:name w:val="Body Text 2"/>
    <w:basedOn w:val="a1"/>
    <w:link w:val="24"/>
    <w:semiHidden/>
    <w:unhideWhenUsed/>
    <w:rsid w:val="003B2EE1"/>
    <w:pPr>
      <w:spacing w:line="480" w:lineRule="auto"/>
    </w:pPr>
  </w:style>
  <w:style w:type="character" w:customStyle="1" w:styleId="24">
    <w:name w:val="Основной текст 2 Знак"/>
    <w:basedOn w:val="a2"/>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1"/>
    <w:rsid w:val="00CB2F77"/>
    <w:pPr>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2"/>
    <w:link w:val="5"/>
    <w:rsid w:val="00592BCE"/>
    <w:rPr>
      <w:rFonts w:asciiTheme="majorHAnsi" w:eastAsiaTheme="majorEastAsia" w:hAnsiTheme="majorHAnsi" w:cstheme="majorBidi"/>
      <w:color w:val="2E74B5" w:themeColor="accent1" w:themeShade="BF"/>
      <w:sz w:val="24"/>
    </w:rPr>
  </w:style>
  <w:style w:type="paragraph" w:styleId="18">
    <w:name w:val="index 1"/>
    <w:basedOn w:val="a1"/>
    <w:next w:val="a1"/>
    <w:autoRedefine/>
    <w:uiPriority w:val="99"/>
    <w:semiHidden/>
    <w:unhideWhenUsed/>
    <w:rsid w:val="00F54984"/>
    <w:pPr>
      <w:spacing w:line="240" w:lineRule="auto"/>
      <w:ind w:left="240" w:hanging="240"/>
    </w:pPr>
  </w:style>
  <w:style w:type="paragraph" w:styleId="aff1">
    <w:name w:val="index heading"/>
    <w:basedOn w:val="a1"/>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1"/>
    <w:rsid w:val="002F46A6"/>
    <w:pPr>
      <w:spacing w:before="100" w:beforeAutospacing="1" w:after="100" w:afterAutospacing="1" w:line="240" w:lineRule="auto"/>
      <w:ind w:firstLine="0"/>
      <w:jc w:val="left"/>
    </w:pPr>
    <w:rPr>
      <w:rFonts w:eastAsia="Times New Roman"/>
      <w:szCs w:val="24"/>
      <w:lang w:eastAsia="ru-RU"/>
    </w:rPr>
  </w:style>
  <w:style w:type="paragraph" w:styleId="aff2">
    <w:name w:val="header"/>
    <w:basedOn w:val="a1"/>
    <w:link w:val="aff3"/>
    <w:rsid w:val="002E6148"/>
    <w:pPr>
      <w:tabs>
        <w:tab w:val="center" w:pos="4677"/>
        <w:tab w:val="right" w:pos="9355"/>
      </w:tabs>
      <w:spacing w:line="360" w:lineRule="auto"/>
      <w:ind w:firstLine="709"/>
    </w:pPr>
    <w:rPr>
      <w:rFonts w:eastAsia="Times New Roman"/>
      <w:szCs w:val="24"/>
      <w:lang w:eastAsia="ru-RU"/>
    </w:rPr>
  </w:style>
  <w:style w:type="character" w:customStyle="1" w:styleId="aff3">
    <w:name w:val="Верхний колонтитул Знак"/>
    <w:basedOn w:val="a2"/>
    <w:link w:val="aff2"/>
    <w:rsid w:val="002E6148"/>
    <w:rPr>
      <w:rFonts w:ascii="Times New Roman" w:eastAsia="Times New Roman" w:hAnsi="Times New Roman" w:cs="Times New Roman"/>
      <w:sz w:val="24"/>
      <w:szCs w:val="24"/>
      <w:lang w:eastAsia="ru-RU"/>
    </w:rPr>
  </w:style>
  <w:style w:type="character" w:styleId="aff4">
    <w:name w:val="page number"/>
    <w:basedOn w:val="a2"/>
    <w:semiHidden/>
    <w:rsid w:val="002E6148"/>
  </w:style>
  <w:style w:type="character" w:customStyle="1" w:styleId="30">
    <w:name w:val="Заголовок 3 Знак"/>
    <w:basedOn w:val="a2"/>
    <w:link w:val="3"/>
    <w:rsid w:val="00B241B4"/>
    <w:rPr>
      <w:rFonts w:ascii="Times New Roman" w:eastAsia="Times New Roman" w:hAnsi="Times New Roman" w:cs="Times New Roman"/>
      <w:b/>
      <w:sz w:val="24"/>
      <w:szCs w:val="24"/>
      <w:lang w:eastAsia="ru-RU"/>
    </w:rPr>
  </w:style>
  <w:style w:type="character" w:customStyle="1" w:styleId="40">
    <w:name w:val="Заголовок 4 Знак"/>
    <w:basedOn w:val="a2"/>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2"/>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2"/>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2"/>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2"/>
    <w:link w:val="9"/>
    <w:rsid w:val="00915AB8"/>
    <w:rPr>
      <w:rFonts w:ascii="Times New Roman" w:eastAsia="Times New Roman" w:hAnsi="Times New Roman" w:cs="Times New Roman"/>
      <w:sz w:val="18"/>
      <w:szCs w:val="18"/>
      <w:lang w:eastAsia="ru-RU"/>
    </w:rPr>
  </w:style>
  <w:style w:type="paragraph" w:customStyle="1" w:styleId="xl22">
    <w:name w:val="xl22"/>
    <w:basedOn w:val="a1"/>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5">
    <w:name w:val="Block Text"/>
    <w:basedOn w:val="a1"/>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1"/>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2"/>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1"/>
    <w:link w:val="Sf3"/>
    <w:locked/>
    <w:rsid w:val="00915AB8"/>
    <w:pPr>
      <w:spacing w:line="360" w:lineRule="auto"/>
      <w:ind w:firstLine="0"/>
      <w:jc w:val="center"/>
    </w:pPr>
    <w:rPr>
      <w:rFonts w:eastAsia="Times New Roman"/>
      <w:szCs w:val="24"/>
      <w:lang w:eastAsia="ru-RU"/>
    </w:rPr>
  </w:style>
  <w:style w:type="paragraph" w:customStyle="1" w:styleId="aff6">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7">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eastAsia="Times New Roman" w:cs="Times New Roman"/>
      <w:b w:val="0"/>
      <w:i/>
      <w:iCs/>
      <w:szCs w:val="24"/>
      <w:lang w:eastAsia="ru-RU"/>
    </w:rPr>
  </w:style>
  <w:style w:type="paragraph" w:styleId="34">
    <w:name w:val="Body Text 3"/>
    <w:basedOn w:val="a1"/>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2"/>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1"/>
    <w:link w:val="1b"/>
    <w:semiHidden/>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8">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9">
    <w:name w:val="Неразрывный основной текст"/>
    <w:basedOn w:val="a"/>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a">
    <w:name w:val="Рисунок"/>
    <w:basedOn w:val="a1"/>
    <w:next w:val="a1"/>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b">
    <w:name w:val="Название части"/>
    <w:basedOn w:val="a1"/>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c">
    <w:name w:val="Подзаголовок главы"/>
    <w:basedOn w:val="a1"/>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d">
    <w:name w:val="Название предприятия"/>
    <w:basedOn w:val="a1"/>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326101"/>
    <w:rPr>
      <w:rFonts w:ascii="Times New Roman" w:hAnsi="Times New Roman"/>
      <w:b/>
      <w:color w:val="000000" w:themeColor="text1"/>
      <w:sz w:val="24"/>
      <w:szCs w:val="24"/>
    </w:rPr>
  </w:style>
  <w:style w:type="paragraph" w:customStyle="1" w:styleId="affe">
    <w:name w:val="Текст таблицы"/>
    <w:basedOn w:val="a1"/>
    <w:semiHidden/>
    <w:rsid w:val="00915AB8"/>
    <w:pPr>
      <w:spacing w:before="60" w:line="360" w:lineRule="auto"/>
      <w:ind w:firstLine="709"/>
    </w:pPr>
    <w:rPr>
      <w:rFonts w:ascii="Arial" w:eastAsia="Times New Roman" w:hAnsi="Arial" w:cs="Arial"/>
      <w:spacing w:val="-5"/>
      <w:sz w:val="16"/>
      <w:szCs w:val="16"/>
    </w:rPr>
  </w:style>
  <w:style w:type="paragraph" w:customStyle="1" w:styleId="afff">
    <w:name w:val="Подчеркнутый"/>
    <w:basedOn w:val="a1"/>
    <w:link w:val="afff0"/>
    <w:semiHidden/>
    <w:rsid w:val="00915AB8"/>
    <w:pPr>
      <w:spacing w:line="360" w:lineRule="auto"/>
      <w:ind w:firstLine="709"/>
    </w:pPr>
    <w:rPr>
      <w:rFonts w:eastAsia="Times New Roman"/>
      <w:szCs w:val="24"/>
      <w:u w:val="single"/>
      <w:lang w:eastAsia="ru-RU"/>
    </w:rPr>
  </w:style>
  <w:style w:type="character" w:customStyle="1" w:styleId="afff0">
    <w:name w:val="Подчеркнутый Знак"/>
    <w:link w:val="afff"/>
    <w:semiHidden/>
    <w:rsid w:val="00915AB8"/>
    <w:rPr>
      <w:rFonts w:ascii="Times New Roman" w:eastAsia="Times New Roman" w:hAnsi="Times New Roman" w:cs="Times New Roman"/>
      <w:sz w:val="24"/>
      <w:szCs w:val="24"/>
      <w:u w:val="single"/>
      <w:lang w:eastAsia="ru-RU"/>
    </w:rPr>
  </w:style>
  <w:style w:type="paragraph" w:customStyle="1" w:styleId="afff1">
    <w:name w:val="Название документа"/>
    <w:basedOn w:val="a1"/>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2">
    <w:name w:val="Нижний колонтитул (четный)"/>
    <w:basedOn w:val="af9"/>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3">
    <w:name w:val="Нижний колонтитул (первый)"/>
    <w:basedOn w:val="af9"/>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нечетный)"/>
    <w:basedOn w:val="af9"/>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5">
    <w:name w:val="line number"/>
    <w:semiHidden/>
    <w:rsid w:val="00915AB8"/>
    <w:rPr>
      <w:sz w:val="18"/>
      <w:szCs w:val="18"/>
    </w:rPr>
  </w:style>
  <w:style w:type="paragraph" w:styleId="afff6">
    <w:name w:val="List"/>
    <w:basedOn w:val="a"/>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6"/>
    <w:semiHidden/>
    <w:rsid w:val="00915AB8"/>
    <w:pPr>
      <w:ind w:left="1800"/>
    </w:pPr>
  </w:style>
  <w:style w:type="paragraph" w:styleId="36">
    <w:name w:val="List 3"/>
    <w:basedOn w:val="afff6"/>
    <w:semiHidden/>
    <w:rsid w:val="00915AB8"/>
    <w:pPr>
      <w:ind w:left="2160"/>
    </w:pPr>
  </w:style>
  <w:style w:type="paragraph" w:styleId="41">
    <w:name w:val="List 4"/>
    <w:basedOn w:val="afff6"/>
    <w:semiHidden/>
    <w:rsid w:val="00915AB8"/>
    <w:pPr>
      <w:ind w:left="2520"/>
    </w:pPr>
  </w:style>
  <w:style w:type="paragraph" w:styleId="51">
    <w:name w:val="List 5"/>
    <w:basedOn w:val="afff6"/>
    <w:semiHidden/>
    <w:rsid w:val="00915AB8"/>
    <w:pPr>
      <w:ind w:left="2880"/>
    </w:pPr>
  </w:style>
  <w:style w:type="paragraph" w:styleId="28">
    <w:name w:val="List Bullet 2"/>
    <w:basedOn w:val="a1"/>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1"/>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1"/>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1"/>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7">
    <w:name w:val="List Continue"/>
    <w:basedOn w:val="afff6"/>
    <w:semiHidden/>
    <w:rsid w:val="00915AB8"/>
    <w:pPr>
      <w:ind w:firstLine="0"/>
    </w:pPr>
  </w:style>
  <w:style w:type="paragraph" w:styleId="29">
    <w:name w:val="List Continue 2"/>
    <w:basedOn w:val="afff7"/>
    <w:semiHidden/>
    <w:rsid w:val="00915AB8"/>
    <w:pPr>
      <w:ind w:left="2160"/>
    </w:pPr>
  </w:style>
  <w:style w:type="paragraph" w:styleId="38">
    <w:name w:val="List Continue 3"/>
    <w:basedOn w:val="afff7"/>
    <w:semiHidden/>
    <w:rsid w:val="00915AB8"/>
    <w:pPr>
      <w:ind w:left="2520"/>
    </w:pPr>
  </w:style>
  <w:style w:type="paragraph" w:styleId="43">
    <w:name w:val="List Continue 4"/>
    <w:basedOn w:val="afff7"/>
    <w:semiHidden/>
    <w:rsid w:val="00915AB8"/>
    <w:pPr>
      <w:ind w:left="2880"/>
    </w:pPr>
  </w:style>
  <w:style w:type="paragraph" w:styleId="53">
    <w:name w:val="List Continue 5"/>
    <w:basedOn w:val="afff7"/>
    <w:semiHidden/>
    <w:rsid w:val="00915AB8"/>
    <w:pPr>
      <w:ind w:left="3240"/>
    </w:pPr>
  </w:style>
  <w:style w:type="paragraph" w:styleId="afff8">
    <w:name w:val="List Number"/>
    <w:basedOn w:val="a1"/>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8"/>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8"/>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8"/>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8"/>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9">
    <w:name w:val="Normal Indent"/>
    <w:basedOn w:val="a1"/>
    <w:semiHidden/>
    <w:rsid w:val="00915AB8"/>
    <w:pPr>
      <w:spacing w:line="360" w:lineRule="auto"/>
      <w:ind w:left="1440" w:firstLine="709"/>
    </w:pPr>
    <w:rPr>
      <w:rFonts w:ascii="Arial" w:eastAsia="Times New Roman" w:hAnsi="Arial" w:cs="Arial"/>
      <w:spacing w:val="-5"/>
      <w:sz w:val="20"/>
      <w:szCs w:val="20"/>
    </w:rPr>
  </w:style>
  <w:style w:type="paragraph" w:customStyle="1" w:styleId="afffa">
    <w:name w:val="Подзаголовок части"/>
    <w:basedOn w:val="a1"/>
    <w:next w:val="a"/>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b">
    <w:name w:val="Обратный адрес"/>
    <w:basedOn w:val="a1"/>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c">
    <w:name w:val="Название раздела"/>
    <w:basedOn w:val="a1"/>
    <w:next w:val="a"/>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d">
    <w:name w:val="Подзаголовок титульного листа"/>
    <w:basedOn w:val="a1"/>
    <w:next w:val="a"/>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e">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1"/>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
    <w:name w:val="Signature"/>
    <w:basedOn w:val="a1"/>
    <w:link w:val="affff0"/>
    <w:semiHidden/>
    <w:rsid w:val="00915AB8"/>
    <w:pPr>
      <w:spacing w:line="360" w:lineRule="auto"/>
      <w:ind w:left="4252" w:firstLine="709"/>
    </w:pPr>
    <w:rPr>
      <w:rFonts w:ascii="Arial" w:eastAsia="Times New Roman" w:hAnsi="Arial" w:cs="Arial"/>
      <w:spacing w:val="-5"/>
      <w:sz w:val="20"/>
      <w:szCs w:val="20"/>
    </w:rPr>
  </w:style>
  <w:style w:type="character" w:customStyle="1" w:styleId="affff0">
    <w:name w:val="Подпись Знак"/>
    <w:basedOn w:val="a2"/>
    <w:link w:val="affff"/>
    <w:semiHidden/>
    <w:rsid w:val="00915AB8"/>
    <w:rPr>
      <w:rFonts w:ascii="Arial" w:eastAsia="Times New Roman" w:hAnsi="Arial" w:cs="Arial"/>
      <w:spacing w:val="-5"/>
      <w:sz w:val="20"/>
      <w:szCs w:val="20"/>
    </w:rPr>
  </w:style>
  <w:style w:type="paragraph" w:styleId="affff1">
    <w:name w:val="Salutation"/>
    <w:basedOn w:val="a1"/>
    <w:next w:val="a1"/>
    <w:link w:val="affff2"/>
    <w:semiHidden/>
    <w:rsid w:val="00915AB8"/>
    <w:pPr>
      <w:spacing w:line="360" w:lineRule="auto"/>
      <w:ind w:left="1080" w:firstLine="709"/>
    </w:pPr>
    <w:rPr>
      <w:rFonts w:ascii="Arial" w:eastAsia="Times New Roman" w:hAnsi="Arial" w:cs="Arial"/>
      <w:spacing w:val="-5"/>
      <w:sz w:val="20"/>
      <w:szCs w:val="20"/>
    </w:rPr>
  </w:style>
  <w:style w:type="character" w:customStyle="1" w:styleId="affff2">
    <w:name w:val="Приветствие Знак"/>
    <w:basedOn w:val="a2"/>
    <w:link w:val="affff1"/>
    <w:semiHidden/>
    <w:rsid w:val="00915AB8"/>
    <w:rPr>
      <w:rFonts w:ascii="Arial" w:eastAsia="Times New Roman" w:hAnsi="Arial" w:cs="Arial"/>
      <w:spacing w:val="-5"/>
      <w:sz w:val="20"/>
      <w:szCs w:val="20"/>
    </w:rPr>
  </w:style>
  <w:style w:type="paragraph" w:styleId="affff3">
    <w:name w:val="Closing"/>
    <w:basedOn w:val="a1"/>
    <w:link w:val="affff4"/>
    <w:semiHidden/>
    <w:rsid w:val="00915AB8"/>
    <w:pPr>
      <w:spacing w:line="360" w:lineRule="auto"/>
      <w:ind w:left="4252" w:firstLine="709"/>
    </w:pPr>
    <w:rPr>
      <w:rFonts w:ascii="Arial" w:eastAsia="Times New Roman" w:hAnsi="Arial" w:cs="Arial"/>
      <w:spacing w:val="-5"/>
      <w:sz w:val="20"/>
      <w:szCs w:val="20"/>
    </w:rPr>
  </w:style>
  <w:style w:type="character" w:customStyle="1" w:styleId="affff4">
    <w:name w:val="Прощание Знак"/>
    <w:basedOn w:val="a2"/>
    <w:link w:val="affff3"/>
    <w:semiHidden/>
    <w:rsid w:val="00915AB8"/>
    <w:rPr>
      <w:rFonts w:ascii="Arial" w:eastAsia="Times New Roman" w:hAnsi="Arial" w:cs="Arial"/>
      <w:spacing w:val="-5"/>
      <w:sz w:val="20"/>
      <w:szCs w:val="20"/>
    </w:rPr>
  </w:style>
  <w:style w:type="paragraph" w:styleId="HTML3">
    <w:name w:val="HTML Preformatted"/>
    <w:basedOn w:val="a1"/>
    <w:link w:val="HTML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2"/>
    <w:link w:val="HTML3"/>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5">
    <w:name w:val="Plain Text"/>
    <w:basedOn w:val="a1"/>
    <w:link w:val="affff6"/>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6">
    <w:name w:val="Текст Знак"/>
    <w:basedOn w:val="a2"/>
    <w:link w:val="affff5"/>
    <w:semiHidden/>
    <w:rsid w:val="00915AB8"/>
    <w:rPr>
      <w:rFonts w:ascii="Courier New" w:eastAsia="Times New Roman" w:hAnsi="Courier New" w:cs="Courier New"/>
      <w:spacing w:val="-5"/>
      <w:sz w:val="20"/>
      <w:szCs w:val="20"/>
    </w:rPr>
  </w:style>
  <w:style w:type="paragraph" w:styleId="affff7">
    <w:name w:val="E-mail Signature"/>
    <w:basedOn w:val="a1"/>
    <w:link w:val="affff8"/>
    <w:semiHidden/>
    <w:rsid w:val="00915AB8"/>
    <w:pPr>
      <w:spacing w:line="360" w:lineRule="auto"/>
      <w:ind w:left="1080" w:firstLine="709"/>
    </w:pPr>
    <w:rPr>
      <w:rFonts w:ascii="Arial" w:eastAsia="Times New Roman" w:hAnsi="Arial" w:cs="Arial"/>
      <w:spacing w:val="-5"/>
      <w:sz w:val="20"/>
      <w:szCs w:val="20"/>
    </w:rPr>
  </w:style>
  <w:style w:type="character" w:customStyle="1" w:styleId="affff8">
    <w:name w:val="Электронная подпись Знак"/>
    <w:basedOn w:val="a2"/>
    <w:link w:val="affff7"/>
    <w:semiHidden/>
    <w:rsid w:val="00915AB8"/>
    <w:rPr>
      <w:rFonts w:ascii="Arial" w:eastAsia="Times New Roman" w:hAnsi="Arial" w:cs="Arial"/>
      <w:spacing w:val="-5"/>
      <w:sz w:val="20"/>
      <w:szCs w:val="20"/>
    </w:rPr>
  </w:style>
  <w:style w:type="paragraph" w:customStyle="1" w:styleId="affff9">
    <w:name w:val="Обычный в таблице"/>
    <w:basedOn w:val="a1"/>
    <w:link w:val="affffa"/>
    <w:semiHidden/>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1"/>
    <w:semiHidden/>
    <w:rsid w:val="00915AB8"/>
    <w:pPr>
      <w:spacing w:line="360" w:lineRule="auto"/>
      <w:ind w:firstLine="540"/>
      <w:jc w:val="center"/>
    </w:pPr>
    <w:rPr>
      <w:rFonts w:eastAsia="Times New Roman"/>
      <w:b/>
      <w:szCs w:val="24"/>
      <w:lang w:eastAsia="ru-RU"/>
    </w:rPr>
  </w:style>
  <w:style w:type="paragraph" w:customStyle="1" w:styleId="2c">
    <w:name w:val="Стиль2"/>
    <w:basedOn w:val="a1"/>
    <w:next w:val="1d"/>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4"/>
    <w:semiHidden/>
    <w:rsid w:val="00915AB8"/>
    <w:pPr>
      <w:numPr>
        <w:numId w:val="1"/>
      </w:numPr>
    </w:pPr>
  </w:style>
  <w:style w:type="numbering" w:styleId="1ai">
    <w:name w:val="Outline List 1"/>
    <w:basedOn w:val="a4"/>
    <w:semiHidden/>
    <w:rsid w:val="00915AB8"/>
    <w:pPr>
      <w:numPr>
        <w:numId w:val="15"/>
      </w:numPr>
    </w:pPr>
  </w:style>
  <w:style w:type="character" w:styleId="affffb">
    <w:name w:val="annotation reference"/>
    <w:semiHidden/>
    <w:rsid w:val="00915AB8"/>
    <w:rPr>
      <w:sz w:val="16"/>
      <w:szCs w:val="16"/>
    </w:rPr>
  </w:style>
  <w:style w:type="paragraph" w:styleId="affffc">
    <w:name w:val="annotation text"/>
    <w:basedOn w:val="a1"/>
    <w:link w:val="affffd"/>
    <w:semiHidden/>
    <w:rsid w:val="00915AB8"/>
    <w:pPr>
      <w:spacing w:line="360" w:lineRule="auto"/>
      <w:ind w:firstLine="680"/>
    </w:pPr>
    <w:rPr>
      <w:rFonts w:eastAsia="Times New Roman"/>
      <w:sz w:val="20"/>
      <w:szCs w:val="20"/>
      <w:lang w:eastAsia="ru-RU"/>
    </w:rPr>
  </w:style>
  <w:style w:type="character" w:customStyle="1" w:styleId="affffd">
    <w:name w:val="Текст примечания Знак"/>
    <w:basedOn w:val="a2"/>
    <w:link w:val="affffc"/>
    <w:semiHidden/>
    <w:rsid w:val="00915AB8"/>
    <w:rPr>
      <w:rFonts w:ascii="Times New Roman" w:eastAsia="Times New Roman" w:hAnsi="Times New Roman" w:cs="Times New Roman"/>
      <w:sz w:val="20"/>
      <w:szCs w:val="20"/>
      <w:lang w:eastAsia="ru-RU"/>
    </w:rPr>
  </w:style>
  <w:style w:type="paragraph" w:styleId="affffe">
    <w:name w:val="annotation subject"/>
    <w:basedOn w:val="affffc"/>
    <w:next w:val="affffc"/>
    <w:link w:val="afffff"/>
    <w:semiHidden/>
    <w:rsid w:val="00915AB8"/>
    <w:rPr>
      <w:b/>
      <w:bCs/>
    </w:rPr>
  </w:style>
  <w:style w:type="character" w:customStyle="1" w:styleId="afffff">
    <w:name w:val="Тема примечания Знак"/>
    <w:basedOn w:val="affffd"/>
    <w:link w:val="affffe"/>
    <w:semiHidden/>
    <w:rsid w:val="00915AB8"/>
    <w:rPr>
      <w:rFonts w:ascii="Times New Roman" w:eastAsia="Times New Roman" w:hAnsi="Times New Roman" w:cs="Times New Roman"/>
      <w:b/>
      <w:bCs/>
      <w:sz w:val="20"/>
      <w:szCs w:val="20"/>
      <w:lang w:eastAsia="ru-RU"/>
    </w:rPr>
  </w:style>
  <w:style w:type="paragraph" w:styleId="afffff0">
    <w:name w:val="Balloon Text"/>
    <w:basedOn w:val="a1"/>
    <w:link w:val="afffff1"/>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1">
    <w:name w:val="Текст выноски Знак"/>
    <w:basedOn w:val="a2"/>
    <w:link w:val="afffff0"/>
    <w:uiPriority w:val="99"/>
    <w:semiHidden/>
    <w:rsid w:val="00915AB8"/>
    <w:rPr>
      <w:rFonts w:ascii="Tahoma" w:eastAsia="Times New Roman" w:hAnsi="Tahoma" w:cs="Tahoma"/>
      <w:sz w:val="16"/>
      <w:szCs w:val="16"/>
      <w:lang w:eastAsia="ru-RU"/>
    </w:rPr>
  </w:style>
  <w:style w:type="paragraph" w:customStyle="1" w:styleId="1e">
    <w:name w:val="Заголовок1"/>
    <w:basedOn w:val="a1"/>
    <w:rsid w:val="00915AB8"/>
    <w:pPr>
      <w:tabs>
        <w:tab w:val="left" w:pos="8460"/>
      </w:tabs>
      <w:spacing w:line="360" w:lineRule="auto"/>
      <w:ind w:firstLine="540"/>
      <w:jc w:val="center"/>
    </w:pPr>
    <w:rPr>
      <w:rFonts w:eastAsia="Times New Roman"/>
      <w:caps/>
      <w:szCs w:val="24"/>
      <w:lang w:eastAsia="ru-RU"/>
    </w:rPr>
  </w:style>
  <w:style w:type="paragraph" w:styleId="afffff2">
    <w:name w:val="Document Map"/>
    <w:basedOn w:val="a1"/>
    <w:link w:val="afffff3"/>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3">
    <w:name w:val="Схема документа Знак"/>
    <w:basedOn w:val="a2"/>
    <w:link w:val="afffff2"/>
    <w:semiHidden/>
    <w:rsid w:val="00915AB8"/>
    <w:rPr>
      <w:rFonts w:ascii="Tahoma" w:eastAsia="Times New Roman" w:hAnsi="Tahoma" w:cs="Tahoma"/>
      <w:sz w:val="28"/>
      <w:szCs w:val="28"/>
      <w:shd w:val="clear" w:color="auto" w:fill="000080"/>
      <w:lang w:eastAsia="ru-RU"/>
    </w:rPr>
  </w:style>
  <w:style w:type="paragraph" w:customStyle="1" w:styleId="afffff4">
    <w:name w:val="База заголовка"/>
    <w:basedOn w:val="a1"/>
    <w:next w:val="a"/>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5">
    <w:name w:val="Цитаты"/>
    <w:basedOn w:val="a1"/>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6">
    <w:name w:val="Заголовок части"/>
    <w:basedOn w:val="a1"/>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7">
    <w:name w:val="Заголовок главы"/>
    <w:basedOn w:val="a1"/>
    <w:semiHidden/>
    <w:rsid w:val="00915AB8"/>
    <w:pPr>
      <w:spacing w:line="360" w:lineRule="auto"/>
      <w:ind w:firstLine="709"/>
      <w:jc w:val="center"/>
    </w:pPr>
    <w:rPr>
      <w:rFonts w:eastAsia="Times New Roman"/>
      <w:caps/>
      <w:szCs w:val="24"/>
      <w:lang w:eastAsia="ru-RU"/>
    </w:rPr>
  </w:style>
  <w:style w:type="paragraph" w:customStyle="1" w:styleId="afffff8">
    <w:name w:val="База сноски"/>
    <w:basedOn w:val="a1"/>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9">
    <w:name w:val="Заголовок титульного листа"/>
    <w:basedOn w:val="afffff4"/>
    <w:next w:val="a1"/>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1"/>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a">
    <w:name w:val="База верхнего колонтитула"/>
    <w:basedOn w:val="a1"/>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b">
    <w:name w:val="Верхний колонтитул (четный)"/>
    <w:basedOn w:val="aff2"/>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c">
    <w:name w:val="Верхний колонтитул (первый)"/>
    <w:basedOn w:val="aff2"/>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d">
    <w:name w:val="Верхний колонтитул (нечетный)"/>
    <w:basedOn w:val="aff2"/>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База указателя"/>
    <w:basedOn w:val="a1"/>
    <w:semiHidden/>
    <w:rsid w:val="00915AB8"/>
    <w:pPr>
      <w:spacing w:line="240" w:lineRule="atLeast"/>
      <w:ind w:left="360" w:hanging="360"/>
    </w:pPr>
    <w:rPr>
      <w:rFonts w:ascii="Arial" w:eastAsia="Times New Roman" w:hAnsi="Arial" w:cs="Arial"/>
      <w:spacing w:val="-5"/>
      <w:sz w:val="18"/>
      <w:szCs w:val="18"/>
    </w:rPr>
  </w:style>
  <w:style w:type="character" w:customStyle="1" w:styleId="affffff">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0">
    <w:name w:val="Message Header"/>
    <w:basedOn w:val="a"/>
    <w:link w:val="affffff1"/>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1">
    <w:name w:val="Шапка Знак"/>
    <w:basedOn w:val="a2"/>
    <w:link w:val="affffff0"/>
    <w:semiHidden/>
    <w:rsid w:val="00915AB8"/>
    <w:rPr>
      <w:rFonts w:ascii="Arial" w:eastAsia="Times New Roman" w:hAnsi="Arial" w:cs="Arial"/>
    </w:rPr>
  </w:style>
  <w:style w:type="character" w:customStyle="1" w:styleId="affffff2">
    <w:name w:val="Девиз"/>
    <w:semiHidden/>
    <w:rsid w:val="00915AB8"/>
    <w:rPr>
      <w:i/>
      <w:iCs/>
      <w:spacing w:val="-6"/>
      <w:sz w:val="24"/>
      <w:szCs w:val="24"/>
      <w:lang w:val="ru-RU"/>
    </w:rPr>
  </w:style>
  <w:style w:type="paragraph" w:customStyle="1" w:styleId="affffff3">
    <w:name w:val="База оглавления"/>
    <w:basedOn w:val="a1"/>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1"/>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2"/>
    <w:link w:val="HTML5"/>
    <w:semiHidden/>
    <w:rsid w:val="00915AB8"/>
    <w:rPr>
      <w:rFonts w:ascii="Arial" w:eastAsia="Times New Roman" w:hAnsi="Arial" w:cs="Arial"/>
      <w:i/>
      <w:iCs/>
      <w:spacing w:val="-5"/>
      <w:sz w:val="20"/>
      <w:szCs w:val="20"/>
    </w:rPr>
  </w:style>
  <w:style w:type="paragraph" w:styleId="affffff4">
    <w:name w:val="envelope address"/>
    <w:basedOn w:val="a1"/>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5">
    <w:name w:val="Date"/>
    <w:basedOn w:val="a1"/>
    <w:next w:val="a1"/>
    <w:link w:val="affffff6"/>
    <w:semiHidden/>
    <w:rsid w:val="00915AB8"/>
    <w:pPr>
      <w:spacing w:line="360" w:lineRule="auto"/>
      <w:ind w:left="1080" w:firstLine="709"/>
    </w:pPr>
    <w:rPr>
      <w:rFonts w:ascii="Arial" w:eastAsia="Times New Roman" w:hAnsi="Arial" w:cs="Arial"/>
      <w:spacing w:val="-5"/>
      <w:sz w:val="20"/>
      <w:szCs w:val="20"/>
    </w:rPr>
  </w:style>
  <w:style w:type="character" w:customStyle="1" w:styleId="affffff6">
    <w:name w:val="Дата Знак"/>
    <w:basedOn w:val="a2"/>
    <w:link w:val="affffff5"/>
    <w:semiHidden/>
    <w:rsid w:val="00915AB8"/>
    <w:rPr>
      <w:rFonts w:ascii="Arial" w:eastAsia="Times New Roman" w:hAnsi="Arial" w:cs="Arial"/>
      <w:spacing w:val="-5"/>
      <w:sz w:val="20"/>
      <w:szCs w:val="20"/>
    </w:rPr>
  </w:style>
  <w:style w:type="paragraph" w:styleId="affffff7">
    <w:name w:val="Note Heading"/>
    <w:basedOn w:val="a1"/>
    <w:next w:val="a1"/>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Заголовок записки Знак"/>
    <w:basedOn w:val="a2"/>
    <w:link w:val="affffff7"/>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9">
    <w:name w:val="Body Text First Indent"/>
    <w:basedOn w:val="a"/>
    <w:link w:val="affffffa"/>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a">
    <w:name w:val="Красная строка Знак"/>
    <w:basedOn w:val="af3"/>
    <w:link w:val="affffff9"/>
    <w:semiHidden/>
    <w:rsid w:val="00915AB8"/>
    <w:rPr>
      <w:rFonts w:ascii="Arial" w:eastAsia="Times New Roman" w:hAnsi="Arial" w:cs="Arial"/>
      <w:spacing w:val="-5"/>
      <w:sz w:val="20"/>
      <w:szCs w:val="20"/>
    </w:rPr>
  </w:style>
  <w:style w:type="paragraph" w:styleId="2d">
    <w:name w:val="Body Text First Indent 2"/>
    <w:basedOn w:val="afb"/>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a"/>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1"/>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1"/>
    <w:next w:val="a1"/>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1"/>
    <w:next w:val="a1"/>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1"/>
    <w:next w:val="a1"/>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1"/>
    <w:next w:val="a1"/>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1"/>
    <w:next w:val="a1"/>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1"/>
    <w:next w:val="a1"/>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1"/>
    <w:semiHidden/>
    <w:rsid w:val="00915AB8"/>
    <w:pPr>
      <w:spacing w:line="360" w:lineRule="auto"/>
      <w:ind w:left="426" w:hanging="426"/>
    </w:pPr>
    <w:rPr>
      <w:rFonts w:eastAsia="Times New Roman"/>
      <w:b/>
      <w:sz w:val="28"/>
      <w:szCs w:val="20"/>
      <w:lang w:eastAsia="ru-RU"/>
    </w:rPr>
  </w:style>
  <w:style w:type="paragraph" w:customStyle="1" w:styleId="1f2">
    <w:name w:val="Цитата1"/>
    <w:basedOn w:val="a1"/>
    <w:semiHidden/>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1"/>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1"/>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3"/>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4"/>
    <w:semiHidden/>
    <w:rsid w:val="00915AB8"/>
  </w:style>
  <w:style w:type="table" w:styleId="1fa">
    <w:name w:val="Table Columns 1"/>
    <w:basedOn w:val="a3"/>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3"/>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3"/>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0">
    <w:name w:val="Таблица"/>
    <w:basedOn w:val="a1"/>
    <w:semiHidden/>
    <w:rsid w:val="00915AB8"/>
    <w:pPr>
      <w:spacing w:line="240" w:lineRule="auto"/>
      <w:ind w:firstLine="0"/>
    </w:pPr>
    <w:rPr>
      <w:rFonts w:eastAsia="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1">
    <w:name w:val="Подчеркнутый Знак Знак"/>
    <w:semiHidden/>
    <w:rsid w:val="00915AB8"/>
    <w:rPr>
      <w:sz w:val="24"/>
      <w:szCs w:val="24"/>
      <w:u w:val="single"/>
      <w:lang w:val="ru-RU" w:eastAsia="ru-RU" w:bidi="ar-SA"/>
    </w:rPr>
  </w:style>
  <w:style w:type="paragraph" w:customStyle="1" w:styleId="afffffff2">
    <w:name w:val="Статья"/>
    <w:basedOn w:val="a1"/>
    <w:semiHidden/>
    <w:rsid w:val="00915AB8"/>
    <w:pPr>
      <w:spacing w:line="240" w:lineRule="auto"/>
      <w:ind w:firstLine="0"/>
    </w:pPr>
    <w:rPr>
      <w:rFonts w:eastAsia="Times New Roman"/>
      <w:szCs w:val="24"/>
      <w:lang w:eastAsia="ru-RU"/>
    </w:rPr>
  </w:style>
  <w:style w:type="paragraph" w:customStyle="1" w:styleId="1fe">
    <w:name w:val="текст 1"/>
    <w:basedOn w:val="a1"/>
    <w:next w:val="a1"/>
    <w:semiHidden/>
    <w:rsid w:val="00915AB8"/>
    <w:pPr>
      <w:spacing w:line="240" w:lineRule="auto"/>
      <w:ind w:firstLine="540"/>
    </w:pPr>
    <w:rPr>
      <w:rFonts w:eastAsia="Times New Roman"/>
      <w:sz w:val="20"/>
      <w:szCs w:val="24"/>
      <w:lang w:eastAsia="ru-RU"/>
    </w:rPr>
  </w:style>
  <w:style w:type="paragraph" w:customStyle="1" w:styleId="afffffff3">
    <w:name w:val="Заголовок таблици"/>
    <w:basedOn w:val="1fe"/>
    <w:semiHidden/>
    <w:rsid w:val="00915AB8"/>
    <w:rPr>
      <w:sz w:val="22"/>
    </w:rPr>
  </w:style>
  <w:style w:type="paragraph" w:customStyle="1" w:styleId="afffffff4">
    <w:name w:val="Номер таблици"/>
    <w:basedOn w:val="a1"/>
    <w:next w:val="a1"/>
    <w:semiHidden/>
    <w:rsid w:val="00915AB8"/>
    <w:pPr>
      <w:spacing w:line="240" w:lineRule="auto"/>
      <w:ind w:firstLine="0"/>
      <w:jc w:val="right"/>
    </w:pPr>
    <w:rPr>
      <w:rFonts w:eastAsia="Times New Roman"/>
      <w:b/>
      <w:sz w:val="20"/>
      <w:szCs w:val="24"/>
      <w:lang w:eastAsia="ru-RU"/>
    </w:rPr>
  </w:style>
  <w:style w:type="paragraph" w:customStyle="1" w:styleId="afffffff5">
    <w:name w:val="Приложение"/>
    <w:basedOn w:val="a1"/>
    <w:next w:val="a1"/>
    <w:semiHidden/>
    <w:rsid w:val="00915AB8"/>
    <w:pPr>
      <w:spacing w:line="240" w:lineRule="auto"/>
      <w:ind w:firstLine="0"/>
      <w:jc w:val="right"/>
    </w:pPr>
    <w:rPr>
      <w:rFonts w:eastAsia="Times New Roman"/>
      <w:sz w:val="20"/>
      <w:szCs w:val="24"/>
      <w:lang w:eastAsia="ru-RU"/>
    </w:rPr>
  </w:style>
  <w:style w:type="paragraph" w:customStyle="1" w:styleId="afffffff6">
    <w:name w:val="Обычный по таблице"/>
    <w:basedOn w:val="a1"/>
    <w:semiHidden/>
    <w:rsid w:val="00915AB8"/>
    <w:pPr>
      <w:spacing w:line="240" w:lineRule="auto"/>
      <w:ind w:firstLine="0"/>
      <w:jc w:val="left"/>
    </w:pPr>
    <w:rPr>
      <w:rFonts w:eastAsia="Times New Roman"/>
      <w:szCs w:val="24"/>
      <w:lang w:eastAsia="ru-RU"/>
    </w:rPr>
  </w:style>
  <w:style w:type="character" w:customStyle="1" w:styleId="affffa">
    <w:name w:val="Обычный в таблице Знак"/>
    <w:link w:val="affff9"/>
    <w:semiHidden/>
    <w:rsid w:val="00915AB8"/>
    <w:rPr>
      <w:rFonts w:ascii="Times New Roman" w:eastAsia="Times New Roman" w:hAnsi="Times New Roman" w:cs="Times New Roman"/>
      <w:sz w:val="28"/>
      <w:szCs w:val="28"/>
      <w:lang w:eastAsia="ru-RU"/>
    </w:rPr>
  </w:style>
  <w:style w:type="paragraph" w:customStyle="1" w:styleId="font5">
    <w:name w:val="font5"/>
    <w:basedOn w:val="a1"/>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1"/>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1"/>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1"/>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1"/>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1"/>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1"/>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1"/>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1"/>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4"/>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1"/>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1"/>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1"/>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1"/>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1"/>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1"/>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1"/>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7">
    <w:name w:val="Знак Знак Знак Знак"/>
    <w:semiHidden/>
    <w:rsid w:val="00915AB8"/>
    <w:rPr>
      <w:sz w:val="24"/>
      <w:szCs w:val="24"/>
      <w:lang w:val="ru-RU" w:eastAsia="ru-RU" w:bidi="ar-SA"/>
    </w:rPr>
  </w:style>
  <w:style w:type="character" w:customStyle="1" w:styleId="afffffff8">
    <w:name w:val="Знак"/>
    <w:semiHidden/>
    <w:rsid w:val="00915AB8"/>
    <w:rPr>
      <w:sz w:val="24"/>
      <w:szCs w:val="24"/>
      <w:lang w:val="ru-RU" w:eastAsia="ru-RU" w:bidi="ar-SA"/>
    </w:rPr>
  </w:style>
  <w:style w:type="paragraph" w:customStyle="1" w:styleId="xl23">
    <w:name w:val="xl23"/>
    <w:basedOn w:val="a1"/>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4"/>
    <w:next w:val="111111"/>
    <w:semiHidden/>
    <w:rsid w:val="00915AB8"/>
    <w:pPr>
      <w:numPr>
        <w:numId w:val="2"/>
      </w:numPr>
    </w:pPr>
  </w:style>
  <w:style w:type="numbering" w:customStyle="1" w:styleId="1ai1">
    <w:name w:val="1 / a / i1"/>
    <w:basedOn w:val="a4"/>
    <w:next w:val="1ai"/>
    <w:semiHidden/>
    <w:rsid w:val="00915AB8"/>
    <w:pPr>
      <w:numPr>
        <w:numId w:val="10"/>
      </w:numPr>
    </w:pPr>
  </w:style>
  <w:style w:type="numbering" w:customStyle="1" w:styleId="11">
    <w:name w:val="Статья / Раздел1"/>
    <w:basedOn w:val="a4"/>
    <w:next w:val="affffffe"/>
    <w:semiHidden/>
    <w:rsid w:val="00915AB8"/>
    <w:pPr>
      <w:numPr>
        <w:numId w:val="11"/>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9">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4"/>
    <w:semiHidden/>
    <w:rsid w:val="00915AB8"/>
  </w:style>
  <w:style w:type="numbering" w:customStyle="1" w:styleId="1111112">
    <w:name w:val="1 / 1.1 / 1.1.12"/>
    <w:basedOn w:val="a4"/>
    <w:next w:val="111111"/>
    <w:semiHidden/>
    <w:rsid w:val="00915AB8"/>
    <w:pPr>
      <w:numPr>
        <w:numId w:val="7"/>
      </w:numPr>
    </w:pPr>
  </w:style>
  <w:style w:type="numbering" w:customStyle="1" w:styleId="1ai2">
    <w:name w:val="1 / a / i2"/>
    <w:basedOn w:val="a4"/>
    <w:next w:val="1ai"/>
    <w:semiHidden/>
    <w:rsid w:val="00915AB8"/>
    <w:pPr>
      <w:numPr>
        <w:numId w:val="8"/>
      </w:numPr>
    </w:pPr>
  </w:style>
  <w:style w:type="numbering" w:customStyle="1" w:styleId="2">
    <w:name w:val="Статья / Раздел2"/>
    <w:basedOn w:val="a4"/>
    <w:next w:val="affffffe"/>
    <w:semiHidden/>
    <w:rsid w:val="00915AB8"/>
    <w:pPr>
      <w:numPr>
        <w:numId w:val="9"/>
      </w:numPr>
    </w:pPr>
  </w:style>
  <w:style w:type="paragraph" w:customStyle="1" w:styleId="S1">
    <w:name w:val="S_Заголовок 1"/>
    <w:basedOn w:val="13"/>
    <w:qFormat/>
    <w:rsid w:val="00944603"/>
    <w:pPr>
      <w:pageBreakBefore/>
      <w:widowControl/>
      <w:numPr>
        <w:numId w:val="12"/>
      </w:numPr>
      <w:ind w:left="924" w:hanging="357"/>
    </w:pPr>
    <w:rPr>
      <w:caps/>
    </w:rPr>
  </w:style>
  <w:style w:type="paragraph" w:customStyle="1" w:styleId="S2">
    <w:name w:val="S_Заголовок 2"/>
    <w:basedOn w:val="20"/>
    <w:link w:val="S20"/>
    <w:autoRedefine/>
    <w:qFormat/>
    <w:rsid w:val="00326101"/>
    <w:pPr>
      <w:keepLines w:val="0"/>
      <w:widowControl/>
      <w:numPr>
        <w:ilvl w:val="1"/>
        <w:numId w:val="12"/>
      </w:numPr>
      <w:spacing w:line="240" w:lineRule="auto"/>
      <w:ind w:left="0" w:firstLine="567"/>
      <w:jc w:val="both"/>
    </w:pPr>
    <w:rPr>
      <w:rFonts w:eastAsiaTheme="minorHAnsi" w:cstheme="minorBidi"/>
      <w:color w:val="000000" w:themeColor="text1"/>
      <w:szCs w:val="24"/>
      <w:shd w:val="clear" w:color="auto" w:fill="FFFFFF"/>
    </w:rPr>
  </w:style>
  <w:style w:type="paragraph" w:customStyle="1" w:styleId="S3">
    <w:name w:val="S_Заголовок 3"/>
    <w:basedOn w:val="3"/>
    <w:link w:val="S30"/>
    <w:qFormat/>
    <w:rsid w:val="00FC1F01"/>
    <w:pPr>
      <w:keepNext/>
      <w:widowControl/>
      <w:numPr>
        <w:ilvl w:val="2"/>
        <w:numId w:val="12"/>
      </w:numPr>
    </w:pPr>
  </w:style>
  <w:style w:type="paragraph" w:customStyle="1" w:styleId="S4">
    <w:name w:val="S_Заголовок 4"/>
    <w:basedOn w:val="4"/>
    <w:link w:val="S40"/>
    <w:rsid w:val="00915AB8"/>
    <w:pPr>
      <w:keepNext w:val="0"/>
      <w:numPr>
        <w:ilvl w:val="3"/>
        <w:numId w:val="12"/>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a">
    <w:name w:val="Статья Знак"/>
    <w:basedOn w:val="a1"/>
    <w:link w:val="afffffffb"/>
    <w:semiHidden/>
    <w:rsid w:val="00915AB8"/>
    <w:pPr>
      <w:spacing w:line="240" w:lineRule="auto"/>
      <w:ind w:firstLine="0"/>
    </w:pPr>
    <w:rPr>
      <w:rFonts w:eastAsia="Times New Roman"/>
      <w:szCs w:val="24"/>
      <w:lang w:eastAsia="ru-RU"/>
    </w:rPr>
  </w:style>
  <w:style w:type="paragraph" w:customStyle="1" w:styleId="Sf4">
    <w:name w:val="S_Титульный"/>
    <w:basedOn w:val="S6"/>
    <w:rsid w:val="00915AB8"/>
    <w:pPr>
      <w:spacing w:line="360" w:lineRule="auto"/>
      <w:ind w:left="3240" w:firstLine="0"/>
      <w:jc w:val="right"/>
    </w:pPr>
    <w:rPr>
      <w:b/>
      <w:sz w:val="32"/>
      <w:szCs w:val="32"/>
    </w:rPr>
  </w:style>
  <w:style w:type="paragraph" w:styleId="afffffffc">
    <w:name w:val="List Bullet"/>
    <w:aliases w:val="Маркированный"/>
    <w:basedOn w:val="a1"/>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1"/>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FC1F01"/>
    <w:rPr>
      <w:rFonts w:ascii="Times New Roman" w:eastAsia="Times New Roman" w:hAnsi="Times New Roman"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1"/>
    <w:autoRedefine/>
    <w:semiHidden/>
    <w:rsid w:val="00915AB8"/>
    <w:pPr>
      <w:numPr>
        <w:numId w:val="14"/>
      </w:numPr>
      <w:spacing w:line="360" w:lineRule="auto"/>
      <w:jc w:val="right"/>
    </w:pPr>
    <w:rPr>
      <w:rFonts w:eastAsia="Times New Roman"/>
      <w:spacing w:val="2"/>
      <w:szCs w:val="24"/>
      <w:lang w:eastAsia="ru-RU"/>
    </w:rPr>
  </w:style>
  <w:style w:type="paragraph" w:customStyle="1" w:styleId="1ff6">
    <w:name w:val="Маркированный_1"/>
    <w:basedOn w:val="a1"/>
    <w:semiHidden/>
    <w:rsid w:val="00915AB8"/>
    <w:pPr>
      <w:tabs>
        <w:tab w:val="num" w:pos="2858"/>
      </w:tabs>
      <w:spacing w:line="360" w:lineRule="auto"/>
      <w:ind w:left="2858" w:hanging="360"/>
    </w:pPr>
    <w:rPr>
      <w:rFonts w:eastAsia="Times New Roman"/>
      <w:szCs w:val="24"/>
      <w:lang w:eastAsia="ru-RU"/>
    </w:rPr>
  </w:style>
  <w:style w:type="character" w:styleId="afffffffd">
    <w:name w:val="Emphasis"/>
    <w:qFormat/>
    <w:rsid w:val="00915AB8"/>
    <w:rPr>
      <w:i/>
      <w:iCs/>
    </w:rPr>
  </w:style>
  <w:style w:type="paragraph" w:customStyle="1" w:styleId="1">
    <w:name w:val="Рисунок 1 + Обычный"/>
    <w:basedOn w:val="a1"/>
    <w:autoRedefine/>
    <w:semiHidden/>
    <w:rsid w:val="00915AB8"/>
    <w:pPr>
      <w:numPr>
        <w:numId w:val="13"/>
      </w:numPr>
      <w:spacing w:line="360" w:lineRule="auto"/>
      <w:jc w:val="right"/>
    </w:pPr>
    <w:rPr>
      <w:rFonts w:eastAsia="Times New Roman"/>
      <w:szCs w:val="24"/>
      <w:lang w:eastAsia="ru-RU"/>
    </w:rPr>
  </w:style>
  <w:style w:type="character" w:customStyle="1" w:styleId="afffffffe">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4"/>
    <w:semiHidden/>
    <w:rsid w:val="00915AB8"/>
  </w:style>
  <w:style w:type="character" w:customStyle="1" w:styleId="111">
    <w:name w:val="Маркированный_1 Знак1"/>
    <w:basedOn w:val="a2"/>
    <w:semiHidden/>
    <w:rsid w:val="00915AB8"/>
  </w:style>
  <w:style w:type="paragraph" w:customStyle="1" w:styleId="-21">
    <w:name w:val="УГТП-Заголовок 2"/>
    <w:basedOn w:val="a1"/>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b">
    <w:name w:val="Статья Знак Знак"/>
    <w:link w:val="afffffffa"/>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4"/>
    <w:semiHidden/>
    <w:rsid w:val="00915AB8"/>
  </w:style>
  <w:style w:type="paragraph" w:customStyle="1" w:styleId="S12">
    <w:name w:val="S_Таблица 1"/>
    <w:basedOn w:val="S6"/>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1"/>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4"/>
    <w:semiHidden/>
    <w:unhideWhenUsed/>
    <w:rsid w:val="00915AB8"/>
  </w:style>
  <w:style w:type="paragraph" w:customStyle="1" w:styleId="affffffff">
    <w:name w:val="Т"/>
    <w:basedOn w:val="a1"/>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1"/>
    <w:qFormat/>
    <w:rsid w:val="00915AB8"/>
    <w:pPr>
      <w:spacing w:line="360" w:lineRule="auto"/>
      <w:ind w:firstLine="709"/>
    </w:pPr>
    <w:rPr>
      <w:rFonts w:eastAsia="Times New Roman"/>
      <w:bCs/>
      <w:szCs w:val="32"/>
      <w:lang w:eastAsia="ar-SA"/>
    </w:rPr>
  </w:style>
  <w:style w:type="paragraph" w:customStyle="1" w:styleId="affffffff0">
    <w:name w:val="Название таблицы"/>
    <w:basedOn w:val="af0"/>
    <w:rsid w:val="00915AB8"/>
    <w:pPr>
      <w:keepLines w:val="0"/>
      <w:spacing w:before="120" w:after="0"/>
      <w:jc w:val="left"/>
    </w:pPr>
    <w:rPr>
      <w:b/>
      <w:sz w:val="22"/>
      <w:szCs w:val="22"/>
      <w:lang w:eastAsia="ru-RU"/>
    </w:rPr>
  </w:style>
  <w:style w:type="paragraph" w:customStyle="1" w:styleId="affffffff1">
    <w:name w:val="Табличный_заголовки"/>
    <w:basedOn w:val="a1"/>
    <w:rsid w:val="00915AB8"/>
    <w:pPr>
      <w:keepNext/>
      <w:keepLines/>
      <w:spacing w:line="240" w:lineRule="auto"/>
      <w:ind w:firstLine="0"/>
      <w:jc w:val="center"/>
    </w:pPr>
    <w:rPr>
      <w:rFonts w:eastAsia="Times New Roman"/>
      <w:b/>
      <w:sz w:val="22"/>
      <w:lang w:eastAsia="ru-RU"/>
    </w:rPr>
  </w:style>
  <w:style w:type="paragraph" w:customStyle="1" w:styleId="affffffff2">
    <w:name w:val="Табличный_центр"/>
    <w:basedOn w:val="a1"/>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3">
    <w:name w:val="ГРАД Основной текст"/>
    <w:basedOn w:val="a1"/>
    <w:link w:val="affffffff4"/>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4">
    <w:name w:val="ГРАД Основной текст Знак Знак"/>
    <w:link w:val="affffffff3"/>
    <w:rsid w:val="00915AB8"/>
    <w:rPr>
      <w:rFonts w:ascii="Times New Roman" w:eastAsia="Times New Roman" w:hAnsi="Times New Roman" w:cs="Times New Roman"/>
      <w:bCs/>
      <w:color w:val="000000"/>
      <w:spacing w:val="4"/>
      <w:sz w:val="24"/>
      <w:szCs w:val="28"/>
      <w:lang w:eastAsia="ru-RU"/>
    </w:rPr>
  </w:style>
  <w:style w:type="paragraph" w:customStyle="1" w:styleId="S">
    <w:name w:val="S_Маркированнай"/>
    <w:basedOn w:val="S6"/>
    <w:autoRedefine/>
    <w:rsid w:val="00915AB8"/>
    <w:pPr>
      <w:numPr>
        <w:numId w:val="16"/>
      </w:numPr>
      <w:tabs>
        <w:tab w:val="left" w:pos="992"/>
      </w:tabs>
      <w:spacing w:line="360" w:lineRule="auto"/>
    </w:pPr>
  </w:style>
  <w:style w:type="character" w:customStyle="1" w:styleId="a6">
    <w:name w:val="Без интервала Знак"/>
    <w:link w:val="a5"/>
    <w:uiPriority w:val="99"/>
    <w:rsid w:val="00915AB8"/>
    <w:rPr>
      <w:rFonts w:ascii="Calibri" w:eastAsia="Times New Roman" w:hAnsi="Calibri" w:cs="Times New Roman"/>
      <w:sz w:val="24"/>
      <w:szCs w:val="32"/>
      <w:lang w:val="en-US" w:bidi="en-US"/>
    </w:rPr>
  </w:style>
  <w:style w:type="paragraph" w:styleId="affffffff5">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e"/>
    <w:rsid w:val="006545BF"/>
    <w:rPr>
      <w:rFonts w:ascii="Times New Roman" w:eastAsia="Times New Roman" w:hAnsi="Times New Roman" w:cs="Times New Roman"/>
      <w:sz w:val="24"/>
      <w:szCs w:val="24"/>
      <w:lang w:eastAsia="ru-RU"/>
    </w:rPr>
  </w:style>
  <w:style w:type="paragraph" w:customStyle="1" w:styleId="affffffff6">
    <w:name w:val="Табличный_слева"/>
    <w:basedOn w:val="a1"/>
    <w:rsid w:val="00104ABA"/>
    <w:pPr>
      <w:spacing w:line="240" w:lineRule="auto"/>
      <w:ind w:firstLine="0"/>
      <w:jc w:val="left"/>
    </w:pPr>
    <w:rPr>
      <w:rFonts w:eastAsia="Times New Roman"/>
      <w:sz w:val="22"/>
      <w:lang w:eastAsia="ru-RU"/>
    </w:rPr>
  </w:style>
  <w:style w:type="paragraph" w:customStyle="1" w:styleId="affffffff7">
    <w:name w:val="Текст таблиц"/>
    <w:basedOn w:val="af4"/>
    <w:qFormat/>
    <w:rsid w:val="00E0257F"/>
    <w:pPr>
      <w:tabs>
        <w:tab w:val="left" w:pos="690"/>
      </w:tabs>
      <w:jc w:val="left"/>
    </w:pPr>
    <w:rPr>
      <w:sz w:val="20"/>
    </w:rPr>
  </w:style>
  <w:style w:type="paragraph" w:customStyle="1" w:styleId="12">
    <w:name w:val="Список 1)"/>
    <w:basedOn w:val="a1"/>
    <w:rsid w:val="00083831"/>
    <w:pPr>
      <w:widowControl/>
      <w:numPr>
        <w:numId w:val="20"/>
      </w:numPr>
      <w:spacing w:after="60" w:line="240" w:lineRule="auto"/>
    </w:pPr>
    <w:rPr>
      <w:rFonts w:eastAsia="Times New Roman"/>
      <w:szCs w:val="24"/>
      <w:lang w:eastAsia="ru-RU"/>
    </w:rPr>
  </w:style>
  <w:style w:type="paragraph" w:customStyle="1" w:styleId="affffffff8">
    <w:name w:val="Табличный_по ширине"/>
    <w:basedOn w:val="affffffff6"/>
    <w:rsid w:val="00865793"/>
    <w:pPr>
      <w:widowControl/>
      <w:spacing w:after="0"/>
      <w:jc w:val="both"/>
    </w:pPr>
  </w:style>
  <w:style w:type="character" w:styleId="affffffff9">
    <w:name w:val="Strong"/>
    <w:basedOn w:val="a2"/>
    <w:uiPriority w:val="22"/>
    <w:qFormat/>
    <w:rsid w:val="000F2C4D"/>
    <w:rPr>
      <w:b/>
      <w:bCs/>
    </w:rPr>
  </w:style>
  <w:style w:type="paragraph" w:customStyle="1" w:styleId="1ff9">
    <w:name w:val="Абзац списка1"/>
    <w:basedOn w:val="a1"/>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2">
    <w:name w:val="Абзац списка3"/>
    <w:basedOn w:val="a1"/>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3">
    <w:name w:val="У3"/>
    <w:basedOn w:val="3"/>
    <w:link w:val="3f4"/>
    <w:qFormat/>
    <w:rsid w:val="009B1323"/>
    <w:pPr>
      <w:keepNext/>
      <w:widowControl/>
      <w:numPr>
        <w:numId w:val="0"/>
      </w:numPr>
      <w:spacing w:line="240" w:lineRule="auto"/>
      <w:ind w:left="709"/>
    </w:pPr>
    <w:rPr>
      <w:rFonts w:ascii="Cambria" w:hAnsi="Cambria"/>
      <w:bCs/>
      <w:sz w:val="28"/>
      <w:szCs w:val="28"/>
    </w:rPr>
  </w:style>
  <w:style w:type="character" w:customStyle="1" w:styleId="3f4">
    <w:name w:val="У3 Знак"/>
    <w:link w:val="3f3"/>
    <w:rsid w:val="009B1323"/>
    <w:rPr>
      <w:rFonts w:ascii="Cambria" w:eastAsia="Times New Roman" w:hAnsi="Cambria" w:cs="Times New Roman"/>
      <w:b/>
      <w:bCs/>
      <w:sz w:val="28"/>
      <w:szCs w:val="28"/>
      <w:lang w:eastAsia="ru-RU"/>
    </w:rPr>
  </w:style>
  <w:style w:type="character" w:customStyle="1" w:styleId="fontstyle01">
    <w:name w:val="fontstyle01"/>
    <w:basedOn w:val="a2"/>
    <w:rsid w:val="00C53C6F"/>
    <w:rPr>
      <w:rFonts w:ascii="TimesNewRomanPSMT" w:eastAsia="TimesNewRomanPSMT" w:hAnsi="TimesNewRomanPSMT" w:hint="eastAsia"/>
      <w:b w:val="0"/>
      <w:bCs w:val="0"/>
      <w:i w:val="0"/>
      <w:iCs w:val="0"/>
      <w:color w:val="00000A"/>
      <w:sz w:val="24"/>
      <w:szCs w:val="24"/>
    </w:rPr>
  </w:style>
  <w:style w:type="character" w:customStyle="1" w:styleId="fontstyle21">
    <w:name w:val="fontstyle21"/>
    <w:basedOn w:val="a2"/>
    <w:rsid w:val="00C53C6F"/>
    <w:rPr>
      <w:rFonts w:ascii="Symbol" w:hAnsi="Symbol" w:hint="default"/>
      <w:b w:val="0"/>
      <w:bCs w:val="0"/>
      <w:i w:val="0"/>
      <w:iCs w:val="0"/>
      <w:color w:val="000000"/>
      <w:sz w:val="26"/>
      <w:szCs w:val="26"/>
    </w:rPr>
  </w:style>
  <w:style w:type="paragraph" w:customStyle="1" w:styleId="a0">
    <w:name w:val="макет"/>
    <w:basedOn w:val="a1"/>
    <w:next w:val="a1"/>
    <w:link w:val="affffffffa"/>
    <w:qFormat/>
    <w:rsid w:val="00BD63B0"/>
    <w:pPr>
      <w:widowControl/>
      <w:numPr>
        <w:numId w:val="27"/>
      </w:numPr>
      <w:spacing w:after="0"/>
    </w:pPr>
    <w:rPr>
      <w:rFonts w:eastAsia="Times New Roman"/>
      <w:szCs w:val="20"/>
      <w:lang w:eastAsia="ru-RU"/>
    </w:rPr>
  </w:style>
  <w:style w:type="character" w:customStyle="1" w:styleId="affffffffa">
    <w:name w:val="макет Знак"/>
    <w:basedOn w:val="a2"/>
    <w:link w:val="a0"/>
    <w:rsid w:val="00BD63B0"/>
    <w:rPr>
      <w:rFonts w:ascii="Times New Roman" w:eastAsia="Times New Roman" w:hAnsi="Times New Roman" w:cs="Times New Roman"/>
      <w:sz w:val="24"/>
      <w:szCs w:val="20"/>
      <w:lang w:eastAsia="ru-RU"/>
    </w:rPr>
  </w:style>
  <w:style w:type="table" w:customStyle="1" w:styleId="1ffa">
    <w:name w:val="Сетка таблицы1"/>
    <w:basedOn w:val="a3"/>
    <w:next w:val="af1"/>
    <w:uiPriority w:val="59"/>
    <w:rsid w:val="00F576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b">
    <w:name w:val="Примечание"/>
    <w:basedOn w:val="a1"/>
    <w:rsid w:val="00ED5703"/>
    <w:pPr>
      <w:shd w:val="clear" w:color="auto" w:fill="FFFFFF"/>
      <w:autoSpaceDE w:val="0"/>
      <w:autoSpaceDN w:val="0"/>
      <w:adjustRightInd w:val="0"/>
      <w:spacing w:before="120" w:line="240" w:lineRule="auto"/>
      <w:ind w:firstLine="284"/>
    </w:pPr>
    <w:rPr>
      <w:rFonts w:eastAsia="Times New Roman"/>
      <w:sz w:val="20"/>
      <w:szCs w:val="20"/>
      <w:lang w:eastAsia="ru-RU"/>
    </w:rPr>
  </w:style>
  <w:style w:type="table" w:customStyle="1" w:styleId="2f9">
    <w:name w:val="Сетка таблицы2"/>
    <w:basedOn w:val="a3"/>
    <w:next w:val="af1"/>
    <w:uiPriority w:val="59"/>
    <w:rsid w:val="00833E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b">
    <w:name w:val="ПЕ_Таблица1"/>
    <w:basedOn w:val="a3"/>
    <w:next w:val="af1"/>
    <w:uiPriority w:val="59"/>
    <w:rsid w:val="00404F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a">
    <w:name w:val="ПЕ_Таблица2"/>
    <w:basedOn w:val="a3"/>
    <w:next w:val="af1"/>
    <w:uiPriority w:val="59"/>
    <w:rsid w:val="00B168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
    <w:name w:val="Table Grid Report1"/>
    <w:basedOn w:val="a3"/>
    <w:next w:val="af1"/>
    <w:uiPriority w:val="99"/>
    <w:rsid w:val="00122A42"/>
    <w:pPr>
      <w:spacing w:after="0" w:line="240" w:lineRule="auto"/>
    </w:pPr>
    <w:rPr>
      <w14:ligatures w14:val="standardContextu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832">
      <w:bodyDiv w:val="1"/>
      <w:marLeft w:val="0"/>
      <w:marRight w:val="0"/>
      <w:marTop w:val="0"/>
      <w:marBottom w:val="0"/>
      <w:divBdr>
        <w:top w:val="none" w:sz="0" w:space="0" w:color="auto"/>
        <w:left w:val="none" w:sz="0" w:space="0" w:color="auto"/>
        <w:bottom w:val="none" w:sz="0" w:space="0" w:color="auto"/>
        <w:right w:val="none" w:sz="0" w:space="0" w:color="auto"/>
      </w:divBdr>
    </w:div>
    <w:div w:id="230502902">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419718057">
      <w:bodyDiv w:val="1"/>
      <w:marLeft w:val="0"/>
      <w:marRight w:val="0"/>
      <w:marTop w:val="0"/>
      <w:marBottom w:val="0"/>
      <w:divBdr>
        <w:top w:val="none" w:sz="0" w:space="0" w:color="auto"/>
        <w:left w:val="none" w:sz="0" w:space="0" w:color="auto"/>
        <w:bottom w:val="none" w:sz="0" w:space="0" w:color="auto"/>
        <w:right w:val="none" w:sz="0" w:space="0" w:color="auto"/>
      </w:divBdr>
    </w:div>
    <w:div w:id="587008656">
      <w:bodyDiv w:val="1"/>
      <w:marLeft w:val="0"/>
      <w:marRight w:val="0"/>
      <w:marTop w:val="0"/>
      <w:marBottom w:val="0"/>
      <w:divBdr>
        <w:top w:val="none" w:sz="0" w:space="0" w:color="auto"/>
        <w:left w:val="none" w:sz="0" w:space="0" w:color="auto"/>
        <w:bottom w:val="none" w:sz="0" w:space="0" w:color="auto"/>
        <w:right w:val="none" w:sz="0" w:space="0" w:color="auto"/>
      </w:divBdr>
    </w:div>
    <w:div w:id="743138111">
      <w:bodyDiv w:val="1"/>
      <w:marLeft w:val="0"/>
      <w:marRight w:val="0"/>
      <w:marTop w:val="0"/>
      <w:marBottom w:val="0"/>
      <w:divBdr>
        <w:top w:val="none" w:sz="0" w:space="0" w:color="auto"/>
        <w:left w:val="none" w:sz="0" w:space="0" w:color="auto"/>
        <w:bottom w:val="none" w:sz="0" w:space="0" w:color="auto"/>
        <w:right w:val="none" w:sz="0" w:space="0" w:color="auto"/>
      </w:divBdr>
      <w:divsChild>
        <w:div w:id="766117735">
          <w:marLeft w:val="0"/>
          <w:marRight w:val="0"/>
          <w:marTop w:val="0"/>
          <w:marBottom w:val="0"/>
          <w:divBdr>
            <w:top w:val="none" w:sz="0" w:space="0" w:color="auto"/>
            <w:left w:val="none" w:sz="0" w:space="0" w:color="auto"/>
            <w:bottom w:val="none" w:sz="0" w:space="0" w:color="auto"/>
            <w:right w:val="none" w:sz="0" w:space="0" w:color="auto"/>
          </w:divBdr>
          <w:divsChild>
            <w:div w:id="1528444679">
              <w:marLeft w:val="0"/>
              <w:marRight w:val="0"/>
              <w:marTop w:val="0"/>
              <w:marBottom w:val="0"/>
              <w:divBdr>
                <w:top w:val="none" w:sz="0" w:space="0" w:color="auto"/>
                <w:left w:val="none" w:sz="0" w:space="0" w:color="auto"/>
                <w:bottom w:val="none" w:sz="0" w:space="0" w:color="auto"/>
                <w:right w:val="none" w:sz="0" w:space="0" w:color="auto"/>
              </w:divBdr>
              <w:divsChild>
                <w:div w:id="213400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89274">
          <w:marLeft w:val="0"/>
          <w:marRight w:val="0"/>
          <w:marTop w:val="0"/>
          <w:marBottom w:val="0"/>
          <w:divBdr>
            <w:top w:val="none" w:sz="0" w:space="0" w:color="auto"/>
            <w:left w:val="none" w:sz="0" w:space="0" w:color="auto"/>
            <w:bottom w:val="none" w:sz="0" w:space="0" w:color="auto"/>
            <w:right w:val="none" w:sz="0" w:space="0" w:color="auto"/>
          </w:divBdr>
          <w:divsChild>
            <w:div w:id="176578336">
              <w:marLeft w:val="0"/>
              <w:marRight w:val="0"/>
              <w:marTop w:val="0"/>
              <w:marBottom w:val="0"/>
              <w:divBdr>
                <w:top w:val="none" w:sz="0" w:space="0" w:color="auto"/>
                <w:left w:val="none" w:sz="0" w:space="0" w:color="auto"/>
                <w:bottom w:val="none" w:sz="0" w:space="0" w:color="auto"/>
                <w:right w:val="none" w:sz="0" w:space="0" w:color="auto"/>
              </w:divBdr>
              <w:divsChild>
                <w:div w:id="19327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75610">
      <w:bodyDiv w:val="1"/>
      <w:marLeft w:val="0"/>
      <w:marRight w:val="0"/>
      <w:marTop w:val="0"/>
      <w:marBottom w:val="0"/>
      <w:divBdr>
        <w:top w:val="none" w:sz="0" w:space="0" w:color="auto"/>
        <w:left w:val="none" w:sz="0" w:space="0" w:color="auto"/>
        <w:bottom w:val="none" w:sz="0" w:space="0" w:color="auto"/>
        <w:right w:val="none" w:sz="0" w:space="0" w:color="auto"/>
      </w:divBdr>
    </w:div>
    <w:div w:id="1152522738">
      <w:bodyDiv w:val="1"/>
      <w:marLeft w:val="0"/>
      <w:marRight w:val="0"/>
      <w:marTop w:val="0"/>
      <w:marBottom w:val="0"/>
      <w:divBdr>
        <w:top w:val="none" w:sz="0" w:space="0" w:color="auto"/>
        <w:left w:val="none" w:sz="0" w:space="0" w:color="auto"/>
        <w:bottom w:val="none" w:sz="0" w:space="0" w:color="auto"/>
        <w:right w:val="none" w:sz="0" w:space="0" w:color="auto"/>
      </w:divBdr>
    </w:div>
    <w:div w:id="1156413332">
      <w:bodyDiv w:val="1"/>
      <w:marLeft w:val="0"/>
      <w:marRight w:val="0"/>
      <w:marTop w:val="0"/>
      <w:marBottom w:val="0"/>
      <w:divBdr>
        <w:top w:val="none" w:sz="0" w:space="0" w:color="auto"/>
        <w:left w:val="none" w:sz="0" w:space="0" w:color="auto"/>
        <w:bottom w:val="none" w:sz="0" w:space="0" w:color="auto"/>
        <w:right w:val="none" w:sz="0" w:space="0" w:color="auto"/>
      </w:divBdr>
    </w:div>
    <w:div w:id="1211654564">
      <w:bodyDiv w:val="1"/>
      <w:marLeft w:val="0"/>
      <w:marRight w:val="0"/>
      <w:marTop w:val="0"/>
      <w:marBottom w:val="0"/>
      <w:divBdr>
        <w:top w:val="none" w:sz="0" w:space="0" w:color="auto"/>
        <w:left w:val="none" w:sz="0" w:space="0" w:color="auto"/>
        <w:bottom w:val="none" w:sz="0" w:space="0" w:color="auto"/>
        <w:right w:val="none" w:sz="0" w:space="0" w:color="auto"/>
      </w:divBdr>
    </w:div>
    <w:div w:id="1242906635">
      <w:bodyDiv w:val="1"/>
      <w:marLeft w:val="0"/>
      <w:marRight w:val="0"/>
      <w:marTop w:val="0"/>
      <w:marBottom w:val="0"/>
      <w:divBdr>
        <w:top w:val="none" w:sz="0" w:space="0" w:color="auto"/>
        <w:left w:val="none" w:sz="0" w:space="0" w:color="auto"/>
        <w:bottom w:val="none" w:sz="0" w:space="0" w:color="auto"/>
        <w:right w:val="none" w:sz="0" w:space="0" w:color="auto"/>
      </w:divBdr>
    </w:div>
    <w:div w:id="1436634120">
      <w:bodyDiv w:val="1"/>
      <w:marLeft w:val="0"/>
      <w:marRight w:val="0"/>
      <w:marTop w:val="0"/>
      <w:marBottom w:val="0"/>
      <w:divBdr>
        <w:top w:val="none" w:sz="0" w:space="0" w:color="auto"/>
        <w:left w:val="none" w:sz="0" w:space="0" w:color="auto"/>
        <w:bottom w:val="none" w:sz="0" w:space="0" w:color="auto"/>
        <w:right w:val="none" w:sz="0" w:space="0" w:color="auto"/>
      </w:divBdr>
    </w:div>
    <w:div w:id="1515532790">
      <w:bodyDiv w:val="1"/>
      <w:marLeft w:val="0"/>
      <w:marRight w:val="0"/>
      <w:marTop w:val="0"/>
      <w:marBottom w:val="0"/>
      <w:divBdr>
        <w:top w:val="none" w:sz="0" w:space="0" w:color="auto"/>
        <w:left w:val="none" w:sz="0" w:space="0" w:color="auto"/>
        <w:bottom w:val="none" w:sz="0" w:space="0" w:color="auto"/>
        <w:right w:val="none" w:sz="0" w:space="0" w:color="auto"/>
      </w:divBdr>
    </w:div>
    <w:div w:id="1663504182">
      <w:bodyDiv w:val="1"/>
      <w:marLeft w:val="0"/>
      <w:marRight w:val="0"/>
      <w:marTop w:val="0"/>
      <w:marBottom w:val="0"/>
      <w:divBdr>
        <w:top w:val="none" w:sz="0" w:space="0" w:color="auto"/>
        <w:left w:val="none" w:sz="0" w:space="0" w:color="auto"/>
        <w:bottom w:val="none" w:sz="0" w:space="0" w:color="auto"/>
        <w:right w:val="none" w:sz="0" w:space="0" w:color="auto"/>
      </w:divBdr>
    </w:div>
    <w:div w:id="1810630853">
      <w:bodyDiv w:val="1"/>
      <w:marLeft w:val="0"/>
      <w:marRight w:val="0"/>
      <w:marTop w:val="0"/>
      <w:marBottom w:val="0"/>
      <w:divBdr>
        <w:top w:val="none" w:sz="0" w:space="0" w:color="auto"/>
        <w:left w:val="none" w:sz="0" w:space="0" w:color="auto"/>
        <w:bottom w:val="none" w:sz="0" w:space="0" w:color="auto"/>
        <w:right w:val="none" w:sz="0" w:space="0" w:color="auto"/>
      </w:divBdr>
    </w:div>
    <w:div w:id="1814327558">
      <w:bodyDiv w:val="1"/>
      <w:marLeft w:val="0"/>
      <w:marRight w:val="0"/>
      <w:marTop w:val="0"/>
      <w:marBottom w:val="0"/>
      <w:divBdr>
        <w:top w:val="none" w:sz="0" w:space="0" w:color="auto"/>
        <w:left w:val="none" w:sz="0" w:space="0" w:color="auto"/>
        <w:bottom w:val="none" w:sz="0" w:space="0" w:color="auto"/>
        <w:right w:val="none" w:sz="0" w:space="0" w:color="auto"/>
      </w:divBdr>
    </w:div>
    <w:div w:id="1871139857">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2106267036">
      <w:bodyDiv w:val="1"/>
      <w:marLeft w:val="0"/>
      <w:marRight w:val="0"/>
      <w:marTop w:val="0"/>
      <w:marBottom w:val="0"/>
      <w:divBdr>
        <w:top w:val="none" w:sz="0" w:space="0" w:color="auto"/>
        <w:left w:val="none" w:sz="0" w:space="0" w:color="auto"/>
        <w:bottom w:val="none" w:sz="0" w:space="0" w:color="auto"/>
        <w:right w:val="none" w:sz="0" w:space="0" w:color="auto"/>
      </w:divBdr>
    </w:div>
    <w:div w:id="213505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nergoaudit35@lis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80D00-647E-41D0-999A-C0740AEA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35</Pages>
  <Words>10234</Words>
  <Characters>58334</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Малинина Екатерина Павловна</dc:creator>
  <cp:lastModifiedBy>Володько</cp:lastModifiedBy>
  <cp:revision>7</cp:revision>
  <cp:lastPrinted>2026-03-02T00:59:00Z</cp:lastPrinted>
  <dcterms:created xsi:type="dcterms:W3CDTF">2025-12-25T08:19:00Z</dcterms:created>
  <dcterms:modified xsi:type="dcterms:W3CDTF">2026-03-02T00:59:00Z</dcterms:modified>
</cp:coreProperties>
</file>